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5D9EDB" w14:textId="77777777" w:rsidR="004702FB" w:rsidRDefault="004702FB" w:rsidP="006975C6">
      <w:pPr>
        <w:pStyle w:val="Paragraf"/>
        <w:rPr>
          <w:rFonts w:ascii="Arial" w:hAnsi="Arial" w:cs="Arial"/>
        </w:rPr>
      </w:pPr>
    </w:p>
    <w:p w14:paraId="56A40722" w14:textId="795877A7" w:rsidR="00AF7FB0" w:rsidRPr="00722DF1" w:rsidRDefault="00AF7FB0" w:rsidP="006975C6">
      <w:pPr>
        <w:pStyle w:val="Paragraf"/>
        <w:rPr>
          <w:rFonts w:ascii="Arial" w:hAnsi="Arial" w:cs="Arial"/>
          <w:sz w:val="22"/>
          <w:szCs w:val="22"/>
        </w:rPr>
      </w:pPr>
    </w:p>
    <w:p w14:paraId="6DB27971" w14:textId="65701682" w:rsidR="00FB3258" w:rsidRPr="00722DF1" w:rsidRDefault="00FB3258" w:rsidP="00FC2646">
      <w:pPr>
        <w:pStyle w:val="Paragraf"/>
        <w:tabs>
          <w:tab w:val="right" w:pos="9070"/>
        </w:tabs>
        <w:rPr>
          <w:rFonts w:ascii="Arial" w:hAnsi="Arial" w:cs="Arial"/>
          <w:sz w:val="22"/>
          <w:szCs w:val="22"/>
        </w:rPr>
      </w:pPr>
      <w:r w:rsidRPr="00722DF1">
        <w:rPr>
          <w:rFonts w:ascii="Arial" w:hAnsi="Arial" w:cs="Arial"/>
          <w:sz w:val="22"/>
          <w:szCs w:val="22"/>
        </w:rPr>
        <w:t>Datum: 1</w:t>
      </w:r>
      <w:r w:rsidR="00722DF1">
        <w:rPr>
          <w:rFonts w:ascii="Arial" w:hAnsi="Arial" w:cs="Arial"/>
          <w:sz w:val="22"/>
          <w:szCs w:val="22"/>
        </w:rPr>
        <w:t>1</w:t>
      </w:r>
      <w:r w:rsidRPr="00722DF1">
        <w:rPr>
          <w:rFonts w:ascii="Arial" w:hAnsi="Arial" w:cs="Arial"/>
          <w:sz w:val="22"/>
          <w:szCs w:val="22"/>
        </w:rPr>
        <w:t>.0</w:t>
      </w:r>
      <w:r w:rsidR="00722DF1">
        <w:rPr>
          <w:rFonts w:ascii="Arial" w:hAnsi="Arial" w:cs="Arial"/>
          <w:sz w:val="22"/>
          <w:szCs w:val="22"/>
        </w:rPr>
        <w:t>9</w:t>
      </w:r>
      <w:r w:rsidRPr="00722DF1">
        <w:rPr>
          <w:rFonts w:ascii="Arial" w:hAnsi="Arial" w:cs="Arial"/>
          <w:sz w:val="22"/>
          <w:szCs w:val="22"/>
        </w:rPr>
        <w:t>.2026</w:t>
      </w:r>
      <w:r w:rsidR="00FC2646" w:rsidRPr="00722DF1">
        <w:rPr>
          <w:rFonts w:ascii="Arial" w:hAnsi="Arial" w:cs="Arial"/>
          <w:sz w:val="22"/>
          <w:szCs w:val="22"/>
        </w:rPr>
        <w:tab/>
      </w:r>
    </w:p>
    <w:p w14:paraId="72E9D8F0" w14:textId="77777777" w:rsidR="00043DDE" w:rsidRPr="00722DF1" w:rsidRDefault="00043DDE" w:rsidP="006975C6">
      <w:pPr>
        <w:pStyle w:val="Paragraf"/>
        <w:rPr>
          <w:rFonts w:ascii="Arial" w:hAnsi="Arial" w:cs="Arial"/>
          <w:sz w:val="22"/>
          <w:szCs w:val="22"/>
        </w:rPr>
      </w:pPr>
    </w:p>
    <w:p w14:paraId="52252FF0" w14:textId="77777777" w:rsidR="00FB3258" w:rsidRPr="00722DF1" w:rsidRDefault="00FB3258" w:rsidP="006975C6">
      <w:pPr>
        <w:pStyle w:val="Paragraf"/>
        <w:rPr>
          <w:rFonts w:ascii="Arial" w:hAnsi="Arial" w:cs="Arial"/>
          <w:sz w:val="22"/>
          <w:szCs w:val="22"/>
        </w:rPr>
      </w:pPr>
    </w:p>
    <w:p w14:paraId="37A441D9" w14:textId="77777777" w:rsidR="00722DF1" w:rsidRPr="00722DF1" w:rsidRDefault="00722DF1" w:rsidP="009B37AB">
      <w:pPr>
        <w:shd w:val="clear" w:color="auto" w:fill="8DB3E2" w:themeFill="text2" w:themeFillTint="66"/>
        <w:jc w:val="center"/>
        <w:rPr>
          <w:rFonts w:ascii="Arial" w:hAnsi="Arial" w:cs="Arial"/>
          <w:b/>
        </w:rPr>
      </w:pPr>
      <w:r w:rsidRPr="00722DF1">
        <w:rPr>
          <w:rFonts w:ascii="Arial" w:hAnsi="Arial" w:cs="Arial"/>
          <w:b/>
        </w:rPr>
        <w:t>POVABILO K ODDAJI PONUDBE</w:t>
      </w:r>
    </w:p>
    <w:p w14:paraId="337EF6CD" w14:textId="77777777" w:rsidR="00722DF1" w:rsidRPr="00722DF1" w:rsidRDefault="00722DF1" w:rsidP="00722DF1">
      <w:pPr>
        <w:rPr>
          <w:rFonts w:ascii="Arial" w:hAnsi="Arial" w:cs="Arial"/>
          <w:b/>
        </w:rPr>
      </w:pPr>
    </w:p>
    <w:p w14:paraId="28CEEF90" w14:textId="77777777" w:rsidR="00722DF1" w:rsidRPr="00722DF1" w:rsidRDefault="00722DF1" w:rsidP="00722DF1">
      <w:pPr>
        <w:rPr>
          <w:rFonts w:ascii="Arial" w:hAnsi="Arial" w:cs="Arial"/>
          <w:b/>
        </w:rPr>
      </w:pPr>
      <w:r w:rsidRPr="00722DF1">
        <w:rPr>
          <w:rFonts w:ascii="Arial" w:hAnsi="Arial" w:cs="Arial"/>
          <w:b/>
        </w:rPr>
        <w:t>DOKUMENTACIJA V ZVEZI Z ODDAJO JAVNEGA NAROČILA</w:t>
      </w:r>
    </w:p>
    <w:p w14:paraId="25C94008" w14:textId="77777777" w:rsidR="00722DF1" w:rsidRPr="00722DF1" w:rsidRDefault="00722DF1" w:rsidP="00722DF1">
      <w:pPr>
        <w:rPr>
          <w:rFonts w:ascii="Arial" w:hAnsi="Arial" w:cs="Arial"/>
          <w:bCs/>
        </w:rPr>
      </w:pPr>
      <w:r w:rsidRPr="00722DF1">
        <w:rPr>
          <w:rFonts w:ascii="Arial" w:hAnsi="Arial" w:cs="Arial"/>
          <w:bCs/>
        </w:rPr>
        <w:t>NAROČNIK: Splošna bolnišnica Jesenice, Cesta maršala Tita 112, 4270 Jesenice</w:t>
      </w:r>
    </w:p>
    <w:p w14:paraId="34AA28C8" w14:textId="4A31AAB6" w:rsidR="00722DF1" w:rsidRPr="00722DF1" w:rsidRDefault="00722DF1" w:rsidP="00722DF1">
      <w:pPr>
        <w:rPr>
          <w:rFonts w:ascii="Arial" w:hAnsi="Arial" w:cs="Arial"/>
          <w:b/>
        </w:rPr>
      </w:pPr>
      <w:r w:rsidRPr="00722DF1">
        <w:rPr>
          <w:rFonts w:ascii="Arial" w:hAnsi="Arial" w:cs="Arial"/>
          <w:bCs/>
        </w:rPr>
        <w:t>NASLOV JAVNEGA NAROČILA</w:t>
      </w:r>
      <w:r w:rsidRPr="00722DF1">
        <w:rPr>
          <w:rFonts w:ascii="Arial" w:hAnsi="Arial" w:cs="Arial"/>
          <w:b/>
        </w:rPr>
        <w:t xml:space="preserve">: </w:t>
      </w:r>
      <w:r w:rsidR="00611A9A">
        <w:rPr>
          <w:rFonts w:ascii="Arial" w:hAnsi="Arial" w:cs="Arial"/>
          <w:b/>
        </w:rPr>
        <w:t>NABAVA MULTIDIAGNOSTIČNEGA RENTGENSKEGA SISTEMA</w:t>
      </w:r>
    </w:p>
    <w:p w14:paraId="7EEB4B22" w14:textId="1F6F6022" w:rsidR="00722DF1" w:rsidRPr="00722DF1" w:rsidRDefault="00722DF1" w:rsidP="00722DF1">
      <w:pPr>
        <w:rPr>
          <w:rFonts w:ascii="Arial" w:hAnsi="Arial" w:cs="Arial"/>
          <w:b/>
        </w:rPr>
      </w:pPr>
      <w:r w:rsidRPr="00722DF1">
        <w:rPr>
          <w:rFonts w:ascii="Arial" w:hAnsi="Arial" w:cs="Arial"/>
        </w:rPr>
        <w:t>PREDMET JAVNEGA NAROČILA: BLAGO</w:t>
      </w:r>
      <w:r>
        <w:rPr>
          <w:rFonts w:ascii="Arial" w:hAnsi="Arial" w:cs="Arial"/>
        </w:rPr>
        <w:t xml:space="preserve"> in STORITEV (pogarancijsko vzdrževanje aparata)</w:t>
      </w:r>
    </w:p>
    <w:p w14:paraId="23AE4653" w14:textId="08E2B752" w:rsidR="00722DF1" w:rsidRPr="00722DF1" w:rsidRDefault="00722DF1" w:rsidP="00722DF1">
      <w:pPr>
        <w:rPr>
          <w:rFonts w:ascii="Arial" w:hAnsi="Arial" w:cs="Arial"/>
        </w:rPr>
      </w:pPr>
      <w:r w:rsidRPr="00722DF1">
        <w:rPr>
          <w:rFonts w:ascii="Arial" w:hAnsi="Arial" w:cs="Arial"/>
        </w:rPr>
        <w:t xml:space="preserve">POSTOPEK: </w:t>
      </w:r>
      <w:r>
        <w:rPr>
          <w:rFonts w:ascii="Arial" w:hAnsi="Arial" w:cs="Arial"/>
        </w:rPr>
        <w:t>Odprti postopek skladno s 40. členom ZJN-3</w:t>
      </w:r>
      <w:r w:rsidRPr="00722DF1">
        <w:rPr>
          <w:rFonts w:ascii="Arial" w:hAnsi="Arial" w:cs="Arial"/>
        </w:rPr>
        <w:t xml:space="preserve"> </w:t>
      </w:r>
    </w:p>
    <w:p w14:paraId="6FCC9213" w14:textId="526803E5" w:rsidR="00722DF1" w:rsidRPr="00722DF1" w:rsidRDefault="00722DF1" w:rsidP="00722DF1">
      <w:pPr>
        <w:rPr>
          <w:rFonts w:ascii="Arial" w:hAnsi="Arial" w:cs="Arial"/>
          <w:i/>
          <w:iCs/>
          <w:u w:val="single"/>
        </w:rPr>
      </w:pPr>
      <w:r w:rsidRPr="00722DF1">
        <w:rPr>
          <w:rFonts w:ascii="Arial" w:hAnsi="Arial" w:cs="Arial"/>
        </w:rPr>
        <w:t xml:space="preserve">OZNAKA NAROČNIKA: </w:t>
      </w:r>
      <w:r>
        <w:rPr>
          <w:rFonts w:ascii="Arial" w:hAnsi="Arial" w:cs="Arial"/>
          <w:b/>
          <w:bCs/>
          <w:u w:val="single"/>
        </w:rPr>
        <w:t>JN 16</w:t>
      </w:r>
      <w:r w:rsidRPr="00722DF1">
        <w:rPr>
          <w:rFonts w:ascii="Arial" w:hAnsi="Arial" w:cs="Arial"/>
          <w:b/>
          <w:bCs/>
          <w:u w:val="single"/>
        </w:rPr>
        <w:t>/2026</w:t>
      </w:r>
    </w:p>
    <w:p w14:paraId="00373956" w14:textId="77777777" w:rsidR="00337E4D" w:rsidRPr="00722DF1" w:rsidRDefault="00337E4D">
      <w:pPr>
        <w:rPr>
          <w:rFonts w:ascii="Arial" w:hAnsi="Arial" w:cs="Arial"/>
        </w:rPr>
      </w:pPr>
    </w:p>
    <w:p w14:paraId="2CA7ACFD" w14:textId="77777777" w:rsidR="00722DF1" w:rsidRPr="00722DF1" w:rsidRDefault="00722DF1">
      <w:pPr>
        <w:rPr>
          <w:rFonts w:ascii="Arial" w:hAnsi="Arial" w:cs="Arial"/>
        </w:rPr>
      </w:pPr>
    </w:p>
    <w:p w14:paraId="619F3DDB" w14:textId="77777777" w:rsidR="00960022" w:rsidRPr="00722DF1" w:rsidRDefault="00E55B9D">
      <w:pPr>
        <w:rPr>
          <w:rFonts w:ascii="Arial" w:hAnsi="Arial" w:cs="Arial"/>
        </w:rPr>
      </w:pPr>
      <w:r w:rsidRPr="00722DF1">
        <w:rPr>
          <w:rFonts w:ascii="Arial" w:hAnsi="Arial" w:cs="Arial"/>
        </w:rPr>
        <w:br w:type="page"/>
      </w:r>
    </w:p>
    <w:p w14:paraId="3514DB71" w14:textId="77777777" w:rsidR="00960022" w:rsidRPr="006F1DA5" w:rsidRDefault="00960022" w:rsidP="006975C6">
      <w:pPr>
        <w:pStyle w:val="Paragraf"/>
        <w:rPr>
          <w:rFonts w:ascii="Arial" w:hAnsi="Arial" w:cs="Arial"/>
        </w:rPr>
        <w:sectPr w:rsidR="00960022" w:rsidRPr="006F1DA5" w:rsidSect="00F851F3">
          <w:headerReference w:type="default" r:id="rId8"/>
          <w:footerReference w:type="default" r:id="rId9"/>
          <w:pgSz w:w="11906" w:h="16838"/>
          <w:pgMar w:top="1418" w:right="1418" w:bottom="1418" w:left="1418" w:header="567" w:footer="596" w:gutter="0"/>
          <w:cols w:space="708"/>
          <w:docGrid w:linePitch="360"/>
        </w:sectPr>
      </w:pPr>
    </w:p>
    <w:tbl>
      <w:tblPr>
        <w:tblpPr w:leftFromText="141" w:rightFromText="141" w:horzAnchor="margin" w:tblpY="-747"/>
        <w:tblW w:w="17761" w:type="dxa"/>
        <w:tblLook w:val="04A0" w:firstRow="1" w:lastRow="0" w:firstColumn="1" w:lastColumn="0" w:noHBand="0" w:noVBand="1"/>
      </w:tblPr>
      <w:tblGrid>
        <w:gridCol w:w="10348"/>
        <w:gridCol w:w="3292"/>
        <w:gridCol w:w="4121"/>
      </w:tblGrid>
      <w:tr w:rsidR="004702FB" w:rsidRPr="00CE74FC" w14:paraId="0FD8DB76" w14:textId="77777777" w:rsidTr="00611A9A">
        <w:trPr>
          <w:trHeight w:val="1268"/>
        </w:trPr>
        <w:tc>
          <w:tcPr>
            <w:tcW w:w="10348" w:type="dxa"/>
          </w:tcPr>
          <w:p w14:paraId="12006F02" w14:textId="77777777" w:rsidR="00CE74FC" w:rsidRDefault="00611A9A" w:rsidP="00611A9A">
            <w:pPr>
              <w:pStyle w:val="Glava"/>
              <w:ind w:right="-4551"/>
              <w:rPr>
                <w:rFonts w:ascii="Arial" w:hAnsi="Arial" w:cs="Arial"/>
                <w:b/>
                <w:color w:val="4F81BD" w:themeColor="accent1"/>
                <w:sz w:val="24"/>
                <w:szCs w:val="24"/>
                <w:highlight w:val="lightGray"/>
              </w:rPr>
            </w:pPr>
            <w:r w:rsidRPr="00CE74FC">
              <w:rPr>
                <w:rFonts w:ascii="Arial" w:hAnsi="Arial" w:cs="Arial"/>
                <w:b/>
                <w:color w:val="4F81BD" w:themeColor="accent1"/>
                <w:sz w:val="24"/>
                <w:szCs w:val="24"/>
                <w:highlight w:val="lightGray"/>
              </w:rPr>
              <w:lastRenderedPageBreak/>
              <w:t xml:space="preserve">Povabilo k oddaji ponudbe za dobavo medicinskega aparata po podanih tehničnih </w:t>
            </w:r>
          </w:p>
          <w:p w14:paraId="7C3360F4" w14:textId="711AE60C" w:rsidR="004702FB" w:rsidRPr="00CE74FC" w:rsidRDefault="00611A9A" w:rsidP="00611A9A">
            <w:pPr>
              <w:pStyle w:val="Glava"/>
              <w:ind w:right="-4551"/>
              <w:rPr>
                <w:rFonts w:ascii="Arial" w:hAnsi="Arial" w:cs="Arial"/>
                <w:b/>
                <w:color w:val="4F81BD" w:themeColor="accent1"/>
                <w:sz w:val="24"/>
                <w:szCs w:val="24"/>
                <w:highlight w:val="lightGray"/>
              </w:rPr>
            </w:pPr>
            <w:r w:rsidRPr="00CE74FC">
              <w:rPr>
                <w:rFonts w:ascii="Arial" w:hAnsi="Arial" w:cs="Arial"/>
                <w:b/>
                <w:color w:val="4F81BD" w:themeColor="accent1"/>
                <w:sz w:val="24"/>
                <w:szCs w:val="24"/>
                <w:highlight w:val="lightGray"/>
              </w:rPr>
              <w:t>zahtevah ter 60 mesečno vzdrževanje</w:t>
            </w:r>
            <w:r w:rsidR="00F3355B">
              <w:rPr>
                <w:rFonts w:ascii="Arial" w:hAnsi="Arial" w:cs="Arial"/>
                <w:b/>
                <w:color w:val="4F81BD" w:themeColor="accent1"/>
                <w:sz w:val="24"/>
                <w:szCs w:val="24"/>
                <w:highlight w:val="lightGray"/>
              </w:rPr>
              <w:t xml:space="preserve"> po garanciji</w:t>
            </w:r>
          </w:p>
        </w:tc>
        <w:tc>
          <w:tcPr>
            <w:tcW w:w="3292" w:type="dxa"/>
          </w:tcPr>
          <w:p w14:paraId="5A1B67DA" w14:textId="77777777" w:rsidR="004702FB" w:rsidRPr="00CE74FC" w:rsidRDefault="004702FB" w:rsidP="004702FB">
            <w:pPr>
              <w:pStyle w:val="Glava"/>
              <w:rPr>
                <w:rFonts w:ascii="Arial" w:hAnsi="Arial" w:cs="Arial"/>
                <w:b/>
                <w:color w:val="000000" w:themeColor="text1"/>
                <w:sz w:val="24"/>
                <w:szCs w:val="24"/>
              </w:rPr>
            </w:pPr>
          </w:p>
        </w:tc>
        <w:tc>
          <w:tcPr>
            <w:tcW w:w="4121" w:type="dxa"/>
          </w:tcPr>
          <w:p w14:paraId="686BEFBC" w14:textId="77777777" w:rsidR="004702FB" w:rsidRPr="00CE74FC" w:rsidRDefault="004702FB" w:rsidP="004702FB">
            <w:pPr>
              <w:pStyle w:val="Glava"/>
              <w:rPr>
                <w:rFonts w:ascii="Arial" w:hAnsi="Arial" w:cs="Arial"/>
                <w:b/>
                <w:color w:val="000000" w:themeColor="text1"/>
                <w:sz w:val="24"/>
                <w:szCs w:val="24"/>
              </w:rPr>
            </w:pPr>
          </w:p>
        </w:tc>
      </w:tr>
    </w:tbl>
    <w:p w14:paraId="6A09B2F6" w14:textId="77777777" w:rsidR="005E3A26" w:rsidRPr="00D36F2E" w:rsidRDefault="005E3A26" w:rsidP="00D36F2E">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spacing w:after="120"/>
        <w:ind w:right="4250"/>
        <w:rPr>
          <w:rFonts w:ascii="Arial" w:hAnsi="Arial" w:cs="Arial"/>
          <w:color w:val="FFFFFF" w:themeColor="background1"/>
          <w:sz w:val="22"/>
          <w:szCs w:val="22"/>
        </w:rPr>
      </w:pPr>
      <w:r>
        <w:rPr>
          <w:rFonts w:ascii="Arial" w:hAnsi="Arial" w:cs="Arial"/>
          <w:color w:val="FFFFFF" w:themeColor="background1"/>
          <w:sz w:val="22"/>
          <w:szCs w:val="22"/>
        </w:rPr>
        <w:t>OSNOVNI PODATKI O NAROČILU</w:t>
      </w:r>
    </w:p>
    <w:p w14:paraId="1B14BDB7" w14:textId="77777777" w:rsidR="00160535" w:rsidRPr="00611A9A" w:rsidRDefault="005E3A26">
      <w:pPr>
        <w:spacing w:before="225" w:after="225" w:line="240" w:lineRule="auto"/>
      </w:pPr>
      <w:r w:rsidRPr="00611A9A">
        <w:rPr>
          <w:rFonts w:ascii="Arial" w:hAnsi="Arial" w:cs="Arial"/>
          <w:color w:val="000000"/>
        </w:rPr>
        <w:t>Predmet javnega naročila je:</w:t>
      </w:r>
    </w:p>
    <w:p w14:paraId="05BEC883" w14:textId="405C0BA5" w:rsidR="00160535" w:rsidRPr="00611A9A" w:rsidRDefault="005E3A26">
      <w:pPr>
        <w:spacing w:before="225" w:after="225" w:line="240" w:lineRule="auto"/>
      </w:pPr>
      <w:r w:rsidRPr="00611A9A">
        <w:rPr>
          <w:rFonts w:ascii="Arial" w:hAnsi="Arial" w:cs="Arial"/>
          <w:color w:val="000000"/>
        </w:rPr>
        <w:t xml:space="preserve">- nakup </w:t>
      </w:r>
      <w:r w:rsidR="001E40DC">
        <w:rPr>
          <w:rFonts w:ascii="Arial" w:hAnsi="Arial" w:cs="Arial"/>
          <w:color w:val="000000"/>
        </w:rPr>
        <w:t>multidiagnostičnega rentgenskega sistema</w:t>
      </w:r>
      <w:r w:rsidRPr="00611A9A">
        <w:rPr>
          <w:rFonts w:ascii="Arial" w:hAnsi="Arial" w:cs="Arial"/>
          <w:color w:val="000000"/>
        </w:rPr>
        <w:t xml:space="preserve"> in</w:t>
      </w:r>
    </w:p>
    <w:p w14:paraId="031EF175" w14:textId="0B2BCE13" w:rsidR="00160535" w:rsidRPr="00611A9A" w:rsidRDefault="005E3A26">
      <w:pPr>
        <w:spacing w:before="225" w:after="225" w:line="240" w:lineRule="auto"/>
      </w:pPr>
      <w:r w:rsidRPr="00611A9A">
        <w:rPr>
          <w:rFonts w:ascii="Arial" w:hAnsi="Arial" w:cs="Arial"/>
          <w:color w:val="000000"/>
        </w:rPr>
        <w:t xml:space="preserve">- vzdrževanje opreme za </w:t>
      </w:r>
      <w:r w:rsidR="001E40DC">
        <w:rPr>
          <w:rFonts w:ascii="Arial" w:hAnsi="Arial" w:cs="Arial"/>
          <w:color w:val="000000"/>
        </w:rPr>
        <w:t>60 mesečno pogarancijsko obdobje</w:t>
      </w:r>
      <w:r w:rsidRPr="00611A9A">
        <w:rPr>
          <w:rFonts w:ascii="Arial" w:hAnsi="Arial" w:cs="Arial"/>
          <w:color w:val="000000"/>
        </w:rPr>
        <w:t>.</w:t>
      </w:r>
    </w:p>
    <w:p w14:paraId="5521BAE4" w14:textId="3788C1EB" w:rsidR="00160535" w:rsidRPr="00611A9A" w:rsidRDefault="005E3A26">
      <w:pPr>
        <w:spacing w:before="225" w:after="225" w:line="240" w:lineRule="auto"/>
        <w:jc w:val="both"/>
      </w:pPr>
      <w:r w:rsidRPr="00611A9A">
        <w:rPr>
          <w:rFonts w:ascii="Arial" w:hAnsi="Arial" w:cs="Arial"/>
          <w:color w:val="000000"/>
        </w:rPr>
        <w:t>Na podlagi Zakona o javnem naročanju (ZJN-3;  Uradni list RS, št. 91/15, 14/18, 121/21, 10/22, 74/22 – odl. US, 100/22 – ZNUZSZS, 28/23</w:t>
      </w:r>
      <w:r w:rsidR="00611A9A" w:rsidRPr="00611A9A">
        <w:rPr>
          <w:rFonts w:ascii="Arial" w:hAnsi="Arial" w:cs="Arial"/>
          <w:color w:val="000000"/>
        </w:rPr>
        <w:t xml:space="preserve">, </w:t>
      </w:r>
      <w:r w:rsidRPr="00611A9A">
        <w:rPr>
          <w:rFonts w:ascii="Arial" w:hAnsi="Arial" w:cs="Arial"/>
          <w:color w:val="000000"/>
        </w:rPr>
        <w:t>88/23-ZOPNN-F</w:t>
      </w:r>
      <w:r w:rsidR="00611A9A" w:rsidRPr="00611A9A">
        <w:rPr>
          <w:rFonts w:ascii="Arial" w:hAnsi="Arial" w:cs="Arial"/>
          <w:color w:val="000000"/>
        </w:rPr>
        <w:t xml:space="preserve"> in 83/25 – ZOUL</w:t>
      </w:r>
      <w:r w:rsidRPr="00611A9A">
        <w:rPr>
          <w:rFonts w:ascii="Arial" w:hAnsi="Arial" w:cs="Arial"/>
          <w:color w:val="000000"/>
        </w:rPr>
        <w:t xml:space="preserve">), </w:t>
      </w:r>
      <w:r w:rsidR="001E40DC">
        <w:rPr>
          <w:rFonts w:ascii="Arial" w:hAnsi="Arial" w:cs="Arial"/>
          <w:color w:val="000000"/>
        </w:rPr>
        <w:t>Splošna bolnišnica Jesenice, Cesta maršala Tita 112, 4270 Jesenice</w:t>
      </w:r>
      <w:r w:rsidRPr="00611A9A">
        <w:rPr>
          <w:rFonts w:ascii="Arial" w:hAnsi="Arial" w:cs="Arial"/>
          <w:color w:val="000000"/>
        </w:rPr>
        <w:t xml:space="preserve"> (v nadaljevanju: naročnik), vabi zainteresirane ponudnike, da predložijo svojo pisno ponudbo v skladu s to razpisno dokumentacijo in sodelujejo v postopku oddaje javnega naročila.</w:t>
      </w:r>
    </w:p>
    <w:p w14:paraId="0A0BAF2D" w14:textId="6EC4B474" w:rsidR="00160535" w:rsidRPr="00611A9A" w:rsidRDefault="005E3A26">
      <w:pPr>
        <w:spacing w:before="225" w:after="225" w:line="240" w:lineRule="auto"/>
        <w:jc w:val="both"/>
      </w:pPr>
      <w:r w:rsidRPr="00611A9A">
        <w:rPr>
          <w:rFonts w:ascii="Arial" w:hAnsi="Arial" w:cs="Arial"/>
          <w:color w:val="000000"/>
        </w:rPr>
        <w:t xml:space="preserve">Predmet javnega naročila je: NABAVA </w:t>
      </w:r>
      <w:r w:rsidR="001E40DC">
        <w:rPr>
          <w:rFonts w:ascii="Arial" w:hAnsi="Arial" w:cs="Arial"/>
          <w:color w:val="000000"/>
        </w:rPr>
        <w:t>MULTIDIAGNOSTIČNEGA RENTGENSKEGA SISTEMA – DIASKOP.</w:t>
      </w:r>
    </w:p>
    <w:p w14:paraId="7D4BFC81" w14:textId="77777777" w:rsidR="00160535" w:rsidRPr="00611A9A" w:rsidRDefault="005E3A26">
      <w:pPr>
        <w:spacing w:before="225" w:after="225" w:line="240" w:lineRule="auto"/>
        <w:jc w:val="both"/>
      </w:pPr>
      <w:r w:rsidRPr="00611A9A">
        <w:rPr>
          <w:rFonts w:ascii="Arial" w:hAnsi="Arial" w:cs="Arial"/>
          <w:color w:val="000000"/>
        </w:rPr>
        <w:t>Delitev naročila na sklope: naročilo se oddaja celovito.</w:t>
      </w:r>
    </w:p>
    <w:p w14:paraId="1A79B8BD" w14:textId="256AE5E3" w:rsidR="005E3A26" w:rsidRPr="00611A9A" w:rsidRDefault="005E3A26" w:rsidP="003469B2">
      <w:pPr>
        <w:spacing w:before="225" w:after="225" w:line="240" w:lineRule="auto"/>
        <w:jc w:val="both"/>
      </w:pPr>
      <w:r w:rsidRPr="00611A9A">
        <w:rPr>
          <w:rFonts w:ascii="Arial" w:hAnsi="Arial" w:cs="Arial"/>
          <w:color w:val="000000"/>
        </w:rPr>
        <w:t>Skrbno preverite, da ste prejeli celotno razpisno dokumentacijo in da ste na ta način seznanjeni z vsemi zahtevami naročnika. </w:t>
      </w:r>
    </w:p>
    <w:p w14:paraId="4AB0EC12" w14:textId="77777777" w:rsidR="005E3A26" w:rsidRPr="008806CE" w:rsidRDefault="005E3A26" w:rsidP="000B200D">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Pr>
          <w:rFonts w:ascii="Arial" w:hAnsi="Arial" w:cs="Arial"/>
          <w:color w:val="FFFFFF" w:themeColor="background1"/>
          <w:sz w:val="22"/>
          <w:szCs w:val="22"/>
        </w:rPr>
        <w:t>KONTAKTNA OSEBA</w:t>
      </w:r>
    </w:p>
    <w:p w14:paraId="005D5E56" w14:textId="39D75DC2" w:rsidR="005E3A26" w:rsidRPr="001E40DC" w:rsidRDefault="005E3A26" w:rsidP="002133D4">
      <w:pPr>
        <w:pStyle w:val="Paragraf"/>
        <w:spacing w:line="240" w:lineRule="auto"/>
        <w:rPr>
          <w:rFonts w:ascii="Arial" w:hAnsi="Arial" w:cs="Arial"/>
          <w:sz w:val="22"/>
          <w:szCs w:val="22"/>
        </w:rPr>
      </w:pPr>
      <w:r w:rsidRPr="001E40DC">
        <w:rPr>
          <w:rFonts w:ascii="Arial" w:hAnsi="Arial" w:cs="Arial"/>
          <w:sz w:val="22"/>
          <w:szCs w:val="22"/>
        </w:rPr>
        <w:t>Kontaktna oseba: Ma</w:t>
      </w:r>
      <w:r w:rsidR="001E40DC" w:rsidRPr="001E40DC">
        <w:rPr>
          <w:rFonts w:ascii="Arial" w:hAnsi="Arial" w:cs="Arial"/>
          <w:sz w:val="22"/>
          <w:szCs w:val="22"/>
        </w:rPr>
        <w:t>teja Malovrh</w:t>
      </w:r>
    </w:p>
    <w:p w14:paraId="18F8BD05" w14:textId="1023171F" w:rsidR="005E3A26" w:rsidRPr="001E40DC" w:rsidRDefault="005E3A26" w:rsidP="002133D4">
      <w:pPr>
        <w:pStyle w:val="Paragraf"/>
        <w:spacing w:line="240" w:lineRule="auto"/>
        <w:rPr>
          <w:rFonts w:ascii="Arial" w:hAnsi="Arial" w:cs="Arial"/>
          <w:sz w:val="22"/>
          <w:szCs w:val="22"/>
        </w:rPr>
      </w:pPr>
      <w:r w:rsidRPr="001E40DC">
        <w:rPr>
          <w:rFonts w:ascii="Arial" w:hAnsi="Arial" w:cs="Arial"/>
          <w:sz w:val="22"/>
          <w:szCs w:val="22"/>
        </w:rPr>
        <w:t>E-poštni naslov: ma</w:t>
      </w:r>
      <w:r w:rsidR="001E40DC" w:rsidRPr="001E40DC">
        <w:rPr>
          <w:rFonts w:ascii="Arial" w:hAnsi="Arial" w:cs="Arial"/>
          <w:sz w:val="22"/>
          <w:szCs w:val="22"/>
        </w:rPr>
        <w:t>teja.malovrh@sb-je.si</w:t>
      </w:r>
    </w:p>
    <w:p w14:paraId="19783001" w14:textId="1ADD60DB" w:rsidR="005E3A26" w:rsidRPr="001E40DC" w:rsidRDefault="005E3A26" w:rsidP="002133D4">
      <w:pPr>
        <w:pStyle w:val="Paragraf"/>
        <w:spacing w:line="240" w:lineRule="auto"/>
        <w:rPr>
          <w:rFonts w:ascii="Arial" w:hAnsi="Arial" w:cs="Arial"/>
          <w:sz w:val="22"/>
          <w:szCs w:val="22"/>
        </w:rPr>
      </w:pPr>
      <w:r w:rsidRPr="001E40DC">
        <w:rPr>
          <w:rFonts w:ascii="Arial" w:hAnsi="Arial" w:cs="Arial"/>
          <w:sz w:val="22"/>
          <w:szCs w:val="22"/>
        </w:rPr>
        <w:t>Telefonska št: 0</w:t>
      </w:r>
      <w:r w:rsidR="001E40DC" w:rsidRPr="001E40DC">
        <w:rPr>
          <w:rFonts w:ascii="Arial" w:hAnsi="Arial" w:cs="Arial"/>
          <w:sz w:val="22"/>
          <w:szCs w:val="22"/>
        </w:rPr>
        <w:t>4 5868 248</w:t>
      </w:r>
    </w:p>
    <w:p w14:paraId="32D64746" w14:textId="77777777" w:rsidR="00160535" w:rsidRPr="001E40DC" w:rsidRDefault="005E3A26">
      <w:pPr>
        <w:spacing w:before="225" w:after="225" w:line="240" w:lineRule="auto"/>
        <w:jc w:val="both"/>
      </w:pPr>
      <w:r w:rsidRPr="001E40DC">
        <w:rPr>
          <w:rFonts w:ascii="Arial" w:hAnsi="Arial" w:cs="Arial"/>
          <w:color w:val="000000"/>
        </w:rPr>
        <w:t>Kontaktna oseba je navedena zgolj za primere tehničnih težav v zvezi s pridobivanjem razpisne dokumentacije ali uporabo razpisne dokumentacije (npr. težave pri odpiranju dokumentov). Vsa pojasnila v zvezi z vsebino razpisne dokumentacije lahko ponudniki zahtevajo zgolj preko portala javnih naročil. Prav tako so za vsebino razpisne dokumentacije relevantna zgolj pojasnila, ki jih potencialnim ponudnikom posreduje naročnik preko portala javnih naročil. Vsa ostala pojasnila, ki niso posredovana na zgoraj predviden način so zgolj informativne narave in niso pravno zavezujoča.</w:t>
      </w:r>
    </w:p>
    <w:p w14:paraId="61791B34" w14:textId="77777777" w:rsidR="005E3A26" w:rsidRPr="008806CE" w:rsidRDefault="005E3A26" w:rsidP="000B200D">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8806CE">
        <w:rPr>
          <w:rFonts w:ascii="Arial" w:hAnsi="Arial" w:cs="Arial"/>
          <w:color w:val="FFFFFF" w:themeColor="background1"/>
          <w:sz w:val="22"/>
          <w:szCs w:val="22"/>
        </w:rPr>
        <w:t>PREDLOŽITEV PONUDBE</w:t>
      </w:r>
    </w:p>
    <w:p w14:paraId="7E1596F1" w14:textId="77777777" w:rsidR="005E3A26" w:rsidRPr="001E40DC" w:rsidRDefault="005E3A26" w:rsidP="002133D4">
      <w:pPr>
        <w:spacing w:before="120" w:after="120"/>
        <w:jc w:val="both"/>
        <w:rPr>
          <w:rFonts w:ascii="Arial" w:hAnsi="Arial" w:cs="Arial"/>
        </w:rPr>
      </w:pPr>
      <w:r w:rsidRPr="001E40DC">
        <w:rPr>
          <w:rFonts w:ascii="Arial" w:hAnsi="Arial" w:cs="Arial"/>
        </w:rPr>
        <w:t xml:space="preserve">Ponudnik odda ponudbo do </w:t>
      </w:r>
      <w:r w:rsidRPr="001E40DC">
        <w:rPr>
          <w:rFonts w:ascii="Arial" w:hAnsi="Arial" w:cs="Arial"/>
          <w:b/>
        </w:rPr>
        <w:t>roka za predložitev ponudb</w:t>
      </w:r>
      <w:r w:rsidRPr="001E40DC">
        <w:rPr>
          <w:rFonts w:ascii="Arial" w:hAnsi="Arial" w:cs="Arial"/>
        </w:rPr>
        <w:t xml:space="preserve"> na način:</w:t>
      </w:r>
    </w:p>
    <w:tbl>
      <w:tblPr>
        <w:tblStyle w:val="NormalTablePHPDOCX"/>
        <w:tblW w:w="0" w:type="auto"/>
        <w:tblInd w:w="-142" w:type="dxa"/>
        <w:tblLook w:val="04A0" w:firstRow="1" w:lastRow="0" w:firstColumn="1" w:lastColumn="0" w:noHBand="0" w:noVBand="1"/>
      </w:tblPr>
      <w:tblGrid>
        <w:gridCol w:w="6503"/>
      </w:tblGrid>
      <w:tr w:rsidR="00160535" w:rsidRPr="001E40DC" w14:paraId="1FE8E250" w14:textId="77777777" w:rsidTr="009B37AB">
        <w:tc>
          <w:tcPr>
            <w:tcW w:w="0" w:type="auto"/>
            <w:tcMar>
              <w:top w:w="0" w:type="auto"/>
              <w:bottom w:w="0" w:type="auto"/>
            </w:tcMar>
          </w:tcPr>
          <w:p w14:paraId="1D4CA1D3" w14:textId="77777777" w:rsidR="00160535" w:rsidRPr="001E40DC" w:rsidRDefault="005E3A26" w:rsidP="004624C9">
            <w:pPr>
              <w:numPr>
                <w:ilvl w:val="0"/>
                <w:numId w:val="1"/>
              </w:numPr>
              <w:rPr>
                <w:rFonts w:ascii="Arial" w:hAnsi="Arial" w:cs="Arial"/>
                <w:color w:val="000000"/>
              </w:rPr>
            </w:pPr>
            <w:r w:rsidRPr="001E40DC">
              <w:rPr>
                <w:rFonts w:ascii="Arial" w:hAnsi="Arial" w:cs="Arial"/>
                <w:color w:val="000000"/>
              </w:rPr>
              <w:t>elektronska oddaja na URL: https://ejn.gov.si</w:t>
            </w:r>
          </w:p>
        </w:tc>
      </w:tr>
      <w:tr w:rsidR="009B37AB" w:rsidRPr="001E40DC" w14:paraId="4342C74D" w14:textId="77777777" w:rsidTr="009B37AB">
        <w:tc>
          <w:tcPr>
            <w:tcW w:w="0" w:type="auto"/>
            <w:tcMar>
              <w:top w:w="0" w:type="auto"/>
              <w:bottom w:w="0" w:type="auto"/>
            </w:tcMar>
          </w:tcPr>
          <w:p w14:paraId="03014416" w14:textId="77777777" w:rsidR="009B37AB" w:rsidRDefault="009B37AB" w:rsidP="009B37AB">
            <w:pPr>
              <w:jc w:val="both"/>
              <w:rPr>
                <w:rFonts w:ascii="Arial" w:hAnsi="Arial" w:cs="Arial"/>
              </w:rPr>
            </w:pPr>
          </w:p>
          <w:p w14:paraId="23E61294" w14:textId="0AA736B2" w:rsidR="009B37AB" w:rsidRPr="009B37AB" w:rsidRDefault="009B37AB" w:rsidP="009B37AB">
            <w:pPr>
              <w:ind w:left="30" w:hanging="30"/>
              <w:jc w:val="both"/>
              <w:rPr>
                <w:rFonts w:ascii="Arial" w:hAnsi="Arial" w:cs="Arial"/>
                <w:b/>
              </w:rPr>
            </w:pPr>
            <w:r>
              <w:rPr>
                <w:rFonts w:ascii="Arial" w:hAnsi="Arial" w:cs="Arial"/>
              </w:rPr>
              <w:t xml:space="preserve">Rok  </w:t>
            </w:r>
            <w:r w:rsidRPr="009B37AB">
              <w:rPr>
                <w:rFonts w:ascii="Arial" w:hAnsi="Arial" w:cs="Arial"/>
              </w:rPr>
              <w:t>za oddajo ponudb</w:t>
            </w:r>
            <w:r w:rsidR="000A5863">
              <w:rPr>
                <w:rFonts w:ascii="Arial" w:hAnsi="Arial" w:cs="Arial"/>
              </w:rPr>
              <w:t xml:space="preserve"> je sreda</w:t>
            </w:r>
            <w:r w:rsidRPr="009B37AB">
              <w:rPr>
                <w:rFonts w:ascii="Arial" w:hAnsi="Arial" w:cs="Arial"/>
                <w:b/>
              </w:rPr>
              <w:t>: 14.</w:t>
            </w:r>
            <w:r>
              <w:rPr>
                <w:rFonts w:ascii="Arial" w:hAnsi="Arial" w:cs="Arial"/>
                <w:b/>
              </w:rPr>
              <w:t>10</w:t>
            </w:r>
            <w:r w:rsidRPr="009B37AB">
              <w:rPr>
                <w:rFonts w:ascii="Arial" w:hAnsi="Arial" w:cs="Arial"/>
                <w:b/>
              </w:rPr>
              <w:t>.2026, ura: do 10.00 ure.</w:t>
            </w:r>
          </w:p>
          <w:p w14:paraId="6CB3A80C" w14:textId="77777777" w:rsidR="009B37AB" w:rsidRPr="001E40DC" w:rsidRDefault="009B37AB" w:rsidP="009B37AB">
            <w:pPr>
              <w:ind w:left="74"/>
              <w:rPr>
                <w:rFonts w:ascii="Arial" w:hAnsi="Arial" w:cs="Arial"/>
                <w:color w:val="000000"/>
              </w:rPr>
            </w:pPr>
          </w:p>
        </w:tc>
      </w:tr>
    </w:tbl>
    <w:p w14:paraId="443ED58E" w14:textId="77777777" w:rsidR="00160535" w:rsidRPr="001E40DC" w:rsidRDefault="005E3A26">
      <w:pPr>
        <w:spacing w:before="225" w:after="225" w:line="240" w:lineRule="auto"/>
        <w:jc w:val="both"/>
      </w:pPr>
      <w:r w:rsidRPr="001E40DC">
        <w:rPr>
          <w:rFonts w:ascii="Arial" w:hAnsi="Arial" w:cs="Arial"/>
          <w:color w:val="000000"/>
        </w:rPr>
        <w:t>Ponudniki morajo ponudbe predložiti v informacijski sistem e-JN na spletnem naslovu https://ejn.gov.si/, v skladu s točko 3 dokumenta Navodila za uporabo informacijskega sistema za uporabo funkcionalnosti elektronske oddaje ponudb e-JN: PONUDNIKI (v nadaljevanju: Navodila za uporabo e-JN), ki je objavljena na spletnem naslovu https://ejn.gov.si/.</w:t>
      </w:r>
    </w:p>
    <w:p w14:paraId="39936ECB" w14:textId="77777777" w:rsidR="00160535" w:rsidRPr="001E40DC" w:rsidRDefault="005E3A26">
      <w:pPr>
        <w:spacing w:before="225" w:after="225" w:line="240" w:lineRule="auto"/>
        <w:jc w:val="both"/>
      </w:pPr>
      <w:r w:rsidRPr="001E40DC">
        <w:rPr>
          <w:rFonts w:ascii="Arial" w:hAnsi="Arial" w:cs="Arial"/>
          <w:color w:val="000000"/>
        </w:rPr>
        <w:lastRenderedPageBreak/>
        <w:t>Ponudnik se mora pred oddajo ponudbe registrirati na spletnem naslovu https://ejn.gov.si/eJN2, v skladu z Navodili za uporabo e-JN. Če je ponudnik že registriran v informacijski sistem e-JN, se v aplikacijo prijavi na istem naslovu.</w:t>
      </w:r>
    </w:p>
    <w:p w14:paraId="680E4327" w14:textId="77777777" w:rsidR="00160535" w:rsidRPr="001E40DC" w:rsidRDefault="005E3A26">
      <w:pPr>
        <w:spacing w:before="225" w:after="225" w:line="240" w:lineRule="auto"/>
        <w:jc w:val="both"/>
      </w:pPr>
      <w:r w:rsidRPr="001E40DC">
        <w:rPr>
          <w:rFonts w:ascii="Arial" w:hAnsi="Arial" w:cs="Arial"/>
          <w:color w:val="000000"/>
        </w:rPr>
        <w:t>Za oddajo ponudb je zahtevano eno od s strani kvalificiranega overitelja izdano digitalno potrdilo: SIGEN-CA (www.sigen-ca.si), POŠTA®CA (postarca.posta.si), HALCOM-CA (www.halcom.si), AC NLB (www.nlb.si).</w:t>
      </w:r>
    </w:p>
    <w:p w14:paraId="06330E1B" w14:textId="77777777" w:rsidR="00160535" w:rsidRPr="001E40DC" w:rsidRDefault="005E3A26">
      <w:pPr>
        <w:spacing w:before="225" w:after="225" w:line="240" w:lineRule="auto"/>
        <w:jc w:val="both"/>
      </w:pPr>
      <w:r w:rsidRPr="001E40DC">
        <w:rPr>
          <w:rFonts w:ascii="Arial" w:hAnsi="Arial" w:cs="Arial"/>
          <w:color w:val="000000"/>
        </w:rPr>
        <w:t>Ponudba se šteje za pravočasno oddano, če jo naročnik prejme preko sistema e-JN https://ejn.gov.si/najkasneje do  roka za predložitev ponudb. Za oddano ponudbo se šteje ponudba, ki je v informacijskem sistemu e-JN označena s statusom »ODDANO«.</w:t>
      </w:r>
    </w:p>
    <w:p w14:paraId="6FB0DA9A" w14:textId="77777777" w:rsidR="00160535" w:rsidRPr="001E40DC" w:rsidRDefault="005E3A26">
      <w:pPr>
        <w:spacing w:before="225" w:after="225" w:line="240" w:lineRule="auto"/>
        <w:jc w:val="both"/>
      </w:pPr>
      <w:r w:rsidRPr="001E40DC">
        <w:rPr>
          <w:rFonts w:ascii="Arial" w:hAnsi="Arial" w:cs="Arial"/>
          <w:color w:val="000000"/>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w:t>
      </w:r>
    </w:p>
    <w:p w14:paraId="6EBF3A02" w14:textId="77777777" w:rsidR="00160535" w:rsidRPr="001E40DC" w:rsidRDefault="005E3A26">
      <w:pPr>
        <w:spacing w:before="225" w:after="225" w:line="240" w:lineRule="auto"/>
        <w:jc w:val="both"/>
      </w:pPr>
      <w:r w:rsidRPr="001E40DC">
        <w:rPr>
          <w:rFonts w:ascii="Arial" w:hAnsi="Arial" w:cs="Arial"/>
          <w:color w:val="000000"/>
        </w:rPr>
        <w:t>Po preteku roka za predložitev ponudb ponudbe ne bo več mogoče oddati.</w:t>
      </w:r>
    </w:p>
    <w:p w14:paraId="39214681" w14:textId="77777777" w:rsidR="005E3A26" w:rsidRPr="008806CE" w:rsidRDefault="005E3A26" w:rsidP="000B200D">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8806CE">
        <w:rPr>
          <w:rFonts w:ascii="Arial" w:hAnsi="Arial" w:cs="Arial"/>
          <w:color w:val="FFFFFF" w:themeColor="background1"/>
          <w:sz w:val="22"/>
          <w:szCs w:val="22"/>
        </w:rPr>
        <w:t>ODPIRANJE PONUDB</w:t>
      </w:r>
    </w:p>
    <w:p w14:paraId="4C9A8C5E" w14:textId="77777777" w:rsidR="005E3A26" w:rsidRPr="001E40DC" w:rsidRDefault="005E3A26" w:rsidP="005747CB">
      <w:pPr>
        <w:spacing w:before="120" w:after="120"/>
        <w:jc w:val="both"/>
        <w:rPr>
          <w:rFonts w:ascii="Arial" w:hAnsi="Arial" w:cs="Arial"/>
        </w:rPr>
      </w:pPr>
      <w:r w:rsidRPr="001E40DC">
        <w:rPr>
          <w:rFonts w:ascii="Arial" w:hAnsi="Arial" w:cs="Arial"/>
        </w:rPr>
        <w:t>Odpiranje ponudb je javno in bo potekalo na naslovu:</w:t>
      </w:r>
    </w:p>
    <w:p w14:paraId="6007D341" w14:textId="77777777" w:rsidR="005E3A26" w:rsidRPr="001E40DC" w:rsidRDefault="005E3A26" w:rsidP="005747CB">
      <w:pPr>
        <w:spacing w:before="120" w:after="120"/>
        <w:jc w:val="both"/>
        <w:rPr>
          <w:rFonts w:ascii="Arial" w:hAnsi="Arial" w:cs="Arial"/>
          <w:b/>
        </w:rPr>
      </w:pPr>
      <w:r w:rsidRPr="001E40DC">
        <w:rPr>
          <w:rFonts w:ascii="Arial" w:hAnsi="Arial" w:cs="Arial"/>
          <w:b/>
        </w:rPr>
        <w:t>Spletna aplikacija e-JN</w:t>
      </w:r>
    </w:p>
    <w:p w14:paraId="27404E0A" w14:textId="01BFABFE" w:rsidR="00160535" w:rsidRDefault="005E3A26">
      <w:pPr>
        <w:spacing w:before="225" w:after="225" w:line="240" w:lineRule="auto"/>
        <w:jc w:val="both"/>
        <w:rPr>
          <w:rFonts w:ascii="Arial" w:hAnsi="Arial" w:cs="Arial"/>
          <w:color w:val="000000"/>
        </w:rPr>
      </w:pPr>
      <w:r w:rsidRPr="001E40DC">
        <w:rPr>
          <w:rFonts w:ascii="Arial" w:hAnsi="Arial" w:cs="Arial"/>
          <w:color w:val="000000"/>
        </w:rPr>
        <w:t>Odpiranje poteka tako, da informacijski sistem e-JN samod</w:t>
      </w:r>
      <w:r w:rsidR="00A84264">
        <w:rPr>
          <w:rFonts w:ascii="Arial" w:hAnsi="Arial" w:cs="Arial"/>
          <w:color w:val="000000"/>
        </w:rPr>
        <w:t>ejn</w:t>
      </w:r>
      <w:r w:rsidRPr="001E40DC">
        <w:rPr>
          <w:rFonts w:ascii="Arial" w:hAnsi="Arial" w:cs="Arial"/>
          <w:color w:val="000000"/>
        </w:rPr>
        <w:t>o ob uri, ki je določena za javno odpiranje ponudb, prikaže podatke o ponudniku, o variantah, če so bile zahtevane oziroma dovoljene, ter omogoči dostop do pdf dokumenta, ki ga ponudnik naloži v sistem e-JN pod razdelek »Predračun«. Javna objava se avtomatično zaključi po preteku 60 minut. Ponudniki, ki so oddali ponudbe, imajo te podatke v informacijskem sistemu e-JN na razpolago v razdelku »Zapisnik o odpiranju ponudb«.</w:t>
      </w:r>
    </w:p>
    <w:p w14:paraId="7CD70AB5" w14:textId="0D2A81E3" w:rsidR="004F67A6" w:rsidRPr="004F67A6" w:rsidRDefault="004F67A6" w:rsidP="004F67A6">
      <w:pPr>
        <w:jc w:val="both"/>
        <w:rPr>
          <w:rFonts w:ascii="Arial" w:hAnsi="Arial" w:cs="Arial"/>
        </w:rPr>
      </w:pPr>
      <w:r w:rsidRPr="004F67A6">
        <w:rPr>
          <w:rFonts w:ascii="Arial" w:hAnsi="Arial" w:cs="Arial"/>
        </w:rPr>
        <w:t xml:space="preserve">Odpiranje ponudb bo potekalo avtomatično v informacijskem sistemu e-JN https://ejn.gov.si  dne </w:t>
      </w:r>
      <w:r w:rsidRPr="004F67A6">
        <w:rPr>
          <w:rFonts w:ascii="Arial" w:hAnsi="Arial" w:cs="Arial"/>
          <w:b/>
        </w:rPr>
        <w:t>14.</w:t>
      </w:r>
      <w:r>
        <w:rPr>
          <w:rFonts w:ascii="Arial" w:hAnsi="Arial" w:cs="Arial"/>
          <w:b/>
        </w:rPr>
        <w:t>10</w:t>
      </w:r>
      <w:r w:rsidRPr="004F67A6">
        <w:rPr>
          <w:rFonts w:ascii="Arial" w:hAnsi="Arial" w:cs="Arial"/>
          <w:b/>
        </w:rPr>
        <w:t>.2026</w:t>
      </w:r>
      <w:r w:rsidRPr="004F67A6">
        <w:rPr>
          <w:rFonts w:ascii="Arial" w:hAnsi="Arial" w:cs="Arial"/>
        </w:rPr>
        <w:t xml:space="preserve"> in se bo začelo ob </w:t>
      </w:r>
      <w:r w:rsidRPr="004F67A6">
        <w:rPr>
          <w:rFonts w:ascii="Arial" w:hAnsi="Arial" w:cs="Arial"/>
          <w:b/>
        </w:rPr>
        <w:t xml:space="preserve">11. 00 uri </w:t>
      </w:r>
      <w:r w:rsidRPr="004F67A6">
        <w:rPr>
          <w:rFonts w:ascii="Arial" w:hAnsi="Arial" w:cs="Arial"/>
        </w:rPr>
        <w:t xml:space="preserve">na spletnem naslovu. </w:t>
      </w:r>
    </w:p>
    <w:p w14:paraId="68FE9EE9" w14:textId="77777777" w:rsidR="005E3A26" w:rsidRPr="008806CE" w:rsidRDefault="005E3A26" w:rsidP="000B200D">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Pr>
          <w:rFonts w:ascii="Arial" w:hAnsi="Arial" w:cs="Arial"/>
          <w:color w:val="FFFFFF" w:themeColor="background1"/>
          <w:sz w:val="22"/>
          <w:szCs w:val="22"/>
        </w:rPr>
        <w:t>VELJAVNOST</w:t>
      </w:r>
      <w:r w:rsidRPr="008806CE">
        <w:rPr>
          <w:rFonts w:ascii="Arial" w:hAnsi="Arial" w:cs="Arial"/>
          <w:color w:val="FFFFFF" w:themeColor="background1"/>
          <w:sz w:val="22"/>
          <w:szCs w:val="22"/>
        </w:rPr>
        <w:t xml:space="preserve"> PONUDB</w:t>
      </w:r>
      <w:r>
        <w:rPr>
          <w:rFonts w:ascii="Arial" w:hAnsi="Arial" w:cs="Arial"/>
          <w:color w:val="FFFFFF" w:themeColor="background1"/>
          <w:sz w:val="22"/>
          <w:szCs w:val="22"/>
        </w:rPr>
        <w:t>E</w:t>
      </w:r>
    </w:p>
    <w:p w14:paraId="0B234337" w14:textId="77777777" w:rsidR="005E3A26" w:rsidRPr="001E40DC" w:rsidRDefault="005E3A26" w:rsidP="005747CB">
      <w:pPr>
        <w:spacing w:before="120" w:after="120"/>
        <w:jc w:val="both"/>
        <w:rPr>
          <w:rFonts w:ascii="Arial" w:hAnsi="Arial" w:cs="Arial"/>
          <w:b/>
        </w:rPr>
      </w:pPr>
      <w:r w:rsidRPr="001E40DC">
        <w:rPr>
          <w:rFonts w:ascii="Arial" w:hAnsi="Arial" w:cs="Arial"/>
        </w:rPr>
        <w:t xml:space="preserve">Čas veljavnosti: </w:t>
      </w:r>
      <w:r w:rsidRPr="001E40DC">
        <w:rPr>
          <w:rFonts w:ascii="Arial" w:hAnsi="Arial" w:cs="Arial"/>
          <w:b/>
        </w:rPr>
        <w:t>najmanj 90 dni od roka za predložitev ponudb.</w:t>
      </w:r>
    </w:p>
    <w:p w14:paraId="62D63E0A" w14:textId="77777777" w:rsidR="00160535" w:rsidRPr="001E40DC" w:rsidRDefault="005E3A26">
      <w:pPr>
        <w:spacing w:before="225" w:after="225" w:line="240" w:lineRule="auto"/>
        <w:jc w:val="both"/>
      </w:pPr>
      <w:r w:rsidRPr="001E40DC">
        <w:rPr>
          <w:rFonts w:ascii="Arial" w:hAnsi="Arial" w:cs="Arial"/>
          <w:color w:val="000000"/>
        </w:rPr>
        <w:t>Ponudba mora biti veljavna najmanj do navedenega roka. Prekratka veljavnost ponudbe pomeni razlog za zavrnitev ponudbe.</w:t>
      </w:r>
    </w:p>
    <w:p w14:paraId="5016F427" w14:textId="77777777" w:rsidR="005E3A26" w:rsidRPr="008806CE" w:rsidRDefault="005E3A26" w:rsidP="000B200D">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8806CE">
        <w:rPr>
          <w:rFonts w:ascii="Arial" w:hAnsi="Arial" w:cs="Arial"/>
          <w:color w:val="FFFFFF" w:themeColor="background1"/>
          <w:sz w:val="22"/>
          <w:szCs w:val="22"/>
        </w:rPr>
        <w:t>PREVZEM RAZPISNE DOKUMENTACIJE</w:t>
      </w:r>
    </w:p>
    <w:p w14:paraId="1BA152F0" w14:textId="77777777" w:rsidR="005E3A26" w:rsidRPr="001E40DC" w:rsidRDefault="005E3A26" w:rsidP="00FA6024">
      <w:pPr>
        <w:pStyle w:val="Paragraf"/>
        <w:jc w:val="both"/>
        <w:rPr>
          <w:rFonts w:ascii="Arial" w:hAnsi="Arial" w:cs="Arial"/>
          <w:sz w:val="22"/>
          <w:szCs w:val="22"/>
        </w:rPr>
      </w:pPr>
      <w:r w:rsidRPr="001E40DC">
        <w:rPr>
          <w:rFonts w:ascii="Arial" w:hAnsi="Arial" w:cs="Arial"/>
          <w:sz w:val="22"/>
          <w:szCs w:val="22"/>
        </w:rPr>
        <w:t xml:space="preserve">Razpisna dokumentacija </w:t>
      </w:r>
      <w:r w:rsidRPr="001E40DC">
        <w:rPr>
          <w:rFonts w:ascii="Arial" w:hAnsi="Arial" w:cs="Arial"/>
          <w:b/>
          <w:sz w:val="22"/>
          <w:szCs w:val="22"/>
        </w:rPr>
        <w:t>je brezplačna.</w:t>
      </w:r>
    </w:p>
    <w:p w14:paraId="16F781B4" w14:textId="77777777" w:rsidR="00160535" w:rsidRPr="001E40DC" w:rsidRDefault="005E3A26">
      <w:pPr>
        <w:spacing w:before="225" w:after="225" w:line="240" w:lineRule="auto"/>
        <w:jc w:val="both"/>
      </w:pPr>
      <w:r w:rsidRPr="001E40DC">
        <w:rPr>
          <w:rFonts w:ascii="Arial" w:hAnsi="Arial" w:cs="Arial"/>
          <w:color w:val="000000"/>
        </w:rPr>
        <w:t>Naročnik si pridržuje pravico, da razpisno dokumentacijo delno spremeni ali dopolni ter po potrebi podaljša rok za oddajo ponudb. Spremembe in dopolnitve razpisne dokumentacije so sestavni del razpisne dokumentacije. Ponudniki morajo spremljati morebitne spremembe razpisne dokumentacije, objavljene na portalu javnih naročil in spletnih straneh naročnika, saj pojasnila in spremembe predstavljajo sestavni del razpisne dokumentacije.</w:t>
      </w:r>
    </w:p>
    <w:p w14:paraId="303798EE" w14:textId="77777777" w:rsidR="005E3A26" w:rsidRPr="008806CE" w:rsidRDefault="005E3A26" w:rsidP="000B200D">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Pr>
          <w:rFonts w:ascii="Arial" w:hAnsi="Arial" w:cs="Arial"/>
          <w:color w:val="FFFFFF" w:themeColor="background1"/>
          <w:sz w:val="22"/>
          <w:szCs w:val="22"/>
        </w:rPr>
        <w:lastRenderedPageBreak/>
        <w:t>VPRAŠANJA IN ODGOVORI / POJASNILA</w:t>
      </w:r>
    </w:p>
    <w:p w14:paraId="5FF2A153" w14:textId="77777777" w:rsidR="00160535" w:rsidRPr="001E40DC" w:rsidRDefault="005E3A26" w:rsidP="001E40DC">
      <w:pPr>
        <w:spacing w:before="225" w:after="225" w:line="240" w:lineRule="auto"/>
        <w:jc w:val="both"/>
      </w:pPr>
      <w:r w:rsidRPr="001E40DC">
        <w:rPr>
          <w:rFonts w:ascii="Arial" w:hAnsi="Arial" w:cs="Arial"/>
          <w:color w:val="000000"/>
        </w:rPr>
        <w:t>Način postavljanja zahtev za pojasnila:</w:t>
      </w:r>
    </w:p>
    <w:tbl>
      <w:tblPr>
        <w:tblStyle w:val="NormalTablePHPDOCX"/>
        <w:tblW w:w="0" w:type="auto"/>
        <w:tblInd w:w="108" w:type="dxa"/>
        <w:tblLook w:val="04A0" w:firstRow="1" w:lastRow="0" w:firstColumn="1" w:lastColumn="0" w:noHBand="0" w:noVBand="1"/>
      </w:tblPr>
      <w:tblGrid>
        <w:gridCol w:w="2856"/>
      </w:tblGrid>
      <w:tr w:rsidR="00160535" w:rsidRPr="001E40DC" w14:paraId="4BDD55B1" w14:textId="77777777">
        <w:tc>
          <w:tcPr>
            <w:tcW w:w="0" w:type="auto"/>
            <w:tcMar>
              <w:top w:w="0" w:type="auto"/>
              <w:bottom w:w="0" w:type="auto"/>
            </w:tcMar>
          </w:tcPr>
          <w:p w14:paraId="7A23D633" w14:textId="77777777" w:rsidR="00160535" w:rsidRPr="001E40DC" w:rsidRDefault="005E3A26" w:rsidP="001E40DC">
            <w:pPr>
              <w:numPr>
                <w:ilvl w:val="0"/>
                <w:numId w:val="2"/>
              </w:numPr>
              <w:jc w:val="both"/>
              <w:rPr>
                <w:rFonts w:ascii="Arial" w:hAnsi="Arial" w:cs="Arial"/>
                <w:color w:val="000000"/>
              </w:rPr>
            </w:pPr>
            <w:r w:rsidRPr="001E40DC">
              <w:rPr>
                <w:rFonts w:ascii="Arial" w:hAnsi="Arial" w:cs="Arial"/>
                <w:color w:val="000000"/>
              </w:rPr>
              <w:t>Portal javnih naročil</w:t>
            </w:r>
          </w:p>
        </w:tc>
      </w:tr>
    </w:tbl>
    <w:p w14:paraId="052D4830" w14:textId="77777777" w:rsidR="00160535" w:rsidRDefault="005E3A26" w:rsidP="001E40DC">
      <w:pPr>
        <w:spacing w:before="225" w:after="225" w:line="240" w:lineRule="auto"/>
        <w:jc w:val="both"/>
        <w:rPr>
          <w:rFonts w:ascii="Arial" w:hAnsi="Arial" w:cs="Arial"/>
          <w:color w:val="000000"/>
        </w:rPr>
      </w:pPr>
      <w:r w:rsidRPr="001E40DC">
        <w:rPr>
          <w:rFonts w:ascii="Arial" w:hAnsi="Arial" w:cs="Arial"/>
          <w:color w:val="000000"/>
        </w:rPr>
        <w:t>Komunikacija s ponudniki o vprašanjih in nejasnostih v zvezi z vsebino razpisne dokumentacije in v zvezi s pripravo ponudbe poteka izključno preko Portala javnih naročil. Vprašanja je mogoče zastaviti znotraj posameznega javnega naročila v zavihku  »Vprašanja, odgovori in pojasnila«.</w:t>
      </w:r>
    </w:p>
    <w:p w14:paraId="600DF7AF" w14:textId="64EF1429" w:rsidR="008262AD" w:rsidRPr="008262AD" w:rsidRDefault="008262AD" w:rsidP="008262AD">
      <w:pPr>
        <w:jc w:val="both"/>
        <w:rPr>
          <w:rFonts w:ascii="Arial" w:hAnsi="Arial" w:cs="Arial"/>
        </w:rPr>
      </w:pPr>
      <w:r w:rsidRPr="008262AD">
        <w:rPr>
          <w:rFonts w:ascii="Arial" w:hAnsi="Arial" w:cs="Arial"/>
        </w:rPr>
        <w:t xml:space="preserve">Če katerikoli ponudnik zahteva v zvezi z dokumentacijo v zvezi z oddajo javnega naročila oziroma v zvezi s pripravo ponudbe kakršno koli dodatno pojasnilo, mora zanj zaprositi pravočasno oz. najkasneje do </w:t>
      </w:r>
      <w:r>
        <w:rPr>
          <w:rFonts w:ascii="Arial" w:hAnsi="Arial" w:cs="Arial"/>
          <w:b/>
          <w:u w:val="single"/>
        </w:rPr>
        <w:t>6</w:t>
      </w:r>
      <w:r w:rsidRPr="008262AD">
        <w:rPr>
          <w:rFonts w:ascii="Arial" w:hAnsi="Arial" w:cs="Arial"/>
          <w:b/>
          <w:u w:val="single"/>
        </w:rPr>
        <w:t>.</w:t>
      </w:r>
      <w:r>
        <w:rPr>
          <w:rFonts w:ascii="Arial" w:hAnsi="Arial" w:cs="Arial"/>
          <w:b/>
          <w:u w:val="single"/>
        </w:rPr>
        <w:t>10</w:t>
      </w:r>
      <w:r w:rsidRPr="008262AD">
        <w:rPr>
          <w:rFonts w:ascii="Arial" w:hAnsi="Arial" w:cs="Arial"/>
          <w:b/>
          <w:u w:val="single"/>
        </w:rPr>
        <w:t>.2026 do 10.00 ure</w:t>
      </w:r>
      <w:r w:rsidRPr="008262AD">
        <w:rPr>
          <w:rFonts w:ascii="Arial" w:hAnsi="Arial" w:cs="Arial"/>
        </w:rPr>
        <w:t xml:space="preserve">. Naročnik bo dodatno pojasnilo posredoval najpozneje šest dni pred iztekom roka za oddajo ponudb, pod pogojem, da je zahteva bila posredovana pravočasno. </w:t>
      </w:r>
    </w:p>
    <w:p w14:paraId="1B2B27DD" w14:textId="65891C28" w:rsidR="00160535" w:rsidRPr="001E40DC" w:rsidRDefault="005E3A26" w:rsidP="001E40DC">
      <w:pPr>
        <w:spacing w:before="225" w:after="225" w:line="240" w:lineRule="auto"/>
        <w:jc w:val="both"/>
      </w:pPr>
      <w:r w:rsidRPr="001E40DC">
        <w:rPr>
          <w:rFonts w:ascii="Arial" w:hAnsi="Arial" w:cs="Arial"/>
          <w:color w:val="000000"/>
        </w:rPr>
        <w:t>Odgovornost ponudnika je, da izpostavi morebitne nejasnosti, protislovja, opustitve in podobno, pred oddajo svoje ponudbe (do roka za zahtevanje pojasnil), tako da se lahko zagotovi predložitev dopustne ponudbe, ki je v celoti skladna z zahtevami iz razpisne dokumentacije, vključno z vso spremljajočo dokumentacijo.</w:t>
      </w:r>
    </w:p>
    <w:p w14:paraId="61A5145D" w14:textId="77777777" w:rsidR="005E3A26" w:rsidRPr="001E40DC" w:rsidRDefault="005E3A26" w:rsidP="001E40DC">
      <w:pPr>
        <w:pStyle w:val="Paragraf"/>
        <w:spacing w:before="0" w:after="0"/>
        <w:jc w:val="both"/>
        <w:rPr>
          <w:rFonts w:cs="Arial"/>
          <w:sz w:val="22"/>
          <w:szCs w:val="22"/>
        </w:rPr>
      </w:pPr>
    </w:p>
    <w:p w14:paraId="5118D479" w14:textId="77777777" w:rsidR="003469B2" w:rsidRDefault="003469B2">
      <w:pPr>
        <w:spacing w:after="0" w:line="240" w:lineRule="auto"/>
      </w:pPr>
    </w:p>
    <w:tbl>
      <w:tblPr>
        <w:tblStyle w:val="NormalTablePHPDOCX"/>
        <w:tblW w:w="5000" w:type="pct"/>
        <w:tblInd w:w="108" w:type="dxa"/>
        <w:tblLook w:val="04A0" w:firstRow="1" w:lastRow="0" w:firstColumn="1" w:lastColumn="0" w:noHBand="0" w:noVBand="1"/>
      </w:tblPr>
      <w:tblGrid>
        <w:gridCol w:w="828"/>
        <w:gridCol w:w="8242"/>
      </w:tblGrid>
      <w:tr w:rsidR="00160535" w14:paraId="52177D0F" w14:textId="77777777">
        <w:trPr>
          <w:cantSplit/>
        </w:trPr>
        <w:tc>
          <w:tcPr>
            <w:tcW w:w="0" w:type="auto"/>
            <w:tcMar>
              <w:top w:w="135" w:type="dxa"/>
              <w:bottom w:w="135" w:type="dxa"/>
            </w:tcMar>
            <w:vAlign w:val="center"/>
          </w:tcPr>
          <w:p w14:paraId="2B7E3348" w14:textId="0168CB00" w:rsidR="00160535" w:rsidRDefault="00160535"/>
        </w:tc>
        <w:tc>
          <w:tcPr>
            <w:tcW w:w="0" w:type="auto"/>
            <w:tcMar>
              <w:top w:w="135" w:type="dxa"/>
              <w:bottom w:w="135" w:type="dxa"/>
            </w:tcMar>
            <w:vAlign w:val="center"/>
          </w:tcPr>
          <w:p w14:paraId="23822022" w14:textId="1E6B22CC" w:rsidR="00160535" w:rsidRPr="001E40DC" w:rsidRDefault="005E3A26" w:rsidP="00614F9F">
            <w:pPr>
              <w:jc w:val="center"/>
              <w:rPr>
                <w:rFonts w:ascii="Arial" w:hAnsi="Arial" w:cs="Arial"/>
              </w:rPr>
            </w:pPr>
            <w:r w:rsidRPr="001E40DC">
              <w:rPr>
                <w:rFonts w:ascii="Arial" w:hAnsi="Arial" w:cs="Arial"/>
                <w:color w:val="000000"/>
                <w:position w:val="-2"/>
              </w:rPr>
              <w:t>Direktorica:</w:t>
            </w:r>
            <w:r w:rsidRPr="001E40DC">
              <w:rPr>
                <w:rFonts w:ascii="Arial" w:hAnsi="Arial" w:cs="Arial"/>
                <w:color w:val="000000"/>
                <w:position w:val="-2"/>
              </w:rPr>
              <w:br/>
            </w:r>
            <w:r w:rsidRPr="001E40DC">
              <w:rPr>
                <w:rFonts w:ascii="Arial" w:hAnsi="Arial" w:cs="Arial"/>
                <w:color w:val="000000"/>
                <w:position w:val="-2"/>
              </w:rPr>
              <w:br/>
            </w:r>
            <w:r w:rsidR="001E40DC" w:rsidRPr="001E40DC">
              <w:rPr>
                <w:rFonts w:ascii="Arial" w:hAnsi="Arial" w:cs="Arial"/>
              </w:rPr>
              <w:t>Petra Rupar, dr.med</w:t>
            </w:r>
          </w:p>
        </w:tc>
      </w:tr>
    </w:tbl>
    <w:p w14:paraId="6A2597F1" w14:textId="77777777" w:rsidR="00160535" w:rsidRDefault="00160535">
      <w:pPr>
        <w:sectPr w:rsidR="00160535" w:rsidSect="00722DF1">
          <w:headerReference w:type="default" r:id="rId10"/>
          <w:footerReference w:type="default" r:id="rId11"/>
          <w:pgSz w:w="11906" w:h="16838"/>
          <w:pgMar w:top="1418" w:right="1418" w:bottom="1418" w:left="1418" w:header="567" w:footer="596" w:gutter="0"/>
          <w:cols w:space="708"/>
          <w:titlePg/>
          <w:docGrid w:linePitch="360"/>
        </w:sectPr>
      </w:pPr>
    </w:p>
    <w:p w14:paraId="3F42DD2E" w14:textId="77777777" w:rsidR="005E3A26" w:rsidRPr="00EF740C" w:rsidRDefault="005E3A26" w:rsidP="00B01A0D">
      <w:pPr>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360" w:after="0"/>
        <w:ind w:left="1985"/>
        <w:rPr>
          <w:rFonts w:ascii="Arial" w:hAnsi="Arial" w:cs="Arial"/>
          <w:b/>
          <w:color w:val="FFFFFF" w:themeColor="background1"/>
          <w:sz w:val="26"/>
          <w:szCs w:val="26"/>
        </w:rPr>
      </w:pPr>
      <w:r>
        <w:rPr>
          <w:rFonts w:ascii="Arial" w:hAnsi="Arial" w:cs="Arial"/>
          <w:b/>
          <w:color w:val="FFFFFF" w:themeColor="background1"/>
          <w:sz w:val="26"/>
          <w:szCs w:val="26"/>
        </w:rPr>
        <w:lastRenderedPageBreak/>
        <w:t>Navodila ponudnikom za izdelavo ponudbe</w:t>
      </w:r>
    </w:p>
    <w:p w14:paraId="032C0562" w14:textId="77777777" w:rsidR="005E3A26" w:rsidRDefault="005E3A26" w:rsidP="00B01A0D">
      <w:pPr>
        <w:spacing w:before="120" w:after="120"/>
        <w:rPr>
          <w:rFonts w:ascii="Arial" w:hAnsi="Arial" w:cs="Arial"/>
          <w:sz w:val="18"/>
          <w:szCs w:val="18"/>
        </w:rPr>
      </w:pPr>
    </w:p>
    <w:tbl>
      <w:tblPr>
        <w:tblStyle w:val="NormalTablePHPDOCX"/>
        <w:tblW w:w="2500" w:type="pct"/>
        <w:tblInd w:w="108" w:type="dxa"/>
        <w:tblLook w:val="04A0" w:firstRow="1" w:lastRow="0" w:firstColumn="1" w:lastColumn="0" w:noHBand="0" w:noVBand="1"/>
      </w:tblPr>
      <w:tblGrid>
        <w:gridCol w:w="4535"/>
      </w:tblGrid>
      <w:tr w:rsidR="00160535" w14:paraId="3A3294C1" w14:textId="77777777" w:rsidTr="008F0268">
        <w:tc>
          <w:tcPr>
            <w:tcW w:w="0" w:type="auto"/>
            <w:shd w:val="clear" w:color="auto" w:fill="C6D9F1" w:themeFill="text2" w:themeFillTint="33"/>
            <w:tcMar>
              <w:top w:w="150" w:type="dxa"/>
              <w:bottom w:w="150" w:type="dxa"/>
            </w:tcMar>
            <w:vAlign w:val="center"/>
          </w:tcPr>
          <w:p w14:paraId="4AD721A5" w14:textId="77777777" w:rsidR="00160535" w:rsidRDefault="005E3A26">
            <w:r w:rsidRPr="00AB6825">
              <w:rPr>
                <w:rFonts w:ascii="Arial" w:hAnsi="Arial" w:cs="Arial"/>
                <w:b/>
                <w:bCs/>
                <w:color w:val="FFFFFF" w:themeColor="background1"/>
                <w:position w:val="-2"/>
                <w:sz w:val="18"/>
                <w:szCs w:val="18"/>
                <w:shd w:val="clear" w:color="auto" w:fill="000000"/>
              </w:rPr>
              <w:t xml:space="preserve">1. </w:t>
            </w:r>
            <w:r w:rsidRPr="00AB6825">
              <w:rPr>
                <w:rFonts w:ascii="Arial" w:hAnsi="Arial" w:cs="Arial"/>
                <w:b/>
                <w:bCs/>
                <w:color w:val="FFFFFF" w:themeColor="background1"/>
                <w:position w:val="-2"/>
                <w:shd w:val="clear" w:color="auto" w:fill="000000"/>
              </w:rPr>
              <w:t>Splošna navodila</w:t>
            </w:r>
          </w:p>
        </w:tc>
      </w:tr>
    </w:tbl>
    <w:p w14:paraId="41818A7A" w14:textId="77777777" w:rsidR="00160535" w:rsidRPr="00BE5207" w:rsidRDefault="005E3A26">
      <w:pPr>
        <w:spacing w:before="225" w:after="225" w:line="240" w:lineRule="auto"/>
        <w:jc w:val="both"/>
      </w:pPr>
      <w:r w:rsidRPr="00BE5207">
        <w:rPr>
          <w:rFonts w:ascii="Arial" w:hAnsi="Arial" w:cs="Arial"/>
          <w:color w:val="000000"/>
        </w:rPr>
        <w:t>Navodila so namenjena za pomoč pri pripravi ponudbe. Prosimo, da poskrbite, da bo ponudba sestavljena v skladu s temi navodili. Predložite vse zahtevane podatke v obliki kot je zahtevana.</w:t>
      </w:r>
    </w:p>
    <w:p w14:paraId="21AA4669" w14:textId="77777777" w:rsidR="00160535" w:rsidRPr="00BE5207" w:rsidRDefault="005E3A26">
      <w:pPr>
        <w:spacing w:before="225" w:after="225" w:line="240" w:lineRule="auto"/>
        <w:jc w:val="both"/>
      </w:pPr>
      <w:r w:rsidRPr="00BE5207">
        <w:rPr>
          <w:rFonts w:ascii="Arial" w:hAnsi="Arial" w:cs="Arial"/>
          <w:color w:val="000000"/>
        </w:rPr>
        <w:t>Ponudba se sestavi tako, da ponudnik vpiše zahtevane podatke v obrazce, ki so sestavni del razpisne dokumentacije oz. posameznih delov le-te. </w:t>
      </w:r>
    </w:p>
    <w:p w14:paraId="1C5BE6B0" w14:textId="77777777" w:rsidR="00160535" w:rsidRPr="00BE5207" w:rsidRDefault="005E3A26">
      <w:pPr>
        <w:spacing w:before="225" w:after="225" w:line="240" w:lineRule="auto"/>
        <w:jc w:val="both"/>
      </w:pPr>
      <w:r w:rsidRPr="00BE5207">
        <w:rPr>
          <w:rFonts w:ascii="Arial" w:hAnsi="Arial" w:cs="Arial"/>
          <w:color w:val="000000"/>
        </w:rPr>
        <w:t>Ponudba mora biti izdelana na obrazcih iz prilog razpisne dokumentacije ali po vsebini in obliki enakih obrazcih, izdelanih s strani ponudnika. Ponudniki morajo izjave predložiti brez dodatnih pogojev. Vsi dokumenti morajo biti izpolnjeni, podpisani in žigosani s strani ponudnika (zakonitega zastopnika ali pooblaščene osebe s priloženim pooblastilom), razen dokumentov, ki jih izpolnijo, podpišejo in žigosajo samo tisti ponudniki, ki nastopajo s podizvajalci.</w:t>
      </w:r>
    </w:p>
    <w:p w14:paraId="0CADBECA" w14:textId="77777777" w:rsidR="00160535" w:rsidRPr="00BE5207" w:rsidRDefault="005E3A26">
      <w:pPr>
        <w:spacing w:before="225" w:after="225" w:line="240" w:lineRule="auto"/>
        <w:jc w:val="both"/>
      </w:pPr>
      <w:r w:rsidRPr="00BE5207">
        <w:rPr>
          <w:rFonts w:ascii="Arial" w:hAnsi="Arial" w:cs="Arial"/>
          <w:color w:val="000000"/>
        </w:rPr>
        <w:t>V primeru elektronske oddaje ponudbe se kot original štejejo tudi dokumenti, ki so podpisani (verificirani) z elektronskim podpisom (certifikatom). </w:t>
      </w:r>
    </w:p>
    <w:p w14:paraId="007CFE7D" w14:textId="77777777" w:rsidR="00160535" w:rsidRPr="00BE5207" w:rsidRDefault="005E3A26">
      <w:pPr>
        <w:spacing w:before="225" w:after="225" w:line="240" w:lineRule="auto"/>
        <w:jc w:val="both"/>
      </w:pPr>
      <w:r w:rsidRPr="00BE5207">
        <w:rPr>
          <w:rFonts w:ascii="Arial" w:hAnsi="Arial" w:cs="Arial"/>
          <w:color w:val="000000"/>
        </w:rPr>
        <w:t>Zaželeno je, da je celotna ponudbena dokumentacija pripravljena izvirno v elektronski obliki in elektronsko podpisana s kvalificiranim potrdilom za elektronski podpis, izdanim s strani ponudnika kvalificiranih storitev zaupanja. Naročnik bo upošteval tudi ponudbe, ki bodo predložene kot kopija (oz. »sken«) lastnoročno podpisanih ponudbenih obrazcev. V tem primeru morajo biti kopije enake izvirnikom. Za dele ponudbene dokumentacije, ki ne bodo predložene v izvirni elektronski obliki in/ali podpisane s kvalificiranim elektronskim podpisom, si naročnik pridržuje pravico gospodarski subjekt pozvati k predložitvi originalnega/izvirnega izvoda ponudbene dokumentacije. Ne glede na navedeno, gospodarski subjekt prevzema odgovornost za zagotavljanje avtentičnosti kopije z izvirnikom v skladu z določbami Uredbe eIDAS.</w:t>
      </w:r>
    </w:p>
    <w:p w14:paraId="563BB03D" w14:textId="77777777" w:rsidR="00160535" w:rsidRPr="00BE5207" w:rsidRDefault="005E3A26">
      <w:pPr>
        <w:spacing w:before="225" w:after="225" w:line="240" w:lineRule="auto"/>
        <w:jc w:val="both"/>
      </w:pPr>
      <w:r w:rsidRPr="00BE5207">
        <w:rPr>
          <w:rFonts w:ascii="Arial" w:hAnsi="Arial" w:cs="Arial"/>
          <w:color w:val="000000"/>
        </w:rPr>
        <w:t>Ponudba ne sme vsebovati nobenih sprememb in dodatkov, ki niso v skladu z razpisno dokumentacijo. Popravljene napake morajo biti označene s parafo osebe, ki podpiše ponudbo.</w:t>
      </w:r>
    </w:p>
    <w:p w14:paraId="4E909059" w14:textId="197A006A" w:rsidR="00160535" w:rsidRDefault="005E3A26">
      <w:pPr>
        <w:spacing w:before="225" w:after="225" w:line="240" w:lineRule="auto"/>
        <w:jc w:val="both"/>
      </w:pPr>
      <w:r w:rsidRPr="00BE5207">
        <w:rPr>
          <w:rFonts w:ascii="Arial" w:hAnsi="Arial" w:cs="Arial"/>
          <w:color w:val="000000"/>
        </w:rPr>
        <w:t>Naročnik ne dopušča predložitve variantne ponudbe. Ponudba, ki bo vsebovala variantno ponudbo, bo iz postopka javnega naročila izločena kot nedopustna.</w:t>
      </w:r>
    </w:p>
    <w:tbl>
      <w:tblPr>
        <w:tblStyle w:val="NormalTablePHPDOCX"/>
        <w:tblW w:w="2500" w:type="pct"/>
        <w:tblInd w:w="108" w:type="dxa"/>
        <w:tblLook w:val="04A0" w:firstRow="1" w:lastRow="0" w:firstColumn="1" w:lastColumn="0" w:noHBand="0" w:noVBand="1"/>
      </w:tblPr>
      <w:tblGrid>
        <w:gridCol w:w="4535"/>
      </w:tblGrid>
      <w:tr w:rsidR="00160535" w14:paraId="2FDB716B" w14:textId="77777777" w:rsidTr="00E551D5">
        <w:tc>
          <w:tcPr>
            <w:tcW w:w="0" w:type="auto"/>
            <w:shd w:val="clear" w:color="auto" w:fill="C6D9F1" w:themeFill="text2" w:themeFillTint="33"/>
            <w:tcMar>
              <w:top w:w="150" w:type="dxa"/>
              <w:bottom w:w="150" w:type="dxa"/>
            </w:tcMar>
            <w:vAlign w:val="center"/>
          </w:tcPr>
          <w:p w14:paraId="1AFE7BAE" w14:textId="77777777" w:rsidR="00160535" w:rsidRDefault="005E3A26">
            <w:r w:rsidRPr="002E3572">
              <w:rPr>
                <w:rFonts w:ascii="Arial" w:hAnsi="Arial" w:cs="Arial"/>
                <w:b/>
                <w:bCs/>
                <w:color w:val="FFFFFF"/>
                <w:position w:val="-2"/>
                <w:shd w:val="clear" w:color="auto" w:fill="000000"/>
              </w:rPr>
              <w:t>2.</w:t>
            </w:r>
            <w:r w:rsidRPr="007445BC">
              <w:rPr>
                <w:rFonts w:ascii="Arial" w:hAnsi="Arial" w:cs="Arial"/>
                <w:b/>
                <w:bCs/>
                <w:color w:val="FFFFFF"/>
                <w:position w:val="-2"/>
                <w:shd w:val="clear" w:color="auto" w:fill="000000"/>
              </w:rPr>
              <w:t xml:space="preserve"> Zakoni in predpisi</w:t>
            </w:r>
          </w:p>
        </w:tc>
      </w:tr>
    </w:tbl>
    <w:p w14:paraId="109AD9FC" w14:textId="77777777" w:rsidR="00160535" w:rsidRPr="007445BC" w:rsidRDefault="005E3A26">
      <w:pPr>
        <w:spacing w:before="225" w:after="225" w:line="240" w:lineRule="auto"/>
      </w:pPr>
      <w:r w:rsidRPr="007445BC">
        <w:rPr>
          <w:rFonts w:ascii="Arial" w:hAnsi="Arial" w:cs="Arial"/>
          <w:color w:val="000000"/>
        </w:rPr>
        <w:t>Oddaja javnega naročila se izvaja predvsem po določbah naslednjih zakonov in na njihovi podlagi sprejetih podzakonskih predpisov:</w:t>
      </w:r>
    </w:p>
    <w:tbl>
      <w:tblPr>
        <w:tblStyle w:val="NormalTablePHPDOCX"/>
        <w:tblW w:w="0" w:type="auto"/>
        <w:tblInd w:w="108" w:type="dxa"/>
        <w:tblLook w:val="04A0" w:firstRow="1" w:lastRow="0" w:firstColumn="1" w:lastColumn="0" w:noHBand="0" w:noVBand="1"/>
      </w:tblPr>
      <w:tblGrid>
        <w:gridCol w:w="8962"/>
      </w:tblGrid>
      <w:tr w:rsidR="00160535" w:rsidRPr="007445BC" w14:paraId="60C6C483" w14:textId="77777777">
        <w:tc>
          <w:tcPr>
            <w:tcW w:w="0" w:type="auto"/>
            <w:tcMar>
              <w:top w:w="0" w:type="auto"/>
              <w:bottom w:w="0" w:type="auto"/>
            </w:tcMar>
          </w:tcPr>
          <w:p w14:paraId="1FA9504C" w14:textId="77777777" w:rsidR="00160535" w:rsidRPr="007445BC" w:rsidRDefault="005E3A26" w:rsidP="004624C9">
            <w:pPr>
              <w:numPr>
                <w:ilvl w:val="0"/>
                <w:numId w:val="3"/>
              </w:numPr>
              <w:rPr>
                <w:rFonts w:ascii="Arial" w:hAnsi="Arial" w:cs="Arial"/>
                <w:color w:val="000000"/>
              </w:rPr>
            </w:pPr>
            <w:r w:rsidRPr="007445BC">
              <w:rPr>
                <w:rFonts w:ascii="Arial" w:hAnsi="Arial" w:cs="Arial"/>
                <w:color w:val="000000"/>
              </w:rPr>
              <w:t>Zakon o javnem naročanju (ZJN-3;  Uradni list RS, št. 91/15, 14/18, 121/21, 10/22, 74/22 – odl. US, 100/22 – ZNUZSZS, 28/23, 88/23 – ZOPNN-F in 83/25 – ZOUL)</w:t>
            </w:r>
          </w:p>
          <w:p w14:paraId="3D7A2C7B" w14:textId="77777777" w:rsidR="00160535" w:rsidRPr="007445BC" w:rsidRDefault="005E3A26" w:rsidP="004624C9">
            <w:pPr>
              <w:numPr>
                <w:ilvl w:val="0"/>
                <w:numId w:val="3"/>
              </w:numPr>
              <w:rPr>
                <w:rFonts w:ascii="Arial" w:hAnsi="Arial" w:cs="Arial"/>
                <w:color w:val="000000"/>
              </w:rPr>
            </w:pPr>
            <w:r w:rsidRPr="007445BC">
              <w:rPr>
                <w:rFonts w:ascii="Arial" w:hAnsi="Arial" w:cs="Arial"/>
                <w:color w:val="000000"/>
              </w:rPr>
              <w:t>Zakon o pravnem varstvu v postopkih javnega naročanja (Uradni list RS, št. 43/11, 60/11 – ZTP-D, 63/13, 90/14 – ZDU-1I, 60/17, 72/19 in 83/25 – ZOUL)</w:t>
            </w:r>
          </w:p>
          <w:p w14:paraId="13093F5B" w14:textId="77777777" w:rsidR="00160535" w:rsidRPr="007445BC" w:rsidRDefault="005E3A26" w:rsidP="004624C9">
            <w:pPr>
              <w:numPr>
                <w:ilvl w:val="0"/>
                <w:numId w:val="3"/>
              </w:numPr>
              <w:rPr>
                <w:rFonts w:ascii="Arial" w:hAnsi="Arial" w:cs="Arial"/>
                <w:color w:val="000000"/>
              </w:rPr>
            </w:pPr>
            <w:r w:rsidRPr="007445BC">
              <w:rPr>
                <w:rFonts w:ascii="Arial" w:hAnsi="Arial" w:cs="Arial"/>
                <w:color w:val="000000"/>
              </w:rPr>
              <w:lastRenderedPageBreak/>
              <w:t>Zakon o javnih financah (Uradni list RS, št. 11/11 – uradno prečiščeno besedilo, 14/13 – popr., 101/13, 55/15 – ZFisP, 96/15 – ZIPRS1617, 13/18, 195/20 – odl. US, 18/23 – ZDU-1O, 76/23, 24/25 – ZFisP-1, 39/25 in 85/25 – ZPJS)</w:t>
            </w:r>
          </w:p>
          <w:p w14:paraId="64D04346" w14:textId="77777777" w:rsidR="00160535" w:rsidRPr="007445BC" w:rsidRDefault="005E3A26" w:rsidP="004624C9">
            <w:pPr>
              <w:numPr>
                <w:ilvl w:val="0"/>
                <w:numId w:val="3"/>
              </w:numPr>
              <w:rPr>
                <w:rFonts w:ascii="Arial" w:hAnsi="Arial" w:cs="Arial"/>
                <w:color w:val="000000"/>
              </w:rPr>
            </w:pPr>
            <w:r w:rsidRPr="007445BC">
              <w:rPr>
                <w:rFonts w:ascii="Arial" w:hAnsi="Arial" w:cs="Arial"/>
                <w:color w:val="000000"/>
              </w:rPr>
              <w:t>Zakon o integriteti in preprečevanju korupcije (Uradni list RS, št. 69/11 – uradno prečiščeno besedilo, 158/20, 3/22 – ZDeb in 16/23 – ZZPri)</w:t>
            </w:r>
          </w:p>
          <w:p w14:paraId="24B1BDA2" w14:textId="77777777" w:rsidR="00160535" w:rsidRPr="007445BC" w:rsidRDefault="005E3A26" w:rsidP="004624C9">
            <w:pPr>
              <w:numPr>
                <w:ilvl w:val="0"/>
                <w:numId w:val="3"/>
              </w:numPr>
              <w:rPr>
                <w:rFonts w:ascii="Arial" w:hAnsi="Arial" w:cs="Arial"/>
                <w:color w:val="000000"/>
              </w:rPr>
            </w:pPr>
            <w:r w:rsidRPr="007445BC">
              <w:rPr>
                <w:rFonts w:ascii="Arial" w:hAnsi="Arial" w:cs="Arial"/>
                <w:color w:val="000000"/>
              </w:rPr>
              <w:t>Uredba o finančnih zavarovanjih pri javnem naročanju (Uradni list RS, št. 27/16)</w:t>
            </w:r>
          </w:p>
          <w:p w14:paraId="51C4A43A" w14:textId="77777777" w:rsidR="00160535" w:rsidRPr="007445BC" w:rsidRDefault="005E3A26" w:rsidP="004624C9">
            <w:pPr>
              <w:numPr>
                <w:ilvl w:val="0"/>
                <w:numId w:val="3"/>
              </w:numPr>
              <w:rPr>
                <w:rFonts w:ascii="Arial" w:hAnsi="Arial" w:cs="Arial"/>
                <w:color w:val="000000"/>
              </w:rPr>
            </w:pPr>
            <w:r w:rsidRPr="007445BC">
              <w:rPr>
                <w:rFonts w:ascii="Arial" w:hAnsi="Arial" w:cs="Arial"/>
                <w:color w:val="000000"/>
              </w:rPr>
              <w:t>Obligacijski zakonik (Uradni list RS, št. 97/07 – uradno prečiščeno besedilo in 64/16 – odl. US in 20/18 – OROZ631) ter</w:t>
            </w:r>
          </w:p>
          <w:p w14:paraId="7FDD1DA2" w14:textId="77777777" w:rsidR="00160535" w:rsidRPr="007445BC" w:rsidRDefault="005E3A26" w:rsidP="004624C9">
            <w:pPr>
              <w:numPr>
                <w:ilvl w:val="0"/>
                <w:numId w:val="3"/>
              </w:numPr>
              <w:rPr>
                <w:rFonts w:ascii="Arial" w:hAnsi="Arial" w:cs="Arial"/>
                <w:color w:val="000000"/>
              </w:rPr>
            </w:pPr>
            <w:r w:rsidRPr="007445BC">
              <w:rPr>
                <w:rFonts w:ascii="Arial" w:hAnsi="Arial" w:cs="Arial"/>
                <w:color w:val="000000"/>
              </w:rPr>
              <w:t>vsa ostala veljavna zakonodaja, ki velja v Republiki Sloveniji in ureja zadevno področje.</w:t>
            </w:r>
          </w:p>
        </w:tc>
      </w:tr>
    </w:tbl>
    <w:p w14:paraId="446DCEC0" w14:textId="77777777" w:rsidR="00160535" w:rsidRPr="00060471" w:rsidRDefault="005E3A26" w:rsidP="00060471">
      <w:pPr>
        <w:spacing w:before="225" w:after="225" w:line="240" w:lineRule="auto"/>
        <w:jc w:val="both"/>
      </w:pPr>
      <w:r w:rsidRPr="00060471">
        <w:rPr>
          <w:rFonts w:ascii="Arial" w:hAnsi="Arial" w:cs="Arial"/>
          <w:color w:val="000000"/>
        </w:rPr>
        <w:lastRenderedPageBreak/>
        <w:t>Pri izvedbi javnega naročila ne more nastopati subjekt, za katerega je podana absolutna prepoved poslovanja na podlagi določbe 35. člena ZIntPK. V primeru nastopanja subjekta za katerega je na podlagi določbe 35. člena ZIntPK dovoljeno pogojno poslovanje, se morajo takšni subjekti vzdržati vseh dejanj, ki bi lahko pomenila vpliv na odločanje o sklenitvi in izvedbi postopka ali posla. V zvezi s tem morajo biti dosledno upoštevana določila ZIntPK in relevantne določbe ZJN-3 (3. odstavek 91. člena). V primeru kršitev navedenih določb bo takšna ponudba izločena iz nadaljnjega postopka.</w:t>
      </w:r>
    </w:p>
    <w:p w14:paraId="43A16A93" w14:textId="77777777" w:rsidR="00160535" w:rsidRPr="00060471" w:rsidRDefault="005E3A26" w:rsidP="00060471">
      <w:pPr>
        <w:spacing w:before="225" w:after="225" w:line="240" w:lineRule="auto"/>
        <w:jc w:val="both"/>
      </w:pPr>
      <w:r w:rsidRPr="00060471">
        <w:rPr>
          <w:rFonts w:ascii="Arial" w:hAnsi="Arial" w:cs="Arial"/>
          <w:color w:val="000000"/>
        </w:rPr>
        <w:t>Ponudnik v postopku javnega naročanja (v okviru ponudbene dokumentacije) na posebnem obrazcu, ki je sestavni del te razpisne dokumentacije, poda podatke o:</w:t>
      </w:r>
    </w:p>
    <w:p w14:paraId="2282668A" w14:textId="77777777" w:rsidR="00160535" w:rsidRPr="00060471" w:rsidRDefault="005E3A26" w:rsidP="00060471">
      <w:pPr>
        <w:spacing w:before="225" w:after="225" w:line="240" w:lineRule="auto"/>
        <w:jc w:val="both"/>
      </w:pPr>
      <w:r w:rsidRPr="00060471">
        <w:rPr>
          <w:rFonts w:ascii="Arial" w:hAnsi="Arial" w:cs="Arial"/>
          <w:color w:val="000000"/>
        </w:rPr>
        <w:t>•              svojih ustanoviteljih, družbenikih, delničarjih, komanditistih ali drugih lastnikih in podatke o lastniških deležih navedenih oseb in</w:t>
      </w:r>
    </w:p>
    <w:p w14:paraId="7FA48D80" w14:textId="77777777" w:rsidR="00160535" w:rsidRPr="00060471" w:rsidRDefault="005E3A26" w:rsidP="00060471">
      <w:pPr>
        <w:spacing w:before="225" w:after="225" w:line="240" w:lineRule="auto"/>
        <w:jc w:val="both"/>
      </w:pPr>
      <w:r w:rsidRPr="00060471">
        <w:rPr>
          <w:rFonts w:ascii="Arial" w:hAnsi="Arial" w:cs="Arial"/>
          <w:color w:val="000000"/>
        </w:rPr>
        <w:t>•              gospodarskih subjektih, za katere se glede na določbe zakona, ki ureja gospodarske družbe, šteje, da so z njim povezane družbe.</w:t>
      </w:r>
    </w:p>
    <w:p w14:paraId="66D571BE" w14:textId="77777777" w:rsidR="00160535" w:rsidRPr="00060471" w:rsidRDefault="005E3A26" w:rsidP="00060471">
      <w:pPr>
        <w:spacing w:before="225" w:after="225" w:line="240" w:lineRule="auto"/>
        <w:jc w:val="both"/>
      </w:pPr>
      <w:r w:rsidRPr="00060471">
        <w:rPr>
          <w:rFonts w:ascii="Arial" w:hAnsi="Arial" w:cs="Arial"/>
          <w:color w:val="000000"/>
        </w:rPr>
        <w:t>Zaradi zagotovitve transparentnosti posla in preprečitve korupcijskih tveganj je naročnik dolžan skladno s 6. odstavkom 14. člena ZIntPK pridobiti izjavo oziroma podatke o udeležbi fizičnih in pravnih oseb v lastništvu ponudnika, ter o gospodarskih subjektih, za katere se glede na določbe zakona, ki ureja gospodarske družbe, šteje, da so povezane družbe s ponudnikom. Za fizične osebe izjava vsebuje ime in priimek, naslov prebivališča in delež lastništva. Če ponudnik predloži lažno izjavo oziroma da neresnične podatke o navedenih dejstvih, ima to za posledico nepravilnost ponudbe oziroma ničnost pogodbe.</w:t>
      </w:r>
    </w:p>
    <w:p w14:paraId="257964CF" w14:textId="77777777" w:rsidR="00160535" w:rsidRPr="00060471" w:rsidRDefault="005E3A26" w:rsidP="00060471">
      <w:pPr>
        <w:spacing w:before="225" w:after="225" w:line="240" w:lineRule="auto"/>
        <w:jc w:val="both"/>
      </w:pPr>
      <w:r w:rsidRPr="00060471">
        <w:rPr>
          <w:rFonts w:ascii="Arial" w:hAnsi="Arial" w:cs="Arial"/>
          <w:color w:val="000000"/>
        </w:rPr>
        <w:t>V času javnega razpisa naročnik in ponudnik ne smeta začenjati in izvajati dejanj, ki bi v naprej določila izbor določene ponudbe. V času izbire ponudbe do začetka veljavnosti pogodbe naročnik in ponudnik ne smeta začenjati dejanj, ki bi lahko povzročila, da pogodba ne bi začela veljati ali da ne bi bila izpolnjena.</w:t>
      </w:r>
    </w:p>
    <w:p w14:paraId="3D1D2A6C" w14:textId="77777777" w:rsidR="00160535" w:rsidRPr="00060471" w:rsidRDefault="005E3A26" w:rsidP="00060471">
      <w:pPr>
        <w:spacing w:before="225" w:after="225" w:line="240" w:lineRule="auto"/>
        <w:jc w:val="both"/>
      </w:pPr>
      <w:r w:rsidRPr="00060471">
        <w:rPr>
          <w:rFonts w:ascii="Arial" w:hAnsi="Arial" w:cs="Arial"/>
          <w:color w:val="000000"/>
        </w:rPr>
        <w:t>V primeru ustavitve postopka nobena stran ne sme začenjati in izvajati postopkov, ki bi oteževali razveljavitev ali spremembo odločitve o izbiri izvajalca ali bi vplivali na nepristranskost naročnika in/ali Državne revizijske komisije.</w:t>
      </w:r>
    </w:p>
    <w:tbl>
      <w:tblPr>
        <w:tblStyle w:val="NormalTablePHPDOCX"/>
        <w:tblW w:w="3144" w:type="pct"/>
        <w:tblInd w:w="108" w:type="dxa"/>
        <w:tblLook w:val="04A0" w:firstRow="1" w:lastRow="0" w:firstColumn="1" w:lastColumn="0" w:noHBand="0" w:noVBand="1"/>
      </w:tblPr>
      <w:tblGrid>
        <w:gridCol w:w="5703"/>
      </w:tblGrid>
      <w:tr w:rsidR="00160535" w14:paraId="1D44704D" w14:textId="77777777" w:rsidTr="00E551D5">
        <w:tc>
          <w:tcPr>
            <w:tcW w:w="5000" w:type="pct"/>
            <w:shd w:val="clear" w:color="auto" w:fill="C6D9F1" w:themeFill="text2" w:themeFillTint="33"/>
            <w:tcMar>
              <w:top w:w="150" w:type="dxa"/>
              <w:bottom w:w="150" w:type="dxa"/>
            </w:tcMar>
            <w:vAlign w:val="center"/>
          </w:tcPr>
          <w:p w14:paraId="22F1472E" w14:textId="77777777" w:rsidR="00160535" w:rsidRDefault="005E3A26">
            <w:r w:rsidRPr="002E3572">
              <w:rPr>
                <w:rFonts w:ascii="Arial" w:hAnsi="Arial" w:cs="Arial"/>
                <w:b/>
                <w:bCs/>
                <w:color w:val="FFFFFF"/>
                <w:position w:val="-2"/>
                <w:shd w:val="clear" w:color="auto" w:fill="000000"/>
              </w:rPr>
              <w:t>3.</w:t>
            </w:r>
            <w:r w:rsidRPr="00BB0ACA">
              <w:rPr>
                <w:rFonts w:ascii="Arial" w:hAnsi="Arial" w:cs="Arial"/>
                <w:b/>
                <w:bCs/>
                <w:color w:val="FFFFFF"/>
                <w:position w:val="-2"/>
                <w:shd w:val="clear" w:color="auto" w:fill="000000"/>
              </w:rPr>
              <w:t xml:space="preserve"> Jezik razpisne dokumentacije in ponudbe ter oblika</w:t>
            </w:r>
          </w:p>
        </w:tc>
      </w:tr>
    </w:tbl>
    <w:p w14:paraId="6595037A" w14:textId="77777777" w:rsidR="00160535" w:rsidRPr="0006622E" w:rsidRDefault="005E3A26">
      <w:pPr>
        <w:spacing w:before="225" w:after="225" w:line="240" w:lineRule="auto"/>
        <w:jc w:val="both"/>
      </w:pPr>
      <w:r w:rsidRPr="0006622E">
        <w:rPr>
          <w:rFonts w:ascii="Arial" w:hAnsi="Arial" w:cs="Arial"/>
          <w:color w:val="000000"/>
        </w:rPr>
        <w:t>Razpisna dokumentacija je pripravljena v slovenskem jeziku. Ponudbe se oddajo v slovenskem jeziku.</w:t>
      </w:r>
    </w:p>
    <w:p w14:paraId="20B3406E" w14:textId="77777777" w:rsidR="00160535" w:rsidRPr="0006622E" w:rsidRDefault="005E3A26">
      <w:pPr>
        <w:spacing w:before="225" w:after="225" w:line="240" w:lineRule="auto"/>
        <w:jc w:val="both"/>
      </w:pPr>
      <w:r w:rsidRPr="0006622E">
        <w:rPr>
          <w:rFonts w:ascii="Arial" w:hAnsi="Arial" w:cs="Arial"/>
          <w:color w:val="000000"/>
        </w:rPr>
        <w:lastRenderedPageBreak/>
        <w:t>Ponudba je lahko v delu, ki se nanaša na tehnične značilnosti, kakovost in tehnično dokumentacijo, kot so na primer prospekti, propagandni ter tehnični material in drugo, predložena v tujem jeziku. </w:t>
      </w:r>
    </w:p>
    <w:p w14:paraId="17BB7F06" w14:textId="77777777" w:rsidR="00160535" w:rsidRPr="0006622E" w:rsidRDefault="005E3A26">
      <w:pPr>
        <w:spacing w:before="225" w:after="225" w:line="240" w:lineRule="auto"/>
        <w:jc w:val="both"/>
      </w:pPr>
      <w:r w:rsidRPr="0006622E">
        <w:rPr>
          <w:rFonts w:ascii="Arial" w:hAnsi="Arial" w:cs="Arial"/>
          <w:color w:val="000000"/>
        </w:rPr>
        <w:t>Potrdila tujih organov se predložijo v izvirniku, ki mu je priložen prevod v slovenski jezik.</w:t>
      </w:r>
    </w:p>
    <w:p w14:paraId="0F04D276" w14:textId="77777777" w:rsidR="00160535" w:rsidRPr="0006622E" w:rsidRDefault="005E3A26">
      <w:pPr>
        <w:spacing w:before="225" w:after="225" w:line="240" w:lineRule="auto"/>
        <w:jc w:val="both"/>
      </w:pPr>
      <w:r w:rsidRPr="0006622E">
        <w:rPr>
          <w:rFonts w:ascii="Arial" w:hAnsi="Arial" w:cs="Arial"/>
          <w:color w:val="000000"/>
        </w:rPr>
        <w:t>Če bo naročnik ob pregledu in ocenjevanju ponudb ocenil, da je potrebno del ponudbe, ki ni predložen v slovenskem jeziku, prevesti v slovenski jezik, bo to zahteval in ponudniku določi ustrezni rok. Stroške prevoda nosi ponudnik. Za tolmačenje vsebine ponudbe se upošteva besedilo ponudbe v slovenskem jeziku, v kolikor je zagotovljen uraden prevod ponudbe v slovenski jezik s strani sodnega tolmača.</w:t>
      </w:r>
    </w:p>
    <w:p w14:paraId="470AC512" w14:textId="77777777" w:rsidR="00160535" w:rsidRPr="0006622E" w:rsidRDefault="005E3A26">
      <w:pPr>
        <w:spacing w:before="225" w:after="225" w:line="240" w:lineRule="auto"/>
        <w:jc w:val="both"/>
      </w:pPr>
      <w:r w:rsidRPr="0006622E">
        <w:rPr>
          <w:rFonts w:ascii="Arial" w:hAnsi="Arial" w:cs="Arial"/>
          <w:color w:val="000000"/>
        </w:rPr>
        <w:t>Ponudnik nosi vse stroške, povezane s pripravo in predložitvijo ponudbe. V primeru, da naročnik postopka ne zaključi z izbiro najugodnejšega ponudnika oziroma z najugodnejšim ponudnikom ne sklene pogodbe, naročnik ponudnikom odškodninsko ne odgovarja za stroške v zvezi s pripravo ponudbe. Izključena je tudi odškodninska odgovornost naročnika na podlagi 20. člena Obligacijskega zakonika za primer, če naročnik postopka ne bo zaključil z izbiro najugodnejšega ponudnika oziroma če z izbranim ponudnikom ne bo sklenil pogodbe zaradi neizpolnitve podlag za oddajo ali realizacijo predmeta javnega naročila.</w:t>
      </w:r>
    </w:p>
    <w:tbl>
      <w:tblPr>
        <w:tblStyle w:val="NormalTablePHPDOCX"/>
        <w:tblW w:w="2500" w:type="pct"/>
        <w:tblInd w:w="108" w:type="dxa"/>
        <w:tblLook w:val="04A0" w:firstRow="1" w:lastRow="0" w:firstColumn="1" w:lastColumn="0" w:noHBand="0" w:noVBand="1"/>
      </w:tblPr>
      <w:tblGrid>
        <w:gridCol w:w="4535"/>
      </w:tblGrid>
      <w:tr w:rsidR="00160535" w14:paraId="72DF55E2" w14:textId="77777777" w:rsidTr="00E551D5">
        <w:tc>
          <w:tcPr>
            <w:tcW w:w="0" w:type="auto"/>
            <w:shd w:val="clear" w:color="auto" w:fill="C6D9F1" w:themeFill="text2" w:themeFillTint="33"/>
            <w:tcMar>
              <w:top w:w="150" w:type="dxa"/>
              <w:bottom w:w="150" w:type="dxa"/>
            </w:tcMar>
            <w:vAlign w:val="center"/>
          </w:tcPr>
          <w:p w14:paraId="033712F8" w14:textId="77777777" w:rsidR="00160535" w:rsidRDefault="005E3A26">
            <w:r w:rsidRPr="002E3572">
              <w:rPr>
                <w:rFonts w:ascii="Arial" w:hAnsi="Arial" w:cs="Arial"/>
                <w:b/>
                <w:bCs/>
                <w:color w:val="FFFFFF"/>
                <w:position w:val="-2"/>
                <w:shd w:val="clear" w:color="auto" w:fill="000000"/>
              </w:rPr>
              <w:t>4.</w:t>
            </w:r>
            <w:r>
              <w:rPr>
                <w:rFonts w:ascii="Arial" w:hAnsi="Arial" w:cs="Arial"/>
                <w:b/>
                <w:bCs/>
                <w:color w:val="FFFFFF"/>
                <w:position w:val="-2"/>
                <w:sz w:val="18"/>
                <w:szCs w:val="18"/>
                <w:shd w:val="clear" w:color="auto" w:fill="000000"/>
              </w:rPr>
              <w:t xml:space="preserve"> </w:t>
            </w:r>
            <w:r w:rsidRPr="006F6F64">
              <w:rPr>
                <w:rFonts w:ascii="Arial" w:hAnsi="Arial" w:cs="Arial"/>
                <w:b/>
                <w:bCs/>
                <w:color w:val="FFFFFF"/>
                <w:position w:val="-2"/>
                <w:shd w:val="clear" w:color="auto" w:fill="000000"/>
              </w:rPr>
              <w:t>Skupna ponudba</w:t>
            </w:r>
          </w:p>
        </w:tc>
      </w:tr>
    </w:tbl>
    <w:p w14:paraId="7CEEBC3B" w14:textId="77777777" w:rsidR="00160535" w:rsidRPr="00CD6557" w:rsidRDefault="005E3A26">
      <w:pPr>
        <w:spacing w:before="225" w:after="225" w:line="240" w:lineRule="auto"/>
        <w:jc w:val="both"/>
      </w:pPr>
      <w:r w:rsidRPr="00CD6557">
        <w:rPr>
          <w:rFonts w:ascii="Arial" w:hAnsi="Arial" w:cs="Arial"/>
          <w:color w:val="000000"/>
        </w:rPr>
        <w:t>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sporazum oziroma pogodbo, iz katere izhajajo sledeče informacije:</w:t>
      </w:r>
    </w:p>
    <w:tbl>
      <w:tblPr>
        <w:tblStyle w:val="NormalTablePHPDOCX"/>
        <w:tblW w:w="0" w:type="auto"/>
        <w:tblInd w:w="108" w:type="dxa"/>
        <w:tblLook w:val="04A0" w:firstRow="1" w:lastRow="0" w:firstColumn="1" w:lastColumn="0" w:noHBand="0" w:noVBand="1"/>
      </w:tblPr>
      <w:tblGrid>
        <w:gridCol w:w="8962"/>
      </w:tblGrid>
      <w:tr w:rsidR="00160535" w:rsidRPr="00CD6557" w14:paraId="4A0A88CF" w14:textId="77777777">
        <w:tc>
          <w:tcPr>
            <w:tcW w:w="0" w:type="auto"/>
            <w:tcMar>
              <w:top w:w="0" w:type="auto"/>
              <w:bottom w:w="0" w:type="auto"/>
            </w:tcMar>
          </w:tcPr>
          <w:p w14:paraId="6DB82163" w14:textId="77777777" w:rsidR="00160535" w:rsidRPr="00CD6557" w:rsidRDefault="005E3A26" w:rsidP="004624C9">
            <w:pPr>
              <w:numPr>
                <w:ilvl w:val="0"/>
                <w:numId w:val="4"/>
              </w:numPr>
              <w:jc w:val="both"/>
              <w:rPr>
                <w:rFonts w:ascii="Arial" w:hAnsi="Arial" w:cs="Arial"/>
                <w:color w:val="000000"/>
              </w:rPr>
            </w:pPr>
            <w:r w:rsidRPr="00CD6557">
              <w:rPr>
                <w:rFonts w:ascii="Arial" w:hAnsi="Arial" w:cs="Arial"/>
                <w:color w:val="000000"/>
              </w:rPr>
              <w:t>imenovanje nosilca posla pri izvedbi javnega naročila,</w:t>
            </w:r>
          </w:p>
          <w:p w14:paraId="4BE5B9D7" w14:textId="77777777" w:rsidR="00160535" w:rsidRPr="00CD6557" w:rsidRDefault="005E3A26" w:rsidP="004624C9">
            <w:pPr>
              <w:numPr>
                <w:ilvl w:val="0"/>
                <w:numId w:val="4"/>
              </w:numPr>
              <w:jc w:val="both"/>
              <w:rPr>
                <w:rFonts w:ascii="Arial" w:hAnsi="Arial" w:cs="Arial"/>
                <w:color w:val="000000"/>
              </w:rPr>
            </w:pPr>
            <w:r w:rsidRPr="00CD6557">
              <w:rPr>
                <w:rFonts w:ascii="Arial" w:hAnsi="Arial" w:cs="Arial"/>
                <w:color w:val="000000"/>
              </w:rPr>
              <w:t>pooblastilo nosilcu posla in odgovorni osebi za podpis ponudbe, za komunikacijo z naročnikom, za zastopnika za sprejem pošiljk ter podpis pogodbe,</w:t>
            </w:r>
          </w:p>
          <w:p w14:paraId="47175614" w14:textId="77777777" w:rsidR="00160535" w:rsidRPr="00CD6557" w:rsidRDefault="005E3A26" w:rsidP="004624C9">
            <w:pPr>
              <w:numPr>
                <w:ilvl w:val="0"/>
                <w:numId w:val="4"/>
              </w:numPr>
              <w:jc w:val="both"/>
              <w:rPr>
                <w:rFonts w:ascii="Arial" w:hAnsi="Arial" w:cs="Arial"/>
                <w:color w:val="000000"/>
              </w:rPr>
            </w:pPr>
            <w:r w:rsidRPr="00CD6557">
              <w:rPr>
                <w:rFonts w:ascii="Arial" w:hAnsi="Arial" w:cs="Arial"/>
                <w:color w:val="000000"/>
              </w:rPr>
              <w:t>obseg posla (natančna navedba vrste in obsega del), ki ga bo opravil posamezni gospodarski subjekt v skupni ponudbi prevzel in odgovornosti posameznega gospodarskega subjekta v skupni ponudbi,</w:t>
            </w:r>
          </w:p>
          <w:p w14:paraId="654E2976" w14:textId="77777777" w:rsidR="00160535" w:rsidRPr="00CD6557" w:rsidRDefault="005E3A26" w:rsidP="004624C9">
            <w:pPr>
              <w:numPr>
                <w:ilvl w:val="0"/>
                <w:numId w:val="4"/>
              </w:numPr>
              <w:jc w:val="both"/>
              <w:rPr>
                <w:rFonts w:ascii="Arial" w:hAnsi="Arial" w:cs="Arial"/>
                <w:color w:val="000000"/>
              </w:rPr>
            </w:pPr>
            <w:r w:rsidRPr="00CD6557">
              <w:rPr>
                <w:rFonts w:ascii="Arial" w:hAnsi="Arial" w:cs="Arial"/>
                <w:color w:val="000000"/>
              </w:rPr>
              <w:t>izjava, da so vsi gospodarski subjekti v skupni ponudbi seznanjeni z navodili ponudnikom in razpisnimi pogoji ter merili za dodelitev javnega naročila in da z njimi v celoti soglašajo,</w:t>
            </w:r>
          </w:p>
          <w:p w14:paraId="029978CD" w14:textId="77777777" w:rsidR="00160535" w:rsidRPr="00CD6557" w:rsidRDefault="005E3A26" w:rsidP="004624C9">
            <w:pPr>
              <w:numPr>
                <w:ilvl w:val="0"/>
                <w:numId w:val="4"/>
              </w:numPr>
              <w:jc w:val="both"/>
              <w:rPr>
                <w:rFonts w:ascii="Arial" w:hAnsi="Arial" w:cs="Arial"/>
                <w:color w:val="000000"/>
              </w:rPr>
            </w:pPr>
            <w:r w:rsidRPr="00CD6557">
              <w:rPr>
                <w:rFonts w:ascii="Arial" w:hAnsi="Arial" w:cs="Arial"/>
                <w:color w:val="000000"/>
              </w:rPr>
              <w:t>izjava, da so vsi gospodarski subjekti v skupni ponudbi seznanjeni s plačilnimi pogoji iz razpisne dokumentacije, in</w:t>
            </w:r>
          </w:p>
          <w:p w14:paraId="54BBF749" w14:textId="77777777" w:rsidR="00160535" w:rsidRPr="00CD6557" w:rsidRDefault="005E3A26" w:rsidP="004624C9">
            <w:pPr>
              <w:numPr>
                <w:ilvl w:val="0"/>
                <w:numId w:val="4"/>
              </w:numPr>
              <w:jc w:val="both"/>
              <w:rPr>
                <w:rFonts w:ascii="Arial" w:hAnsi="Arial" w:cs="Arial"/>
                <w:color w:val="000000"/>
              </w:rPr>
            </w:pPr>
            <w:r w:rsidRPr="00CD6557">
              <w:rPr>
                <w:rFonts w:ascii="Arial" w:hAnsi="Arial" w:cs="Arial"/>
                <w:color w:val="000000"/>
              </w:rPr>
              <w:t>navedba, da gospodarski subjekti odgovarjajo naročniku neomejeno solidarno za izvedbo celotnega naročila.</w:t>
            </w:r>
          </w:p>
        </w:tc>
      </w:tr>
    </w:tbl>
    <w:p w14:paraId="112F3D27" w14:textId="77777777" w:rsidR="00160535" w:rsidRPr="00CD6557" w:rsidRDefault="005E3A26">
      <w:pPr>
        <w:spacing w:before="225" w:after="225" w:line="240" w:lineRule="auto"/>
        <w:jc w:val="both"/>
      </w:pPr>
      <w:r w:rsidRPr="00CD6557">
        <w:rPr>
          <w:rFonts w:ascii="Arial" w:hAnsi="Arial" w:cs="Arial"/>
          <w:color w:val="000000"/>
        </w:rPr>
        <w:t>Izkazovanje, da niso podani razlogi za izključitev, kot jih opredeljuje 75. člen ZJN-3 in so navedeni v poglavju Pogoji za ugotavljanje sposobnosti te razpisne dokumentacije, mora biti podano s strani vseh sodelujočih gospodarskih subjektov v skupni ponudbi. </w:t>
      </w:r>
    </w:p>
    <w:p w14:paraId="5C49AD60" w14:textId="77777777" w:rsidR="00160535" w:rsidRDefault="005E3A26">
      <w:pPr>
        <w:spacing w:before="225" w:after="225" w:line="240" w:lineRule="auto"/>
        <w:jc w:val="both"/>
        <w:rPr>
          <w:rFonts w:ascii="Arial" w:hAnsi="Arial" w:cs="Arial"/>
          <w:color w:val="000000"/>
        </w:rPr>
      </w:pPr>
      <w:r w:rsidRPr="00CD6557">
        <w:rPr>
          <w:rFonts w:ascii="Arial" w:hAnsi="Arial" w:cs="Arial"/>
          <w:color w:val="000000"/>
        </w:rPr>
        <w:t>Izpolnjevanje pogojev za sodelovanje, kot jih opredeljuje 76. člen ZJN-3, se, če ni pri posameznem pogoju te razpisne dokumentacije določeno drugače, ugotavlja kumulativno, za vse gospodarske subjekte v skupni ponudbi. </w:t>
      </w:r>
    </w:p>
    <w:p w14:paraId="6EC3EAC4" w14:textId="77777777" w:rsidR="00B57ABA" w:rsidRPr="00CD6557" w:rsidRDefault="00B57ABA">
      <w:pPr>
        <w:spacing w:before="225" w:after="225" w:line="240" w:lineRule="auto"/>
        <w:jc w:val="both"/>
      </w:pPr>
    </w:p>
    <w:tbl>
      <w:tblPr>
        <w:tblStyle w:val="NormalTablePHPDOCX"/>
        <w:tblW w:w="2500" w:type="pct"/>
        <w:tblInd w:w="108" w:type="dxa"/>
        <w:tblLook w:val="04A0" w:firstRow="1" w:lastRow="0" w:firstColumn="1" w:lastColumn="0" w:noHBand="0" w:noVBand="1"/>
      </w:tblPr>
      <w:tblGrid>
        <w:gridCol w:w="4535"/>
      </w:tblGrid>
      <w:tr w:rsidR="00160535" w14:paraId="6D7E1407" w14:textId="77777777" w:rsidTr="00E551D5">
        <w:tc>
          <w:tcPr>
            <w:tcW w:w="0" w:type="auto"/>
            <w:shd w:val="clear" w:color="auto" w:fill="C6D9F1" w:themeFill="text2" w:themeFillTint="33"/>
            <w:tcMar>
              <w:top w:w="150" w:type="dxa"/>
              <w:bottom w:w="150" w:type="dxa"/>
            </w:tcMar>
            <w:vAlign w:val="center"/>
          </w:tcPr>
          <w:p w14:paraId="118D1C29" w14:textId="77777777" w:rsidR="00160535" w:rsidRPr="00B5018C" w:rsidRDefault="005E3A26">
            <w:r w:rsidRPr="00B5018C">
              <w:rPr>
                <w:rFonts w:ascii="Arial" w:hAnsi="Arial" w:cs="Arial"/>
                <w:b/>
                <w:bCs/>
                <w:color w:val="FFFFFF"/>
                <w:position w:val="-2"/>
                <w:shd w:val="clear" w:color="auto" w:fill="000000"/>
              </w:rPr>
              <w:lastRenderedPageBreak/>
              <w:t>5. ESPD</w:t>
            </w:r>
          </w:p>
        </w:tc>
      </w:tr>
    </w:tbl>
    <w:p w14:paraId="18D34728" w14:textId="77777777" w:rsidR="00160535" w:rsidRPr="00B5018C" w:rsidRDefault="005E3A26">
      <w:pPr>
        <w:spacing w:before="225" w:after="225" w:line="240" w:lineRule="auto"/>
        <w:jc w:val="both"/>
      </w:pPr>
      <w:r w:rsidRPr="00B5018C">
        <w:rPr>
          <w:rFonts w:ascii="Arial" w:hAnsi="Arial" w:cs="Arial"/>
          <w:color w:val="000000"/>
        </w:rPr>
        <w:t>ESPD (enotni evropski dokument v zvezi z oddajo javnega naročila) predstavlja uradno izjavo gospodarskega subjekta, da ne obstajajo razlogi za izključitev in da izpolnjuje pogoje za sodelovanje. Ponudniki lahko vedno predložijo ESPD kot predhodno dokazilo, da ne obstajajo razlogi za izključitev in da izpolnjujejo pogoje za sodelovanje, pri čemer morajo ESPD obrazce predložiti za vse gospodarske subjekte (partnerje, podizvajalce, ostale gospodarske subjekte), ki sodelujejo v ponudbi.</w:t>
      </w:r>
    </w:p>
    <w:p w14:paraId="7C5D91AF" w14:textId="77777777" w:rsidR="00160535" w:rsidRPr="00B5018C" w:rsidRDefault="005E3A26">
      <w:pPr>
        <w:spacing w:before="225" w:after="225" w:line="240" w:lineRule="auto"/>
        <w:jc w:val="both"/>
      </w:pPr>
      <w:r w:rsidRPr="00B5018C">
        <w:rPr>
          <w:rFonts w:ascii="Arial" w:hAnsi="Arial" w:cs="Arial"/>
          <w:color w:val="000000"/>
        </w:rPr>
        <w:t>V kolikor v razpisni dokumentaciji ni izrecno zahtevano, da so gospodarski subjekti dolžni predložiti ESPD, lahko namesto ESPD obrazca predložijo ostale zahtevane obrazce, s katerimi izkažejo, da ne obstajajo razlogi za izključitev in da izpolnjujejo pogoje za sodelovanje.</w:t>
      </w:r>
    </w:p>
    <w:p w14:paraId="2CAAE3B5" w14:textId="77777777" w:rsidR="00160535" w:rsidRDefault="00160535">
      <w:pPr>
        <w:spacing w:before="225" w:after="225" w:line="240" w:lineRule="auto"/>
      </w:pPr>
    </w:p>
    <w:tbl>
      <w:tblPr>
        <w:tblStyle w:val="NormalTablePHPDOCX"/>
        <w:tblW w:w="2500" w:type="pct"/>
        <w:tblInd w:w="108" w:type="dxa"/>
        <w:tblLook w:val="04A0" w:firstRow="1" w:lastRow="0" w:firstColumn="1" w:lastColumn="0" w:noHBand="0" w:noVBand="1"/>
      </w:tblPr>
      <w:tblGrid>
        <w:gridCol w:w="4535"/>
      </w:tblGrid>
      <w:tr w:rsidR="00160535" w14:paraId="7C9C7457" w14:textId="77777777" w:rsidTr="00E551D5">
        <w:tc>
          <w:tcPr>
            <w:tcW w:w="0" w:type="auto"/>
            <w:shd w:val="clear" w:color="auto" w:fill="C6D9F1" w:themeFill="text2" w:themeFillTint="33"/>
            <w:tcMar>
              <w:top w:w="150" w:type="dxa"/>
              <w:bottom w:w="150" w:type="dxa"/>
            </w:tcMar>
            <w:vAlign w:val="center"/>
          </w:tcPr>
          <w:p w14:paraId="32EE576B" w14:textId="77777777" w:rsidR="00160535" w:rsidRDefault="005E3A26">
            <w:r w:rsidRPr="002E3572">
              <w:rPr>
                <w:rFonts w:ascii="Arial" w:hAnsi="Arial" w:cs="Arial"/>
                <w:b/>
                <w:bCs/>
                <w:color w:val="FFFFFF"/>
                <w:position w:val="-2"/>
                <w:shd w:val="clear" w:color="auto" w:fill="000000"/>
              </w:rPr>
              <w:t>6.</w:t>
            </w:r>
            <w:r>
              <w:rPr>
                <w:rFonts w:ascii="Arial" w:hAnsi="Arial" w:cs="Arial"/>
                <w:b/>
                <w:bCs/>
                <w:color w:val="FFFFFF"/>
                <w:position w:val="-2"/>
                <w:sz w:val="18"/>
                <w:szCs w:val="18"/>
                <w:shd w:val="clear" w:color="auto" w:fill="000000"/>
              </w:rPr>
              <w:t xml:space="preserve"> </w:t>
            </w:r>
            <w:r w:rsidRPr="00B5018C">
              <w:rPr>
                <w:rFonts w:ascii="Arial" w:hAnsi="Arial" w:cs="Arial"/>
                <w:b/>
                <w:bCs/>
                <w:color w:val="FFFFFF"/>
                <w:position w:val="-2"/>
                <w:shd w:val="clear" w:color="auto" w:fill="000000"/>
              </w:rPr>
              <w:t>Ponudba s podizvajalci</w:t>
            </w:r>
          </w:p>
        </w:tc>
      </w:tr>
    </w:tbl>
    <w:p w14:paraId="192830F5" w14:textId="77777777" w:rsidR="00160535" w:rsidRPr="00B5018C" w:rsidRDefault="005E3A26">
      <w:pPr>
        <w:spacing w:before="225" w:after="225" w:line="240" w:lineRule="auto"/>
        <w:jc w:val="both"/>
      </w:pPr>
      <w:r w:rsidRPr="00B5018C">
        <w:rPr>
          <w:rFonts w:ascii="Arial" w:hAnsi="Arial" w:cs="Arial"/>
          <w:color w:val="000000"/>
        </w:rPr>
        <w:t>Za podizvajalsko razmerje gre v vseh primerih, ko glavni izvajalec del javnega naročila odda v izvajanje drugi osebi, to je podizvajalcu. Podizvajalec je gospodarski subjekt, ki je pravna ali fizična oseba in za ponudnika, s katerim je naročnik sklenil pogodbo o izvedbi javnega naročila, dobavlja blago ali izvaja storitev oziroma gradnjo, ki je neposredno povezana s predmetom javnega naročila. V razmerju do naročnika ponudnik kot glavni ponudnik v celoti odgovarja za izvedbo prevzetega naročila ne glede na število podizvajalcev.</w:t>
      </w:r>
    </w:p>
    <w:p w14:paraId="35EAEA84" w14:textId="77777777" w:rsidR="00160535" w:rsidRPr="00B5018C" w:rsidRDefault="005E3A26">
      <w:pPr>
        <w:spacing w:before="225" w:after="225" w:line="240" w:lineRule="auto"/>
        <w:jc w:val="both"/>
      </w:pPr>
      <w:r w:rsidRPr="00B5018C">
        <w:rPr>
          <w:rFonts w:ascii="Arial" w:hAnsi="Arial" w:cs="Arial"/>
          <w:color w:val="000000"/>
        </w:rPr>
        <w:t>V primeru javnega naročila blaga ponudnik v ponudbi ni dolžan navesti podizvajalcev oziroma delov naročila, ki jih namerava oddati v podizvajanje. Ponudnik v teh primerih ni dolžan označiti ali nastopa s podizvajalcem ali ne, prav tako ni dolžan izpolniti obrazcev, ki so v razpisni dokumentaciji namenjeni podizvajalcem. V primeru, da ponudnik želi izrecno nominirati podizvajalca, pa mora to označiti in za vsakega podizvajalca predložiti vse zahtevane podatke, kot to določa 94. člen ZJN-3 ter izpolniti vse potrebne obrazce, ki so priloga tej dokumentaciji.</w:t>
      </w:r>
    </w:p>
    <w:tbl>
      <w:tblPr>
        <w:tblStyle w:val="NormalTablePHPDOCX"/>
        <w:tblW w:w="3770" w:type="pct"/>
        <w:tblInd w:w="108" w:type="dxa"/>
        <w:tblLook w:val="04A0" w:firstRow="1" w:lastRow="0" w:firstColumn="1" w:lastColumn="0" w:noHBand="0" w:noVBand="1"/>
      </w:tblPr>
      <w:tblGrid>
        <w:gridCol w:w="6839"/>
      </w:tblGrid>
      <w:tr w:rsidR="00160535" w14:paraId="26286B0D" w14:textId="77777777" w:rsidTr="00E551D5">
        <w:tc>
          <w:tcPr>
            <w:tcW w:w="5000" w:type="pct"/>
            <w:shd w:val="clear" w:color="auto" w:fill="C6D9F1" w:themeFill="text2" w:themeFillTint="33"/>
            <w:tcMar>
              <w:top w:w="150" w:type="dxa"/>
              <w:bottom w:w="150" w:type="dxa"/>
            </w:tcMar>
            <w:vAlign w:val="center"/>
          </w:tcPr>
          <w:p w14:paraId="103396AF" w14:textId="77777777" w:rsidR="00160535" w:rsidRDefault="005E3A26">
            <w:r w:rsidRPr="002E3572">
              <w:rPr>
                <w:rFonts w:ascii="Arial" w:hAnsi="Arial" w:cs="Arial"/>
                <w:b/>
                <w:bCs/>
                <w:color w:val="FFFFFF"/>
                <w:position w:val="-2"/>
                <w:shd w:val="clear" w:color="auto" w:fill="000000"/>
              </w:rPr>
              <w:t>7.</w:t>
            </w:r>
            <w:r>
              <w:rPr>
                <w:rFonts w:ascii="Arial" w:hAnsi="Arial" w:cs="Arial"/>
                <w:b/>
                <w:bCs/>
                <w:color w:val="FFFFFF"/>
                <w:position w:val="-2"/>
                <w:sz w:val="18"/>
                <w:szCs w:val="18"/>
                <w:shd w:val="clear" w:color="auto" w:fill="000000"/>
              </w:rPr>
              <w:t xml:space="preserve"> </w:t>
            </w:r>
            <w:r w:rsidRPr="00C86A15">
              <w:rPr>
                <w:rFonts w:ascii="Arial" w:hAnsi="Arial" w:cs="Arial"/>
                <w:b/>
                <w:bCs/>
                <w:color w:val="FFFFFF"/>
                <w:position w:val="-2"/>
                <w:shd w:val="clear" w:color="auto" w:fill="000000"/>
              </w:rPr>
              <w:t>Ustavitev postopka, zavrnitev vseh ponudb, odstop od izvedbe javnega naročila</w:t>
            </w:r>
          </w:p>
        </w:tc>
      </w:tr>
    </w:tbl>
    <w:p w14:paraId="779FA364" w14:textId="77777777" w:rsidR="00160535" w:rsidRPr="00C86A15" w:rsidRDefault="005E3A26">
      <w:pPr>
        <w:spacing w:before="225" w:after="225" w:line="240" w:lineRule="auto"/>
        <w:jc w:val="both"/>
      </w:pPr>
      <w:r w:rsidRPr="00C86A15">
        <w:rPr>
          <w:rFonts w:ascii="Arial" w:hAnsi="Arial" w:cs="Arial"/>
          <w:color w:val="000000"/>
        </w:rPr>
        <w:t>Naročnik lahko skladno z določili 90. člena ZJN-3 ustavi postopek oddaje javnega naročila, zavrne vse ponudbe ali odstopi od izvedbe javnega naročila.</w:t>
      </w:r>
    </w:p>
    <w:tbl>
      <w:tblPr>
        <w:tblStyle w:val="NormalTablePHPDOCX"/>
        <w:tblW w:w="2500" w:type="pct"/>
        <w:tblInd w:w="108" w:type="dxa"/>
        <w:tblLook w:val="04A0" w:firstRow="1" w:lastRow="0" w:firstColumn="1" w:lastColumn="0" w:noHBand="0" w:noVBand="1"/>
      </w:tblPr>
      <w:tblGrid>
        <w:gridCol w:w="4535"/>
      </w:tblGrid>
      <w:tr w:rsidR="00160535" w14:paraId="00507AEF" w14:textId="77777777" w:rsidTr="00E551D5">
        <w:tc>
          <w:tcPr>
            <w:tcW w:w="0" w:type="auto"/>
            <w:shd w:val="clear" w:color="auto" w:fill="C6D9F1" w:themeFill="text2" w:themeFillTint="33"/>
            <w:tcMar>
              <w:top w:w="150" w:type="dxa"/>
              <w:bottom w:w="150" w:type="dxa"/>
            </w:tcMar>
            <w:vAlign w:val="center"/>
          </w:tcPr>
          <w:p w14:paraId="424C3315" w14:textId="77777777" w:rsidR="00160535" w:rsidRPr="00163315" w:rsidRDefault="005E3A26">
            <w:r w:rsidRPr="00163315">
              <w:rPr>
                <w:rFonts w:ascii="Arial" w:hAnsi="Arial" w:cs="Arial"/>
                <w:b/>
                <w:bCs/>
                <w:color w:val="FFFFFF"/>
                <w:position w:val="-2"/>
                <w:shd w:val="clear" w:color="auto" w:fill="000000"/>
              </w:rPr>
              <w:t>8. Zmanjšanje obsega naročila</w:t>
            </w:r>
          </w:p>
        </w:tc>
      </w:tr>
    </w:tbl>
    <w:p w14:paraId="2A88CF2F" w14:textId="77777777" w:rsidR="00160535" w:rsidRPr="00163315" w:rsidRDefault="005E3A26">
      <w:pPr>
        <w:spacing w:before="225" w:after="225" w:line="240" w:lineRule="auto"/>
        <w:jc w:val="both"/>
      </w:pPr>
      <w:r w:rsidRPr="00163315">
        <w:rPr>
          <w:rFonts w:ascii="Arial" w:hAnsi="Arial" w:cs="Arial"/>
          <w:color w:val="000000"/>
        </w:rPr>
        <w:t>Naročnik si pridržuje pravico, da zmanjša obseg naročila, ne da bi zato moral navajati posebne razloge. Ponudniki morajo to dejstvo upoštevati pri sestavi ponudbenih cen.</w:t>
      </w:r>
    </w:p>
    <w:p w14:paraId="5D8105EE" w14:textId="77777777" w:rsidR="00160535" w:rsidRPr="00163315" w:rsidRDefault="005E3A26">
      <w:pPr>
        <w:spacing w:before="225" w:after="225" w:line="240" w:lineRule="auto"/>
        <w:jc w:val="both"/>
      </w:pPr>
      <w:r w:rsidRPr="00163315">
        <w:rPr>
          <w:rFonts w:ascii="Arial" w:hAnsi="Arial" w:cs="Arial"/>
          <w:color w:val="000000"/>
        </w:rPr>
        <w:t>Ponudnik z oddajo ponudbe potrjuje, da je z navedenim dejstvom seznanjen in nima pravice do uveljavljanja odškodnine v primeru, da se naročnik odloči za zmanjšanje obsega razpisanih del. Izbrani ponudnik nima pravice do kakršnihkoli zahtevkov iz naslova neoddanega dela javnega naročila.</w:t>
      </w:r>
    </w:p>
    <w:tbl>
      <w:tblPr>
        <w:tblStyle w:val="NormalTablePHPDOCX"/>
        <w:tblW w:w="3379" w:type="pct"/>
        <w:tblInd w:w="108" w:type="dxa"/>
        <w:tblLook w:val="04A0" w:firstRow="1" w:lastRow="0" w:firstColumn="1" w:lastColumn="0" w:noHBand="0" w:noVBand="1"/>
      </w:tblPr>
      <w:tblGrid>
        <w:gridCol w:w="6130"/>
      </w:tblGrid>
      <w:tr w:rsidR="00160535" w14:paraId="1892B703" w14:textId="77777777" w:rsidTr="00E551D5">
        <w:tc>
          <w:tcPr>
            <w:tcW w:w="5000" w:type="pct"/>
            <w:shd w:val="clear" w:color="auto" w:fill="C6D9F1" w:themeFill="text2" w:themeFillTint="33"/>
            <w:tcMar>
              <w:top w:w="150" w:type="dxa"/>
              <w:bottom w:w="150" w:type="dxa"/>
            </w:tcMar>
            <w:vAlign w:val="center"/>
          </w:tcPr>
          <w:p w14:paraId="39CD6B1B" w14:textId="77777777" w:rsidR="00160535" w:rsidRPr="00163315" w:rsidRDefault="005E3A26">
            <w:r w:rsidRPr="00163315">
              <w:rPr>
                <w:rFonts w:ascii="Arial" w:hAnsi="Arial" w:cs="Arial"/>
                <w:b/>
                <w:bCs/>
                <w:color w:val="FFFFFF"/>
                <w:position w:val="-2"/>
                <w:shd w:val="clear" w:color="auto" w:fill="000000"/>
              </w:rPr>
              <w:lastRenderedPageBreak/>
              <w:t>9. Dopolnjevanje, spreminjanje ter pojasnjevanje ponudb</w:t>
            </w:r>
          </w:p>
        </w:tc>
      </w:tr>
    </w:tbl>
    <w:p w14:paraId="4F83BD83" w14:textId="77777777" w:rsidR="00160535" w:rsidRPr="008D2497" w:rsidRDefault="005E3A26">
      <w:pPr>
        <w:spacing w:before="225" w:after="225" w:line="240" w:lineRule="auto"/>
        <w:jc w:val="both"/>
      </w:pPr>
      <w:r w:rsidRPr="008D2497">
        <w:rPr>
          <w:rFonts w:ascii="Arial" w:hAnsi="Arial" w:cs="Arial"/>
          <w:color w:val="000000"/>
        </w:rPr>
        <w:t>Naročnik bo v primeru dopolnjevanja ter pojasnjevanja ponudbe ravnal skladno z določili 89. člena ZJN-3.</w:t>
      </w:r>
    </w:p>
    <w:p w14:paraId="0C0A391D" w14:textId="77777777" w:rsidR="00160535" w:rsidRPr="008D2497" w:rsidRDefault="005E3A26">
      <w:pPr>
        <w:spacing w:before="225" w:after="225" w:line="240" w:lineRule="auto"/>
        <w:jc w:val="both"/>
      </w:pPr>
      <w:r w:rsidRPr="008D2497">
        <w:rPr>
          <w:rFonts w:ascii="Arial" w:hAnsi="Arial" w:cs="Arial"/>
          <w:color w:val="000000"/>
        </w:rPr>
        <w:t>Če so ali se zdijo informacije ali dokumentacija, ki jih morajo predložiti gospodarski subjekti, nepopolne ali napačne oziroma če posamezni dokumenti manjkajo, lahko naročnik zahteva, da gospodarski subjekti v ustreznem roku predložijo manjkajoče dokumente ali dopolnijo, popravijo ali pojasnijo ustrezne informacije ali dokumentacijo, pod pogojem, da je takšna zahteva popolnoma skladna z načeloma enake obravnave in transparentnosti. </w:t>
      </w:r>
    </w:p>
    <w:p w14:paraId="7F3DBDEF" w14:textId="77777777" w:rsidR="00160535" w:rsidRPr="008D2497" w:rsidRDefault="005E3A26">
      <w:pPr>
        <w:spacing w:before="225" w:after="225" w:line="240" w:lineRule="auto"/>
        <w:jc w:val="both"/>
      </w:pPr>
      <w:r w:rsidRPr="008D2497">
        <w:rPr>
          <w:rFonts w:ascii="Arial" w:hAnsi="Arial" w:cs="Arial"/>
          <w:color w:val="000000"/>
        </w:rPr>
        <w:t>Naročnik bo od gospodarskega subjekta zahteval dopolnitev, popravek, spremembo ali pojasnilo njegove ponudbe le, kadar določenega dejstva ne bo mogel preveriti sam. Predložitev manjkajočega dokumenta ali dopolnitev, popravek ali pojasnilo informacije ali dokumentacije se lahko nanaša izključno na takšne elemente ponudbe, katerih obstoj pred iztekom roka, določenega za predložitev ponudbe, je mogoče objektivno preveriti. Če gospodarski subjekt ne predloži manjkajočega dokumenta ali ne dopolni, popravi ali pojasni ustrezne informacije ali dokumentacije, bo naročnik gospodarski subjekt izključil iz nadaljnjega ocenjevanja. Očitne ali nebistvene napake naročnik lahko spregleda.</w:t>
      </w:r>
    </w:p>
    <w:p w14:paraId="7EAC8710" w14:textId="77777777" w:rsidR="00160535" w:rsidRPr="008D2497" w:rsidRDefault="005E3A26">
      <w:pPr>
        <w:spacing w:before="225" w:after="225" w:line="240" w:lineRule="auto"/>
        <w:jc w:val="both"/>
      </w:pPr>
      <w:r w:rsidRPr="008D2497">
        <w:rPr>
          <w:rFonts w:ascii="Arial" w:hAnsi="Arial" w:cs="Arial"/>
          <w:color w:val="000000"/>
        </w:rPr>
        <w:t>Razen kadar gre za popravek ali dopolnitev očitne napake, če zaradi tega popravka ali dopolnitve ni dejansko predlagana nova ponudba, ponudnik ne sme dopolnjevati ali popravljati svoje cene brez DDV na enoto, vrednosti postavke brez DDV, skupne vrednosti ponudbe brez DDV, razen kadar se skupna vrednost spremeni v skladu s sedmim odstavkom 89. člena ZJN-3, in tistega dela ponudbe, ki se veže na tehnične specifikacije predmeta javnega naročila.</w:t>
      </w:r>
    </w:p>
    <w:p w14:paraId="3BC659CA" w14:textId="77777777" w:rsidR="00160535" w:rsidRPr="008D2497" w:rsidRDefault="005E3A26">
      <w:pPr>
        <w:spacing w:before="225" w:after="225" w:line="240" w:lineRule="auto"/>
        <w:jc w:val="both"/>
      </w:pPr>
      <w:r w:rsidRPr="008D2497">
        <w:rPr>
          <w:rFonts w:ascii="Arial" w:hAnsi="Arial" w:cs="Arial"/>
          <w:color w:val="000000"/>
        </w:rPr>
        <w:t>Ne glede na šesti odstavek 89. člena ZJN-3 sme izključno naročnik ob pisnem soglasju ponudnika popraviti računske napake, ki jih odkrije pri pregledu in ocenjevanju ponudb. Pri tem se količina in cena na enoto brez DDV ne smeta spreminjati. 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 Naročnik lahko ob pisnem soglasju ponudnika napačno zapisano stopnjo DDV popravi v pravilno.</w:t>
      </w:r>
    </w:p>
    <w:p w14:paraId="436F604B" w14:textId="77777777" w:rsidR="00160535" w:rsidRPr="008D2497" w:rsidRDefault="005E3A26">
      <w:pPr>
        <w:spacing w:before="225" w:after="225" w:line="240" w:lineRule="auto"/>
        <w:jc w:val="both"/>
      </w:pPr>
      <w:r w:rsidRPr="008D2497">
        <w:rPr>
          <w:rFonts w:ascii="Arial" w:hAnsi="Arial" w:cs="Arial"/>
          <w:b/>
          <w:bCs/>
          <w:color w:val="000000"/>
        </w:rPr>
        <w:t>V primeru, da ponudniki v razpisni dokumentaciji ugotovijo napake v prednastavljenih formulah za izračune ponudbenih cen, naj o tem čim prej obvestijo naročnika.</w:t>
      </w:r>
      <w:r w:rsidRPr="008D2497">
        <w:rPr>
          <w:rFonts w:ascii="Arial" w:hAnsi="Arial" w:cs="Arial"/>
          <w:color w:val="000000"/>
        </w:rPr>
        <w:t xml:space="preserve"> Ponudniki lahko ugotovljene napake tudi sami odpravijo, če gre za očitno računske napake v smislu določil 89. člena ZJN-3, pri čemer je zaželeno, da označijo, na katerih mestih in na kakšen način so odpravili napake. V nobenem primeru pa ponudniki pri odpravi napak ne smejo spreminjati predizpolnjenih količin ali na kakršenkoli način posegati v same vsebinske zahteve predmeta naročila. </w:t>
      </w:r>
    </w:p>
    <w:tbl>
      <w:tblPr>
        <w:tblStyle w:val="NormalTablePHPDOCX"/>
        <w:tblW w:w="2500" w:type="pct"/>
        <w:tblInd w:w="108" w:type="dxa"/>
        <w:tblLook w:val="04A0" w:firstRow="1" w:lastRow="0" w:firstColumn="1" w:lastColumn="0" w:noHBand="0" w:noVBand="1"/>
      </w:tblPr>
      <w:tblGrid>
        <w:gridCol w:w="4535"/>
      </w:tblGrid>
      <w:tr w:rsidR="00160535" w14:paraId="4F81DBB6" w14:textId="77777777" w:rsidTr="00E551D5">
        <w:tc>
          <w:tcPr>
            <w:tcW w:w="0" w:type="auto"/>
            <w:shd w:val="clear" w:color="auto" w:fill="C6D9F1" w:themeFill="text2" w:themeFillTint="33"/>
            <w:tcMar>
              <w:top w:w="150" w:type="dxa"/>
              <w:bottom w:w="150" w:type="dxa"/>
            </w:tcMar>
            <w:vAlign w:val="center"/>
          </w:tcPr>
          <w:p w14:paraId="22CDE2C8" w14:textId="77777777" w:rsidR="00160535" w:rsidRPr="008D2497" w:rsidRDefault="005E3A26">
            <w:r w:rsidRPr="008D2497">
              <w:rPr>
                <w:rFonts w:ascii="Arial" w:hAnsi="Arial" w:cs="Arial"/>
                <w:b/>
                <w:bCs/>
                <w:color w:val="FFFFFF"/>
                <w:position w:val="-2"/>
                <w:shd w:val="clear" w:color="auto" w:fill="000000"/>
              </w:rPr>
              <w:t>10. Obvestilo o oddaji naročila</w:t>
            </w:r>
          </w:p>
        </w:tc>
      </w:tr>
    </w:tbl>
    <w:p w14:paraId="57214E97" w14:textId="77777777" w:rsidR="008D2497" w:rsidRDefault="005E3A26">
      <w:pPr>
        <w:spacing w:before="225" w:after="225" w:line="240" w:lineRule="auto"/>
        <w:jc w:val="both"/>
        <w:rPr>
          <w:rFonts w:ascii="Arial" w:hAnsi="Arial" w:cs="Arial"/>
          <w:color w:val="000000"/>
        </w:rPr>
      </w:pPr>
      <w:r w:rsidRPr="008D2497">
        <w:rPr>
          <w:rFonts w:ascii="Arial" w:hAnsi="Arial" w:cs="Arial"/>
          <w:color w:val="000000"/>
        </w:rPr>
        <w:t xml:space="preserve">Po sprejemu odločitve o oddaji naročila bo naročnik slednjo </w:t>
      </w:r>
      <w:r w:rsidRPr="008D2497">
        <w:rPr>
          <w:rFonts w:ascii="Arial" w:hAnsi="Arial" w:cs="Arial"/>
          <w:b/>
          <w:bCs/>
          <w:color w:val="000000"/>
          <w:u w:val="single"/>
        </w:rPr>
        <w:t>objavil na portalu javnih naročil</w:t>
      </w:r>
      <w:r w:rsidRPr="008D2497">
        <w:rPr>
          <w:rFonts w:ascii="Arial" w:hAnsi="Arial" w:cs="Arial"/>
          <w:color w:val="000000"/>
        </w:rPr>
        <w:t xml:space="preserve">. Naročnik o vseh odločitvah obvesti ponudnike in kandidate na način, da odločitev objavi na portalu javnih naročil. </w:t>
      </w:r>
    </w:p>
    <w:p w14:paraId="43D6B2C7" w14:textId="592E0FCF" w:rsidR="00160535" w:rsidRPr="00E551D5" w:rsidRDefault="005E3A26">
      <w:pPr>
        <w:spacing w:before="225" w:after="225" w:line="240" w:lineRule="auto"/>
        <w:jc w:val="both"/>
      </w:pPr>
      <w:r w:rsidRPr="00E551D5">
        <w:rPr>
          <w:rFonts w:ascii="Arial" w:hAnsi="Arial" w:cs="Arial"/>
          <w:b/>
          <w:bCs/>
          <w:color w:val="000000"/>
        </w:rPr>
        <w:lastRenderedPageBreak/>
        <w:t>Odločitev se šteje za vročeno z dnem objave na portalu javnih naročil. </w:t>
      </w:r>
    </w:p>
    <w:p w14:paraId="1E955815" w14:textId="77777777" w:rsidR="00160535" w:rsidRPr="008D2497" w:rsidRDefault="005E3A26">
      <w:pPr>
        <w:spacing w:before="225" w:after="225" w:line="240" w:lineRule="auto"/>
        <w:jc w:val="both"/>
      </w:pPr>
      <w:r w:rsidRPr="008D2497">
        <w:rPr>
          <w:rFonts w:ascii="Arial" w:hAnsi="Arial" w:cs="Arial"/>
          <w:b/>
          <w:bCs/>
          <w:color w:val="000000"/>
        </w:rPr>
        <w:t>Ponudnike opozarjamo, da so sami dolžni spremljati objave odločitev na portalu javnih naročil.</w:t>
      </w:r>
    </w:p>
    <w:p w14:paraId="6260E4A9" w14:textId="77777777" w:rsidR="00160535" w:rsidRPr="008D2497" w:rsidRDefault="005E3A26">
      <w:pPr>
        <w:spacing w:before="225" w:after="225" w:line="240" w:lineRule="auto"/>
        <w:jc w:val="both"/>
      </w:pPr>
      <w:r w:rsidRPr="008D2497">
        <w:rPr>
          <w:rFonts w:ascii="Arial" w:hAnsi="Arial" w:cs="Arial"/>
          <w:color w:val="000000"/>
        </w:rPr>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 če je to glede na vrednost primerno pa tudi v Uradnem listu Evropske unije.</w:t>
      </w:r>
    </w:p>
    <w:p w14:paraId="3A3108BA" w14:textId="77777777" w:rsidR="00160535" w:rsidRPr="008D2497" w:rsidRDefault="005E3A26">
      <w:pPr>
        <w:spacing w:before="225" w:after="225" w:line="240" w:lineRule="auto"/>
        <w:jc w:val="both"/>
      </w:pPr>
      <w:r w:rsidRPr="008D2497">
        <w:rPr>
          <w:rFonts w:ascii="Arial" w:hAnsi="Arial" w:cs="Arial"/>
          <w:color w:val="000000"/>
        </w:rPr>
        <w:t>Naročnik lahko do pravnomočnosti odločitve o oddaji javnega naročila z namenom odprave nezakonitosti po predhodni ugotovitvi utemeljenosti, svojo odločitev na lastno pobudo spremeni in sprejme novo odločitev, s katero nadomesti prejšnjo. </w:t>
      </w:r>
    </w:p>
    <w:tbl>
      <w:tblPr>
        <w:tblStyle w:val="NormalTablePHPDOCX"/>
        <w:tblW w:w="2500" w:type="pct"/>
        <w:tblInd w:w="108" w:type="dxa"/>
        <w:tblLook w:val="04A0" w:firstRow="1" w:lastRow="0" w:firstColumn="1" w:lastColumn="0" w:noHBand="0" w:noVBand="1"/>
      </w:tblPr>
      <w:tblGrid>
        <w:gridCol w:w="4535"/>
      </w:tblGrid>
      <w:tr w:rsidR="00160535" w14:paraId="5F7D2E0C" w14:textId="77777777" w:rsidTr="00E551D5">
        <w:tc>
          <w:tcPr>
            <w:tcW w:w="0" w:type="auto"/>
            <w:shd w:val="clear" w:color="auto" w:fill="C6D9F1" w:themeFill="text2" w:themeFillTint="33"/>
            <w:tcMar>
              <w:top w:w="150" w:type="dxa"/>
              <w:bottom w:w="150" w:type="dxa"/>
            </w:tcMar>
            <w:vAlign w:val="center"/>
          </w:tcPr>
          <w:p w14:paraId="06289F8A" w14:textId="77777777" w:rsidR="00160535" w:rsidRPr="008D2497" w:rsidRDefault="005E3A26">
            <w:r w:rsidRPr="008D2497">
              <w:rPr>
                <w:rFonts w:ascii="Arial" w:hAnsi="Arial" w:cs="Arial"/>
                <w:b/>
                <w:bCs/>
                <w:color w:val="FFFFFF"/>
                <w:position w:val="-2"/>
                <w:shd w:val="clear" w:color="auto" w:fill="000000"/>
              </w:rPr>
              <w:t>11. Zaupnost ponudbene dokumentacije</w:t>
            </w:r>
          </w:p>
        </w:tc>
      </w:tr>
    </w:tbl>
    <w:p w14:paraId="605C760C" w14:textId="77777777" w:rsidR="00160535" w:rsidRPr="008D2497" w:rsidRDefault="005E3A26">
      <w:pPr>
        <w:spacing w:before="225" w:after="225" w:line="240" w:lineRule="auto"/>
        <w:jc w:val="both"/>
      </w:pPr>
      <w:r w:rsidRPr="008D2497">
        <w:rPr>
          <w:rFonts w:ascii="Arial" w:hAnsi="Arial" w:cs="Arial"/>
          <w:color w:val="000000"/>
        </w:rPr>
        <w:t>Ponudniki, ki z udeležbo v postopku oziroma izvajanju pogodbenih obveznosti izvedo za zaupne podatke oziroma poslovne skrivnosti, so jih dolžni varovati v skladu s predpisi, ki urejajo varovanje poslovne skrivnosti.</w:t>
      </w:r>
    </w:p>
    <w:p w14:paraId="56299595" w14:textId="77777777" w:rsidR="00160535" w:rsidRPr="008D2497" w:rsidRDefault="005E3A26">
      <w:pPr>
        <w:spacing w:before="225" w:after="225" w:line="240" w:lineRule="auto"/>
        <w:jc w:val="both"/>
      </w:pPr>
      <w:r w:rsidRPr="008D2497">
        <w:rPr>
          <w:rFonts w:ascii="Arial" w:hAnsi="Arial" w:cs="Arial"/>
          <w:color w:val="000000"/>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razen v primeru, da bo ponudnik sam oddal ponudbo na način, da bodo poslovne skrivnosti in ostali podatki vidni javnosti.</w:t>
      </w:r>
    </w:p>
    <w:p w14:paraId="145C4C33" w14:textId="77777777" w:rsidR="00160535" w:rsidRPr="008D2497" w:rsidRDefault="005E3A26">
      <w:pPr>
        <w:spacing w:before="225" w:after="225" w:line="240" w:lineRule="auto"/>
        <w:jc w:val="both"/>
      </w:pPr>
      <w:r w:rsidRPr="008D2497">
        <w:rPr>
          <w:rFonts w:ascii="Arial" w:hAnsi="Arial" w:cs="Arial"/>
          <w:color w:val="000000"/>
        </w:rPr>
        <w:t>Skladno z določili zakona, ki ureja poslovna skrivnost, poslovna skrivnost zajema nerazkrito strokovno znanje, izkušnje in poslovne informacije, ki izpolnjuje naslednje zahteve:</w:t>
      </w:r>
    </w:p>
    <w:tbl>
      <w:tblPr>
        <w:tblStyle w:val="NormalTablePHPDOCX"/>
        <w:tblW w:w="0" w:type="auto"/>
        <w:tblInd w:w="108" w:type="dxa"/>
        <w:tblLook w:val="04A0" w:firstRow="1" w:lastRow="0" w:firstColumn="1" w:lastColumn="0" w:noHBand="0" w:noVBand="1"/>
      </w:tblPr>
      <w:tblGrid>
        <w:gridCol w:w="8962"/>
      </w:tblGrid>
      <w:tr w:rsidR="00160535" w:rsidRPr="008D2497" w14:paraId="09376E84" w14:textId="77777777">
        <w:tc>
          <w:tcPr>
            <w:tcW w:w="0" w:type="auto"/>
            <w:tcMar>
              <w:top w:w="0" w:type="auto"/>
              <w:bottom w:w="0" w:type="auto"/>
            </w:tcMar>
          </w:tcPr>
          <w:p w14:paraId="33E3F68D" w14:textId="77777777" w:rsidR="00160535" w:rsidRPr="008D2497" w:rsidRDefault="005E3A26" w:rsidP="004624C9">
            <w:pPr>
              <w:numPr>
                <w:ilvl w:val="0"/>
                <w:numId w:val="5"/>
              </w:numPr>
              <w:rPr>
                <w:rFonts w:ascii="Arial" w:hAnsi="Arial" w:cs="Arial"/>
                <w:color w:val="000000"/>
              </w:rPr>
            </w:pPr>
            <w:r w:rsidRPr="008D2497">
              <w:rPr>
                <w:rFonts w:ascii="Arial" w:hAnsi="Arial" w:cs="Arial"/>
                <w:color w:val="000000"/>
              </w:rPr>
              <w:t>je skrivnost, ki ni splošno znana ali lahko dosegljiva osebam v krogih, ki se običajno ukvarjajo s to vrsto informacij;</w:t>
            </w:r>
          </w:p>
          <w:p w14:paraId="4B7657A3" w14:textId="77777777" w:rsidR="00160535" w:rsidRPr="008D2497" w:rsidRDefault="005E3A26" w:rsidP="004624C9">
            <w:pPr>
              <w:numPr>
                <w:ilvl w:val="0"/>
                <w:numId w:val="5"/>
              </w:numPr>
              <w:rPr>
                <w:rFonts w:ascii="Arial" w:hAnsi="Arial" w:cs="Arial"/>
                <w:color w:val="000000"/>
              </w:rPr>
            </w:pPr>
            <w:r w:rsidRPr="008D2497">
              <w:rPr>
                <w:rFonts w:ascii="Arial" w:hAnsi="Arial" w:cs="Arial"/>
                <w:color w:val="000000"/>
              </w:rPr>
              <w:t>ima tržno vrednost;</w:t>
            </w:r>
          </w:p>
          <w:p w14:paraId="160CEEF2" w14:textId="77777777" w:rsidR="00160535" w:rsidRPr="008D2497" w:rsidRDefault="005E3A26" w:rsidP="004624C9">
            <w:pPr>
              <w:numPr>
                <w:ilvl w:val="0"/>
                <w:numId w:val="5"/>
              </w:numPr>
              <w:rPr>
                <w:rFonts w:ascii="Arial" w:hAnsi="Arial" w:cs="Arial"/>
                <w:color w:val="000000"/>
              </w:rPr>
            </w:pPr>
            <w:r w:rsidRPr="008D2497">
              <w:rPr>
                <w:rFonts w:ascii="Arial" w:hAnsi="Arial" w:cs="Arial"/>
                <w:color w:val="000000"/>
              </w:rPr>
              <w:t>imetnik poslovne skrivnosti je v danih okoliščinah razumno ukrepal, da jo ohrani kot skrivnost.</w:t>
            </w:r>
          </w:p>
        </w:tc>
      </w:tr>
    </w:tbl>
    <w:p w14:paraId="2E978510" w14:textId="77777777" w:rsidR="00160535" w:rsidRPr="008D2497" w:rsidRDefault="005E3A26">
      <w:pPr>
        <w:spacing w:before="225" w:after="225" w:line="240" w:lineRule="auto"/>
        <w:jc w:val="both"/>
      </w:pPr>
      <w:r w:rsidRPr="008D2497">
        <w:rPr>
          <w:rFonts w:ascii="Arial" w:hAnsi="Arial" w:cs="Arial"/>
          <w:color w:val="000000"/>
        </w:rPr>
        <w:t>Domneva se, da je zahteva iz tretje alineje prejšnjega odstavka izpolnjena, če je imetnik poslovne skrivnosti informacijo določil kot poslovno skrivnost v pisni obliki in o tem seznanil naročnika in vse osebe, ki prihajajo v stik ali se seznanijo s to informacijo, zlasti družbenike, delavce, člane organov družbe in druge osebe. Za poslovno skrivnost se ne morejo določiti informacije, ki so po zakonu javne, ali informacije o kršitvi zakona ali dobrih poslovnih običajev. </w:t>
      </w:r>
    </w:p>
    <w:p w14:paraId="05D878C1" w14:textId="77777777" w:rsidR="00160535" w:rsidRPr="008D2497" w:rsidRDefault="005E3A26">
      <w:pPr>
        <w:spacing w:before="225" w:after="225" w:line="240" w:lineRule="auto"/>
        <w:jc w:val="both"/>
      </w:pPr>
      <w:r w:rsidRPr="008D2497">
        <w:rPr>
          <w:rFonts w:ascii="Arial" w:hAnsi="Arial" w:cs="Arial"/>
          <w:color w:val="000000"/>
        </w:rPr>
        <w:t>Na podlagi drugega odstavka 35. člena ZJN-3 so javni podatki specifikacije ponujenega blaga, storitve ali gradnje (naziv, proizvajalec/izvajalec in kat. št. ter podatki iz dokazil, ki izkazujejo izpolnjevanje naročnikovih zahtev)  in količina iz te specifikacije, cena na enoto, vrednost posamezne postavke in skupna vrednost iz ponudbe ter vsi tisti podatki, ki so vplivali na razvrstitev ponudbe v okviru drugih meril. Vsi podatki, ki so na podlagi ZJN-3 javni oziroma podatki, ki so javni na podlagi drugega zakona, ne bodo obravnavani kot poslovna skrivnost, ne glede na to, ali jih bo ponudnik opredelil oziroma označil kot take.</w:t>
      </w:r>
    </w:p>
    <w:p w14:paraId="5C9D3198" w14:textId="77777777" w:rsidR="00160535" w:rsidRPr="008D2497" w:rsidRDefault="005E3A26">
      <w:pPr>
        <w:spacing w:before="225" w:after="225" w:line="240" w:lineRule="auto"/>
        <w:jc w:val="both"/>
      </w:pPr>
      <w:r w:rsidRPr="008D2497">
        <w:rPr>
          <w:rFonts w:ascii="Arial" w:hAnsi="Arial" w:cs="Arial"/>
          <w:color w:val="000000"/>
        </w:rPr>
        <w:lastRenderedPageBreak/>
        <w:t>Naročnik bo obravnaval kot poslovno skrivnost tiste dokumente v prijavni oz. ponudbeni dokumentaciji, ki bodo kot taki opredeljeni v sklepu ali na drug način v pisni obliki, tako da bo jasno, da ponudnik takšno informacijo šteje za poslovno skrivnost.</w:t>
      </w:r>
    </w:p>
    <w:tbl>
      <w:tblPr>
        <w:tblStyle w:val="NormalTablePHPDOCX"/>
        <w:tblW w:w="2832" w:type="pct"/>
        <w:tblInd w:w="108" w:type="dxa"/>
        <w:tblLook w:val="04A0" w:firstRow="1" w:lastRow="0" w:firstColumn="1" w:lastColumn="0" w:noHBand="0" w:noVBand="1"/>
      </w:tblPr>
      <w:tblGrid>
        <w:gridCol w:w="5137"/>
      </w:tblGrid>
      <w:tr w:rsidR="00160535" w14:paraId="15F7962F" w14:textId="77777777" w:rsidTr="00E551D5">
        <w:tc>
          <w:tcPr>
            <w:tcW w:w="5000" w:type="pct"/>
            <w:shd w:val="clear" w:color="auto" w:fill="C6D9F1" w:themeFill="text2" w:themeFillTint="33"/>
            <w:tcMar>
              <w:top w:w="150" w:type="dxa"/>
              <w:bottom w:w="150" w:type="dxa"/>
            </w:tcMar>
            <w:vAlign w:val="center"/>
          </w:tcPr>
          <w:p w14:paraId="158477E0" w14:textId="77777777" w:rsidR="00160535" w:rsidRPr="00844535" w:rsidRDefault="005E3A26">
            <w:r w:rsidRPr="00844535">
              <w:rPr>
                <w:rFonts w:ascii="Arial" w:hAnsi="Arial" w:cs="Arial"/>
                <w:b/>
                <w:bCs/>
                <w:color w:val="FFFFFF"/>
                <w:position w:val="-2"/>
                <w:shd w:val="clear" w:color="auto" w:fill="000000"/>
              </w:rPr>
              <w:t>12. Način predložitve dokumentov v ponudbi</w:t>
            </w:r>
          </w:p>
        </w:tc>
      </w:tr>
    </w:tbl>
    <w:p w14:paraId="56493954" w14:textId="77777777" w:rsidR="00160535" w:rsidRPr="00844535" w:rsidRDefault="005E3A26">
      <w:pPr>
        <w:spacing w:before="225" w:after="225" w:line="240" w:lineRule="auto"/>
        <w:jc w:val="both"/>
      </w:pPr>
      <w:r w:rsidRPr="00844535">
        <w:rPr>
          <w:rFonts w:ascii="Arial" w:hAnsi="Arial" w:cs="Arial"/>
          <w:color w:val="000000"/>
        </w:rPr>
        <w:t>Zaželeno je, da so vsi dokumenti na mestih, kjer je to označeno, podpisani s strani pooblaščene osebe in žigosani z žigom ponudnika oz. podpisani s kvalificiranim digitalnim potrdilom.</w:t>
      </w:r>
    </w:p>
    <w:p w14:paraId="52292474" w14:textId="77777777" w:rsidR="00160535" w:rsidRPr="00844535" w:rsidRDefault="005E3A26">
      <w:pPr>
        <w:spacing w:before="225" w:after="225" w:line="240" w:lineRule="auto"/>
        <w:jc w:val="both"/>
      </w:pPr>
      <w:r w:rsidRPr="00844535">
        <w:rPr>
          <w:rFonts w:ascii="Arial" w:hAnsi="Arial" w:cs="Arial"/>
          <w:color w:val="000000"/>
        </w:rPr>
        <w:t>Odsotnost zgornjih zahtev ne pomeni neposrednega razloga za zavrnitev ponudbe, pač pa lahko v okviru ZJN-3 naročnik ponudnika pozove na odpravo teh pomanjkljivosti. Naročnik bo upošteval tudi takšno ponudbo, v kolikor bodo iz nje izhajale vse opredeljene vsebinske zahteve in vsi zahtevani dokumenti in bo ponudba vsaj v bistvenih delih podpisana s strani pooblaščene osebe ponudnika.</w:t>
      </w:r>
    </w:p>
    <w:p w14:paraId="0F686749" w14:textId="77777777" w:rsidR="00160535" w:rsidRPr="00844535" w:rsidRDefault="005E3A26">
      <w:pPr>
        <w:spacing w:before="225" w:after="225" w:line="240" w:lineRule="auto"/>
        <w:jc w:val="both"/>
      </w:pPr>
      <w:r w:rsidRPr="00844535">
        <w:rPr>
          <w:rFonts w:ascii="Arial" w:hAnsi="Arial" w:cs="Arial"/>
          <w:color w:val="000000"/>
        </w:rPr>
        <w:t>Kadar je zahtevano dokazilo, ponudniku ni potrebno predložiti originala (elektronsko podpisanega dokumenta), pač pa zadostuje fotokopija dokazila, razen v primerih, kjer je izrecno navedeno drugače. Naročnik pa lahko v postopku preverjanja ponudb od ponudnika kadarkoli zahteva, da mu predloži na vpogled original, ki ga lahko primerja z v ponudbi dano fotokopijo. Vsi dokumenti, ki jih predloži ponudnik, morajo izkazovati aktualno in resnično stanje ponudnika (stanje v trenutku oddaje ponudbe). Ponudnik mora zahtevani dokument predložiti v roku, ki ga določi naročnik, v nasprotnem primeru bo naročnik ponudbo zavrnil.</w:t>
      </w:r>
    </w:p>
    <w:p w14:paraId="334F19A3" w14:textId="77777777" w:rsidR="00160535" w:rsidRPr="00844535" w:rsidRDefault="005E3A26">
      <w:pPr>
        <w:spacing w:before="225" w:after="225" w:line="240" w:lineRule="auto"/>
        <w:jc w:val="both"/>
      </w:pPr>
      <w:r w:rsidRPr="00844535">
        <w:rPr>
          <w:rFonts w:ascii="Arial" w:hAnsi="Arial" w:cs="Arial"/>
          <w:color w:val="000000"/>
        </w:rPr>
        <w:t>Če obstaja naročnikova zahteva po najvišji dovoljeni starosti dokumentov, ki jih ponudnik prilaga kot dokazila, je to navedeno ob vsakem posameznem dokazilu.</w:t>
      </w:r>
    </w:p>
    <w:p w14:paraId="7C974BF1" w14:textId="77777777" w:rsidR="00160535" w:rsidRPr="00844535" w:rsidRDefault="005E3A26">
      <w:pPr>
        <w:spacing w:before="225" w:after="225" w:line="240" w:lineRule="auto"/>
        <w:jc w:val="both"/>
      </w:pPr>
      <w:r w:rsidRPr="00844535">
        <w:rPr>
          <w:rFonts w:ascii="Arial" w:hAnsi="Arial" w:cs="Arial"/>
          <w:color w:val="000000"/>
        </w:rPr>
        <w:t>Če država članica ali tretja država dokumentov in potrdil, ki se jih s to razpisno dokumentacijo zahtevajo, ne izdaja ali če ti ne zajemajo vseh primerov, ki so z razlogi za izključitev opredeljeni,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tbl>
      <w:tblPr>
        <w:tblStyle w:val="NormalTablePHPDOCX"/>
        <w:tblW w:w="2500" w:type="pct"/>
        <w:tblInd w:w="108" w:type="dxa"/>
        <w:tblLook w:val="04A0" w:firstRow="1" w:lastRow="0" w:firstColumn="1" w:lastColumn="0" w:noHBand="0" w:noVBand="1"/>
      </w:tblPr>
      <w:tblGrid>
        <w:gridCol w:w="4535"/>
      </w:tblGrid>
      <w:tr w:rsidR="00160535" w14:paraId="3EF13B73" w14:textId="77777777" w:rsidTr="00E551D5">
        <w:tc>
          <w:tcPr>
            <w:tcW w:w="0" w:type="auto"/>
            <w:shd w:val="clear" w:color="auto" w:fill="C6D9F1" w:themeFill="text2" w:themeFillTint="33"/>
            <w:tcMar>
              <w:top w:w="150" w:type="dxa"/>
              <w:bottom w:w="150" w:type="dxa"/>
            </w:tcMar>
            <w:vAlign w:val="center"/>
          </w:tcPr>
          <w:p w14:paraId="53495290" w14:textId="77777777" w:rsidR="00160535" w:rsidRPr="00844535" w:rsidRDefault="005E3A26">
            <w:r w:rsidRPr="00844535">
              <w:rPr>
                <w:rFonts w:ascii="Arial" w:hAnsi="Arial" w:cs="Arial"/>
                <w:b/>
                <w:bCs/>
                <w:color w:val="FFFFFF"/>
                <w:position w:val="-2"/>
                <w:shd w:val="clear" w:color="auto" w:fill="000000"/>
              </w:rPr>
              <w:t>13. Veljavnost ponudbe</w:t>
            </w:r>
          </w:p>
        </w:tc>
      </w:tr>
    </w:tbl>
    <w:p w14:paraId="47827C26" w14:textId="77777777" w:rsidR="00160535" w:rsidRPr="00844535" w:rsidRDefault="005E3A26">
      <w:pPr>
        <w:spacing w:before="225" w:after="225" w:line="240" w:lineRule="auto"/>
        <w:jc w:val="both"/>
      </w:pPr>
      <w:r w:rsidRPr="00844535">
        <w:rPr>
          <w:rFonts w:ascii="Arial" w:hAnsi="Arial" w:cs="Arial"/>
          <w:color w:val="000000"/>
        </w:rPr>
        <w:t>Ponudba velja najmanj 90 dni od roka za predložitev ponudb. V primeru krajšega roka veljavnosti ponudbe se ponudba zavrne.</w:t>
      </w:r>
    </w:p>
    <w:p w14:paraId="73E1A1AE" w14:textId="77777777" w:rsidR="00160535" w:rsidRPr="00844535" w:rsidRDefault="005E3A26">
      <w:pPr>
        <w:spacing w:before="225" w:after="225" w:line="240" w:lineRule="auto"/>
        <w:jc w:val="both"/>
      </w:pPr>
      <w:r w:rsidRPr="00844535">
        <w:rPr>
          <w:rFonts w:ascii="Arial" w:hAnsi="Arial" w:cs="Arial"/>
          <w:color w:val="000000"/>
        </w:rPr>
        <w:t>Naročnik opozarja ponudnike, da prekratek rok veljavnosti ponudbe predstavlja napako, ki se je ne da odpraviti v fazi po roku za predložitev ponudb. Naročnik lahko zahteva, da ponudniki podaljšajo čas veljavnosti ponudb za določeno dodatno obdobje. Ponudnik lahko zavrne zahtevo za podaljšanje ponudbe, ne da bi s tem zapadlo zavarovanje resnosti ponudbe, če je bilo to zahtevano in dano.</w:t>
      </w:r>
    </w:p>
    <w:tbl>
      <w:tblPr>
        <w:tblStyle w:val="NormalTablePHPDOCX"/>
        <w:tblW w:w="2500" w:type="pct"/>
        <w:tblInd w:w="108" w:type="dxa"/>
        <w:tblLook w:val="04A0" w:firstRow="1" w:lastRow="0" w:firstColumn="1" w:lastColumn="0" w:noHBand="0" w:noVBand="1"/>
      </w:tblPr>
      <w:tblGrid>
        <w:gridCol w:w="4535"/>
      </w:tblGrid>
      <w:tr w:rsidR="00160535" w14:paraId="74DFDBC5" w14:textId="77777777" w:rsidTr="00E551D5">
        <w:tc>
          <w:tcPr>
            <w:tcW w:w="0" w:type="auto"/>
            <w:shd w:val="clear" w:color="auto" w:fill="C6D9F1" w:themeFill="text2" w:themeFillTint="33"/>
            <w:tcMar>
              <w:top w:w="150" w:type="dxa"/>
              <w:bottom w:w="150" w:type="dxa"/>
            </w:tcMar>
            <w:vAlign w:val="center"/>
          </w:tcPr>
          <w:p w14:paraId="32049549" w14:textId="77777777" w:rsidR="00160535" w:rsidRPr="00844535" w:rsidRDefault="005E3A26">
            <w:r w:rsidRPr="00844535">
              <w:rPr>
                <w:rFonts w:ascii="Arial" w:hAnsi="Arial" w:cs="Arial"/>
                <w:b/>
                <w:bCs/>
                <w:color w:val="FFFFFF"/>
                <w:position w:val="-2"/>
                <w:shd w:val="clear" w:color="auto" w:fill="000000"/>
              </w:rPr>
              <w:t>14. Pravno varstvo</w:t>
            </w:r>
          </w:p>
        </w:tc>
      </w:tr>
    </w:tbl>
    <w:p w14:paraId="4AFF14FE" w14:textId="77777777" w:rsidR="00160535" w:rsidRPr="00844535" w:rsidRDefault="005E3A26">
      <w:pPr>
        <w:spacing w:before="225" w:after="225" w:line="240" w:lineRule="auto"/>
        <w:jc w:val="both"/>
      </w:pPr>
      <w:r w:rsidRPr="00844535">
        <w:rPr>
          <w:rFonts w:ascii="Arial" w:hAnsi="Arial" w:cs="Arial"/>
          <w:color w:val="000000"/>
        </w:rPr>
        <w:t xml:space="preserve">Pravno varstvo v postopku javnega naročanja je zagotovljeno v skladu z določbami Zakona o pravnem varstvu v postopkih javnega naročanja (v nadaljevanju: ZPVPJN), po postopku in na način kot ga določa zakon. Zahtevek za revizijo, ki se nanaša na vsebino objave, povabilo k </w:t>
      </w:r>
      <w:r w:rsidRPr="00844535">
        <w:rPr>
          <w:rFonts w:ascii="Arial" w:hAnsi="Arial" w:cs="Arial"/>
          <w:color w:val="000000"/>
        </w:rPr>
        <w:lastRenderedPageBreak/>
        <w:t>oddaji ponudbe ali razpisno dokumentacijo, se vloži v desetih delovnih dneh od dneva objave obvestila o naročilu ali prejema povabila k oddaji ponudbe. Kadar naročnik spremeni</w:t>
      </w:r>
      <w:r>
        <w:rPr>
          <w:rFonts w:ascii="Arial" w:hAnsi="Arial" w:cs="Arial"/>
          <w:color w:val="000000"/>
          <w:sz w:val="18"/>
          <w:szCs w:val="18"/>
        </w:rPr>
        <w:t xml:space="preserve"> </w:t>
      </w:r>
      <w:r w:rsidRPr="00844535">
        <w:rPr>
          <w:rFonts w:ascii="Arial" w:hAnsi="Arial" w:cs="Arial"/>
          <w:color w:val="000000"/>
        </w:rPr>
        <w:t>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36D53B00" w14:textId="77777777" w:rsidR="00160535" w:rsidRPr="00844535" w:rsidRDefault="005E3A26">
      <w:pPr>
        <w:spacing w:before="225" w:after="225" w:line="240" w:lineRule="auto"/>
        <w:jc w:val="both"/>
      </w:pPr>
      <w:r w:rsidRPr="00844535">
        <w:rPr>
          <w:rFonts w:ascii="Arial" w:hAnsi="Arial" w:cs="Arial"/>
          <w:color w:val="000000"/>
        </w:rPr>
        <w:t>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w:t>
      </w:r>
    </w:p>
    <w:p w14:paraId="2D4549F7" w14:textId="77777777" w:rsidR="00160535" w:rsidRPr="00844535" w:rsidRDefault="005E3A26">
      <w:pPr>
        <w:spacing w:before="225" w:after="225" w:line="240" w:lineRule="auto"/>
        <w:jc w:val="both"/>
      </w:pPr>
      <w:r w:rsidRPr="00844535">
        <w:rPr>
          <w:rFonts w:ascii="Arial" w:hAnsi="Arial" w:cs="Arial"/>
          <w:color w:val="000000"/>
        </w:rPr>
        <w:t>Zahtevek za revizijo mora vsebovati vse obvezne sestavine, kot jih določa 15. člen ZPVPJN. </w:t>
      </w:r>
    </w:p>
    <w:p w14:paraId="56334FD6" w14:textId="77777777" w:rsidR="00160535" w:rsidRPr="00844535" w:rsidRDefault="005E3A26">
      <w:pPr>
        <w:spacing w:before="225" w:after="225" w:line="240" w:lineRule="auto"/>
        <w:jc w:val="both"/>
      </w:pPr>
      <w:r w:rsidRPr="00844535">
        <w:rPr>
          <w:rFonts w:ascii="Arial" w:hAnsi="Arial" w:cs="Arial"/>
          <w:color w:val="000000"/>
        </w:rPr>
        <w:t>V predrevizijskem in revizijskem postopku se ne presojajo očitane kršitve, ki se nanašajo na vsebino objave, povabilo k oddaji ponudb 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če je bilo v postopku javnega naročanja na portalu javnih naročil objavljeno obvestilo o naročilu, na podlagi katerega ponudniki oddajo prijave ali ponudbe.</w:t>
      </w:r>
    </w:p>
    <w:p w14:paraId="098AAD0C" w14:textId="77777777" w:rsidR="00160535" w:rsidRPr="00844535" w:rsidRDefault="005E3A26">
      <w:pPr>
        <w:spacing w:before="225" w:after="225" w:line="240" w:lineRule="auto"/>
        <w:jc w:val="both"/>
      </w:pPr>
      <w:r w:rsidRPr="00844535">
        <w:rPr>
          <w:rFonts w:ascii="Arial" w:hAnsi="Arial" w:cs="Arial"/>
          <w:color w:val="000000"/>
        </w:rPr>
        <w:t>Vlagatelj mora pred vložitvijo zahtevka za revizijo zoper vsebino razpisne dokumentacije ali vsebino objave plačati takso v višini 4.000,00 EUR.</w:t>
      </w:r>
    </w:p>
    <w:p w14:paraId="281D52D8" w14:textId="77777777" w:rsidR="00160535" w:rsidRPr="00844535" w:rsidRDefault="005E3A26">
      <w:pPr>
        <w:spacing w:before="225" w:after="225" w:line="240" w:lineRule="auto"/>
        <w:jc w:val="both"/>
      </w:pPr>
      <w:r w:rsidRPr="00844535">
        <w:rPr>
          <w:rFonts w:ascii="Arial" w:hAnsi="Arial" w:cs="Arial"/>
          <w:color w:val="000000"/>
        </w:rPr>
        <w:t>Taksa se plača na ustrezen podračun, ki je v skladu s predpisom, ki ureja podračune ter način plačevanja obveznih dajatev in drugih javnofinančnih prihodkov, odprt pri Banki Slovenije za namen plačila taks za predrevizijski in revizijski postopek. Natančne informacije o načinu plačila takse so dostopne na spletni strani Ministrstva za javno upravo: </w:t>
      </w:r>
    </w:p>
    <w:p w14:paraId="07FFE5C4" w14:textId="77777777" w:rsidR="00160535" w:rsidRPr="00844535" w:rsidRDefault="005E3A26">
      <w:pPr>
        <w:spacing w:before="225" w:after="225" w:line="240" w:lineRule="auto"/>
        <w:jc w:val="both"/>
      </w:pPr>
      <w:r w:rsidRPr="00844535">
        <w:rPr>
          <w:rFonts w:ascii="Arial" w:hAnsi="Arial" w:cs="Arial"/>
          <w:color w:val="000000"/>
        </w:rPr>
        <w:t>https://ejn.gov.si/sistem/pravno-varstvo.html</w:t>
      </w:r>
    </w:p>
    <w:p w14:paraId="7F1E33A4" w14:textId="77777777" w:rsidR="00160535" w:rsidRPr="003C2A36" w:rsidRDefault="005E3A26">
      <w:pPr>
        <w:spacing w:before="225" w:after="225" w:line="240" w:lineRule="auto"/>
        <w:jc w:val="both"/>
      </w:pPr>
      <w:r w:rsidRPr="003C2A36">
        <w:rPr>
          <w:rFonts w:ascii="Arial" w:hAnsi="Arial" w:cs="Arial"/>
          <w:color w:val="000000"/>
        </w:rPr>
        <w:t>Zahtevek za revizijo skladno z določbo 13.a člena ZPVPJN lahko vloži samo preko portala eRevizija na spletnem naslovu https://www.portalerevizija.si. </w:t>
      </w:r>
    </w:p>
    <w:p w14:paraId="44B0178F" w14:textId="77777777" w:rsidR="00160535" w:rsidRPr="00844535" w:rsidRDefault="005E3A26">
      <w:pPr>
        <w:spacing w:before="225" w:after="225" w:line="240" w:lineRule="auto"/>
        <w:jc w:val="both"/>
      </w:pPr>
      <w:r w:rsidRPr="00844535">
        <w:rPr>
          <w:rFonts w:ascii="Arial" w:hAnsi="Arial" w:cs="Arial"/>
          <w:color w:val="000000"/>
        </w:rPr>
        <w:t>Zahtevek za revizijo se lahko vloži v roku iz 25. člena ZPVPJN.</w:t>
      </w:r>
    </w:p>
    <w:p w14:paraId="3284A1E4" w14:textId="75866414" w:rsidR="003469B2" w:rsidRPr="00844535" w:rsidRDefault="005E3A26">
      <w:pPr>
        <w:spacing w:before="225" w:after="225" w:line="240" w:lineRule="auto"/>
        <w:jc w:val="both"/>
        <w:rPr>
          <w:rFonts w:ascii="Arial" w:hAnsi="Arial" w:cs="Arial"/>
          <w:color w:val="000000"/>
        </w:rPr>
      </w:pPr>
      <w:r w:rsidRPr="00844535">
        <w:rPr>
          <w:rFonts w:ascii="Arial" w:hAnsi="Arial" w:cs="Arial"/>
          <w:color w:val="000000"/>
        </w:rPr>
        <w:t>Če naročnik ugotovi, da zahtevek za revizijo ni bil vložen pravočasno ali ga ni vložila aktivno legitimirana oseba iz 14. člena ZPVPJN, ali da ni bila plačana ustrezna taksa, ga najpozneje v treh delovnih dneh od prejema s sklepom zavrže.</w:t>
      </w:r>
    </w:p>
    <w:p w14:paraId="3FBA5830" w14:textId="77777777" w:rsidR="003469B2" w:rsidRPr="00844535" w:rsidRDefault="003469B2">
      <w:pPr>
        <w:rPr>
          <w:rFonts w:ascii="Arial" w:hAnsi="Arial" w:cs="Arial"/>
          <w:color w:val="000000"/>
        </w:rPr>
      </w:pPr>
      <w:r w:rsidRPr="00844535">
        <w:rPr>
          <w:rFonts w:ascii="Arial" w:hAnsi="Arial" w:cs="Arial"/>
          <w:color w:val="000000"/>
        </w:rPr>
        <w:br w:type="page"/>
      </w:r>
    </w:p>
    <w:p w14:paraId="3D54B3E6" w14:textId="77777777" w:rsidR="00160535" w:rsidRDefault="00160535">
      <w:pPr>
        <w:spacing w:before="225" w:after="225" w:line="240" w:lineRule="auto"/>
        <w:jc w:val="both"/>
      </w:pPr>
    </w:p>
    <w:tbl>
      <w:tblPr>
        <w:tblStyle w:val="NormalTablePHPDOCX"/>
        <w:tblW w:w="2500" w:type="pct"/>
        <w:tblInd w:w="108" w:type="dxa"/>
        <w:tblLook w:val="04A0" w:firstRow="1" w:lastRow="0" w:firstColumn="1" w:lastColumn="0" w:noHBand="0" w:noVBand="1"/>
      </w:tblPr>
      <w:tblGrid>
        <w:gridCol w:w="4535"/>
      </w:tblGrid>
      <w:tr w:rsidR="00160535" w14:paraId="279088CA" w14:textId="77777777" w:rsidTr="00E551D5">
        <w:tc>
          <w:tcPr>
            <w:tcW w:w="0" w:type="auto"/>
            <w:shd w:val="clear" w:color="auto" w:fill="C6D9F1" w:themeFill="text2" w:themeFillTint="33"/>
            <w:tcMar>
              <w:top w:w="150" w:type="dxa"/>
              <w:bottom w:w="150" w:type="dxa"/>
            </w:tcMar>
            <w:vAlign w:val="center"/>
          </w:tcPr>
          <w:p w14:paraId="2543729C" w14:textId="77777777" w:rsidR="00160535" w:rsidRPr="000E7F58" w:rsidRDefault="005E3A26">
            <w:r w:rsidRPr="000E7F58">
              <w:rPr>
                <w:rFonts w:ascii="Arial" w:hAnsi="Arial" w:cs="Arial"/>
                <w:b/>
                <w:bCs/>
                <w:color w:val="FFFFFF"/>
                <w:position w:val="-2"/>
                <w:shd w:val="clear" w:color="auto" w:fill="000000"/>
              </w:rPr>
              <w:t>15. Sklenitev pogodbe</w:t>
            </w:r>
          </w:p>
        </w:tc>
      </w:tr>
    </w:tbl>
    <w:p w14:paraId="6EDC771C" w14:textId="77777777" w:rsidR="00160535" w:rsidRPr="000E7F58" w:rsidRDefault="005E3A26">
      <w:pPr>
        <w:spacing w:before="225" w:after="225" w:line="240" w:lineRule="auto"/>
        <w:jc w:val="both"/>
      </w:pPr>
      <w:r w:rsidRPr="000E7F58">
        <w:rPr>
          <w:rFonts w:ascii="Arial" w:hAnsi="Arial" w:cs="Arial"/>
          <w:color w:val="000000"/>
        </w:rPr>
        <w:t>Izbrani ponudnik bo pozvan k podpisu pogodbe. Pogodba bo sklenjena pod odložnim pogojem predložitve zavarovanja za dobro izvedbo pogodbenih del, če je zahtevno, in morebitnimi drugimi pogoji, kot izhajajo iz vzorca pogodbe in te razpisne dokumentacije.</w:t>
      </w:r>
    </w:p>
    <w:p w14:paraId="1AD26330" w14:textId="77777777" w:rsidR="00160535" w:rsidRPr="000E7F58" w:rsidRDefault="005E3A26">
      <w:pPr>
        <w:spacing w:before="225" w:after="225" w:line="240" w:lineRule="auto"/>
        <w:jc w:val="both"/>
      </w:pPr>
      <w:r w:rsidRPr="000E7F58">
        <w:rPr>
          <w:rFonts w:ascii="Arial" w:hAnsi="Arial" w:cs="Arial"/>
          <w:color w:val="000000"/>
        </w:rPr>
        <w:t>Če se ponudnik v osmih (8) delovnih dneh po pozivu k podpisu pogodbe ne bo odzval na poziv, lahko naročnik šteje, da je odstopil od ponudbe.</w:t>
      </w:r>
    </w:p>
    <w:p w14:paraId="1433DF37" w14:textId="77777777" w:rsidR="00160535" w:rsidRPr="000E7F58" w:rsidRDefault="005E3A26">
      <w:pPr>
        <w:spacing w:before="225" w:after="225" w:line="240" w:lineRule="auto"/>
        <w:jc w:val="both"/>
      </w:pPr>
      <w:r w:rsidRPr="000E7F58">
        <w:rPr>
          <w:rFonts w:ascii="Arial" w:hAnsi="Arial" w:cs="Arial"/>
          <w:color w:val="000000"/>
        </w:rPr>
        <w:t>V primeru, da je zahtevano zavarovanje za resnost ponudbe in bo ponudnik odstopil od ponudbe, bo naročnik unovčil celotno finančno zavarovanje za resnost ponudbe, katerega mu je predložil ponudnik, ki je odstopil od ponudbe. Prav tako lahko naročnik od takšnega ponudnika zahteva povračilo vse morebitno dodatno nastale škode zaradi takšnega ravnanja izbranega ponudnika. Naročnik si pridržuje tudi pravico sodno iztožiti podpis pogodbe, če bi bilo to naročniku v interesu.</w:t>
      </w:r>
    </w:p>
    <w:p w14:paraId="2506EBFE" w14:textId="77777777" w:rsidR="00160535" w:rsidRDefault="00160535">
      <w:pPr>
        <w:sectPr w:rsidR="00160535" w:rsidSect="00D931BF">
          <w:pgSz w:w="11906" w:h="16838"/>
          <w:pgMar w:top="1418" w:right="1418" w:bottom="1418" w:left="1418" w:header="567" w:footer="680" w:gutter="0"/>
          <w:cols w:space="708"/>
          <w:docGrid w:linePitch="360"/>
        </w:sectPr>
      </w:pPr>
    </w:p>
    <w:p w14:paraId="15982CCB" w14:textId="77777777" w:rsidR="005E3A26" w:rsidRPr="00A820C7" w:rsidRDefault="005E3A26" w:rsidP="003F6C2B">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17365D" w:themeFill="text2" w:themeFillShade="BF"/>
        <w:ind w:left="1843" w:right="6235" w:hanging="1701"/>
        <w:rPr>
          <w:rFonts w:ascii="Arial" w:hAnsi="Arial" w:cs="Arial"/>
          <w:color w:val="FFFFFF" w:themeColor="background1"/>
        </w:rPr>
      </w:pPr>
      <w:r>
        <w:rPr>
          <w:rFonts w:ascii="Arial" w:hAnsi="Arial" w:cs="Arial"/>
          <w:color w:val="FFFFFF" w:themeColor="background1"/>
        </w:rPr>
        <w:lastRenderedPageBreak/>
        <w:t>Merila</w:t>
      </w:r>
    </w:p>
    <w:p w14:paraId="09FB2019" w14:textId="77777777" w:rsidR="005E3A26" w:rsidRDefault="005E3A26" w:rsidP="00C25086">
      <w:pPr>
        <w:rPr>
          <w:rFonts w:ascii="Arial" w:hAnsi="Arial" w:cs="Arial"/>
          <w:sz w:val="18"/>
          <w:szCs w:val="18"/>
        </w:rPr>
      </w:pPr>
    </w:p>
    <w:p w14:paraId="020B02FA" w14:textId="77777777" w:rsidR="00160535" w:rsidRPr="002E0775" w:rsidRDefault="005E3A26">
      <w:pPr>
        <w:spacing w:before="225" w:after="225" w:line="240" w:lineRule="auto"/>
        <w:jc w:val="both"/>
      </w:pPr>
      <w:r w:rsidRPr="002E0775">
        <w:rPr>
          <w:rFonts w:ascii="Arial" w:hAnsi="Arial" w:cs="Arial"/>
          <w:color w:val="000000"/>
        </w:rPr>
        <w:t xml:space="preserve">Izbira ponudb bo potekala po naslednjem kriteriju: </w:t>
      </w:r>
      <w:r w:rsidRPr="002E0775">
        <w:rPr>
          <w:rFonts w:ascii="Arial" w:hAnsi="Arial" w:cs="Arial"/>
          <w:b/>
          <w:bCs/>
          <w:color w:val="000000"/>
        </w:rPr>
        <w:t> ekonomsko najugodnejša ponudba.</w:t>
      </w:r>
    </w:p>
    <w:p w14:paraId="7B7DE484" w14:textId="77777777" w:rsidR="00160535" w:rsidRPr="002E0775" w:rsidRDefault="005E3A26">
      <w:pPr>
        <w:spacing w:before="225" w:after="225" w:line="240" w:lineRule="auto"/>
        <w:jc w:val="both"/>
      </w:pPr>
      <w:r w:rsidRPr="002E0775">
        <w:rPr>
          <w:rFonts w:ascii="Arial" w:hAnsi="Arial" w:cs="Arial"/>
          <w:color w:val="000000"/>
        </w:rPr>
        <w:t>Upoštevali se bodo naslednji ponderji:</w:t>
      </w:r>
    </w:p>
    <w:tbl>
      <w:tblPr>
        <w:tblStyle w:val="NormalTablePHPDOCX"/>
        <w:tblW w:w="5000" w:type="pct"/>
        <w:tblInd w:w="108" w:type="dxa"/>
        <w:tblLook w:val="04A0" w:firstRow="1" w:lastRow="0" w:firstColumn="1" w:lastColumn="0" w:noHBand="0" w:noVBand="1"/>
      </w:tblPr>
      <w:tblGrid>
        <w:gridCol w:w="1161"/>
        <w:gridCol w:w="3368"/>
        <w:gridCol w:w="4529"/>
      </w:tblGrid>
      <w:tr w:rsidR="00160535" w:rsidRPr="002E0775" w14:paraId="3AC9C749" w14:textId="77777777" w:rsidTr="007A704E">
        <w:tc>
          <w:tcPr>
            <w:tcW w:w="64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7B4A8E6" w14:textId="5F7FF3F8" w:rsidR="00160535" w:rsidRPr="002E0775" w:rsidRDefault="005E3A26">
            <w:r w:rsidRPr="002E0775">
              <w:rPr>
                <w:rFonts w:ascii="Arial" w:hAnsi="Arial" w:cs="Arial"/>
                <w:color w:val="000000"/>
                <w:position w:val="-2"/>
              </w:rPr>
              <w:t>Ponder 1</w:t>
            </w:r>
          </w:p>
        </w:tc>
        <w:tc>
          <w:tcPr>
            <w:tcW w:w="185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8C03D38" w14:textId="77777777" w:rsidR="00160535" w:rsidRPr="002E0775" w:rsidRDefault="005E3A26">
            <w:r w:rsidRPr="002E0775">
              <w:rPr>
                <w:rFonts w:ascii="Arial" w:hAnsi="Arial" w:cs="Arial"/>
                <w:color w:val="000000"/>
                <w:position w:val="-2"/>
              </w:rPr>
              <w:t>Najnižja ponudbena cena</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1F979FD" w14:textId="73DC85CE" w:rsidR="00160535" w:rsidRPr="002E0775" w:rsidRDefault="005E3A26">
            <w:pPr>
              <w:jc w:val="both"/>
              <w:textAlignment w:val="center"/>
            </w:pPr>
            <w:r w:rsidRPr="002E0775">
              <w:rPr>
                <w:rFonts w:ascii="Arial" w:hAnsi="Arial" w:cs="Arial"/>
                <w:color w:val="000000"/>
                <w:position w:val="-2"/>
              </w:rPr>
              <w:t> </w:t>
            </w:r>
            <w:r w:rsidR="002E0775">
              <w:rPr>
                <w:rFonts w:ascii="Arial" w:hAnsi="Arial" w:cs="Arial"/>
                <w:color w:val="000000"/>
                <w:position w:val="-2"/>
              </w:rPr>
              <w:t>Prejme 100 točk</w:t>
            </w:r>
          </w:p>
        </w:tc>
      </w:tr>
    </w:tbl>
    <w:p w14:paraId="69EF1655" w14:textId="77777777" w:rsidR="00160535" w:rsidRPr="002E0775" w:rsidRDefault="005E3A26">
      <w:pPr>
        <w:spacing w:before="225" w:after="225" w:line="240" w:lineRule="auto"/>
        <w:jc w:val="both"/>
      </w:pPr>
      <w:r w:rsidRPr="002E0775">
        <w:rPr>
          <w:rFonts w:ascii="Arial" w:hAnsi="Arial" w:cs="Arial"/>
          <w:color w:val="000000"/>
        </w:rPr>
        <w:t>V primeru enakovrednih ponudb se izvede javni žreb med najugodnejšimi ponudniki z identično ceno.</w:t>
      </w:r>
    </w:p>
    <w:p w14:paraId="14389A6A" w14:textId="77777777" w:rsidR="005E3A26" w:rsidRPr="002E0775" w:rsidRDefault="005E3A26" w:rsidP="00C25086"/>
    <w:p w14:paraId="5A889EAF" w14:textId="77777777" w:rsidR="00160535" w:rsidRDefault="00160535">
      <w:pPr>
        <w:sectPr w:rsidR="00160535" w:rsidSect="00D931BF">
          <w:pgSz w:w="11906" w:h="16838"/>
          <w:pgMar w:top="1418" w:right="1418" w:bottom="1418" w:left="1418" w:header="567" w:footer="680" w:gutter="0"/>
          <w:cols w:space="708"/>
          <w:docGrid w:linePitch="360"/>
        </w:sectPr>
      </w:pPr>
    </w:p>
    <w:p w14:paraId="463C9908" w14:textId="77777777" w:rsidR="006975C6" w:rsidRPr="00563971" w:rsidRDefault="005E3A26" w:rsidP="006C53B2">
      <w:pPr>
        <w:pStyle w:val="Naslov1"/>
        <w:pBdr>
          <w:top w:val="single" w:sz="48" w:space="1" w:color="548DD4" w:themeColor="text2" w:themeTint="99"/>
          <w:left w:val="single" w:sz="48" w:space="4" w:color="548DD4" w:themeColor="text2" w:themeTint="99"/>
          <w:bottom w:val="single" w:sz="48" w:space="1" w:color="548DD4" w:themeColor="text2" w:themeTint="99"/>
          <w:right w:val="single" w:sz="48" w:space="4" w:color="548DD4" w:themeColor="text2" w:themeTint="99"/>
        </w:pBdr>
        <w:shd w:val="clear" w:color="auto" w:fill="548DD4" w:themeFill="text2" w:themeFillTint="99"/>
        <w:rPr>
          <w:rFonts w:ascii="Arial" w:hAnsi="Arial" w:cs="Arial"/>
          <w:color w:val="FFFFFF" w:themeColor="background1"/>
        </w:rPr>
      </w:pPr>
      <w:r w:rsidRPr="00563971">
        <w:rPr>
          <w:rFonts w:ascii="Arial" w:hAnsi="Arial" w:cs="Arial"/>
          <w:color w:val="FFFFFF" w:themeColor="background1"/>
        </w:rPr>
        <w:lastRenderedPageBreak/>
        <w:t>Pogoji za priznanje usposobljenosti</w:t>
      </w:r>
    </w:p>
    <w:p w14:paraId="1DC7B29B" w14:textId="77777777" w:rsidR="00160535" w:rsidRPr="00F323A6" w:rsidRDefault="005E3A26">
      <w:pPr>
        <w:spacing w:before="225" w:after="225" w:line="240" w:lineRule="auto"/>
        <w:jc w:val="both"/>
      </w:pPr>
      <w:r w:rsidRPr="00F323A6">
        <w:rPr>
          <w:rFonts w:ascii="Arial" w:hAnsi="Arial" w:cs="Arial"/>
          <w:color w:val="000000"/>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111BB0F7" w14:textId="77777777" w:rsidR="00160535" w:rsidRPr="00F323A6" w:rsidRDefault="005E3A26">
      <w:pPr>
        <w:spacing w:before="225" w:after="225" w:line="240" w:lineRule="auto"/>
        <w:jc w:val="both"/>
      </w:pPr>
      <w:r w:rsidRPr="00F323A6">
        <w:rPr>
          <w:rFonts w:ascii="Arial" w:hAnsi="Arial" w:cs="Arial"/>
          <w:color w:val="000000"/>
        </w:rPr>
        <w:t>Ponudnik mora pripraviti ponudbo v skladu z zahtevami iz te razpisne dokumentacije. V nadaljevanju so opredeljene zahteve, ki jih mora izpolnjevati ponudnik. Naročnik lahko ponudnika iz sodelovanja izključi tudi v ostalih primerih za katere tako določa zakon (šesti odstavek 75. člena ZJN-3).</w:t>
      </w:r>
    </w:p>
    <w:p w14:paraId="15207EBC" w14:textId="4A174F0B" w:rsidR="00160535" w:rsidRPr="0039473F" w:rsidRDefault="0039473F">
      <w:pPr>
        <w:rPr>
          <w:rFonts w:ascii="Arial" w:hAnsi="Arial" w:cs="Arial"/>
          <w:b/>
          <w:bCs/>
        </w:rPr>
      </w:pPr>
      <w:r w:rsidRPr="0039473F">
        <w:rPr>
          <w:rFonts w:ascii="Arial" w:hAnsi="Arial" w:cs="Arial"/>
          <w:b/>
          <w:bCs/>
        </w:rPr>
        <w:t>RAZLOGI ZA IZKLJUČITEV</w:t>
      </w:r>
    </w:p>
    <w:tbl>
      <w:tblPr>
        <w:tblStyle w:val="NormalTablePHPDOCX"/>
        <w:tblW w:w="9300" w:type="dxa"/>
        <w:tblInd w:w="108" w:type="dxa"/>
        <w:tblLook w:val="04A0" w:firstRow="1" w:lastRow="0" w:firstColumn="1" w:lastColumn="0" w:noHBand="0" w:noVBand="1"/>
      </w:tblPr>
      <w:tblGrid>
        <w:gridCol w:w="1860"/>
        <w:gridCol w:w="7440"/>
      </w:tblGrid>
      <w:tr w:rsidR="00160535" w:rsidRPr="00F323A6" w14:paraId="65BE756D" w14:textId="77777777" w:rsidTr="00377F53">
        <w:tc>
          <w:tcPr>
            <w:tcW w:w="1000" w:type="pct"/>
            <w:tcBorders>
              <w:top w:val="single" w:sz="5" w:space="0" w:color="2A8B2A"/>
              <w:left w:val="single" w:sz="5" w:space="0" w:color="2A8B2A"/>
              <w:bottom w:val="single" w:sz="5" w:space="0" w:color="000000"/>
              <w:right w:val="single" w:sz="5" w:space="0" w:color="000000"/>
            </w:tcBorders>
            <w:shd w:val="clear" w:color="auto" w:fill="8DB3E2" w:themeFill="text2" w:themeFillTint="66"/>
            <w:tcMar>
              <w:top w:w="135" w:type="dxa"/>
              <w:bottom w:w="135" w:type="dxa"/>
            </w:tcMar>
            <w:vAlign w:val="center"/>
          </w:tcPr>
          <w:p w14:paraId="1AAAA4A7" w14:textId="77777777" w:rsidR="00160535" w:rsidRPr="00F323A6" w:rsidRDefault="005E3A26">
            <w:pPr>
              <w:jc w:val="center"/>
            </w:pPr>
            <w:r w:rsidRPr="00F323A6">
              <w:rPr>
                <w:rFonts w:ascii="Arial" w:hAnsi="Arial" w:cs="Arial"/>
                <w:b/>
                <w:bCs/>
                <w:color w:val="FFFFFF"/>
                <w:position w:val="-2"/>
              </w:rPr>
              <w:t>POGOJ 1</w:t>
            </w:r>
            <w:r w:rsidRPr="00F323A6">
              <w:rPr>
                <w:rFonts w:ascii="Arial" w:hAnsi="Arial" w:cs="Arial"/>
                <w:b/>
                <w:bCs/>
                <w:color w:val="FFFFFF"/>
                <w:position w:val="-2"/>
              </w:rPr>
              <w:br/>
              <w:t>Nekaznovanost</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F7B508B" w14:textId="77777777" w:rsidR="00160535" w:rsidRPr="00F323A6" w:rsidRDefault="005E3A26">
            <w:pPr>
              <w:spacing w:before="135" w:after="135"/>
              <w:jc w:val="both"/>
              <w:textAlignment w:val="center"/>
            </w:pPr>
            <w:r w:rsidRPr="00F323A6">
              <w:rPr>
                <w:rFonts w:ascii="Arial" w:hAnsi="Arial" w:cs="Arial"/>
                <w:color w:val="000000"/>
                <w:position w:val="-2"/>
              </w:rPr>
              <w:t>Naročnik bo iz sodelovanja v postopku javnega naročanja izključil gospodarski subjekt, če pri preverjanju v skladu s 77., 79. in 80. členom ZJN-3 ugotovi ali je drugače seznanjen, da je bila gospodarskemu subjektu ali osebi, ki je članica upravnega, vodstvenega ali nadzornega organa tega gospodarskega subjekta ali ki ima pooblastila za njegovo zastopanje ali odločanje ali nadzor v njem, izrečena pravnomočna sodba za kazniva dejanja iz Kazenskega zakonika (Uradni list RS, št. 50/12 – uradno prečiščeno besedilo, 6/16 – popr., 54/15, 38/16, 27/17, 23/20, 91/20, 95/21, 186/21 in 105/22 – ZZNŠPP; v nadaljnjem besedilu: KZ-1) ali za primerljiva kazniva dejanja, ki so jih izrekla tuja sodišča, in so taksativno našteta v prvem odstavku 75. člena ZJN-3.</w:t>
            </w:r>
          </w:p>
          <w:p w14:paraId="58CDAEF9" w14:textId="77777777" w:rsidR="00160535" w:rsidRPr="00F323A6" w:rsidRDefault="005E3A26">
            <w:pPr>
              <w:spacing w:before="135" w:after="135"/>
              <w:jc w:val="both"/>
              <w:textAlignment w:val="center"/>
            </w:pPr>
            <w:r w:rsidRPr="00F323A6">
              <w:rPr>
                <w:rFonts w:ascii="Arial" w:hAnsi="Arial" w:cs="Arial"/>
                <w:color w:val="000000"/>
                <w:position w:val="-2"/>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160535" w:rsidRPr="00F323A6" w14:paraId="662CBECD"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6ABB0CF" w14:textId="77777777" w:rsidR="00160535" w:rsidRPr="00F323A6" w:rsidRDefault="005E3A26">
            <w:pPr>
              <w:jc w:val="center"/>
            </w:pPr>
            <w:r w:rsidRPr="00F323A6">
              <w:rPr>
                <w:rFonts w:ascii="Arial" w:hAnsi="Arial" w:cs="Arial"/>
                <w:color w:val="000000"/>
                <w:position w:val="-2"/>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3AAE9B7" w14:textId="77777777" w:rsidR="00160535" w:rsidRPr="00F323A6" w:rsidRDefault="005E3A26">
            <w:pPr>
              <w:spacing w:before="135" w:after="135"/>
              <w:jc w:val="both"/>
              <w:textAlignment w:val="center"/>
            </w:pPr>
            <w:r w:rsidRPr="00F323A6">
              <w:rPr>
                <w:rFonts w:ascii="Arial" w:hAnsi="Arial" w:cs="Arial"/>
                <w:color w:val="000000"/>
                <w:position w:val="-2"/>
              </w:rPr>
              <w:t>Izjava zakonitega zastopnika gospodarskega subjekta (obrazec in ESPD) v zvezi s kaznivimi dejanji iz prvega odstavka 75. člena ZJN-3 in seznam članov organov in zastopnikov gospodarskega subjekta.</w:t>
            </w:r>
          </w:p>
          <w:p w14:paraId="1ED4D644" w14:textId="77777777" w:rsidR="00160535" w:rsidRPr="00F323A6" w:rsidRDefault="005E3A26">
            <w:pPr>
              <w:spacing w:before="135" w:after="135"/>
              <w:jc w:val="both"/>
              <w:textAlignment w:val="center"/>
            </w:pPr>
            <w:r w:rsidRPr="00F323A6">
              <w:rPr>
                <w:rFonts w:ascii="Arial" w:hAnsi="Arial" w:cs="Arial"/>
                <w:color w:val="000000"/>
                <w:position w:val="-2"/>
              </w:rPr>
              <w:t>Preverbo izpolnjevanja pogojev bo naročnik izvedel sam. Naročnik si pridržuje pravico, da v sklopu preverjanje ponudbe, zahteva dopolnitev ponudbe z overjeno izjavo gospodarskega subjekta in fizičnih oseb, da je pogoj izpolnjen na dan oddaje ponudbe oziroma pooblastilo za pridobitev podatkov iz Kazenske evidence, če bo navedeno potrebno (npr. zaradi nedelovanja sistema e-Dosje).</w:t>
            </w:r>
          </w:p>
        </w:tc>
      </w:tr>
      <w:tr w:rsidR="00160535" w:rsidRPr="00F323A6" w14:paraId="2DA977AB"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DA09EFB" w14:textId="77777777" w:rsidR="00160535" w:rsidRPr="00F323A6" w:rsidRDefault="005E3A26">
            <w:pPr>
              <w:jc w:val="center"/>
            </w:pPr>
            <w:r w:rsidRPr="00F323A6">
              <w:rPr>
                <w:rFonts w:ascii="Arial" w:hAnsi="Arial" w:cs="Arial"/>
                <w:color w:val="000000"/>
                <w:position w:val="-2"/>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5FFDB39" w14:textId="77777777" w:rsidR="00160535" w:rsidRPr="00F323A6" w:rsidRDefault="005E3A26">
            <w:pPr>
              <w:spacing w:before="135" w:after="135"/>
              <w:jc w:val="both"/>
              <w:textAlignment w:val="center"/>
            </w:pPr>
            <w:r w:rsidRPr="00F323A6">
              <w:rPr>
                <w:rFonts w:ascii="Arial" w:hAnsi="Arial" w:cs="Arial"/>
                <w:color w:val="000000"/>
                <w:position w:val="-2"/>
                <w:u w:val="single"/>
              </w:rPr>
              <w:t>Gospodarski subjekti, ki nimajo sedeža v Republiki Sloveniji:</w:t>
            </w:r>
          </w:p>
          <w:p w14:paraId="738A03F4" w14:textId="77777777" w:rsidR="00160535" w:rsidRPr="00F323A6" w:rsidRDefault="005E3A26">
            <w:pPr>
              <w:spacing w:before="135" w:after="135"/>
              <w:jc w:val="both"/>
              <w:textAlignment w:val="center"/>
            </w:pPr>
            <w:r w:rsidRPr="00F323A6">
              <w:rPr>
                <w:rFonts w:ascii="Arial" w:hAnsi="Arial" w:cs="Arial"/>
                <w:color w:val="000000"/>
                <w:position w:val="-2"/>
              </w:rPr>
              <w:lastRenderedPageBreak/>
              <w:t>Izpis iz sodnega ali drugega ustreznega registra v državi sedeža, iz katerega je razvidno, da ne obstajajo razlogi za izključitev.</w:t>
            </w:r>
          </w:p>
          <w:p w14:paraId="10C6975D" w14:textId="77777777" w:rsidR="00160535" w:rsidRPr="00F323A6" w:rsidRDefault="005E3A26">
            <w:pPr>
              <w:spacing w:before="135" w:after="135"/>
              <w:jc w:val="both"/>
              <w:textAlignment w:val="center"/>
            </w:pPr>
            <w:r w:rsidRPr="00F323A6">
              <w:rPr>
                <w:rFonts w:ascii="Arial" w:hAnsi="Arial" w:cs="Arial"/>
                <w:color w:val="000000"/>
                <w:position w:val="-2"/>
              </w:rPr>
              <w:t>Če država članica ali tretja država dokumentov in potrdil ne izdaja ali če ti ne zajemajo vseh primerov iz prvega odstavka 75. člena ZJN-3, jih je mogoče nadomestiti z zapriseženo izjavo, če ta v državi članici ali tretji državi ni predvidena, pa z izjavo določene osebe, dano pred pristojnim sodnim ali upravnim organom, notarjem ali pred pristojno organizacijo v matični državi te osebe ali v državi, v kateri ima sedež gospodarski subjekt.</w:t>
            </w:r>
          </w:p>
        </w:tc>
      </w:tr>
      <w:tr w:rsidR="00160535" w:rsidRPr="00F323A6" w14:paraId="04174FEE"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960AD64" w14:textId="77777777" w:rsidR="00160535" w:rsidRPr="00F323A6" w:rsidRDefault="005E3A26">
            <w:pPr>
              <w:jc w:val="center"/>
            </w:pPr>
            <w:r w:rsidRPr="00F323A6">
              <w:rPr>
                <w:rFonts w:ascii="Arial" w:hAnsi="Arial" w:cs="Arial"/>
                <w:color w:val="000000"/>
                <w:position w:val="-2"/>
              </w:rPr>
              <w:lastRenderedPageBreak/>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CE8C019" w14:textId="77777777" w:rsidR="00160535" w:rsidRPr="00F323A6" w:rsidRDefault="005E3A26">
            <w:pPr>
              <w:spacing w:before="135" w:after="135"/>
              <w:jc w:val="both"/>
              <w:textAlignment w:val="center"/>
            </w:pPr>
            <w:r w:rsidRPr="00F323A6">
              <w:rPr>
                <w:rFonts w:ascii="Arial" w:hAnsi="Arial" w:cs="Arial"/>
                <w:color w:val="000000"/>
                <w:position w:val="-2"/>
              </w:rPr>
              <w:t>MORAJO izpolnjevati pogoj</w:t>
            </w:r>
          </w:p>
          <w:p w14:paraId="381E7911" w14:textId="77777777" w:rsidR="00160535" w:rsidRPr="00F323A6" w:rsidRDefault="005E3A26">
            <w:pPr>
              <w:spacing w:before="135" w:after="135"/>
              <w:jc w:val="both"/>
              <w:textAlignment w:val="center"/>
            </w:pPr>
            <w:r w:rsidRPr="00F323A6">
              <w:rPr>
                <w:rFonts w:ascii="Arial" w:hAnsi="Arial" w:cs="Arial"/>
                <w:color w:val="000000"/>
                <w:position w:val="-2"/>
              </w:rPr>
              <w:t>Velja enako kot za vodilnega partnerja.</w:t>
            </w:r>
          </w:p>
        </w:tc>
      </w:tr>
      <w:tr w:rsidR="00160535" w:rsidRPr="00F323A6" w14:paraId="536B79A1"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D620D45" w14:textId="77777777" w:rsidR="00160535" w:rsidRPr="00F323A6" w:rsidRDefault="005E3A26">
            <w:pPr>
              <w:jc w:val="center"/>
            </w:pPr>
            <w:r w:rsidRPr="00F323A6">
              <w:rPr>
                <w:rFonts w:ascii="Arial" w:hAnsi="Arial" w:cs="Arial"/>
                <w:color w:val="000000"/>
                <w:position w:val="-2"/>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5A3BF33" w14:textId="77777777" w:rsidR="00160535" w:rsidRPr="00F323A6" w:rsidRDefault="005E3A26">
            <w:pPr>
              <w:spacing w:before="135" w:after="135"/>
              <w:jc w:val="both"/>
              <w:textAlignment w:val="center"/>
            </w:pPr>
            <w:r w:rsidRPr="00F323A6">
              <w:rPr>
                <w:rFonts w:ascii="Arial" w:hAnsi="Arial" w:cs="Arial"/>
                <w:color w:val="000000"/>
                <w:position w:val="-2"/>
              </w:rPr>
              <w:t>MORAJO izpolnjevati pogoj</w:t>
            </w:r>
          </w:p>
          <w:p w14:paraId="75EAC4AA" w14:textId="77777777" w:rsidR="00160535" w:rsidRPr="00F323A6" w:rsidRDefault="005E3A26">
            <w:pPr>
              <w:spacing w:before="135" w:after="135"/>
              <w:jc w:val="both"/>
              <w:textAlignment w:val="center"/>
            </w:pPr>
            <w:r w:rsidRPr="00F323A6">
              <w:rPr>
                <w:rFonts w:ascii="Arial" w:hAnsi="Arial" w:cs="Arial"/>
                <w:color w:val="000000"/>
                <w:position w:val="-2"/>
              </w:rPr>
              <w:t>Velja enako kot za ponudnika.</w:t>
            </w:r>
          </w:p>
          <w:p w14:paraId="4A87B65A" w14:textId="77777777" w:rsidR="00160535" w:rsidRPr="00F323A6" w:rsidRDefault="005E3A26">
            <w:pPr>
              <w:spacing w:before="135" w:after="135"/>
              <w:jc w:val="both"/>
              <w:textAlignment w:val="center"/>
            </w:pPr>
            <w:r w:rsidRPr="00F323A6">
              <w:rPr>
                <w:rFonts w:ascii="Arial" w:hAnsi="Arial" w:cs="Arial"/>
                <w:color w:val="000000"/>
                <w:position w:val="-2"/>
              </w:rPr>
              <w:t>Naročnik bo zavrnil vsakega podizvajalca, če zanj obstajajo razlogi za izključitev iz prvega odstavka 75. člena ZJN-3.</w:t>
            </w:r>
          </w:p>
        </w:tc>
      </w:tr>
    </w:tbl>
    <w:p w14:paraId="5D25F4A5" w14:textId="77777777" w:rsidR="00160535" w:rsidRDefault="00160535"/>
    <w:tbl>
      <w:tblPr>
        <w:tblStyle w:val="NormalTablePHPDOCX"/>
        <w:tblW w:w="9300" w:type="dxa"/>
        <w:tblInd w:w="108" w:type="dxa"/>
        <w:tblLook w:val="04A0" w:firstRow="1" w:lastRow="0" w:firstColumn="1" w:lastColumn="0" w:noHBand="0" w:noVBand="1"/>
      </w:tblPr>
      <w:tblGrid>
        <w:gridCol w:w="1860"/>
        <w:gridCol w:w="7440"/>
      </w:tblGrid>
      <w:tr w:rsidR="00160535" w:rsidRPr="00F323A6" w14:paraId="3AB3397A" w14:textId="77777777" w:rsidTr="00377F53">
        <w:tc>
          <w:tcPr>
            <w:tcW w:w="1000" w:type="pct"/>
            <w:tcBorders>
              <w:top w:val="single" w:sz="5" w:space="0" w:color="2A8B2A"/>
              <w:left w:val="single" w:sz="5" w:space="0" w:color="2A8B2A"/>
              <w:bottom w:val="single" w:sz="5" w:space="0" w:color="000000"/>
              <w:right w:val="single" w:sz="5" w:space="0" w:color="000000"/>
            </w:tcBorders>
            <w:shd w:val="clear" w:color="auto" w:fill="8DB3E2" w:themeFill="text2" w:themeFillTint="66"/>
            <w:tcMar>
              <w:top w:w="135" w:type="dxa"/>
              <w:bottom w:w="135" w:type="dxa"/>
            </w:tcMar>
            <w:vAlign w:val="center"/>
          </w:tcPr>
          <w:p w14:paraId="14275202" w14:textId="77777777" w:rsidR="00160535" w:rsidRPr="00F323A6" w:rsidRDefault="005E3A26">
            <w:pPr>
              <w:jc w:val="center"/>
            </w:pPr>
            <w:r w:rsidRPr="00F323A6">
              <w:rPr>
                <w:rFonts w:ascii="Arial" w:hAnsi="Arial" w:cs="Arial"/>
                <w:b/>
                <w:bCs/>
                <w:color w:val="FFFFFF"/>
                <w:position w:val="-2"/>
              </w:rPr>
              <w:t>POGOJ 2</w:t>
            </w:r>
            <w:r w:rsidRPr="00F323A6">
              <w:rPr>
                <w:rFonts w:ascii="Arial" w:hAnsi="Arial" w:cs="Arial"/>
                <w:b/>
                <w:bCs/>
                <w:color w:val="FFFFFF"/>
                <w:position w:val="-2"/>
              </w:rPr>
              <w:br/>
              <w:t>Plačani davki in prispevki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381D810" w14:textId="77777777" w:rsidR="00160535" w:rsidRPr="00F323A6" w:rsidRDefault="005E3A26">
            <w:pPr>
              <w:spacing w:before="135" w:after="135"/>
              <w:jc w:val="both"/>
              <w:textAlignment w:val="center"/>
            </w:pPr>
            <w:r w:rsidRPr="00F323A6">
              <w:rPr>
                <w:rFonts w:ascii="Arial" w:hAnsi="Arial" w:cs="Arial"/>
                <w:color w:val="000000"/>
                <w:position w:val="-2"/>
              </w:rPr>
              <w:t>Naročnik bo iz sodelovanja v postopku javnega naročanja izključil gospodarski subjekt, če pri preverjanju v skladu s 77., 79. in 80. členom ZJN-3 ugotovi, da 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w:t>
            </w:r>
          </w:p>
          <w:p w14:paraId="674AC6A3" w14:textId="77777777" w:rsidR="00160535" w:rsidRPr="00F323A6" w:rsidRDefault="005E3A26">
            <w:pPr>
              <w:spacing w:before="135" w:after="135"/>
              <w:jc w:val="both"/>
              <w:textAlignment w:val="center"/>
            </w:pPr>
            <w:r w:rsidRPr="00F323A6">
              <w:rPr>
                <w:rFonts w:ascii="Arial" w:hAnsi="Arial" w:cs="Arial"/>
                <w:color w:val="000000"/>
                <w:position w:val="-2"/>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160535" w:rsidRPr="00F323A6" w14:paraId="1D4FD4D6"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8B0C422" w14:textId="77777777" w:rsidR="00160535" w:rsidRPr="00F323A6" w:rsidRDefault="005E3A26">
            <w:pPr>
              <w:jc w:val="center"/>
            </w:pPr>
            <w:r w:rsidRPr="00F323A6">
              <w:rPr>
                <w:rFonts w:ascii="Arial" w:hAnsi="Arial" w:cs="Arial"/>
                <w:color w:val="000000"/>
                <w:position w:val="-2"/>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060F26B" w14:textId="77777777" w:rsidR="00160535" w:rsidRPr="00F323A6" w:rsidRDefault="005E3A26">
            <w:pPr>
              <w:spacing w:before="135" w:after="135"/>
              <w:jc w:val="both"/>
              <w:textAlignment w:val="center"/>
            </w:pPr>
            <w:r w:rsidRPr="00F323A6">
              <w:rPr>
                <w:rFonts w:ascii="Arial" w:hAnsi="Arial" w:cs="Arial"/>
                <w:color w:val="000000"/>
                <w:position w:val="-2"/>
              </w:rPr>
              <w:t>Izpolnjen in podpisan Obrazec  KROVNA IZJAVA in ESPD.</w:t>
            </w:r>
          </w:p>
          <w:p w14:paraId="2240B0D7" w14:textId="77777777" w:rsidR="00160535" w:rsidRPr="00F323A6" w:rsidRDefault="005E3A26">
            <w:pPr>
              <w:spacing w:before="135" w:after="135"/>
              <w:jc w:val="both"/>
              <w:textAlignment w:val="center"/>
            </w:pPr>
            <w:r w:rsidRPr="00F323A6">
              <w:rPr>
                <w:rFonts w:ascii="Arial" w:hAnsi="Arial" w:cs="Arial"/>
                <w:color w:val="000000"/>
                <w:position w:val="-2"/>
              </w:rPr>
              <w:t>Gospodarski subjekt lahko predloži potrdilo Finančne uprave RS iz katerega bo razvidno, da ne obstajajo razlogi za izključitev.</w:t>
            </w:r>
          </w:p>
          <w:p w14:paraId="26CCE3E7" w14:textId="77777777" w:rsidR="00160535" w:rsidRPr="00F323A6" w:rsidRDefault="005E3A26">
            <w:pPr>
              <w:spacing w:before="135" w:after="135"/>
              <w:jc w:val="both"/>
              <w:textAlignment w:val="center"/>
            </w:pPr>
            <w:r w:rsidRPr="00F323A6">
              <w:rPr>
                <w:rFonts w:ascii="Arial" w:hAnsi="Arial" w:cs="Arial"/>
                <w:color w:val="000000"/>
                <w:position w:val="-2"/>
              </w:rPr>
              <w:lastRenderedPageBreak/>
              <w:t>V kolikor bo gospodarski subjekt predložil zgolj Obrazec KROVNA IZJAVA oziroma ESPD, bo naročnik potrdilo Finančne uprave RS pridobil sam.</w:t>
            </w:r>
          </w:p>
        </w:tc>
      </w:tr>
      <w:tr w:rsidR="00160535" w:rsidRPr="00F323A6" w14:paraId="2B833369"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AA4C6E6" w14:textId="77777777" w:rsidR="00160535" w:rsidRPr="00F323A6" w:rsidRDefault="005E3A26">
            <w:pPr>
              <w:jc w:val="center"/>
            </w:pPr>
            <w:r w:rsidRPr="00F323A6">
              <w:rPr>
                <w:rFonts w:ascii="Arial" w:hAnsi="Arial" w:cs="Arial"/>
                <w:color w:val="000000"/>
                <w:position w:val="-2"/>
              </w:rPr>
              <w:lastRenderedPageBreak/>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E6F1F06" w14:textId="77777777" w:rsidR="00160535" w:rsidRPr="00F323A6" w:rsidRDefault="005E3A26">
            <w:pPr>
              <w:spacing w:before="135" w:after="135"/>
              <w:jc w:val="both"/>
              <w:textAlignment w:val="center"/>
            </w:pPr>
            <w:r w:rsidRPr="00F323A6">
              <w:rPr>
                <w:rFonts w:ascii="Arial" w:hAnsi="Arial" w:cs="Arial"/>
                <w:color w:val="000000"/>
                <w:position w:val="-2"/>
                <w:u w:val="single"/>
              </w:rPr>
              <w:t>Gospodarski subjekti, ki nimajo sedeža v Republiki Sloveniji:</w:t>
            </w:r>
          </w:p>
          <w:p w14:paraId="48060F3B" w14:textId="77777777" w:rsidR="00160535" w:rsidRPr="00F323A6" w:rsidRDefault="005E3A26">
            <w:pPr>
              <w:spacing w:before="135" w:after="135"/>
              <w:jc w:val="both"/>
              <w:textAlignment w:val="center"/>
            </w:pPr>
            <w:r w:rsidRPr="00F323A6">
              <w:rPr>
                <w:rFonts w:ascii="Arial" w:hAnsi="Arial" w:cs="Arial"/>
                <w:color w:val="000000"/>
                <w:position w:val="-2"/>
              </w:rPr>
              <w:t>Če država članica ali tretja država dokumentov in potrdil ne izdaja ali če ti ne zajemajo vseh primerov iz drugega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tc>
      </w:tr>
      <w:tr w:rsidR="00160535" w:rsidRPr="00F323A6" w14:paraId="60A70662"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35808FA" w14:textId="77777777" w:rsidR="00160535" w:rsidRPr="00F323A6" w:rsidRDefault="005E3A26">
            <w:pPr>
              <w:jc w:val="center"/>
            </w:pPr>
            <w:r w:rsidRPr="00F323A6">
              <w:rPr>
                <w:rFonts w:ascii="Arial" w:hAnsi="Arial" w:cs="Arial"/>
                <w:color w:val="000000"/>
                <w:position w:val="-2"/>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35D43C0" w14:textId="77777777" w:rsidR="00160535" w:rsidRPr="00F323A6" w:rsidRDefault="005E3A26">
            <w:pPr>
              <w:spacing w:before="135" w:after="135"/>
              <w:jc w:val="both"/>
              <w:textAlignment w:val="center"/>
            </w:pPr>
            <w:r w:rsidRPr="00F323A6">
              <w:rPr>
                <w:rFonts w:ascii="Arial" w:hAnsi="Arial" w:cs="Arial"/>
                <w:color w:val="000000"/>
                <w:position w:val="-2"/>
              </w:rPr>
              <w:t>MORAJO izpolnjevati pogoj</w:t>
            </w:r>
          </w:p>
          <w:p w14:paraId="6BFCE9EC" w14:textId="77777777" w:rsidR="00160535" w:rsidRPr="00F323A6" w:rsidRDefault="005E3A26">
            <w:pPr>
              <w:spacing w:before="135" w:after="135"/>
              <w:jc w:val="both"/>
              <w:textAlignment w:val="center"/>
            </w:pPr>
            <w:r w:rsidRPr="00F323A6">
              <w:rPr>
                <w:rFonts w:ascii="Arial" w:hAnsi="Arial" w:cs="Arial"/>
                <w:color w:val="000000"/>
                <w:position w:val="-2"/>
              </w:rPr>
              <w:t>Veljajo enake zahteve kot za vodilnega partnerja.</w:t>
            </w:r>
          </w:p>
        </w:tc>
      </w:tr>
      <w:tr w:rsidR="00160535" w:rsidRPr="00F323A6" w14:paraId="79B5428D"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2ACBCFD" w14:textId="77777777" w:rsidR="00160535" w:rsidRPr="00F323A6" w:rsidRDefault="005E3A26">
            <w:pPr>
              <w:jc w:val="center"/>
            </w:pPr>
            <w:r w:rsidRPr="00F323A6">
              <w:rPr>
                <w:rFonts w:ascii="Arial" w:hAnsi="Arial" w:cs="Arial"/>
                <w:color w:val="000000"/>
                <w:position w:val="-2"/>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7DAF227" w14:textId="77777777" w:rsidR="00160535" w:rsidRPr="00F323A6" w:rsidRDefault="005E3A26">
            <w:pPr>
              <w:spacing w:before="135" w:after="135"/>
              <w:jc w:val="both"/>
              <w:textAlignment w:val="center"/>
            </w:pPr>
            <w:r w:rsidRPr="00F323A6">
              <w:rPr>
                <w:rFonts w:ascii="Arial" w:hAnsi="Arial" w:cs="Arial"/>
                <w:color w:val="000000"/>
                <w:position w:val="-2"/>
              </w:rPr>
              <w:t>MORAJO izpolnjevati pogoj</w:t>
            </w:r>
          </w:p>
          <w:p w14:paraId="65889D82" w14:textId="77777777" w:rsidR="00160535" w:rsidRPr="00F323A6" w:rsidRDefault="005E3A26">
            <w:pPr>
              <w:spacing w:before="135" w:after="135"/>
              <w:jc w:val="both"/>
              <w:textAlignment w:val="center"/>
            </w:pPr>
            <w:r w:rsidRPr="00F323A6">
              <w:rPr>
                <w:rFonts w:ascii="Arial" w:hAnsi="Arial" w:cs="Arial"/>
                <w:color w:val="000000"/>
                <w:position w:val="-2"/>
              </w:rPr>
              <w:t>Izpolnjen in podpisan Obrazec Izjava pooblaščene osebe podizvajalca in ESPD v zvezi z izpolnjevanjem obveznih pogojev za podizvajalce</w:t>
            </w:r>
          </w:p>
          <w:p w14:paraId="450F5ED1" w14:textId="77777777" w:rsidR="00160535" w:rsidRPr="00F323A6" w:rsidRDefault="005E3A26">
            <w:pPr>
              <w:spacing w:before="135" w:after="135"/>
              <w:jc w:val="both"/>
              <w:textAlignment w:val="center"/>
            </w:pPr>
            <w:r w:rsidRPr="00F323A6">
              <w:rPr>
                <w:rFonts w:ascii="Arial" w:hAnsi="Arial" w:cs="Arial"/>
                <w:color w:val="000000"/>
                <w:position w:val="-2"/>
              </w:rPr>
              <w:t>Naročnik bo zavrnil vsakega podizvajalca, če zanj obstajajo razlogi za izključitev iz drugega odstavka 75. člena ZJN-3. </w:t>
            </w:r>
          </w:p>
        </w:tc>
      </w:tr>
    </w:tbl>
    <w:p w14:paraId="39C71821" w14:textId="77777777" w:rsidR="00160535" w:rsidRDefault="00160535"/>
    <w:tbl>
      <w:tblPr>
        <w:tblStyle w:val="NormalTablePHPDOCX"/>
        <w:tblW w:w="9300" w:type="dxa"/>
        <w:tblInd w:w="108" w:type="dxa"/>
        <w:tblLook w:val="04A0" w:firstRow="1" w:lastRow="0" w:firstColumn="1" w:lastColumn="0" w:noHBand="0" w:noVBand="1"/>
      </w:tblPr>
      <w:tblGrid>
        <w:gridCol w:w="1860"/>
        <w:gridCol w:w="7440"/>
      </w:tblGrid>
      <w:tr w:rsidR="00160535" w:rsidRPr="00F323A6" w14:paraId="23B1D9A8" w14:textId="77777777" w:rsidTr="00377F53">
        <w:tc>
          <w:tcPr>
            <w:tcW w:w="1000" w:type="pct"/>
            <w:tcBorders>
              <w:top w:val="single" w:sz="5" w:space="0" w:color="2A8B2A"/>
              <w:left w:val="single" w:sz="5" w:space="0" w:color="2A8B2A"/>
              <w:bottom w:val="single" w:sz="5" w:space="0" w:color="000000"/>
              <w:right w:val="single" w:sz="5" w:space="0" w:color="000000"/>
            </w:tcBorders>
            <w:shd w:val="clear" w:color="auto" w:fill="8DB3E2" w:themeFill="text2" w:themeFillTint="66"/>
            <w:tcMar>
              <w:top w:w="135" w:type="dxa"/>
              <w:bottom w:w="135" w:type="dxa"/>
            </w:tcMar>
            <w:vAlign w:val="center"/>
          </w:tcPr>
          <w:p w14:paraId="25F57C09" w14:textId="77777777" w:rsidR="00160535" w:rsidRPr="00F323A6" w:rsidRDefault="005E3A26">
            <w:pPr>
              <w:jc w:val="center"/>
            </w:pPr>
            <w:r w:rsidRPr="00F323A6">
              <w:rPr>
                <w:rFonts w:ascii="Arial" w:hAnsi="Arial" w:cs="Arial"/>
                <w:b/>
                <w:bCs/>
                <w:color w:val="FFFFFF"/>
                <w:position w:val="-2"/>
              </w:rPr>
              <w:t>POGOJ 3</w:t>
            </w:r>
            <w:r w:rsidRPr="00F323A6">
              <w:rPr>
                <w:rFonts w:ascii="Arial" w:hAnsi="Arial" w:cs="Arial"/>
                <w:b/>
                <w:bCs/>
                <w:color w:val="FFFFFF"/>
                <w:position w:val="-2"/>
              </w:rPr>
              <w:br/>
              <w:t>Ponudnik ni izločen iz postopkov oddaje javnih naročil</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5A43B23" w14:textId="77777777" w:rsidR="00160535" w:rsidRPr="00F323A6" w:rsidRDefault="005E3A26">
            <w:pPr>
              <w:spacing w:before="135" w:after="135"/>
              <w:jc w:val="both"/>
              <w:textAlignment w:val="center"/>
            </w:pPr>
            <w:r w:rsidRPr="00F323A6">
              <w:rPr>
                <w:rFonts w:ascii="Arial" w:hAnsi="Arial" w:cs="Arial"/>
                <w:color w:val="000000"/>
                <w:position w:val="-2"/>
              </w:rPr>
              <w:t xml:space="preserve">Naročnik bo iz postopka javnega naročanja izključil gospodarski subjekt, če je ta na dan, ko poteče rok za oddajo ponudb ali prijav, izločen iz postopkov oddaje javnih naročil zaradi uvrstitve v </w:t>
            </w:r>
            <w:r w:rsidRPr="00F323A6">
              <w:rPr>
                <w:rFonts w:ascii="Arial" w:hAnsi="Arial" w:cs="Arial"/>
                <w:b/>
                <w:bCs/>
                <w:color w:val="000000"/>
                <w:position w:val="-2"/>
              </w:rPr>
              <w:t>evidenco gospodarskih subjektov z izrečenimi stranskimi sankcijami izločitve iz postopkov javnega naročanja.</w:t>
            </w:r>
          </w:p>
          <w:p w14:paraId="187D8DB3" w14:textId="77777777" w:rsidR="00160535" w:rsidRPr="00F323A6" w:rsidRDefault="005E3A26">
            <w:pPr>
              <w:spacing w:before="135" w:after="135"/>
              <w:jc w:val="both"/>
              <w:textAlignment w:val="center"/>
            </w:pPr>
            <w:r w:rsidRPr="00F323A6">
              <w:rPr>
                <w:rFonts w:ascii="Arial" w:hAnsi="Arial" w:cs="Arial"/>
                <w:color w:val="000000"/>
                <w:position w:val="-2"/>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160535" w:rsidRPr="00F323A6" w14:paraId="1A69E98A"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8F7BC66" w14:textId="77777777" w:rsidR="00160535" w:rsidRPr="00F323A6" w:rsidRDefault="005E3A26">
            <w:pPr>
              <w:jc w:val="center"/>
            </w:pPr>
            <w:r w:rsidRPr="00F323A6">
              <w:rPr>
                <w:rFonts w:ascii="Arial" w:hAnsi="Arial" w:cs="Arial"/>
                <w:color w:val="000000"/>
                <w:position w:val="-2"/>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3038200" w14:textId="77777777" w:rsidR="00160535" w:rsidRPr="00F323A6" w:rsidRDefault="005E3A26">
            <w:pPr>
              <w:spacing w:before="135" w:after="135"/>
              <w:jc w:val="both"/>
              <w:textAlignment w:val="center"/>
            </w:pPr>
            <w:r w:rsidRPr="00F323A6">
              <w:rPr>
                <w:rFonts w:ascii="Arial" w:hAnsi="Arial" w:cs="Arial"/>
                <w:color w:val="000000"/>
                <w:position w:val="-2"/>
              </w:rPr>
              <w:t>Izpolnjen in podpisan Obrazec KROVNA IZJAVA in ESPD.</w:t>
            </w:r>
          </w:p>
          <w:p w14:paraId="489F1809" w14:textId="77777777" w:rsidR="00160535" w:rsidRPr="00F323A6" w:rsidRDefault="005E3A26">
            <w:pPr>
              <w:spacing w:before="135" w:after="135"/>
              <w:jc w:val="both"/>
              <w:textAlignment w:val="center"/>
            </w:pPr>
            <w:r w:rsidRPr="00F323A6">
              <w:rPr>
                <w:rFonts w:ascii="Arial" w:hAnsi="Arial" w:cs="Arial"/>
                <w:color w:val="000000"/>
                <w:position w:val="-2"/>
              </w:rPr>
              <w:t>Naročnik bo izpolnjevanje pogoja preveril v evidenci gospodarskih subjektov z izrečenimi stranskimi sankcijami izločitve iz postopkov javnega naročanja, ki jo vodi ministrstvo, pristojno za javna naročila.</w:t>
            </w:r>
          </w:p>
        </w:tc>
      </w:tr>
      <w:tr w:rsidR="00160535" w:rsidRPr="00F323A6" w14:paraId="54B3D9CF"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C31058F" w14:textId="77777777" w:rsidR="00160535" w:rsidRPr="00F323A6" w:rsidRDefault="005E3A26">
            <w:pPr>
              <w:jc w:val="center"/>
            </w:pPr>
            <w:r w:rsidRPr="00F323A6">
              <w:rPr>
                <w:rFonts w:ascii="Arial" w:hAnsi="Arial" w:cs="Arial"/>
                <w:color w:val="000000"/>
                <w:position w:val="-2"/>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FAF2228" w14:textId="77777777" w:rsidR="00160535" w:rsidRPr="00F323A6" w:rsidRDefault="005E3A26">
            <w:pPr>
              <w:jc w:val="both"/>
              <w:textAlignment w:val="center"/>
            </w:pPr>
            <w:r w:rsidRPr="00F323A6">
              <w:rPr>
                <w:rFonts w:ascii="Arial" w:hAnsi="Arial" w:cs="Arial"/>
                <w:color w:val="000000"/>
                <w:position w:val="-2"/>
              </w:rPr>
              <w:t> </w:t>
            </w:r>
          </w:p>
          <w:p w14:paraId="6CBE1EE3" w14:textId="77777777" w:rsidR="00160535" w:rsidRPr="00F323A6" w:rsidRDefault="005E3A26">
            <w:r w:rsidRPr="00F323A6">
              <w:rPr>
                <w:rFonts w:ascii="Arial" w:hAnsi="Arial" w:cs="Arial"/>
                <w:color w:val="000000"/>
                <w:position w:val="-2"/>
              </w:rPr>
              <w:t xml:space="preserve"> /</w:t>
            </w:r>
          </w:p>
        </w:tc>
      </w:tr>
      <w:tr w:rsidR="00160535" w:rsidRPr="00F323A6" w14:paraId="10BD07B0"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2B7B10B" w14:textId="77777777" w:rsidR="00160535" w:rsidRPr="00F323A6" w:rsidRDefault="005E3A26">
            <w:pPr>
              <w:jc w:val="center"/>
            </w:pPr>
            <w:r w:rsidRPr="00F323A6">
              <w:rPr>
                <w:rFonts w:ascii="Arial" w:hAnsi="Arial" w:cs="Arial"/>
                <w:color w:val="000000"/>
                <w:position w:val="-2"/>
              </w:rPr>
              <w:lastRenderedPageBreak/>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C0FBA7B" w14:textId="77777777" w:rsidR="00160535" w:rsidRPr="00F323A6" w:rsidRDefault="005E3A26">
            <w:pPr>
              <w:spacing w:before="135" w:after="135"/>
              <w:jc w:val="both"/>
              <w:textAlignment w:val="center"/>
            </w:pPr>
            <w:r w:rsidRPr="00F323A6">
              <w:rPr>
                <w:rFonts w:ascii="Arial" w:hAnsi="Arial" w:cs="Arial"/>
                <w:color w:val="000000"/>
                <w:position w:val="-2"/>
              </w:rPr>
              <w:t>MORAJO izpolnjevati pogoj</w:t>
            </w:r>
          </w:p>
          <w:p w14:paraId="7271BF19" w14:textId="77777777" w:rsidR="00160535" w:rsidRPr="00F323A6" w:rsidRDefault="005E3A26">
            <w:pPr>
              <w:spacing w:before="135" w:after="135"/>
              <w:jc w:val="both"/>
              <w:textAlignment w:val="center"/>
            </w:pPr>
            <w:r w:rsidRPr="00F323A6">
              <w:rPr>
                <w:rFonts w:ascii="Arial" w:hAnsi="Arial" w:cs="Arial"/>
                <w:color w:val="000000"/>
                <w:position w:val="-2"/>
              </w:rPr>
              <w:t>Izpolnjen in podpisan Obrazec  KROVNA IZJAVA in ESPD.</w:t>
            </w:r>
          </w:p>
        </w:tc>
      </w:tr>
      <w:tr w:rsidR="00160535" w:rsidRPr="00F323A6" w14:paraId="781E034D"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EDCAA1A" w14:textId="77777777" w:rsidR="00160535" w:rsidRPr="00F323A6" w:rsidRDefault="005E3A26">
            <w:pPr>
              <w:jc w:val="center"/>
            </w:pPr>
            <w:r w:rsidRPr="00F323A6">
              <w:rPr>
                <w:rFonts w:ascii="Arial" w:hAnsi="Arial" w:cs="Arial"/>
                <w:color w:val="000000"/>
                <w:position w:val="-2"/>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2768602" w14:textId="77777777" w:rsidR="00160535" w:rsidRPr="00F323A6" w:rsidRDefault="005E3A26">
            <w:pPr>
              <w:spacing w:before="135" w:after="135"/>
              <w:jc w:val="both"/>
              <w:textAlignment w:val="center"/>
            </w:pPr>
            <w:r w:rsidRPr="00F323A6">
              <w:rPr>
                <w:rFonts w:ascii="Arial" w:hAnsi="Arial" w:cs="Arial"/>
                <w:color w:val="000000"/>
                <w:position w:val="-2"/>
              </w:rPr>
              <w:t>MORAJO izpolnjevati pogoj</w:t>
            </w:r>
          </w:p>
          <w:p w14:paraId="07FFB70C" w14:textId="77777777" w:rsidR="00160535" w:rsidRPr="00F323A6" w:rsidRDefault="005E3A26">
            <w:pPr>
              <w:spacing w:before="135" w:after="135"/>
              <w:jc w:val="both"/>
              <w:textAlignment w:val="center"/>
            </w:pPr>
            <w:r w:rsidRPr="00F323A6">
              <w:rPr>
                <w:rFonts w:ascii="Arial" w:hAnsi="Arial" w:cs="Arial"/>
                <w:color w:val="000000"/>
                <w:position w:val="-2"/>
              </w:rPr>
              <w:t>Naročnik bo zavrnil vsakega podizvajalca, če zanj obstajajo razlogi za izključitev četrtega odstavka 75. člena ZJN-3.</w:t>
            </w:r>
          </w:p>
        </w:tc>
      </w:tr>
    </w:tbl>
    <w:p w14:paraId="327186CD" w14:textId="77777777" w:rsidR="00160535" w:rsidRDefault="00160535"/>
    <w:tbl>
      <w:tblPr>
        <w:tblStyle w:val="NormalTablePHPDOCX"/>
        <w:tblW w:w="9300" w:type="dxa"/>
        <w:tblInd w:w="108" w:type="dxa"/>
        <w:tblLook w:val="04A0" w:firstRow="1" w:lastRow="0" w:firstColumn="1" w:lastColumn="0" w:noHBand="0" w:noVBand="1"/>
      </w:tblPr>
      <w:tblGrid>
        <w:gridCol w:w="1860"/>
        <w:gridCol w:w="7440"/>
      </w:tblGrid>
      <w:tr w:rsidR="00160535" w:rsidRPr="00F323A6" w14:paraId="61362DC0" w14:textId="77777777" w:rsidTr="00377F53">
        <w:tc>
          <w:tcPr>
            <w:tcW w:w="1000" w:type="pct"/>
            <w:tcBorders>
              <w:top w:val="single" w:sz="5" w:space="0" w:color="2A8B2A"/>
              <w:left w:val="single" w:sz="5" w:space="0" w:color="2A8B2A"/>
              <w:bottom w:val="single" w:sz="5" w:space="0" w:color="000000"/>
              <w:right w:val="single" w:sz="5" w:space="0" w:color="000000"/>
            </w:tcBorders>
            <w:shd w:val="clear" w:color="auto" w:fill="8DB3E2" w:themeFill="text2" w:themeFillTint="66"/>
            <w:tcMar>
              <w:top w:w="135" w:type="dxa"/>
              <w:bottom w:w="135" w:type="dxa"/>
            </w:tcMar>
            <w:vAlign w:val="center"/>
          </w:tcPr>
          <w:p w14:paraId="484D3A9E" w14:textId="77777777" w:rsidR="00160535" w:rsidRPr="00F323A6" w:rsidRDefault="005E3A26">
            <w:pPr>
              <w:jc w:val="center"/>
            </w:pPr>
            <w:r w:rsidRPr="00F323A6">
              <w:rPr>
                <w:rFonts w:ascii="Arial" w:hAnsi="Arial" w:cs="Arial"/>
                <w:b/>
                <w:bCs/>
                <w:color w:val="FFFFFF"/>
                <w:position w:val="-2"/>
              </w:rPr>
              <w:t>POGOJ 4</w:t>
            </w:r>
            <w:r w:rsidRPr="00F323A6">
              <w:rPr>
                <w:rFonts w:ascii="Arial" w:hAnsi="Arial" w:cs="Arial"/>
                <w:b/>
                <w:bCs/>
                <w:color w:val="FFFFFF"/>
                <w:position w:val="-2"/>
              </w:rPr>
              <w:br/>
              <w:t>Prekršek v zvezi s plačilom za delo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5CE9890" w14:textId="77777777" w:rsidR="00160535" w:rsidRPr="00F323A6" w:rsidRDefault="005E3A26">
            <w:pPr>
              <w:spacing w:before="135" w:after="135"/>
              <w:jc w:val="both"/>
              <w:textAlignment w:val="center"/>
            </w:pPr>
            <w:r w:rsidRPr="00F323A6">
              <w:rPr>
                <w:rFonts w:ascii="Arial" w:hAnsi="Arial" w:cs="Arial"/>
                <w:color w:val="000000"/>
                <w:position w:val="-2"/>
              </w:rPr>
              <w:t>Naročnik bo iz postopka javnega naročanja izključil gospodarski subjekt,  če je v zadnjih treh letih pred potekom roka za oddajo ponudb ali prijav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71BFABFE" w14:textId="77777777" w:rsidR="00160535" w:rsidRPr="00F323A6" w:rsidRDefault="005E3A26">
            <w:pPr>
              <w:spacing w:before="135" w:after="135"/>
              <w:jc w:val="both"/>
              <w:textAlignment w:val="center"/>
            </w:pPr>
            <w:r w:rsidRPr="00F323A6">
              <w:rPr>
                <w:rFonts w:ascii="Arial" w:hAnsi="Arial" w:cs="Arial"/>
                <w:color w:val="000000"/>
                <w:position w:val="-2"/>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160535" w:rsidRPr="00F323A6" w14:paraId="41AC51E2"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6860FF7" w14:textId="77777777" w:rsidR="00160535" w:rsidRPr="00F323A6" w:rsidRDefault="005E3A26">
            <w:pPr>
              <w:jc w:val="center"/>
            </w:pPr>
            <w:r w:rsidRPr="00F323A6">
              <w:rPr>
                <w:rFonts w:ascii="Arial" w:hAnsi="Arial" w:cs="Arial"/>
                <w:color w:val="000000"/>
                <w:position w:val="-2"/>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01F622E" w14:textId="77777777" w:rsidR="00160535" w:rsidRPr="00F323A6" w:rsidRDefault="005E3A26">
            <w:pPr>
              <w:spacing w:before="135" w:after="135"/>
              <w:jc w:val="both"/>
              <w:textAlignment w:val="center"/>
            </w:pPr>
            <w:r w:rsidRPr="00F323A6">
              <w:rPr>
                <w:rFonts w:ascii="Arial" w:hAnsi="Arial" w:cs="Arial"/>
                <w:color w:val="000000"/>
                <w:position w:val="-2"/>
              </w:rPr>
              <w:t>Izpolnjen in podpisan Obrazec  KROVNA IZJAVA in ESPD.</w:t>
            </w:r>
          </w:p>
          <w:p w14:paraId="1F064479" w14:textId="77777777" w:rsidR="00160535" w:rsidRPr="00F323A6" w:rsidRDefault="005E3A26">
            <w:pPr>
              <w:spacing w:before="135" w:after="135"/>
              <w:jc w:val="both"/>
              <w:textAlignment w:val="center"/>
            </w:pPr>
            <w:r w:rsidRPr="00F323A6">
              <w:rPr>
                <w:rFonts w:ascii="Arial" w:hAnsi="Arial" w:cs="Arial"/>
                <w:color w:val="000000"/>
                <w:position w:val="-2"/>
              </w:rPr>
              <w:t>Gospodarski subjekt lahko v ponudbi predloži potrdilo Inšpektorata RS za delo iz katerega bo razvidno, da ne obstajajo razlogi za izključitev.</w:t>
            </w:r>
          </w:p>
          <w:p w14:paraId="4E7D8D8E" w14:textId="77777777" w:rsidR="00160535" w:rsidRPr="00F323A6" w:rsidRDefault="005E3A26">
            <w:pPr>
              <w:spacing w:before="135" w:after="135"/>
              <w:jc w:val="both"/>
              <w:textAlignment w:val="center"/>
            </w:pPr>
            <w:r w:rsidRPr="00F323A6">
              <w:rPr>
                <w:rFonts w:ascii="Arial" w:hAnsi="Arial" w:cs="Arial"/>
                <w:color w:val="000000"/>
                <w:position w:val="-2"/>
              </w:rPr>
              <w:t>V kolikor bo gospodarski subjekt predložil zgolj Obrazec KROVNA IZJAVA oziroma ESPD, lahko naročnik potrdilo pridobi sam.</w:t>
            </w:r>
          </w:p>
        </w:tc>
      </w:tr>
      <w:tr w:rsidR="00160535" w:rsidRPr="00F323A6" w14:paraId="710B709C"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ACE2804" w14:textId="77777777" w:rsidR="00160535" w:rsidRPr="00F323A6" w:rsidRDefault="005E3A26">
            <w:pPr>
              <w:jc w:val="center"/>
            </w:pPr>
            <w:r w:rsidRPr="00F323A6">
              <w:rPr>
                <w:rFonts w:ascii="Arial" w:hAnsi="Arial" w:cs="Arial"/>
                <w:color w:val="000000"/>
                <w:position w:val="-2"/>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1E1DDEC" w14:textId="77777777" w:rsidR="00160535" w:rsidRPr="00F323A6" w:rsidRDefault="005E3A26">
            <w:pPr>
              <w:spacing w:before="135" w:after="135"/>
              <w:jc w:val="both"/>
              <w:textAlignment w:val="center"/>
            </w:pPr>
            <w:r w:rsidRPr="00F323A6">
              <w:rPr>
                <w:rFonts w:ascii="Arial" w:hAnsi="Arial" w:cs="Arial"/>
                <w:color w:val="000000"/>
                <w:position w:val="-2"/>
              </w:rPr>
              <w:t>Če država članica ali tretja država dokumentov in potrdil ne izdaja ali če ti ne zajemajo vseh primerov iz drugega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tc>
      </w:tr>
      <w:tr w:rsidR="00160535" w:rsidRPr="00F323A6" w14:paraId="19C6A402"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EEC149E" w14:textId="77777777" w:rsidR="00160535" w:rsidRPr="00F323A6" w:rsidRDefault="005E3A26">
            <w:pPr>
              <w:jc w:val="center"/>
            </w:pPr>
            <w:r w:rsidRPr="00F323A6">
              <w:rPr>
                <w:rFonts w:ascii="Arial" w:hAnsi="Arial" w:cs="Arial"/>
                <w:color w:val="000000"/>
                <w:position w:val="-2"/>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1DFECA8" w14:textId="77777777" w:rsidR="00160535" w:rsidRPr="00F323A6" w:rsidRDefault="005E3A26">
            <w:pPr>
              <w:spacing w:before="135" w:after="135"/>
              <w:jc w:val="both"/>
              <w:textAlignment w:val="center"/>
            </w:pPr>
            <w:r w:rsidRPr="00F323A6">
              <w:rPr>
                <w:rFonts w:ascii="Arial" w:hAnsi="Arial" w:cs="Arial"/>
                <w:color w:val="000000"/>
                <w:position w:val="-2"/>
              </w:rPr>
              <w:t>MORAJO izpolnjevati pogoj</w:t>
            </w:r>
          </w:p>
          <w:p w14:paraId="2686BB28" w14:textId="77777777" w:rsidR="00160535" w:rsidRPr="00F323A6" w:rsidRDefault="005E3A26">
            <w:pPr>
              <w:spacing w:before="135" w:after="135"/>
              <w:jc w:val="both"/>
              <w:textAlignment w:val="center"/>
            </w:pPr>
            <w:r w:rsidRPr="00F323A6">
              <w:rPr>
                <w:rFonts w:ascii="Arial" w:hAnsi="Arial" w:cs="Arial"/>
                <w:color w:val="000000"/>
                <w:position w:val="-2"/>
              </w:rPr>
              <w:t>Izpolnjen in podpisan Obrazec  KROVNA IZJAVA in ESPD.</w:t>
            </w:r>
          </w:p>
        </w:tc>
      </w:tr>
      <w:tr w:rsidR="00160535" w:rsidRPr="00F323A6" w14:paraId="48195A01"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48E9639" w14:textId="77777777" w:rsidR="00160535" w:rsidRPr="00F323A6" w:rsidRDefault="005E3A26">
            <w:pPr>
              <w:jc w:val="center"/>
            </w:pPr>
            <w:r w:rsidRPr="00F323A6">
              <w:rPr>
                <w:rFonts w:ascii="Arial" w:hAnsi="Arial" w:cs="Arial"/>
                <w:color w:val="000000"/>
                <w:position w:val="-2"/>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D25FD13" w14:textId="77777777" w:rsidR="00160535" w:rsidRPr="00F323A6" w:rsidRDefault="005E3A26">
            <w:pPr>
              <w:spacing w:before="135" w:after="135"/>
              <w:jc w:val="both"/>
              <w:textAlignment w:val="center"/>
            </w:pPr>
            <w:r w:rsidRPr="00F323A6">
              <w:rPr>
                <w:rFonts w:ascii="Arial" w:hAnsi="Arial" w:cs="Arial"/>
                <w:color w:val="000000"/>
                <w:position w:val="-2"/>
              </w:rPr>
              <w:t>MORAJO izpolnjevati pogoj</w:t>
            </w:r>
          </w:p>
          <w:p w14:paraId="556A78D3" w14:textId="77777777" w:rsidR="00160535" w:rsidRPr="00F323A6" w:rsidRDefault="005E3A26">
            <w:pPr>
              <w:spacing w:before="135" w:after="135"/>
              <w:jc w:val="both"/>
              <w:textAlignment w:val="center"/>
            </w:pPr>
            <w:r w:rsidRPr="00F323A6">
              <w:rPr>
                <w:rFonts w:ascii="Arial" w:hAnsi="Arial" w:cs="Arial"/>
                <w:color w:val="000000"/>
                <w:position w:val="-2"/>
              </w:rPr>
              <w:lastRenderedPageBreak/>
              <w:t>Naročnik bo zavrnil vsakega podizvajalca, če zanj obstajajo razlogi za izključitev četrtega odstavka 75. člena ZJN-3.</w:t>
            </w:r>
          </w:p>
          <w:p w14:paraId="70AA15F5" w14:textId="77777777" w:rsidR="00160535" w:rsidRPr="00F323A6" w:rsidRDefault="005E3A26">
            <w:pPr>
              <w:spacing w:before="135" w:after="135"/>
              <w:jc w:val="both"/>
              <w:textAlignment w:val="center"/>
            </w:pPr>
            <w:r w:rsidRPr="00F323A6">
              <w:rPr>
                <w:rFonts w:ascii="Arial" w:hAnsi="Arial" w:cs="Arial"/>
                <w:color w:val="000000"/>
                <w:position w:val="-2"/>
              </w:rPr>
              <w:t>Izpolnjen in podpisan Obrazec Izjava pooblaščene osebe podizvajalca in ESPD v zvezi z izpolnjevanjem obveznih pogojev za podizvajalca.</w:t>
            </w:r>
          </w:p>
        </w:tc>
      </w:tr>
    </w:tbl>
    <w:p w14:paraId="0F9EB7E6" w14:textId="77777777" w:rsidR="00160535" w:rsidRDefault="00160535"/>
    <w:p w14:paraId="6B032606" w14:textId="6EA5FF37" w:rsidR="00160535" w:rsidRPr="0023056E" w:rsidRDefault="0023056E">
      <w:pPr>
        <w:rPr>
          <w:rFonts w:ascii="Arial" w:hAnsi="Arial" w:cs="Arial"/>
          <w:b/>
          <w:bCs/>
        </w:rPr>
      </w:pPr>
      <w:r w:rsidRPr="0023056E">
        <w:rPr>
          <w:rFonts w:ascii="Arial" w:hAnsi="Arial" w:cs="Arial"/>
          <w:b/>
          <w:bCs/>
        </w:rPr>
        <w:t>POSLOVNA IN FINANČNA SPOSOBNOST</w:t>
      </w:r>
    </w:p>
    <w:tbl>
      <w:tblPr>
        <w:tblStyle w:val="NormalTablePHPDOCX"/>
        <w:tblW w:w="9300" w:type="dxa"/>
        <w:tblInd w:w="108" w:type="dxa"/>
        <w:tblLook w:val="04A0" w:firstRow="1" w:lastRow="0" w:firstColumn="1" w:lastColumn="0" w:noHBand="0" w:noVBand="1"/>
      </w:tblPr>
      <w:tblGrid>
        <w:gridCol w:w="1860"/>
        <w:gridCol w:w="7440"/>
      </w:tblGrid>
      <w:tr w:rsidR="00160535" w:rsidRPr="00F323A6" w14:paraId="324C9B02" w14:textId="77777777" w:rsidTr="00164FC9">
        <w:tc>
          <w:tcPr>
            <w:tcW w:w="1000" w:type="pct"/>
            <w:tcBorders>
              <w:top w:val="single" w:sz="5" w:space="0" w:color="7D60CF"/>
              <w:left w:val="single" w:sz="5" w:space="0" w:color="7D60CF"/>
              <w:bottom w:val="single" w:sz="5" w:space="0" w:color="000000"/>
              <w:right w:val="single" w:sz="5" w:space="0" w:color="000000"/>
            </w:tcBorders>
            <w:shd w:val="clear" w:color="auto" w:fill="8DB3E2" w:themeFill="text2" w:themeFillTint="66"/>
            <w:tcMar>
              <w:top w:w="135" w:type="dxa"/>
              <w:bottom w:w="135" w:type="dxa"/>
            </w:tcMar>
            <w:vAlign w:val="center"/>
          </w:tcPr>
          <w:p w14:paraId="72D6A731" w14:textId="77777777" w:rsidR="00160535" w:rsidRPr="00F323A6" w:rsidRDefault="005E3A26">
            <w:pPr>
              <w:jc w:val="center"/>
            </w:pPr>
            <w:r w:rsidRPr="00F323A6">
              <w:rPr>
                <w:rFonts w:ascii="Arial" w:hAnsi="Arial" w:cs="Arial"/>
                <w:b/>
                <w:bCs/>
                <w:color w:val="FFFFFF"/>
                <w:position w:val="-2"/>
              </w:rPr>
              <w:t>POGOJ 1</w:t>
            </w:r>
            <w:r w:rsidRPr="00F323A6">
              <w:rPr>
                <w:rFonts w:ascii="Arial" w:hAnsi="Arial" w:cs="Arial"/>
                <w:b/>
                <w:bCs/>
                <w:color w:val="FFFFFF"/>
                <w:position w:val="-2"/>
              </w:rPr>
              <w:br/>
              <w:t>Dovoljenje za opravljanje prometa z medicinskimi pripomočki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FD8FC1C" w14:textId="77777777" w:rsidR="00160535" w:rsidRPr="00F323A6" w:rsidRDefault="005E3A26">
            <w:pPr>
              <w:spacing w:before="135" w:after="135"/>
              <w:jc w:val="both"/>
              <w:textAlignment w:val="center"/>
            </w:pPr>
            <w:r w:rsidRPr="00F323A6">
              <w:rPr>
                <w:rFonts w:ascii="Arial" w:hAnsi="Arial" w:cs="Arial"/>
                <w:color w:val="000000"/>
                <w:position w:val="-2"/>
              </w:rPr>
              <w:t>Ponudnik mora biti vpisan v register poslovnih subjektov, ki opravljajo promet z medicinskimi pripomočki na debelo.</w:t>
            </w:r>
          </w:p>
        </w:tc>
      </w:tr>
      <w:tr w:rsidR="00160535" w:rsidRPr="00F323A6" w14:paraId="1AD413C6"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FE37797" w14:textId="77777777" w:rsidR="00160535" w:rsidRPr="00F323A6" w:rsidRDefault="005E3A26">
            <w:pPr>
              <w:jc w:val="center"/>
            </w:pPr>
            <w:r w:rsidRPr="00F323A6">
              <w:rPr>
                <w:rFonts w:ascii="Arial" w:hAnsi="Arial" w:cs="Arial"/>
                <w:color w:val="000000"/>
                <w:position w:val="-2"/>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46FA9DC" w14:textId="77777777" w:rsidR="00160535" w:rsidRPr="00F323A6" w:rsidRDefault="005E3A26">
            <w:pPr>
              <w:spacing w:before="135" w:after="135"/>
              <w:jc w:val="both"/>
              <w:textAlignment w:val="center"/>
            </w:pPr>
            <w:r w:rsidRPr="00F323A6">
              <w:rPr>
                <w:rFonts w:ascii="Arial" w:hAnsi="Arial" w:cs="Arial"/>
                <w:color w:val="000000"/>
                <w:position w:val="-2"/>
              </w:rPr>
              <w:t>Izpolnjen in podpisan Obrazec  KROVNA IZJAVA in ESPD.</w:t>
            </w:r>
          </w:p>
        </w:tc>
      </w:tr>
      <w:tr w:rsidR="00160535" w:rsidRPr="00F323A6" w14:paraId="54149793"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50744E8" w14:textId="77777777" w:rsidR="00160535" w:rsidRPr="00F323A6" w:rsidRDefault="005E3A26">
            <w:pPr>
              <w:jc w:val="center"/>
            </w:pPr>
            <w:r w:rsidRPr="00F323A6">
              <w:rPr>
                <w:rFonts w:ascii="Arial" w:hAnsi="Arial" w:cs="Arial"/>
                <w:color w:val="000000"/>
                <w:position w:val="-2"/>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2EB580B" w14:textId="77777777" w:rsidR="00160535" w:rsidRPr="00F323A6" w:rsidRDefault="005E3A26">
            <w:pPr>
              <w:jc w:val="both"/>
              <w:textAlignment w:val="center"/>
            </w:pPr>
            <w:r w:rsidRPr="00F323A6">
              <w:rPr>
                <w:rFonts w:ascii="Arial" w:hAnsi="Arial" w:cs="Arial"/>
                <w:color w:val="000000"/>
                <w:position w:val="-2"/>
              </w:rPr>
              <w:t> </w:t>
            </w:r>
          </w:p>
          <w:p w14:paraId="699D56B7" w14:textId="77777777" w:rsidR="00160535" w:rsidRPr="00F323A6" w:rsidRDefault="005E3A26">
            <w:r w:rsidRPr="00F323A6">
              <w:rPr>
                <w:rFonts w:ascii="Arial" w:hAnsi="Arial" w:cs="Arial"/>
                <w:color w:val="000000"/>
                <w:position w:val="-2"/>
              </w:rPr>
              <w:t xml:space="preserve"> /</w:t>
            </w:r>
          </w:p>
        </w:tc>
      </w:tr>
      <w:tr w:rsidR="00160535" w:rsidRPr="00F323A6" w14:paraId="1109897A"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507CE3A" w14:textId="77777777" w:rsidR="00160535" w:rsidRPr="00F323A6" w:rsidRDefault="005E3A26">
            <w:pPr>
              <w:jc w:val="center"/>
            </w:pPr>
            <w:r w:rsidRPr="00F323A6">
              <w:rPr>
                <w:rFonts w:ascii="Arial" w:hAnsi="Arial" w:cs="Arial"/>
                <w:color w:val="000000"/>
                <w:position w:val="-2"/>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77F4929" w14:textId="77777777" w:rsidR="00160535" w:rsidRPr="00F323A6" w:rsidRDefault="005E3A26">
            <w:pPr>
              <w:spacing w:before="135" w:after="135"/>
              <w:jc w:val="both"/>
              <w:textAlignment w:val="center"/>
            </w:pPr>
            <w:r w:rsidRPr="00F323A6">
              <w:rPr>
                <w:rFonts w:ascii="Arial" w:hAnsi="Arial" w:cs="Arial"/>
                <w:color w:val="000000"/>
                <w:position w:val="-2"/>
              </w:rPr>
              <w:t>MORAJO izpolnjevati pogoj</w:t>
            </w:r>
          </w:p>
          <w:p w14:paraId="39266550" w14:textId="77777777" w:rsidR="00160535" w:rsidRPr="00F323A6" w:rsidRDefault="005E3A26">
            <w:pPr>
              <w:spacing w:before="135" w:after="135"/>
              <w:jc w:val="both"/>
              <w:textAlignment w:val="center"/>
            </w:pPr>
            <w:r w:rsidRPr="00F323A6">
              <w:rPr>
                <w:rFonts w:ascii="Arial" w:hAnsi="Arial" w:cs="Arial"/>
                <w:color w:val="000000"/>
                <w:position w:val="-2"/>
              </w:rPr>
              <w:t>Partner mora predložiti podpisan in žigosan obrazec Krovne izjave in ESPD, s podpisom katerega izjavlja, da izpolnjuje navedeni pogoj.</w:t>
            </w:r>
          </w:p>
        </w:tc>
      </w:tr>
      <w:tr w:rsidR="00160535" w:rsidRPr="00F323A6" w14:paraId="025BDE0A"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5EBD7E0" w14:textId="77777777" w:rsidR="00160535" w:rsidRPr="00F323A6" w:rsidRDefault="005E3A26">
            <w:pPr>
              <w:jc w:val="center"/>
            </w:pPr>
            <w:r w:rsidRPr="00F323A6">
              <w:rPr>
                <w:rFonts w:ascii="Arial" w:hAnsi="Arial" w:cs="Arial"/>
                <w:color w:val="000000"/>
                <w:position w:val="-2"/>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3C57BF3" w14:textId="77777777" w:rsidR="00160535" w:rsidRPr="00F323A6" w:rsidRDefault="005E3A26">
            <w:pPr>
              <w:spacing w:before="135" w:after="135"/>
              <w:jc w:val="both"/>
              <w:textAlignment w:val="center"/>
            </w:pPr>
            <w:r w:rsidRPr="00F323A6">
              <w:rPr>
                <w:rFonts w:ascii="Arial" w:hAnsi="Arial" w:cs="Arial"/>
                <w:color w:val="000000"/>
                <w:position w:val="-2"/>
              </w:rPr>
              <w:t>MORAJO izpolnjevati pogoj</w:t>
            </w:r>
          </w:p>
          <w:p w14:paraId="3A30EF5F" w14:textId="77777777" w:rsidR="00160535" w:rsidRPr="00F323A6" w:rsidRDefault="005E3A26">
            <w:pPr>
              <w:spacing w:before="135" w:after="135"/>
              <w:jc w:val="both"/>
              <w:textAlignment w:val="center"/>
            </w:pPr>
            <w:r w:rsidRPr="00F323A6">
              <w:rPr>
                <w:rFonts w:ascii="Arial" w:hAnsi="Arial" w:cs="Arial"/>
                <w:color w:val="000000"/>
                <w:position w:val="-2"/>
              </w:rPr>
              <w:t>Podizvajalci morajo pogoj izpolnjevati v obsegu, v katerem prevzemajo izvedbo del. Vsak izmed podizvajalcev mora predložiti podpisan in žigosan obrazec Izjava zastopnika podizvajalca in ESPD s podpisom katerega izjavlja, da izpolnjuje navedeni pogoj.</w:t>
            </w:r>
          </w:p>
        </w:tc>
      </w:tr>
    </w:tbl>
    <w:p w14:paraId="1961E6E6" w14:textId="77777777" w:rsidR="00160535" w:rsidRDefault="00160535"/>
    <w:tbl>
      <w:tblPr>
        <w:tblStyle w:val="NormalTablePHPDOCX"/>
        <w:tblW w:w="9300" w:type="dxa"/>
        <w:tblInd w:w="108" w:type="dxa"/>
        <w:tblLook w:val="04A0" w:firstRow="1" w:lastRow="0" w:firstColumn="1" w:lastColumn="0" w:noHBand="0" w:noVBand="1"/>
      </w:tblPr>
      <w:tblGrid>
        <w:gridCol w:w="1860"/>
        <w:gridCol w:w="7440"/>
      </w:tblGrid>
      <w:tr w:rsidR="00160535" w:rsidRPr="00F323A6" w14:paraId="0B1C9AE4" w14:textId="77777777" w:rsidTr="00164FC9">
        <w:tc>
          <w:tcPr>
            <w:tcW w:w="1000" w:type="pct"/>
            <w:tcBorders>
              <w:top w:val="single" w:sz="5" w:space="0" w:color="7D60CF"/>
              <w:left w:val="single" w:sz="5" w:space="0" w:color="7D60CF"/>
              <w:bottom w:val="single" w:sz="5" w:space="0" w:color="000000"/>
              <w:right w:val="single" w:sz="5" w:space="0" w:color="000000"/>
            </w:tcBorders>
            <w:shd w:val="clear" w:color="auto" w:fill="8DB3E2" w:themeFill="text2" w:themeFillTint="66"/>
            <w:tcMar>
              <w:top w:w="135" w:type="dxa"/>
              <w:bottom w:w="135" w:type="dxa"/>
            </w:tcMar>
            <w:vAlign w:val="center"/>
          </w:tcPr>
          <w:p w14:paraId="5BE3C10C" w14:textId="77777777" w:rsidR="00160535" w:rsidRPr="00F323A6" w:rsidRDefault="005E3A26">
            <w:pPr>
              <w:jc w:val="center"/>
            </w:pPr>
            <w:r w:rsidRPr="00F323A6">
              <w:rPr>
                <w:rFonts w:ascii="Arial" w:hAnsi="Arial" w:cs="Arial"/>
                <w:b/>
                <w:bCs/>
                <w:color w:val="FFFFFF"/>
                <w:position w:val="-2"/>
              </w:rPr>
              <w:t>POGOJ 2</w:t>
            </w:r>
            <w:r w:rsidRPr="00F323A6">
              <w:rPr>
                <w:rFonts w:ascii="Arial" w:hAnsi="Arial" w:cs="Arial"/>
                <w:b/>
                <w:bCs/>
                <w:color w:val="FFFFFF"/>
                <w:position w:val="-2"/>
              </w:rPr>
              <w:br/>
              <w:t>Sposobnost za opravljanje poklicne dejavnosti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B71E2BE" w14:textId="77777777" w:rsidR="00160535" w:rsidRPr="00F323A6" w:rsidRDefault="005E3A26">
            <w:pPr>
              <w:spacing w:before="135" w:after="135"/>
              <w:jc w:val="both"/>
              <w:textAlignment w:val="center"/>
            </w:pPr>
            <w:r w:rsidRPr="00F323A6">
              <w:rPr>
                <w:rFonts w:ascii="Arial" w:hAnsi="Arial" w:cs="Arial"/>
                <w:color w:val="000000"/>
                <w:position w:val="-2"/>
              </w:rPr>
              <w:t xml:space="preserve">Gospodarski subjekt je </w:t>
            </w:r>
            <w:r w:rsidRPr="00F323A6">
              <w:rPr>
                <w:rFonts w:ascii="Arial" w:hAnsi="Arial" w:cs="Arial"/>
                <w:b/>
                <w:bCs/>
                <w:color w:val="000000"/>
                <w:position w:val="-2"/>
                <w:u w:val="single"/>
              </w:rPr>
              <w:t>vpisan v enega od poklicnih ali poslovnih registrov,</w:t>
            </w:r>
            <w:r w:rsidRPr="00F323A6">
              <w:rPr>
                <w:rFonts w:ascii="Arial" w:hAnsi="Arial" w:cs="Arial"/>
                <w:color w:val="000000"/>
                <w:position w:val="-2"/>
              </w:rPr>
              <w:t xml:space="preserve"> ki se vodijo v državi članici, v kateri ima gospodarski subjekt sedež. Seznam poklicnih ali poslovnih registrov v državah članicah Evropske unije določa Priloga XI Direktive 2014/24/EU.</w:t>
            </w:r>
          </w:p>
          <w:p w14:paraId="6B1476C0" w14:textId="77777777" w:rsidR="00160535" w:rsidRPr="00F323A6" w:rsidRDefault="005E3A26">
            <w:pPr>
              <w:spacing w:before="135" w:after="135"/>
              <w:jc w:val="both"/>
              <w:textAlignment w:val="center"/>
            </w:pPr>
            <w:r w:rsidRPr="00F323A6">
              <w:rPr>
                <w:rFonts w:ascii="Arial" w:hAnsi="Arial" w:cs="Arial"/>
                <w:color w:val="000000"/>
                <w:position w:val="-2"/>
              </w:rPr>
              <w:t>Če morajo imeti gospodarski subjekti določeno dovoljenje ali biti člani določene organizacije, da lahko v svoji matični državi opravljajo določeno storitev, morajo predložiti dokazilo o tem dovoljenju ali članstvu.</w:t>
            </w:r>
          </w:p>
        </w:tc>
      </w:tr>
      <w:tr w:rsidR="00160535" w:rsidRPr="00F323A6" w14:paraId="75C029A8"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36EC91C" w14:textId="77777777" w:rsidR="00160535" w:rsidRPr="00F323A6" w:rsidRDefault="005E3A26">
            <w:pPr>
              <w:jc w:val="center"/>
            </w:pPr>
            <w:r w:rsidRPr="00F323A6">
              <w:rPr>
                <w:rFonts w:ascii="Arial" w:hAnsi="Arial" w:cs="Arial"/>
                <w:color w:val="000000"/>
                <w:position w:val="-2"/>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C261E6D" w14:textId="77777777" w:rsidR="00160535" w:rsidRPr="00F323A6" w:rsidRDefault="005E3A26">
            <w:pPr>
              <w:spacing w:before="135" w:after="135"/>
              <w:jc w:val="both"/>
              <w:textAlignment w:val="center"/>
            </w:pPr>
            <w:r w:rsidRPr="00F323A6">
              <w:rPr>
                <w:rFonts w:ascii="Arial" w:hAnsi="Arial" w:cs="Arial"/>
                <w:color w:val="000000"/>
                <w:position w:val="-2"/>
              </w:rPr>
              <w:t>Izpolnjen in podpisan Obrazec KROVNA IZJAVA in ESPD.</w:t>
            </w:r>
          </w:p>
          <w:p w14:paraId="4D69FA9D" w14:textId="77777777" w:rsidR="00160535" w:rsidRPr="00F323A6" w:rsidRDefault="005E3A26">
            <w:pPr>
              <w:spacing w:before="135" w:after="135"/>
              <w:jc w:val="both"/>
              <w:textAlignment w:val="center"/>
            </w:pPr>
            <w:r w:rsidRPr="00F323A6">
              <w:rPr>
                <w:rFonts w:ascii="Arial" w:hAnsi="Arial" w:cs="Arial"/>
                <w:color w:val="000000"/>
                <w:position w:val="-2"/>
              </w:rPr>
              <w:lastRenderedPageBreak/>
              <w:t>Naročnik lahko izpolnjevanje navedenega pogoja preveri v uradnih registrih in evidencah.</w:t>
            </w:r>
          </w:p>
        </w:tc>
      </w:tr>
      <w:tr w:rsidR="00160535" w:rsidRPr="00F323A6" w14:paraId="21B4E714"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80AFCF4" w14:textId="77777777" w:rsidR="00160535" w:rsidRPr="00F323A6" w:rsidRDefault="005E3A26">
            <w:pPr>
              <w:jc w:val="center"/>
            </w:pPr>
            <w:r w:rsidRPr="00F323A6">
              <w:rPr>
                <w:rFonts w:ascii="Arial" w:hAnsi="Arial" w:cs="Arial"/>
                <w:color w:val="000000"/>
                <w:position w:val="-2"/>
              </w:rPr>
              <w:lastRenderedPageBreak/>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896FE47" w14:textId="77777777" w:rsidR="00160535" w:rsidRPr="00F323A6" w:rsidRDefault="005E3A26">
            <w:pPr>
              <w:spacing w:before="135" w:after="135"/>
              <w:jc w:val="both"/>
              <w:textAlignment w:val="center"/>
            </w:pPr>
            <w:r w:rsidRPr="00F323A6">
              <w:rPr>
                <w:rFonts w:ascii="Arial" w:hAnsi="Arial" w:cs="Arial"/>
                <w:color w:val="000000"/>
                <w:position w:val="-2"/>
                <w:u w:val="single"/>
              </w:rPr>
              <w:t>Gospodarski subjekti, ki nimajo sedeža v Republiki Sloveniji:</w:t>
            </w:r>
          </w:p>
          <w:p w14:paraId="23A590E8" w14:textId="77777777" w:rsidR="00160535" w:rsidRPr="00F323A6" w:rsidRDefault="005E3A26">
            <w:pPr>
              <w:spacing w:before="135" w:after="135"/>
              <w:jc w:val="both"/>
              <w:textAlignment w:val="center"/>
            </w:pPr>
            <w:r w:rsidRPr="00F323A6">
              <w:rPr>
                <w:rFonts w:ascii="Arial" w:hAnsi="Arial" w:cs="Arial"/>
                <w:color w:val="000000"/>
                <w:position w:val="-2"/>
              </w:rPr>
              <w:t>Izjava gospodarskega subjekta o izpolnjevanju pogojev glede osnovne sposobnosti ponudnika in Dokazilo iz uradnih evidenc o izpolnjevanju navedenega pogoja. Če država, v kateri ima kandidat oziroma ponudnik svoj sedež, ne izdaja dokazil iz uradnih evidenc, bo naročnik namesto pisnega dokazila sprejel zapriseženo izjavo prič ali zapriseženo izjavo kandidata oziroma ponudnika.</w:t>
            </w:r>
          </w:p>
        </w:tc>
      </w:tr>
      <w:tr w:rsidR="00160535" w:rsidRPr="00F323A6" w14:paraId="3D2A1A52"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411B917" w14:textId="77777777" w:rsidR="00160535" w:rsidRPr="00F323A6" w:rsidRDefault="005E3A26">
            <w:pPr>
              <w:jc w:val="center"/>
            </w:pPr>
            <w:r w:rsidRPr="00F323A6">
              <w:rPr>
                <w:rFonts w:ascii="Arial" w:hAnsi="Arial" w:cs="Arial"/>
                <w:color w:val="000000"/>
                <w:position w:val="-2"/>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6F6847E" w14:textId="77777777" w:rsidR="00160535" w:rsidRPr="00F323A6" w:rsidRDefault="005E3A26">
            <w:pPr>
              <w:spacing w:before="135" w:after="135"/>
              <w:jc w:val="both"/>
              <w:textAlignment w:val="center"/>
            </w:pPr>
            <w:r w:rsidRPr="00F323A6">
              <w:rPr>
                <w:rFonts w:ascii="Arial" w:hAnsi="Arial" w:cs="Arial"/>
                <w:color w:val="000000"/>
                <w:position w:val="-2"/>
              </w:rPr>
              <w:t>MORAJO izpolnjevati pogoj</w:t>
            </w:r>
          </w:p>
          <w:p w14:paraId="5A45A725" w14:textId="77777777" w:rsidR="00160535" w:rsidRPr="00F323A6" w:rsidRDefault="005E3A26">
            <w:pPr>
              <w:spacing w:before="135" w:after="135"/>
              <w:jc w:val="both"/>
              <w:textAlignment w:val="center"/>
            </w:pPr>
            <w:r w:rsidRPr="00F323A6">
              <w:rPr>
                <w:rFonts w:ascii="Arial" w:hAnsi="Arial" w:cs="Arial"/>
                <w:color w:val="000000"/>
                <w:position w:val="-2"/>
              </w:rPr>
              <w:t>Partnerji morajo pogoj izpolnjevati v obsegu, v katerem prevzemajo izvedbo del. Vsak izmed partnerjev mora predložiti podpisan in žigosan obrazec Krovne izjave in ESPD s podpisom katerega izjavlja, da izpolnjuje navedeni pogoj.</w:t>
            </w:r>
          </w:p>
        </w:tc>
      </w:tr>
      <w:tr w:rsidR="00160535" w:rsidRPr="00F323A6" w14:paraId="61694CEC"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3409A80" w14:textId="77777777" w:rsidR="00160535" w:rsidRPr="00F323A6" w:rsidRDefault="005E3A26">
            <w:pPr>
              <w:jc w:val="center"/>
            </w:pPr>
            <w:r w:rsidRPr="00F323A6">
              <w:rPr>
                <w:rFonts w:ascii="Arial" w:hAnsi="Arial" w:cs="Arial"/>
                <w:color w:val="000000"/>
                <w:position w:val="-2"/>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073EAC1" w14:textId="77777777" w:rsidR="00160535" w:rsidRPr="00F323A6" w:rsidRDefault="005E3A26">
            <w:pPr>
              <w:spacing w:before="135" w:after="135"/>
              <w:jc w:val="both"/>
              <w:textAlignment w:val="center"/>
            </w:pPr>
            <w:r w:rsidRPr="00F323A6">
              <w:rPr>
                <w:rFonts w:ascii="Arial" w:hAnsi="Arial" w:cs="Arial"/>
                <w:color w:val="000000"/>
                <w:position w:val="-2"/>
              </w:rPr>
              <w:t>MORAJO izpolnjevati pogoj</w:t>
            </w:r>
          </w:p>
          <w:p w14:paraId="6A01C82D" w14:textId="77777777" w:rsidR="00160535" w:rsidRPr="00F323A6" w:rsidRDefault="005E3A26">
            <w:pPr>
              <w:spacing w:before="135" w:after="135"/>
              <w:jc w:val="both"/>
              <w:textAlignment w:val="center"/>
            </w:pPr>
            <w:r w:rsidRPr="00F323A6">
              <w:rPr>
                <w:rFonts w:ascii="Arial" w:hAnsi="Arial" w:cs="Arial"/>
                <w:color w:val="000000"/>
                <w:position w:val="-2"/>
              </w:rPr>
              <w:t>Podizvajalci morajo pogoj izpolnjevati v obsegu, v katerem prevzemajo izvedbo del. Vsak izmed podizvajalcev mora predložiti podpisan in žigosan obrazec Izjava zastopnika podizvajalca in ESPD s podpisom katerega izjavlja, da izpolnjuje navedeni pogoj.</w:t>
            </w:r>
          </w:p>
        </w:tc>
      </w:tr>
    </w:tbl>
    <w:p w14:paraId="1FB8ED20" w14:textId="77777777" w:rsidR="00160535" w:rsidRDefault="00160535"/>
    <w:tbl>
      <w:tblPr>
        <w:tblStyle w:val="NormalTablePHPDOCX"/>
        <w:tblW w:w="9300" w:type="dxa"/>
        <w:tblInd w:w="108" w:type="dxa"/>
        <w:tblLook w:val="04A0" w:firstRow="1" w:lastRow="0" w:firstColumn="1" w:lastColumn="0" w:noHBand="0" w:noVBand="1"/>
      </w:tblPr>
      <w:tblGrid>
        <w:gridCol w:w="1860"/>
        <w:gridCol w:w="7440"/>
      </w:tblGrid>
      <w:tr w:rsidR="00160535" w:rsidRPr="00F323A6" w14:paraId="3B780F8A" w14:textId="77777777" w:rsidTr="00164FC9">
        <w:tc>
          <w:tcPr>
            <w:tcW w:w="1000" w:type="pct"/>
            <w:tcBorders>
              <w:top w:val="single" w:sz="5" w:space="0" w:color="7D60CF"/>
              <w:left w:val="single" w:sz="5" w:space="0" w:color="7D60CF"/>
              <w:bottom w:val="single" w:sz="5" w:space="0" w:color="000000"/>
              <w:right w:val="single" w:sz="5" w:space="0" w:color="000000"/>
            </w:tcBorders>
            <w:shd w:val="clear" w:color="auto" w:fill="8DB3E2" w:themeFill="text2" w:themeFillTint="66"/>
            <w:tcMar>
              <w:top w:w="135" w:type="dxa"/>
              <w:bottom w:w="135" w:type="dxa"/>
            </w:tcMar>
            <w:vAlign w:val="center"/>
          </w:tcPr>
          <w:p w14:paraId="146DB3FA" w14:textId="77777777" w:rsidR="00160535" w:rsidRPr="00F323A6" w:rsidRDefault="005E3A26">
            <w:pPr>
              <w:jc w:val="center"/>
            </w:pPr>
            <w:r w:rsidRPr="00F323A6">
              <w:rPr>
                <w:rFonts w:ascii="Arial" w:hAnsi="Arial" w:cs="Arial"/>
                <w:b/>
                <w:bCs/>
                <w:color w:val="FFFFFF"/>
                <w:position w:val="-2"/>
              </w:rPr>
              <w:t>POGOJ 3</w:t>
            </w:r>
            <w:r w:rsidRPr="00F323A6">
              <w:rPr>
                <w:rFonts w:ascii="Arial" w:hAnsi="Arial" w:cs="Arial"/>
                <w:b/>
                <w:bCs/>
                <w:color w:val="FFFFFF"/>
                <w:position w:val="-2"/>
              </w:rPr>
              <w:br/>
              <w:t>Kršenje pogodbenih določil</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F9E3F02" w14:textId="77777777" w:rsidR="00160535" w:rsidRPr="00F323A6" w:rsidRDefault="005E3A26">
            <w:pPr>
              <w:spacing w:before="135" w:after="135"/>
              <w:jc w:val="both"/>
              <w:textAlignment w:val="center"/>
            </w:pPr>
            <w:r w:rsidRPr="00F323A6">
              <w:rPr>
                <w:rFonts w:ascii="Arial" w:hAnsi="Arial" w:cs="Arial"/>
                <w:color w:val="000000"/>
                <w:position w:val="-2"/>
              </w:rPr>
              <w:t>Podpisan in žigosan obrazec Krovne izjave in ESPD s podpisom katerega izjavlja, da izpolnjuje navedeni pogoj.</w:t>
            </w:r>
          </w:p>
          <w:p w14:paraId="04E40A9E" w14:textId="77777777" w:rsidR="00160535" w:rsidRPr="00F323A6" w:rsidRDefault="005E3A26">
            <w:pPr>
              <w:spacing w:before="135" w:after="135"/>
              <w:jc w:val="both"/>
              <w:textAlignment w:val="center"/>
            </w:pPr>
            <w:r w:rsidRPr="00F323A6">
              <w:rPr>
                <w:rFonts w:ascii="Arial" w:hAnsi="Arial" w:cs="Arial"/>
                <w:color w:val="000000"/>
                <w:position w:val="-2"/>
              </w:rPr>
              <w:t>Ta pogoj naročnik preveri sam in ponudnik ne prilaga drugih dokazil.  </w:t>
            </w:r>
          </w:p>
        </w:tc>
      </w:tr>
      <w:tr w:rsidR="00160535" w:rsidRPr="00F323A6" w14:paraId="4DC53C3E"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7F8E732" w14:textId="77777777" w:rsidR="00160535" w:rsidRPr="00F323A6" w:rsidRDefault="005E3A26">
            <w:pPr>
              <w:jc w:val="center"/>
            </w:pPr>
            <w:r w:rsidRPr="00F323A6">
              <w:rPr>
                <w:rFonts w:ascii="Arial" w:hAnsi="Arial" w:cs="Arial"/>
                <w:color w:val="000000"/>
                <w:position w:val="-2"/>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2CA1645" w14:textId="77777777" w:rsidR="00160535" w:rsidRPr="00F323A6" w:rsidRDefault="005E3A26">
            <w:pPr>
              <w:spacing w:before="135" w:after="135"/>
              <w:jc w:val="both"/>
              <w:textAlignment w:val="center"/>
            </w:pPr>
            <w:r w:rsidRPr="00F323A6">
              <w:rPr>
                <w:rFonts w:ascii="Arial" w:hAnsi="Arial" w:cs="Arial"/>
                <w:color w:val="000000"/>
                <w:position w:val="-2"/>
              </w:rPr>
              <w:t>V primeru, da je ponudnik v preteklosti pri poslovanju z naročnikom izvajal storitve oziroma gradnje ali dobavljal blago nepravočasno ali nekvalitetno (veliko št. reklamacij, nerešene reklamacije ali neustrezno reševanje reklamacij) oziroma je naročnik s ponudnikom prekinil pogodbo ali unovčil bančno garancijo, bo takšen ponudnik izločen iz postopka. Kot dokazila o nekvalitetno izvedenih delih bo naročnik štel pisne reklamacije, pisna opozorila dobavitelju o kršitvah pogodbenih obveznosti, obračunane pogodbene kazni ali unovčenje bančne garancije. </w:t>
            </w:r>
          </w:p>
        </w:tc>
      </w:tr>
      <w:tr w:rsidR="00160535" w:rsidRPr="00F323A6" w14:paraId="245101FD"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2A4F503" w14:textId="77777777" w:rsidR="00160535" w:rsidRPr="00F323A6" w:rsidRDefault="005E3A26">
            <w:pPr>
              <w:jc w:val="center"/>
            </w:pPr>
            <w:r w:rsidRPr="00F323A6">
              <w:rPr>
                <w:rFonts w:ascii="Arial" w:hAnsi="Arial" w:cs="Arial"/>
                <w:color w:val="000000"/>
                <w:position w:val="-2"/>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D582971" w14:textId="77777777" w:rsidR="00160535" w:rsidRPr="00F323A6" w:rsidRDefault="005E3A26">
            <w:pPr>
              <w:jc w:val="both"/>
              <w:textAlignment w:val="center"/>
            </w:pPr>
            <w:r w:rsidRPr="00F323A6">
              <w:rPr>
                <w:rFonts w:ascii="Arial" w:hAnsi="Arial" w:cs="Arial"/>
                <w:color w:val="000000"/>
                <w:position w:val="-2"/>
              </w:rPr>
              <w:t> </w:t>
            </w:r>
          </w:p>
          <w:p w14:paraId="2A3A941E" w14:textId="77777777" w:rsidR="00160535" w:rsidRPr="00F323A6" w:rsidRDefault="005E3A26">
            <w:r w:rsidRPr="00F323A6">
              <w:rPr>
                <w:rFonts w:ascii="Arial" w:hAnsi="Arial" w:cs="Arial"/>
                <w:color w:val="000000"/>
                <w:position w:val="-2"/>
              </w:rPr>
              <w:t xml:space="preserve"> /</w:t>
            </w:r>
          </w:p>
        </w:tc>
      </w:tr>
      <w:tr w:rsidR="00160535" w:rsidRPr="00F323A6" w14:paraId="58F07944"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2C61E80" w14:textId="77777777" w:rsidR="00160535" w:rsidRPr="00F323A6" w:rsidRDefault="005E3A26">
            <w:pPr>
              <w:jc w:val="center"/>
            </w:pPr>
            <w:r w:rsidRPr="00F323A6">
              <w:rPr>
                <w:rFonts w:ascii="Arial" w:hAnsi="Arial" w:cs="Arial"/>
                <w:color w:val="000000"/>
                <w:position w:val="-2"/>
              </w:rPr>
              <w:lastRenderedPageBreak/>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58CFB4E" w14:textId="77777777" w:rsidR="00160535" w:rsidRPr="00F323A6" w:rsidRDefault="005E3A26">
            <w:pPr>
              <w:spacing w:before="135" w:after="135"/>
              <w:jc w:val="both"/>
              <w:textAlignment w:val="center"/>
            </w:pPr>
            <w:r w:rsidRPr="00F323A6">
              <w:rPr>
                <w:rFonts w:ascii="Arial" w:hAnsi="Arial" w:cs="Arial"/>
                <w:color w:val="000000"/>
                <w:position w:val="-2"/>
              </w:rPr>
              <w:t>MORAJO izpolnjevati pogoj</w:t>
            </w:r>
          </w:p>
          <w:p w14:paraId="5C919AE7" w14:textId="77777777" w:rsidR="00160535" w:rsidRPr="00F323A6" w:rsidRDefault="005E3A26">
            <w:pPr>
              <w:spacing w:before="135" w:after="135"/>
              <w:jc w:val="both"/>
              <w:textAlignment w:val="center"/>
            </w:pPr>
            <w:r w:rsidRPr="00F323A6">
              <w:rPr>
                <w:rFonts w:ascii="Arial" w:hAnsi="Arial" w:cs="Arial"/>
                <w:color w:val="000000"/>
                <w:position w:val="-2"/>
              </w:rPr>
              <w:t>Partner mora predložiti podpisan in žigosan obrazec Krovne izjave in ESPD s podpisom katerega izjavlja, da izpolnjuje navedeni pogoj.</w:t>
            </w:r>
          </w:p>
        </w:tc>
      </w:tr>
      <w:tr w:rsidR="00160535" w:rsidRPr="00F323A6" w14:paraId="1C75D977"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C690E61" w14:textId="77777777" w:rsidR="00160535" w:rsidRPr="00F323A6" w:rsidRDefault="005E3A26">
            <w:pPr>
              <w:jc w:val="center"/>
            </w:pPr>
            <w:r w:rsidRPr="00F323A6">
              <w:rPr>
                <w:rFonts w:ascii="Arial" w:hAnsi="Arial" w:cs="Arial"/>
                <w:color w:val="000000"/>
                <w:position w:val="-2"/>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5596F91" w14:textId="77777777" w:rsidR="00160535" w:rsidRPr="00F323A6" w:rsidRDefault="005E3A26">
            <w:pPr>
              <w:spacing w:before="135" w:after="135"/>
              <w:jc w:val="both"/>
              <w:textAlignment w:val="center"/>
            </w:pPr>
            <w:r w:rsidRPr="00F323A6">
              <w:rPr>
                <w:rFonts w:ascii="Arial" w:hAnsi="Arial" w:cs="Arial"/>
                <w:color w:val="000000"/>
                <w:position w:val="-2"/>
              </w:rPr>
              <w:t>NI POTREBNO izpolnjevati pogoja</w:t>
            </w:r>
          </w:p>
          <w:p w14:paraId="5319B65C" w14:textId="77777777" w:rsidR="00160535" w:rsidRPr="00F323A6" w:rsidRDefault="005E3A26">
            <w:pPr>
              <w:jc w:val="both"/>
              <w:textAlignment w:val="center"/>
            </w:pPr>
            <w:r w:rsidRPr="00F323A6">
              <w:rPr>
                <w:rFonts w:ascii="Arial" w:hAnsi="Arial" w:cs="Arial"/>
                <w:color w:val="000000"/>
                <w:position w:val="-2"/>
              </w:rPr>
              <w:t> </w:t>
            </w:r>
          </w:p>
        </w:tc>
      </w:tr>
    </w:tbl>
    <w:p w14:paraId="70246F3D" w14:textId="77777777" w:rsidR="00160535" w:rsidRDefault="00160535"/>
    <w:p w14:paraId="2C08C796" w14:textId="748BB902" w:rsidR="00160535" w:rsidRPr="00164FC9" w:rsidRDefault="00164FC9">
      <w:pPr>
        <w:rPr>
          <w:rFonts w:ascii="Arial" w:hAnsi="Arial" w:cs="Arial"/>
          <w:b/>
          <w:bCs/>
        </w:rPr>
      </w:pPr>
      <w:r w:rsidRPr="00164FC9">
        <w:rPr>
          <w:rFonts w:ascii="Arial" w:hAnsi="Arial" w:cs="Arial"/>
          <w:b/>
          <w:bCs/>
        </w:rPr>
        <w:t>TEHNIČNA SPOSOBNOST</w:t>
      </w:r>
    </w:p>
    <w:tbl>
      <w:tblPr>
        <w:tblStyle w:val="NormalTablePHPDOCX"/>
        <w:tblW w:w="9300" w:type="dxa"/>
        <w:tblInd w:w="108" w:type="dxa"/>
        <w:tblLook w:val="04A0" w:firstRow="1" w:lastRow="0" w:firstColumn="1" w:lastColumn="0" w:noHBand="0" w:noVBand="1"/>
      </w:tblPr>
      <w:tblGrid>
        <w:gridCol w:w="1860"/>
        <w:gridCol w:w="7440"/>
      </w:tblGrid>
      <w:tr w:rsidR="00160535" w:rsidRPr="00F323A6" w14:paraId="7410B6D8" w14:textId="77777777" w:rsidTr="00164FC9">
        <w:tc>
          <w:tcPr>
            <w:tcW w:w="1000" w:type="pct"/>
            <w:tcBorders>
              <w:top w:val="single" w:sz="5" w:space="0" w:color="EE7700"/>
              <w:left w:val="single" w:sz="5" w:space="0" w:color="EE7700"/>
              <w:bottom w:val="single" w:sz="5" w:space="0" w:color="000000"/>
              <w:right w:val="single" w:sz="5" w:space="0" w:color="000000"/>
            </w:tcBorders>
            <w:shd w:val="clear" w:color="auto" w:fill="8DB3E2" w:themeFill="text2" w:themeFillTint="66"/>
            <w:tcMar>
              <w:top w:w="135" w:type="dxa"/>
              <w:bottom w:w="135" w:type="dxa"/>
            </w:tcMar>
            <w:vAlign w:val="center"/>
          </w:tcPr>
          <w:p w14:paraId="67DD7EF6" w14:textId="77777777" w:rsidR="00160535" w:rsidRPr="00F323A6" w:rsidRDefault="005E3A26">
            <w:pPr>
              <w:jc w:val="center"/>
            </w:pPr>
            <w:r w:rsidRPr="00F323A6">
              <w:rPr>
                <w:rFonts w:ascii="Arial" w:hAnsi="Arial" w:cs="Arial"/>
                <w:b/>
                <w:bCs/>
                <w:color w:val="FFFFFF"/>
                <w:position w:val="-2"/>
              </w:rPr>
              <w:t>POGOJ 1</w:t>
            </w:r>
            <w:r w:rsidRPr="00F323A6">
              <w:rPr>
                <w:rFonts w:ascii="Arial" w:hAnsi="Arial" w:cs="Arial"/>
                <w:b/>
                <w:bCs/>
                <w:color w:val="FFFFFF"/>
                <w:position w:val="-2"/>
              </w:rPr>
              <w:br/>
              <w:t>Skladnost ponujene opreme z naročnikovimi strokovnimi zahtevami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75C896C" w14:textId="77777777" w:rsidR="00160535" w:rsidRPr="00F323A6" w:rsidRDefault="005E3A26">
            <w:pPr>
              <w:spacing w:before="135" w:after="135"/>
              <w:jc w:val="both"/>
              <w:textAlignment w:val="center"/>
            </w:pPr>
            <w:r w:rsidRPr="00F323A6">
              <w:rPr>
                <w:rFonts w:ascii="Arial" w:hAnsi="Arial" w:cs="Arial"/>
                <w:color w:val="000000"/>
                <w:position w:val="-2"/>
              </w:rPr>
              <w:t>Da zagotavlja skladnost ponujene opreme z naročnikovimi strokovnimi zahtevami, navedenimi v tej razpisni dokumentaciji in vseh njenih prilogah.</w:t>
            </w:r>
          </w:p>
        </w:tc>
      </w:tr>
      <w:tr w:rsidR="00160535" w:rsidRPr="00F323A6" w14:paraId="7ABFFB1C"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04368AA" w14:textId="77777777" w:rsidR="00160535" w:rsidRPr="00F323A6" w:rsidRDefault="005E3A26">
            <w:pPr>
              <w:jc w:val="center"/>
            </w:pPr>
            <w:r w:rsidRPr="00F323A6">
              <w:rPr>
                <w:rFonts w:ascii="Arial" w:hAnsi="Arial" w:cs="Arial"/>
                <w:color w:val="000000"/>
                <w:position w:val="-2"/>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51326AF" w14:textId="77777777" w:rsidR="00160535" w:rsidRPr="00F323A6" w:rsidRDefault="005E3A26">
            <w:pPr>
              <w:spacing w:before="135" w:after="135"/>
              <w:jc w:val="both"/>
              <w:textAlignment w:val="center"/>
            </w:pPr>
            <w:r w:rsidRPr="00F323A6">
              <w:rPr>
                <w:rFonts w:ascii="Arial" w:hAnsi="Arial" w:cs="Arial"/>
                <w:color w:val="000000"/>
                <w:position w:val="-2"/>
              </w:rPr>
              <w:t>Podpisan in žigosan obrazec Krovne izjave in ESPD, s podpisom katerega izjavlja, da izpolnjuje navedeni pogoj ter tehnično dokumentacijo v skladu z zahtevami navedenimi v poglavju Tehnične specifikacije.</w:t>
            </w:r>
          </w:p>
        </w:tc>
      </w:tr>
      <w:tr w:rsidR="00160535" w:rsidRPr="00F323A6" w14:paraId="334C961A"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21164F9" w14:textId="77777777" w:rsidR="00160535" w:rsidRPr="00F323A6" w:rsidRDefault="005E3A26">
            <w:pPr>
              <w:jc w:val="center"/>
            </w:pPr>
            <w:r w:rsidRPr="00F323A6">
              <w:rPr>
                <w:rFonts w:ascii="Arial" w:hAnsi="Arial" w:cs="Arial"/>
                <w:color w:val="000000"/>
                <w:position w:val="-2"/>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05B6B6A" w14:textId="77777777" w:rsidR="00160535" w:rsidRPr="00F323A6" w:rsidRDefault="005E3A26">
            <w:pPr>
              <w:jc w:val="both"/>
              <w:textAlignment w:val="center"/>
            </w:pPr>
            <w:r w:rsidRPr="00F323A6">
              <w:rPr>
                <w:rFonts w:ascii="Arial" w:hAnsi="Arial" w:cs="Arial"/>
                <w:color w:val="000000"/>
                <w:position w:val="-2"/>
              </w:rPr>
              <w:t> </w:t>
            </w:r>
          </w:p>
          <w:p w14:paraId="2E349BDF" w14:textId="77777777" w:rsidR="00160535" w:rsidRPr="00F323A6" w:rsidRDefault="005E3A26">
            <w:r w:rsidRPr="00F323A6">
              <w:rPr>
                <w:rFonts w:ascii="Arial" w:hAnsi="Arial" w:cs="Arial"/>
                <w:color w:val="000000"/>
                <w:position w:val="-2"/>
              </w:rPr>
              <w:t xml:space="preserve"> /</w:t>
            </w:r>
          </w:p>
        </w:tc>
      </w:tr>
      <w:tr w:rsidR="00160535" w:rsidRPr="00F323A6" w14:paraId="706EF6BE"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C271FFD" w14:textId="77777777" w:rsidR="00160535" w:rsidRPr="00F323A6" w:rsidRDefault="005E3A26">
            <w:pPr>
              <w:jc w:val="center"/>
            </w:pPr>
            <w:r w:rsidRPr="00F323A6">
              <w:rPr>
                <w:rFonts w:ascii="Arial" w:hAnsi="Arial" w:cs="Arial"/>
                <w:color w:val="000000"/>
                <w:position w:val="-2"/>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402FDC3" w14:textId="77777777" w:rsidR="00160535" w:rsidRPr="00F323A6" w:rsidRDefault="005E3A26">
            <w:pPr>
              <w:spacing w:before="135" w:after="135"/>
              <w:jc w:val="both"/>
              <w:textAlignment w:val="center"/>
            </w:pPr>
            <w:r w:rsidRPr="00F323A6">
              <w:rPr>
                <w:rFonts w:ascii="Arial" w:hAnsi="Arial" w:cs="Arial"/>
                <w:color w:val="000000"/>
                <w:position w:val="-2"/>
              </w:rPr>
              <w:t>MORAJO izpolnjevati pogoj</w:t>
            </w:r>
          </w:p>
          <w:p w14:paraId="21CDD4F1" w14:textId="77777777" w:rsidR="00160535" w:rsidRPr="00F323A6" w:rsidRDefault="005E3A26">
            <w:pPr>
              <w:spacing w:before="135" w:after="135"/>
              <w:jc w:val="both"/>
              <w:textAlignment w:val="center"/>
            </w:pPr>
            <w:r w:rsidRPr="00F323A6">
              <w:rPr>
                <w:rFonts w:ascii="Arial" w:hAnsi="Arial" w:cs="Arial"/>
                <w:color w:val="000000"/>
                <w:position w:val="-2"/>
              </w:rPr>
              <w:t>Partnerji morajo pogoj izpolnjevati v obsegu, v katerem prevzemajo izvedbo del. Vsak izmed partnerjev mora predložiti podpisan in žigosan obrazec Krovne izjave s podpisom katerega izjavlja, da izpolnjuje navedeni pogoj.</w:t>
            </w:r>
          </w:p>
        </w:tc>
      </w:tr>
      <w:tr w:rsidR="00160535" w:rsidRPr="00F323A6" w14:paraId="75A37E54"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BFCC504" w14:textId="77777777" w:rsidR="00160535" w:rsidRPr="00F323A6" w:rsidRDefault="005E3A26">
            <w:pPr>
              <w:jc w:val="center"/>
            </w:pPr>
            <w:r w:rsidRPr="00F323A6">
              <w:rPr>
                <w:rFonts w:ascii="Arial" w:hAnsi="Arial" w:cs="Arial"/>
                <w:color w:val="000000"/>
                <w:position w:val="-2"/>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B1F1D2B" w14:textId="77777777" w:rsidR="00160535" w:rsidRPr="00F323A6" w:rsidRDefault="005E3A26">
            <w:pPr>
              <w:spacing w:before="135" w:after="135"/>
              <w:jc w:val="both"/>
              <w:textAlignment w:val="center"/>
            </w:pPr>
            <w:r w:rsidRPr="00F323A6">
              <w:rPr>
                <w:rFonts w:ascii="Arial" w:hAnsi="Arial" w:cs="Arial"/>
                <w:color w:val="000000"/>
                <w:position w:val="-2"/>
              </w:rPr>
              <w:t>MORAJO izpolnjevati pogoj</w:t>
            </w:r>
          </w:p>
          <w:p w14:paraId="53AED80E" w14:textId="77777777" w:rsidR="00160535" w:rsidRPr="00F323A6" w:rsidRDefault="005E3A26">
            <w:pPr>
              <w:spacing w:before="135" w:after="135"/>
              <w:jc w:val="both"/>
              <w:textAlignment w:val="center"/>
            </w:pPr>
            <w:r w:rsidRPr="00F323A6">
              <w:rPr>
                <w:rFonts w:ascii="Arial" w:hAnsi="Arial" w:cs="Arial"/>
                <w:color w:val="000000"/>
                <w:position w:val="-2"/>
              </w:rPr>
              <w:t>Podizvajalci morajo pogoj izpolnjevati v obsegu, v katerem prevzemajo izvedbo del. Vsak izmed podizvajalcev mora predložiti podpisan in žigosan obrazec Izjava zastopnika podizvajalca s podpisom katerega izjavlja, da izpolnjuje navedeni pogoj.</w:t>
            </w:r>
          </w:p>
        </w:tc>
      </w:tr>
    </w:tbl>
    <w:p w14:paraId="1C325647" w14:textId="77777777" w:rsidR="00160535" w:rsidRDefault="00160535"/>
    <w:tbl>
      <w:tblPr>
        <w:tblStyle w:val="NormalTablePHPDOCX"/>
        <w:tblW w:w="9300" w:type="dxa"/>
        <w:tblInd w:w="108" w:type="dxa"/>
        <w:tblLook w:val="04A0" w:firstRow="1" w:lastRow="0" w:firstColumn="1" w:lastColumn="0" w:noHBand="0" w:noVBand="1"/>
      </w:tblPr>
      <w:tblGrid>
        <w:gridCol w:w="1860"/>
        <w:gridCol w:w="7440"/>
      </w:tblGrid>
      <w:tr w:rsidR="00160535" w:rsidRPr="00F323A6" w14:paraId="19E443A6" w14:textId="77777777" w:rsidTr="008D37B4">
        <w:tc>
          <w:tcPr>
            <w:tcW w:w="1000" w:type="pct"/>
            <w:tcBorders>
              <w:top w:val="single" w:sz="5" w:space="0" w:color="EE7700"/>
              <w:left w:val="single" w:sz="5" w:space="0" w:color="EE7700"/>
              <w:bottom w:val="single" w:sz="5" w:space="0" w:color="000000"/>
              <w:right w:val="single" w:sz="5" w:space="0" w:color="000000"/>
            </w:tcBorders>
            <w:shd w:val="clear" w:color="auto" w:fill="8DB3E2" w:themeFill="text2" w:themeFillTint="66"/>
            <w:tcMar>
              <w:top w:w="135" w:type="dxa"/>
              <w:bottom w:w="135" w:type="dxa"/>
            </w:tcMar>
            <w:vAlign w:val="center"/>
          </w:tcPr>
          <w:p w14:paraId="52249BB6" w14:textId="77777777" w:rsidR="00160535" w:rsidRPr="00F323A6" w:rsidRDefault="005E3A26">
            <w:pPr>
              <w:jc w:val="center"/>
            </w:pPr>
            <w:r w:rsidRPr="00F323A6">
              <w:rPr>
                <w:rFonts w:ascii="Arial" w:hAnsi="Arial" w:cs="Arial"/>
                <w:b/>
                <w:bCs/>
                <w:color w:val="FFFFFF"/>
                <w:position w:val="-2"/>
              </w:rPr>
              <w:t>POGOJ 2</w:t>
            </w:r>
            <w:r w:rsidRPr="00F323A6">
              <w:rPr>
                <w:rFonts w:ascii="Arial" w:hAnsi="Arial" w:cs="Arial"/>
                <w:b/>
                <w:bCs/>
                <w:color w:val="FFFFFF"/>
                <w:position w:val="-2"/>
              </w:rPr>
              <w:br/>
              <w:t>Servis opreme</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1767E9D" w14:textId="77777777" w:rsidR="00160535" w:rsidRPr="00F323A6" w:rsidRDefault="005E3A26">
            <w:pPr>
              <w:spacing w:before="135" w:after="135"/>
              <w:jc w:val="both"/>
              <w:textAlignment w:val="center"/>
            </w:pPr>
            <w:r w:rsidRPr="00F323A6">
              <w:rPr>
                <w:rFonts w:ascii="Arial" w:hAnsi="Arial" w:cs="Arial"/>
                <w:color w:val="000000"/>
                <w:position w:val="-2"/>
              </w:rPr>
              <w:t xml:space="preserve">Da zagotavlja s strani proizvajalca ponujene opreme pooblaščen in usposobljen servis v Republiki Sloveniji oz. EU, pri čemer mora ponudnik v </w:t>
            </w:r>
            <w:r w:rsidRPr="00F323A6">
              <w:rPr>
                <w:rFonts w:ascii="Arial" w:hAnsi="Arial" w:cs="Arial"/>
                <w:color w:val="000000"/>
                <w:position w:val="-2"/>
              </w:rPr>
              <w:lastRenderedPageBreak/>
              <w:t>primeru servisa iz tujine zagotoviti komunikacijo med naročnikom in servisom izključno v slovenskem jeziku, na svoje stroške.</w:t>
            </w:r>
          </w:p>
        </w:tc>
      </w:tr>
      <w:tr w:rsidR="00160535" w:rsidRPr="00F323A6" w14:paraId="13194BD7"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503FF62" w14:textId="77777777" w:rsidR="00160535" w:rsidRPr="00F323A6" w:rsidRDefault="005E3A26">
            <w:pPr>
              <w:jc w:val="center"/>
            </w:pPr>
            <w:r w:rsidRPr="00F323A6">
              <w:rPr>
                <w:rFonts w:ascii="Arial" w:hAnsi="Arial" w:cs="Arial"/>
                <w:color w:val="000000"/>
                <w:position w:val="-2"/>
              </w:rPr>
              <w:lastRenderedPageBreak/>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56948C3" w14:textId="77777777" w:rsidR="00160535" w:rsidRPr="00F323A6" w:rsidRDefault="005E3A26">
            <w:pPr>
              <w:spacing w:before="135" w:after="135"/>
              <w:jc w:val="both"/>
              <w:textAlignment w:val="center"/>
            </w:pPr>
            <w:r w:rsidRPr="00F323A6">
              <w:rPr>
                <w:rFonts w:ascii="Arial" w:hAnsi="Arial" w:cs="Arial"/>
                <w:color w:val="000000"/>
                <w:position w:val="-2"/>
              </w:rPr>
              <w:t>Potrdilo proizvajalca ponujene opreme, da je ponudnik pooblaščen in usposobljen za servisiranje ponujene opreme oz. v kolikor ponudnik nima lastne servisne mreže, potrdilo proizvajalca pooblaščenemu servisu, ki bo izvajal servis na ponujenemu RTG aparatu, da je le-ta pooblaščen in usposobljen za servisiranje le-tega. </w:t>
            </w:r>
          </w:p>
        </w:tc>
      </w:tr>
      <w:tr w:rsidR="00160535" w:rsidRPr="00F323A6" w14:paraId="668CE9AA"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C7F3944" w14:textId="77777777" w:rsidR="00160535" w:rsidRPr="00F323A6" w:rsidRDefault="005E3A26">
            <w:pPr>
              <w:jc w:val="center"/>
            </w:pPr>
            <w:r w:rsidRPr="00F323A6">
              <w:rPr>
                <w:rFonts w:ascii="Arial" w:hAnsi="Arial" w:cs="Arial"/>
                <w:color w:val="000000"/>
                <w:position w:val="-2"/>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7C4CE74" w14:textId="77777777" w:rsidR="00160535" w:rsidRPr="00F323A6" w:rsidRDefault="005E3A26">
            <w:pPr>
              <w:spacing w:before="135" w:after="135"/>
              <w:jc w:val="both"/>
              <w:textAlignment w:val="center"/>
            </w:pPr>
            <w:r w:rsidRPr="00F323A6">
              <w:rPr>
                <w:rFonts w:ascii="Arial" w:hAnsi="Arial" w:cs="Arial"/>
                <w:color w:val="000000"/>
                <w:position w:val="-2"/>
              </w:rPr>
              <w:t> Ponudnik mora priložiti:</w:t>
            </w:r>
          </w:p>
          <w:p w14:paraId="64310F6E" w14:textId="77777777" w:rsidR="00160535" w:rsidRPr="00F323A6" w:rsidRDefault="005E3A26">
            <w:pPr>
              <w:spacing w:before="135" w:after="135"/>
              <w:jc w:val="both"/>
              <w:textAlignment w:val="center"/>
            </w:pPr>
            <w:r w:rsidRPr="00F323A6">
              <w:rPr>
                <w:rFonts w:ascii="Arial" w:hAnsi="Arial" w:cs="Arial"/>
                <w:color w:val="000000"/>
                <w:position w:val="-2"/>
              </w:rPr>
              <w:t>- pooblastilo proizvajalca, da je ponudnik ali naveden serviser pooblaščen serviser za konkretno opremo ali model;</w:t>
            </w:r>
          </w:p>
          <w:p w14:paraId="4929E041" w14:textId="77777777" w:rsidR="00160535" w:rsidRPr="00F323A6" w:rsidRDefault="005E3A26">
            <w:pPr>
              <w:spacing w:before="135" w:after="135"/>
              <w:jc w:val="both"/>
              <w:textAlignment w:val="center"/>
            </w:pPr>
            <w:r w:rsidRPr="00F323A6">
              <w:rPr>
                <w:rFonts w:ascii="Arial" w:hAnsi="Arial" w:cs="Arial"/>
                <w:color w:val="000000"/>
                <w:position w:val="-2"/>
              </w:rPr>
              <w:t>- certifikate proizvajalca opreme o usposabljanju serviserjev za ponujeno opremo (po imenu in priimku serviserja).</w:t>
            </w:r>
          </w:p>
        </w:tc>
      </w:tr>
      <w:tr w:rsidR="00160535" w:rsidRPr="00F323A6" w14:paraId="55DF3481"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6ED069C" w14:textId="77777777" w:rsidR="00160535" w:rsidRPr="00F323A6" w:rsidRDefault="005E3A26">
            <w:pPr>
              <w:jc w:val="center"/>
            </w:pPr>
            <w:r w:rsidRPr="00F323A6">
              <w:rPr>
                <w:rFonts w:ascii="Arial" w:hAnsi="Arial" w:cs="Arial"/>
                <w:color w:val="000000"/>
                <w:position w:val="-2"/>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E235F13" w14:textId="77777777" w:rsidR="00160535" w:rsidRPr="00F323A6" w:rsidRDefault="005E3A26">
            <w:pPr>
              <w:spacing w:before="135" w:after="135"/>
              <w:jc w:val="both"/>
              <w:textAlignment w:val="center"/>
            </w:pPr>
            <w:r w:rsidRPr="00F323A6">
              <w:rPr>
                <w:rFonts w:ascii="Arial" w:hAnsi="Arial" w:cs="Arial"/>
                <w:color w:val="000000"/>
                <w:position w:val="-2"/>
              </w:rPr>
              <w:t>MORAJO izpolnjevati pogoj</w:t>
            </w:r>
          </w:p>
          <w:p w14:paraId="7E030B8E" w14:textId="77777777" w:rsidR="00160535" w:rsidRPr="00F323A6" w:rsidRDefault="005E3A26">
            <w:pPr>
              <w:spacing w:before="135" w:after="135"/>
              <w:jc w:val="both"/>
              <w:textAlignment w:val="center"/>
            </w:pPr>
            <w:r w:rsidRPr="00F323A6">
              <w:rPr>
                <w:rFonts w:ascii="Arial" w:hAnsi="Arial" w:cs="Arial"/>
                <w:color w:val="000000"/>
                <w:position w:val="-2"/>
              </w:rPr>
              <w:t>Partner mora predložiti podpisan in žigosan obrazec Krovne izjave in ESPD, s podpisom katerega izjavlja, da izpolnjuje navedeni pogoj.</w:t>
            </w:r>
          </w:p>
        </w:tc>
      </w:tr>
      <w:tr w:rsidR="00160535" w:rsidRPr="00F323A6" w14:paraId="715D2985"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EEE24AF" w14:textId="77777777" w:rsidR="00160535" w:rsidRPr="00F323A6" w:rsidRDefault="005E3A26">
            <w:pPr>
              <w:jc w:val="center"/>
            </w:pPr>
            <w:r w:rsidRPr="00F323A6">
              <w:rPr>
                <w:rFonts w:ascii="Arial" w:hAnsi="Arial" w:cs="Arial"/>
                <w:color w:val="000000"/>
                <w:position w:val="-2"/>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1023606" w14:textId="77777777" w:rsidR="00160535" w:rsidRPr="00F323A6" w:rsidRDefault="005E3A26">
            <w:pPr>
              <w:spacing w:before="135" w:after="135"/>
              <w:jc w:val="both"/>
              <w:textAlignment w:val="center"/>
            </w:pPr>
            <w:r w:rsidRPr="00F323A6">
              <w:rPr>
                <w:rFonts w:ascii="Arial" w:hAnsi="Arial" w:cs="Arial"/>
                <w:color w:val="000000"/>
                <w:position w:val="-2"/>
              </w:rPr>
              <w:t>MORAJO izpolnjevati pogoj</w:t>
            </w:r>
          </w:p>
          <w:p w14:paraId="0CDF661D" w14:textId="77777777" w:rsidR="00160535" w:rsidRPr="00F323A6" w:rsidRDefault="005E3A26">
            <w:pPr>
              <w:spacing w:before="135" w:after="135"/>
              <w:jc w:val="both"/>
              <w:textAlignment w:val="center"/>
            </w:pPr>
            <w:r w:rsidRPr="00F323A6">
              <w:rPr>
                <w:rFonts w:ascii="Arial" w:hAnsi="Arial" w:cs="Arial"/>
                <w:color w:val="000000"/>
                <w:position w:val="-2"/>
              </w:rPr>
              <w:t>Podizvajalec mora predložiti podpisan in žigosan obrazec Izjava zastopnika podizvajalca in ESPD s podpisom katerega izjavlja, da izpolnjuje navedeni pogoj.</w:t>
            </w:r>
          </w:p>
        </w:tc>
      </w:tr>
    </w:tbl>
    <w:p w14:paraId="1E0EBBFE" w14:textId="77777777" w:rsidR="00160535" w:rsidRDefault="00160535"/>
    <w:tbl>
      <w:tblPr>
        <w:tblStyle w:val="NormalTablePHPDOCX"/>
        <w:tblW w:w="8817" w:type="dxa"/>
        <w:tblInd w:w="108" w:type="dxa"/>
        <w:tblLook w:val="04A0" w:firstRow="1" w:lastRow="0" w:firstColumn="1" w:lastColumn="0" w:noHBand="0" w:noVBand="1"/>
      </w:tblPr>
      <w:tblGrid>
        <w:gridCol w:w="1871"/>
        <w:gridCol w:w="6946"/>
      </w:tblGrid>
      <w:tr w:rsidR="00160535" w:rsidRPr="00F323A6" w14:paraId="77024F6B" w14:textId="77777777" w:rsidTr="00294E84">
        <w:tc>
          <w:tcPr>
            <w:tcW w:w="1061" w:type="pct"/>
            <w:tcBorders>
              <w:top w:val="single" w:sz="5" w:space="0" w:color="EE7700"/>
              <w:left w:val="single" w:sz="5" w:space="0" w:color="EE7700"/>
              <w:bottom w:val="single" w:sz="5" w:space="0" w:color="000000"/>
              <w:right w:val="single" w:sz="5" w:space="0" w:color="000000"/>
            </w:tcBorders>
            <w:shd w:val="clear" w:color="auto" w:fill="8DB3E2" w:themeFill="text2" w:themeFillTint="66"/>
            <w:tcMar>
              <w:top w:w="135" w:type="dxa"/>
              <w:bottom w:w="135" w:type="dxa"/>
            </w:tcMar>
            <w:vAlign w:val="center"/>
          </w:tcPr>
          <w:p w14:paraId="364ECFAC" w14:textId="77777777" w:rsidR="00160535" w:rsidRPr="00F323A6" w:rsidRDefault="005E3A26">
            <w:pPr>
              <w:jc w:val="center"/>
            </w:pPr>
            <w:r w:rsidRPr="00F323A6">
              <w:rPr>
                <w:rFonts w:ascii="Arial" w:hAnsi="Arial" w:cs="Arial"/>
                <w:b/>
                <w:bCs/>
                <w:color w:val="FFFFFF"/>
                <w:position w:val="-2"/>
              </w:rPr>
              <w:t>POGOJ 3</w:t>
            </w:r>
            <w:r w:rsidRPr="00F323A6">
              <w:rPr>
                <w:rFonts w:ascii="Arial" w:hAnsi="Arial" w:cs="Arial"/>
                <w:b/>
                <w:bCs/>
                <w:color w:val="FFFFFF"/>
                <w:position w:val="-2"/>
              </w:rPr>
              <w:br/>
              <w:t>Referenca</w:t>
            </w:r>
          </w:p>
        </w:tc>
        <w:tc>
          <w:tcPr>
            <w:tcW w:w="393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881CF81" w14:textId="77777777" w:rsidR="00160535" w:rsidRPr="00F323A6" w:rsidRDefault="005E3A26">
            <w:pPr>
              <w:spacing w:before="135" w:after="135"/>
              <w:jc w:val="both"/>
              <w:textAlignment w:val="center"/>
            </w:pPr>
            <w:r w:rsidRPr="00F323A6">
              <w:rPr>
                <w:rFonts w:ascii="Arial" w:hAnsi="Arial" w:cs="Arial"/>
                <w:color w:val="000000"/>
                <w:position w:val="-2"/>
              </w:rPr>
              <w:t>Da je bila ponujena oprema – enak model, kot ga/jo ponuja ponudnik v tem javnem naročilu (oz. eventuelno predhodni model, ki ga je nadomestil ponujeni) - v zadnjih 3 letih pred rokom za oddajo ponudbe po tem JN, uspešno dobavljena in montirana v vsaj 1 zdravstveni ustanovi v RS ali EU, kjer se oprema redno uporablja  in so naročniki - investitorji z njenim delovanjem zadovoljni.</w:t>
            </w:r>
          </w:p>
        </w:tc>
      </w:tr>
      <w:tr w:rsidR="00160535" w:rsidRPr="00F323A6" w14:paraId="58331262" w14:textId="77777777" w:rsidTr="00294E84">
        <w:tc>
          <w:tcPr>
            <w:tcW w:w="106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EADA79F" w14:textId="77777777" w:rsidR="00160535" w:rsidRPr="00F323A6" w:rsidRDefault="005E3A26">
            <w:pPr>
              <w:jc w:val="center"/>
            </w:pPr>
            <w:r w:rsidRPr="00F323A6">
              <w:rPr>
                <w:rFonts w:ascii="Arial" w:hAnsi="Arial" w:cs="Arial"/>
                <w:color w:val="000000"/>
                <w:position w:val="-2"/>
              </w:rPr>
              <w:t>DOKAZILO</w:t>
            </w:r>
          </w:p>
        </w:tc>
        <w:tc>
          <w:tcPr>
            <w:tcW w:w="393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7043A07" w14:textId="77777777" w:rsidR="00160535" w:rsidRPr="00F323A6" w:rsidRDefault="005E3A26">
            <w:pPr>
              <w:spacing w:before="135" w:after="135"/>
              <w:jc w:val="both"/>
              <w:textAlignment w:val="center"/>
            </w:pPr>
            <w:r w:rsidRPr="00F323A6">
              <w:rPr>
                <w:rFonts w:ascii="Arial" w:hAnsi="Arial" w:cs="Arial"/>
                <w:color w:val="000000"/>
                <w:position w:val="-2"/>
              </w:rPr>
              <w:t>Ponudnik mora predložiti ESPD obrazec in podpisan ter žigosan (v kolikor ta žig uporablja ali niso podpisani elektronsko) obrazec Krovne izjave s podpisom katerega izjavlja, da izpolnjuje navedeni pogoj ter priloži podpisan obrazec Potrdilo o dobro opravljenem delu.</w:t>
            </w:r>
          </w:p>
        </w:tc>
      </w:tr>
      <w:tr w:rsidR="00160535" w:rsidRPr="00F323A6" w14:paraId="0D2471D3" w14:textId="77777777" w:rsidTr="00294E84">
        <w:tc>
          <w:tcPr>
            <w:tcW w:w="106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A550C66" w14:textId="77777777" w:rsidR="00160535" w:rsidRPr="00F323A6" w:rsidRDefault="005E3A26">
            <w:pPr>
              <w:jc w:val="center"/>
            </w:pPr>
            <w:r w:rsidRPr="00F323A6">
              <w:rPr>
                <w:rFonts w:ascii="Arial" w:hAnsi="Arial" w:cs="Arial"/>
                <w:color w:val="000000"/>
                <w:position w:val="-2"/>
              </w:rPr>
              <w:t>NAVODILO / OPOMBA</w:t>
            </w:r>
          </w:p>
        </w:tc>
        <w:tc>
          <w:tcPr>
            <w:tcW w:w="393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BC973E0" w14:textId="77777777" w:rsidR="00160535" w:rsidRPr="00F323A6" w:rsidRDefault="005E3A26">
            <w:pPr>
              <w:jc w:val="both"/>
              <w:textAlignment w:val="center"/>
            </w:pPr>
            <w:r w:rsidRPr="00F323A6">
              <w:rPr>
                <w:rFonts w:ascii="Arial" w:hAnsi="Arial" w:cs="Arial"/>
                <w:color w:val="000000"/>
                <w:position w:val="-2"/>
              </w:rPr>
              <w:t> </w:t>
            </w:r>
          </w:p>
          <w:p w14:paraId="2A6F5BE0" w14:textId="77777777" w:rsidR="00160535" w:rsidRPr="00F323A6" w:rsidRDefault="005E3A26">
            <w:r w:rsidRPr="00F323A6">
              <w:rPr>
                <w:rFonts w:ascii="Arial" w:hAnsi="Arial" w:cs="Arial"/>
                <w:color w:val="000000"/>
                <w:position w:val="-2"/>
              </w:rPr>
              <w:t xml:space="preserve"> /</w:t>
            </w:r>
          </w:p>
        </w:tc>
      </w:tr>
      <w:tr w:rsidR="00160535" w:rsidRPr="00F323A6" w14:paraId="2C49FD46" w14:textId="77777777" w:rsidTr="00294E84">
        <w:tc>
          <w:tcPr>
            <w:tcW w:w="106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A2F7023" w14:textId="77777777" w:rsidR="00160535" w:rsidRPr="00F323A6" w:rsidRDefault="005E3A26">
            <w:pPr>
              <w:jc w:val="center"/>
            </w:pPr>
            <w:r w:rsidRPr="00F323A6">
              <w:rPr>
                <w:rFonts w:ascii="Arial" w:hAnsi="Arial" w:cs="Arial"/>
                <w:color w:val="000000"/>
                <w:position w:val="-2"/>
              </w:rPr>
              <w:lastRenderedPageBreak/>
              <w:t>Partnerji v skupni ponudbi</w:t>
            </w:r>
          </w:p>
        </w:tc>
        <w:tc>
          <w:tcPr>
            <w:tcW w:w="393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8EDC94E" w14:textId="77777777" w:rsidR="00160535" w:rsidRPr="00F323A6" w:rsidRDefault="005E3A26">
            <w:pPr>
              <w:spacing w:before="135" w:after="135"/>
              <w:jc w:val="both"/>
              <w:textAlignment w:val="center"/>
            </w:pPr>
            <w:r w:rsidRPr="00F323A6">
              <w:rPr>
                <w:rFonts w:ascii="Arial" w:hAnsi="Arial" w:cs="Arial"/>
                <w:color w:val="000000"/>
                <w:position w:val="-2"/>
              </w:rPr>
              <w:t>MORAJO izpolnjevati pogoj</w:t>
            </w:r>
          </w:p>
          <w:p w14:paraId="75507FF6" w14:textId="77777777" w:rsidR="00160535" w:rsidRPr="00F323A6" w:rsidRDefault="005E3A26">
            <w:pPr>
              <w:spacing w:before="135" w:after="135"/>
              <w:jc w:val="both"/>
              <w:textAlignment w:val="center"/>
            </w:pPr>
            <w:r w:rsidRPr="00F323A6">
              <w:rPr>
                <w:rFonts w:ascii="Arial" w:hAnsi="Arial" w:cs="Arial"/>
                <w:color w:val="000000"/>
                <w:position w:val="-2"/>
              </w:rPr>
              <w:t>Partnerji morajo pogoj izpolnjevati v obsegu, v katerem prevzemajo izvedbo del. Vsak izmed partnerjev mora predložiti podpisan in žigosan obrazec Krovne izjave in ESPD s podpisom katerega izjavlja, da izpolnjuje navedeni pogoj. </w:t>
            </w:r>
          </w:p>
        </w:tc>
      </w:tr>
      <w:tr w:rsidR="00160535" w:rsidRPr="00F323A6" w14:paraId="79E0CFDB" w14:textId="77777777" w:rsidTr="00294E84">
        <w:tc>
          <w:tcPr>
            <w:tcW w:w="106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D86387A" w14:textId="77777777" w:rsidR="00160535" w:rsidRPr="00F323A6" w:rsidRDefault="005E3A26">
            <w:pPr>
              <w:jc w:val="center"/>
            </w:pPr>
            <w:r w:rsidRPr="00F323A6">
              <w:rPr>
                <w:rFonts w:ascii="Arial" w:hAnsi="Arial" w:cs="Arial"/>
                <w:color w:val="000000"/>
                <w:position w:val="-2"/>
              </w:rPr>
              <w:t>Podizvajalci</w:t>
            </w:r>
          </w:p>
        </w:tc>
        <w:tc>
          <w:tcPr>
            <w:tcW w:w="393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1317631" w14:textId="77777777" w:rsidR="00160535" w:rsidRPr="00F323A6" w:rsidRDefault="005E3A26">
            <w:pPr>
              <w:spacing w:before="135" w:after="135"/>
              <w:jc w:val="both"/>
              <w:textAlignment w:val="center"/>
            </w:pPr>
            <w:r w:rsidRPr="00F323A6">
              <w:rPr>
                <w:rFonts w:ascii="Arial" w:hAnsi="Arial" w:cs="Arial"/>
                <w:color w:val="000000"/>
                <w:position w:val="-2"/>
              </w:rPr>
              <w:t>MORAJO izpolnjevati pogoj</w:t>
            </w:r>
          </w:p>
          <w:p w14:paraId="318FEF6C" w14:textId="77777777" w:rsidR="00160535" w:rsidRPr="00F323A6" w:rsidRDefault="005E3A26">
            <w:pPr>
              <w:spacing w:before="135" w:after="135"/>
              <w:jc w:val="both"/>
              <w:textAlignment w:val="center"/>
            </w:pPr>
            <w:r w:rsidRPr="00F323A6">
              <w:rPr>
                <w:rFonts w:ascii="Arial" w:hAnsi="Arial" w:cs="Arial"/>
                <w:color w:val="000000"/>
                <w:position w:val="-2"/>
              </w:rPr>
              <w:t>Podizvajalci morajo pogoj izpolnjevati v obsegu, v katerem prevzemajo izvedbo del. Vsak izmed podizvajalcev mora predložiti podpisan in žigosan obrazec Izjava zastopnika podizvajalca in ESPD s podpisom katerega izjavlja, da izpolnjuje navedeni pogoj. </w:t>
            </w:r>
          </w:p>
        </w:tc>
      </w:tr>
    </w:tbl>
    <w:p w14:paraId="40930BA8" w14:textId="77777777" w:rsidR="00160535" w:rsidRDefault="00160535">
      <w:pPr>
        <w:sectPr w:rsidR="00160535" w:rsidSect="00D931BF">
          <w:pgSz w:w="11906" w:h="16838"/>
          <w:pgMar w:top="1418" w:right="1418" w:bottom="1418" w:left="1418" w:header="567" w:footer="680" w:gutter="0"/>
          <w:cols w:space="708"/>
          <w:docGrid w:linePitch="360"/>
        </w:sectPr>
      </w:pPr>
    </w:p>
    <w:p w14:paraId="6432F2B0" w14:textId="77777777" w:rsidR="005E3A26" w:rsidRPr="00352F64" w:rsidRDefault="005E3A26" w:rsidP="00294E84">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240" w:after="240"/>
        <w:ind w:left="142" w:right="6093"/>
        <w:rPr>
          <w:rFonts w:ascii="Arial" w:hAnsi="Arial" w:cs="Arial"/>
          <w:color w:val="FFFFFF" w:themeColor="background1"/>
          <w:sz w:val="22"/>
          <w:szCs w:val="22"/>
        </w:rPr>
      </w:pPr>
      <w:r w:rsidRPr="00352F64">
        <w:rPr>
          <w:rFonts w:ascii="Arial" w:hAnsi="Arial" w:cs="Arial"/>
          <w:color w:val="FFFFFF" w:themeColor="background1"/>
          <w:sz w:val="22"/>
          <w:szCs w:val="22"/>
        </w:rPr>
        <w:lastRenderedPageBreak/>
        <w:t>Finančna zavarovanja</w:t>
      </w:r>
    </w:p>
    <w:tbl>
      <w:tblPr>
        <w:tblStyle w:val="NormalTablePHPDOCX"/>
        <w:tblW w:w="2560" w:type="pct"/>
        <w:tblLook w:val="04A0" w:firstRow="1" w:lastRow="0" w:firstColumn="1" w:lastColumn="0" w:noHBand="0" w:noVBand="1"/>
      </w:tblPr>
      <w:tblGrid>
        <w:gridCol w:w="4644"/>
      </w:tblGrid>
      <w:tr w:rsidR="00160535" w:rsidRPr="00294E84" w14:paraId="2330E7F5" w14:textId="77777777" w:rsidTr="00753D59">
        <w:tc>
          <w:tcPr>
            <w:tcW w:w="5000" w:type="pct"/>
            <w:shd w:val="clear" w:color="auto" w:fill="000000"/>
            <w:tcMar>
              <w:top w:w="150" w:type="dxa"/>
              <w:bottom w:w="150" w:type="dxa"/>
            </w:tcMar>
            <w:vAlign w:val="center"/>
          </w:tcPr>
          <w:p w14:paraId="11952ECB" w14:textId="177D6C2A" w:rsidR="00160535" w:rsidRPr="00294E84" w:rsidRDefault="005E3A26">
            <w:pPr>
              <w:jc w:val="center"/>
            </w:pPr>
            <w:r w:rsidRPr="00294E84">
              <w:rPr>
                <w:rFonts w:ascii="Arial" w:hAnsi="Arial" w:cs="Arial"/>
                <w:b/>
                <w:bCs/>
                <w:color w:val="FFFFFF"/>
                <w:position w:val="-2"/>
                <w:shd w:val="clear" w:color="auto" w:fill="000000"/>
              </w:rPr>
              <w:t>Zavarovanje za dobro izvedbo</w:t>
            </w:r>
            <w:r w:rsidR="003469B2" w:rsidRPr="00294E84">
              <w:rPr>
                <w:rFonts w:ascii="Arial" w:hAnsi="Arial" w:cs="Arial"/>
                <w:b/>
                <w:bCs/>
                <w:color w:val="FFFFFF"/>
                <w:position w:val="-2"/>
                <w:shd w:val="clear" w:color="auto" w:fill="000000"/>
              </w:rPr>
              <w:t xml:space="preserve"> pri dobavi</w:t>
            </w:r>
          </w:p>
        </w:tc>
      </w:tr>
    </w:tbl>
    <w:p w14:paraId="263F5D0D" w14:textId="77777777" w:rsidR="00160535" w:rsidRPr="00294E84" w:rsidRDefault="005E3A26">
      <w:pPr>
        <w:spacing w:before="225" w:after="225" w:line="240" w:lineRule="auto"/>
        <w:jc w:val="both"/>
      </w:pPr>
      <w:r w:rsidRPr="00294E84">
        <w:rPr>
          <w:rFonts w:ascii="Arial" w:hAnsi="Arial" w:cs="Arial"/>
          <w:color w:val="000000"/>
        </w:rPr>
        <w:t>Instrument zavarovanja: bančna garancija / kavcijsko zavarovanje</w:t>
      </w:r>
    </w:p>
    <w:p w14:paraId="67E1744B" w14:textId="77777777" w:rsidR="00160535" w:rsidRPr="00294E84" w:rsidRDefault="005E3A26">
      <w:pPr>
        <w:spacing w:before="225" w:after="225" w:line="240" w:lineRule="auto"/>
        <w:jc w:val="both"/>
      </w:pPr>
      <w:r w:rsidRPr="00294E84">
        <w:rPr>
          <w:rFonts w:ascii="Arial" w:hAnsi="Arial" w:cs="Arial"/>
          <w:color w:val="000000"/>
        </w:rPr>
        <w:t>Višina zavarovanja: 10 % pogodbene vrednosti z DDV</w:t>
      </w:r>
    </w:p>
    <w:p w14:paraId="4F374068" w14:textId="77777777" w:rsidR="00160535" w:rsidRPr="00294E84" w:rsidRDefault="005E3A26">
      <w:pPr>
        <w:spacing w:before="225" w:after="225" w:line="240" w:lineRule="auto"/>
        <w:jc w:val="both"/>
      </w:pPr>
      <w:r w:rsidRPr="00294E84">
        <w:rPr>
          <w:rFonts w:ascii="Arial" w:hAnsi="Arial" w:cs="Arial"/>
          <w:color w:val="000000"/>
        </w:rPr>
        <w:t>Čas veljavnosti: še 30 dni po podpisu primopredajnega zapisnika</w:t>
      </w:r>
    </w:p>
    <w:p w14:paraId="15AEA37C" w14:textId="77777777" w:rsidR="00160535" w:rsidRPr="00294E84" w:rsidRDefault="005E3A26">
      <w:pPr>
        <w:spacing w:before="225" w:after="225" w:line="240" w:lineRule="auto"/>
        <w:jc w:val="both"/>
      </w:pPr>
      <w:r w:rsidRPr="00294E84">
        <w:rPr>
          <w:rFonts w:ascii="Arial" w:hAnsi="Arial" w:cs="Arial"/>
          <w:color w:val="000000"/>
        </w:rPr>
        <w:t>Zahtevanje dokazila: ni zahtevano dokazilo</w:t>
      </w:r>
    </w:p>
    <w:p w14:paraId="67C28D62" w14:textId="77777777" w:rsidR="00160535" w:rsidRPr="00294E84" w:rsidRDefault="005E3A26">
      <w:pPr>
        <w:spacing w:before="225" w:after="225" w:line="240" w:lineRule="auto"/>
      </w:pPr>
      <w:r w:rsidRPr="00294E84">
        <w:rPr>
          <w:rFonts w:ascii="Arial" w:hAnsi="Arial" w:cs="Arial"/>
          <w:color w:val="000000"/>
        </w:rPr>
        <w:t>Ponudnik z oddajo ponudbe potrjuje, da bo naročniku izročil ustrezno zavarovanje.</w:t>
      </w:r>
    </w:p>
    <w:tbl>
      <w:tblPr>
        <w:tblStyle w:val="NormalTablePHPDOCX"/>
        <w:tblW w:w="2560" w:type="pct"/>
        <w:tblLook w:val="04A0" w:firstRow="1" w:lastRow="0" w:firstColumn="1" w:lastColumn="0" w:noHBand="0" w:noVBand="1"/>
      </w:tblPr>
      <w:tblGrid>
        <w:gridCol w:w="4644"/>
      </w:tblGrid>
      <w:tr w:rsidR="00160535" w:rsidRPr="00294E84" w14:paraId="598D20DB" w14:textId="77777777" w:rsidTr="00753D59">
        <w:tc>
          <w:tcPr>
            <w:tcW w:w="5000" w:type="pct"/>
            <w:shd w:val="clear" w:color="auto" w:fill="000000"/>
            <w:tcMar>
              <w:top w:w="150" w:type="dxa"/>
              <w:bottom w:w="150" w:type="dxa"/>
            </w:tcMar>
            <w:vAlign w:val="center"/>
          </w:tcPr>
          <w:p w14:paraId="2DB6D16D" w14:textId="77777777" w:rsidR="00160535" w:rsidRPr="00294E84" w:rsidRDefault="005E3A26" w:rsidP="00294E84">
            <w:r w:rsidRPr="00294E84">
              <w:rPr>
                <w:rFonts w:ascii="Arial" w:hAnsi="Arial" w:cs="Arial"/>
                <w:b/>
                <w:bCs/>
                <w:color w:val="FFFFFF"/>
                <w:position w:val="-2"/>
                <w:shd w:val="clear" w:color="auto" w:fill="000000"/>
              </w:rPr>
              <w:t>Zavarovanje za odpravo napak v garancijski dobi</w:t>
            </w:r>
          </w:p>
        </w:tc>
      </w:tr>
    </w:tbl>
    <w:p w14:paraId="16325EBB" w14:textId="77777777" w:rsidR="00160535" w:rsidRPr="00294E84" w:rsidRDefault="005E3A26">
      <w:pPr>
        <w:spacing w:before="225" w:after="225" w:line="240" w:lineRule="auto"/>
        <w:jc w:val="both"/>
      </w:pPr>
      <w:r w:rsidRPr="00294E84">
        <w:rPr>
          <w:rFonts w:ascii="Arial" w:hAnsi="Arial" w:cs="Arial"/>
          <w:color w:val="000000"/>
        </w:rPr>
        <w:t>Instrument zavarovanja: bančna garancija / kavcijsko zavarovanje</w:t>
      </w:r>
    </w:p>
    <w:p w14:paraId="2568F85D" w14:textId="77777777" w:rsidR="00160535" w:rsidRPr="00294E84" w:rsidRDefault="005E3A26">
      <w:pPr>
        <w:spacing w:before="225" w:after="225" w:line="240" w:lineRule="auto"/>
        <w:jc w:val="both"/>
      </w:pPr>
      <w:r w:rsidRPr="00294E84">
        <w:rPr>
          <w:rFonts w:ascii="Arial" w:hAnsi="Arial" w:cs="Arial"/>
          <w:color w:val="000000"/>
        </w:rPr>
        <w:t>Višina zavarovanja: 5 % vrednosti pogodbe z DDV</w:t>
      </w:r>
    </w:p>
    <w:p w14:paraId="470CC5C0" w14:textId="77777777" w:rsidR="00160535" w:rsidRPr="00294E84" w:rsidRDefault="005E3A26">
      <w:pPr>
        <w:spacing w:before="225" w:after="225" w:line="240" w:lineRule="auto"/>
        <w:jc w:val="both"/>
      </w:pPr>
      <w:r w:rsidRPr="00294E84">
        <w:rPr>
          <w:rFonts w:ascii="Arial" w:hAnsi="Arial" w:cs="Arial"/>
          <w:color w:val="000000"/>
        </w:rPr>
        <w:t>Čas veljavnosti: še 30 dni po izteku garancijskega roka</w:t>
      </w:r>
    </w:p>
    <w:p w14:paraId="500B38E8" w14:textId="77777777" w:rsidR="00160535" w:rsidRPr="00294E84" w:rsidRDefault="005E3A26">
      <w:pPr>
        <w:spacing w:before="225" w:after="225" w:line="240" w:lineRule="auto"/>
        <w:jc w:val="both"/>
      </w:pPr>
      <w:r w:rsidRPr="00294E84">
        <w:rPr>
          <w:rFonts w:ascii="Arial" w:hAnsi="Arial" w:cs="Arial"/>
          <w:color w:val="000000"/>
        </w:rPr>
        <w:t>Zahtevanje dokazila: ni zahtevano dokazilo</w:t>
      </w:r>
    </w:p>
    <w:p w14:paraId="5992F42C" w14:textId="77777777" w:rsidR="00160535" w:rsidRPr="00294E84" w:rsidRDefault="005E3A26">
      <w:pPr>
        <w:spacing w:before="225" w:after="225" w:line="240" w:lineRule="auto"/>
      </w:pPr>
      <w:r w:rsidRPr="00294E84">
        <w:rPr>
          <w:rFonts w:ascii="Arial" w:hAnsi="Arial" w:cs="Arial"/>
          <w:color w:val="000000"/>
        </w:rPr>
        <w:t>Ponudnik z oddajo ponudbe potrjuje, da bo naročniku izročil ustrezno zavarovanje.</w:t>
      </w:r>
    </w:p>
    <w:tbl>
      <w:tblPr>
        <w:tblStyle w:val="NormalTablePHPDOCX"/>
        <w:tblW w:w="2560" w:type="pct"/>
        <w:tblLook w:val="04A0" w:firstRow="1" w:lastRow="0" w:firstColumn="1" w:lastColumn="0" w:noHBand="0" w:noVBand="1"/>
      </w:tblPr>
      <w:tblGrid>
        <w:gridCol w:w="4644"/>
      </w:tblGrid>
      <w:tr w:rsidR="00160535" w:rsidRPr="00294E84" w14:paraId="32E6ED0F" w14:textId="77777777" w:rsidTr="00753D59">
        <w:tc>
          <w:tcPr>
            <w:tcW w:w="5000" w:type="pct"/>
            <w:shd w:val="clear" w:color="auto" w:fill="000000"/>
            <w:tcMar>
              <w:top w:w="150" w:type="dxa"/>
              <w:bottom w:w="150" w:type="dxa"/>
            </w:tcMar>
            <w:vAlign w:val="center"/>
          </w:tcPr>
          <w:p w14:paraId="75AE184B" w14:textId="77777777" w:rsidR="00160535" w:rsidRPr="00294E84" w:rsidRDefault="005E3A26" w:rsidP="00294E84">
            <w:r w:rsidRPr="00294E84">
              <w:rPr>
                <w:rFonts w:ascii="Arial" w:hAnsi="Arial" w:cs="Arial"/>
                <w:b/>
                <w:bCs/>
                <w:color w:val="FFFFFF"/>
                <w:position w:val="-2"/>
                <w:shd w:val="clear" w:color="auto" w:fill="000000"/>
              </w:rPr>
              <w:t>Zavarovanje za odprave napake po vzdrževalni pogodbi</w:t>
            </w:r>
          </w:p>
        </w:tc>
      </w:tr>
    </w:tbl>
    <w:p w14:paraId="60211D02" w14:textId="77777777" w:rsidR="00160535" w:rsidRPr="00294E84" w:rsidRDefault="005E3A26">
      <w:pPr>
        <w:spacing w:before="225" w:after="225" w:line="240" w:lineRule="auto"/>
        <w:jc w:val="both"/>
      </w:pPr>
      <w:r w:rsidRPr="00294E84">
        <w:rPr>
          <w:rFonts w:ascii="Arial" w:hAnsi="Arial" w:cs="Arial"/>
          <w:color w:val="000000"/>
        </w:rPr>
        <w:t>Instrument zavarovanja: bančna garancija / kavcijsko zavarovanje</w:t>
      </w:r>
    </w:p>
    <w:p w14:paraId="7162B748" w14:textId="77777777" w:rsidR="00160535" w:rsidRPr="00294E84" w:rsidRDefault="005E3A26">
      <w:pPr>
        <w:spacing w:before="225" w:after="225" w:line="240" w:lineRule="auto"/>
        <w:jc w:val="both"/>
      </w:pPr>
      <w:r w:rsidRPr="00294E84">
        <w:rPr>
          <w:rFonts w:ascii="Arial" w:hAnsi="Arial" w:cs="Arial"/>
          <w:color w:val="000000"/>
        </w:rPr>
        <w:t>Višina zavarovanja: 5 % vrednosti vzdrževalne pogodbe z DDV</w:t>
      </w:r>
    </w:p>
    <w:p w14:paraId="731E3206" w14:textId="77777777" w:rsidR="00160535" w:rsidRPr="00294E84" w:rsidRDefault="005E3A26">
      <w:pPr>
        <w:spacing w:before="225" w:after="225" w:line="240" w:lineRule="auto"/>
        <w:jc w:val="both"/>
      </w:pPr>
      <w:r w:rsidRPr="00294E84">
        <w:rPr>
          <w:rFonts w:ascii="Arial" w:hAnsi="Arial" w:cs="Arial"/>
          <w:color w:val="000000"/>
        </w:rPr>
        <w:t>Čas veljavnosti: še 30 dni po izteku vzdrževalne pogodbe</w:t>
      </w:r>
    </w:p>
    <w:p w14:paraId="68720D88" w14:textId="77777777" w:rsidR="00160535" w:rsidRPr="00294E84" w:rsidRDefault="005E3A26">
      <w:pPr>
        <w:spacing w:before="225" w:after="225" w:line="240" w:lineRule="auto"/>
        <w:jc w:val="both"/>
      </w:pPr>
      <w:r w:rsidRPr="00294E84">
        <w:rPr>
          <w:rFonts w:ascii="Arial" w:hAnsi="Arial" w:cs="Arial"/>
          <w:color w:val="000000"/>
        </w:rPr>
        <w:t>Zahtevanje dokazila: ni zahtevano dokazilo</w:t>
      </w:r>
    </w:p>
    <w:p w14:paraId="7A7E1642" w14:textId="77777777" w:rsidR="00160535" w:rsidRPr="00294E84" w:rsidRDefault="005E3A26">
      <w:pPr>
        <w:spacing w:before="225" w:after="225" w:line="240" w:lineRule="auto"/>
      </w:pPr>
      <w:r w:rsidRPr="00294E84">
        <w:rPr>
          <w:rFonts w:ascii="Arial" w:hAnsi="Arial" w:cs="Arial"/>
          <w:color w:val="000000"/>
        </w:rPr>
        <w:t>Ponudnik z oddajo ponudbe potrjuje, da bo naročniku izročil ustrezno zavarovanje.</w:t>
      </w:r>
    </w:p>
    <w:p w14:paraId="5228EBD8" w14:textId="77777777" w:rsidR="00160535" w:rsidRDefault="00160535">
      <w:pPr>
        <w:sectPr w:rsidR="00160535" w:rsidSect="00D931BF">
          <w:pgSz w:w="11906" w:h="16838"/>
          <w:pgMar w:top="1418" w:right="1418" w:bottom="1418" w:left="1418" w:header="567" w:footer="680" w:gutter="0"/>
          <w:cols w:space="708"/>
          <w:docGrid w:linePitch="360"/>
        </w:sectPr>
      </w:pPr>
    </w:p>
    <w:p w14:paraId="06EC9FB4" w14:textId="77777777" w:rsidR="005E3A26" w:rsidRPr="00762CE8" w:rsidRDefault="005E3A26" w:rsidP="00DE602D">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0" w:after="120"/>
        <w:ind w:left="1985"/>
        <w:rPr>
          <w:rFonts w:ascii="Arial" w:hAnsi="Arial" w:cs="Arial"/>
          <w:color w:val="FFFFFF" w:themeColor="background1"/>
          <w:sz w:val="22"/>
          <w:szCs w:val="22"/>
        </w:rPr>
      </w:pPr>
      <w:r w:rsidRPr="00762CE8">
        <w:rPr>
          <w:rFonts w:ascii="Arial" w:hAnsi="Arial" w:cs="Arial"/>
          <w:color w:val="FFFFFF" w:themeColor="background1"/>
          <w:sz w:val="22"/>
          <w:szCs w:val="22"/>
        </w:rPr>
        <w:lastRenderedPageBreak/>
        <w:t>Tehnične specifikacije</w:t>
      </w:r>
    </w:p>
    <w:p w14:paraId="3EB774E3" w14:textId="77777777" w:rsidR="005E3A26" w:rsidRDefault="005E3A26" w:rsidP="00EC6CA7">
      <w:pPr>
        <w:spacing w:before="240" w:after="120"/>
        <w:rPr>
          <w:rFonts w:ascii="Arial" w:hAnsi="Arial" w:cs="Arial"/>
          <w:sz w:val="18"/>
          <w:szCs w:val="18"/>
        </w:rPr>
      </w:pPr>
    </w:p>
    <w:tbl>
      <w:tblPr>
        <w:tblStyle w:val="NormalTablePHPDOCX"/>
        <w:tblW w:w="2500" w:type="pct"/>
        <w:tblInd w:w="108" w:type="dxa"/>
        <w:tblLook w:val="04A0" w:firstRow="1" w:lastRow="0" w:firstColumn="1" w:lastColumn="0" w:noHBand="0" w:noVBand="1"/>
      </w:tblPr>
      <w:tblGrid>
        <w:gridCol w:w="4529"/>
      </w:tblGrid>
      <w:tr w:rsidR="00160535" w:rsidRPr="007A704E" w14:paraId="2A81FEDB" w14:textId="77777777">
        <w:tc>
          <w:tcPr>
            <w:tcW w:w="0" w:type="auto"/>
            <w:tcBorders>
              <w:top w:val="single" w:sz="5" w:space="0" w:color="000000"/>
              <w:left w:val="single" w:sz="5" w:space="0" w:color="000000"/>
              <w:bottom w:val="single" w:sz="5" w:space="0" w:color="000000"/>
              <w:right w:val="single" w:sz="5" w:space="0" w:color="000000"/>
            </w:tcBorders>
            <w:shd w:val="clear" w:color="auto" w:fill="FFFFFF"/>
            <w:tcMar>
              <w:top w:w="75" w:type="dxa"/>
              <w:bottom w:w="75" w:type="dxa"/>
            </w:tcMar>
            <w:vAlign w:val="center"/>
          </w:tcPr>
          <w:p w14:paraId="1F0C00A8" w14:textId="77777777" w:rsidR="00160535" w:rsidRPr="007A704E" w:rsidRDefault="005E3A26">
            <w:r w:rsidRPr="007A704E">
              <w:rPr>
                <w:rFonts w:ascii="Arial" w:hAnsi="Arial" w:cs="Arial"/>
                <w:b/>
                <w:bCs/>
                <w:color w:val="000000"/>
                <w:position w:val="-2"/>
                <w:shd w:val="clear" w:color="auto" w:fill="FFFFFF"/>
              </w:rPr>
              <w:t>Splošne specifikacije</w:t>
            </w:r>
          </w:p>
        </w:tc>
      </w:tr>
    </w:tbl>
    <w:p w14:paraId="581AD885" w14:textId="77777777" w:rsidR="00160535" w:rsidRPr="007A704E" w:rsidRDefault="005E3A26">
      <w:pPr>
        <w:spacing w:before="225" w:after="225" w:line="240" w:lineRule="auto"/>
      </w:pPr>
      <w:r w:rsidRPr="007A704E">
        <w:rPr>
          <w:rFonts w:ascii="Arial" w:hAnsi="Arial" w:cs="Arial"/>
          <w:color w:val="000000"/>
        </w:rPr>
        <w:t>Predmet javnega naročila je:</w:t>
      </w:r>
    </w:p>
    <w:p w14:paraId="5DBC9A64" w14:textId="37771230" w:rsidR="00A24528" w:rsidRPr="00542B87" w:rsidRDefault="005E3A26" w:rsidP="00542B87">
      <w:pPr>
        <w:rPr>
          <w:rFonts w:ascii="Arial" w:hAnsi="Arial" w:cs="Arial"/>
          <w:b/>
        </w:rPr>
      </w:pPr>
      <w:r w:rsidRPr="007A704E">
        <w:rPr>
          <w:rFonts w:ascii="Arial" w:hAnsi="Arial" w:cs="Arial"/>
          <w:color w:val="000000"/>
        </w:rPr>
        <w:t>Dobava</w:t>
      </w:r>
      <w:r w:rsidR="00542B87" w:rsidRPr="00542B87">
        <w:rPr>
          <w:rFonts w:ascii="Arial" w:hAnsi="Arial" w:cs="Arial"/>
          <w:b/>
        </w:rPr>
        <w:t xml:space="preserve"> </w:t>
      </w:r>
      <w:r w:rsidR="00542B87">
        <w:rPr>
          <w:rFonts w:ascii="Arial" w:hAnsi="Arial" w:cs="Arial"/>
          <w:b/>
        </w:rPr>
        <w:t>MULTIDIAGNOSTIČNEGA RENTGENSKEGA SISTEMA</w:t>
      </w:r>
    </w:p>
    <w:p w14:paraId="60405F0C" w14:textId="21FEACE4" w:rsidR="003469B2" w:rsidRPr="007A704E" w:rsidRDefault="00A24528" w:rsidP="004624C9">
      <w:pPr>
        <w:pStyle w:val="Odstavekseznama"/>
        <w:numPr>
          <w:ilvl w:val="0"/>
          <w:numId w:val="39"/>
        </w:numPr>
        <w:spacing w:before="225" w:after="225" w:line="240" w:lineRule="auto"/>
      </w:pPr>
      <w:r w:rsidRPr="007A704E">
        <w:rPr>
          <w:rFonts w:ascii="Arial" w:hAnsi="Arial" w:cs="Arial"/>
          <w:color w:val="000000"/>
        </w:rPr>
        <w:t>Šolanje uprabnikov za delo z novim aparatom</w:t>
      </w:r>
    </w:p>
    <w:p w14:paraId="18F152AA" w14:textId="41D1E921" w:rsidR="00160535" w:rsidRPr="007A704E" w:rsidRDefault="005E3A26" w:rsidP="004624C9">
      <w:pPr>
        <w:pStyle w:val="Odstavekseznama"/>
        <w:numPr>
          <w:ilvl w:val="0"/>
          <w:numId w:val="39"/>
        </w:numPr>
        <w:spacing w:before="225" w:after="225" w:line="240" w:lineRule="auto"/>
      </w:pPr>
      <w:r w:rsidRPr="007A704E">
        <w:rPr>
          <w:rFonts w:ascii="Arial" w:hAnsi="Arial" w:cs="Arial"/>
          <w:color w:val="000000"/>
        </w:rPr>
        <w:t xml:space="preserve">Vzdrževanje »all inclusive« za dobo </w:t>
      </w:r>
      <w:r w:rsidR="00DD06BE" w:rsidRPr="007A704E">
        <w:rPr>
          <w:rFonts w:ascii="Arial" w:hAnsi="Arial" w:cs="Arial"/>
          <w:color w:val="000000"/>
        </w:rPr>
        <w:t>5</w:t>
      </w:r>
      <w:r w:rsidRPr="007A704E">
        <w:rPr>
          <w:rFonts w:ascii="Arial" w:hAnsi="Arial" w:cs="Arial"/>
          <w:color w:val="000000"/>
        </w:rPr>
        <w:t xml:space="preserve"> let po izteku minimalne garancijske dobe (</w:t>
      </w:r>
      <w:r w:rsidR="007A704E" w:rsidRPr="007A704E">
        <w:rPr>
          <w:rFonts w:ascii="Arial" w:hAnsi="Arial" w:cs="Arial"/>
          <w:color w:val="000000"/>
        </w:rPr>
        <w:t>12</w:t>
      </w:r>
      <w:r w:rsidRPr="007A704E">
        <w:rPr>
          <w:rFonts w:ascii="Arial" w:hAnsi="Arial" w:cs="Arial"/>
          <w:color w:val="000000"/>
        </w:rPr>
        <w:t xml:space="preserve"> mesecev).</w:t>
      </w:r>
    </w:p>
    <w:p w14:paraId="40A6A0B2" w14:textId="77777777" w:rsidR="00160535" w:rsidRPr="007A704E" w:rsidRDefault="005E3A26">
      <w:pPr>
        <w:spacing w:before="225" w:after="225" w:line="240" w:lineRule="auto"/>
      </w:pPr>
      <w:r w:rsidRPr="007A704E">
        <w:rPr>
          <w:rFonts w:ascii="Arial" w:hAnsi="Arial" w:cs="Arial"/>
          <w:color w:val="000000"/>
        </w:rPr>
        <w:t>Dobavljena oprema mora biti nova in nerabljena ter skladna:</w:t>
      </w:r>
    </w:p>
    <w:p w14:paraId="536F95A5" w14:textId="77777777" w:rsidR="00160535" w:rsidRPr="007A704E" w:rsidRDefault="005E3A26" w:rsidP="00A24528">
      <w:pPr>
        <w:spacing w:after="0" w:line="240" w:lineRule="auto"/>
      </w:pPr>
      <w:r w:rsidRPr="007A704E">
        <w:rPr>
          <w:rFonts w:ascii="Arial" w:hAnsi="Arial" w:cs="Arial"/>
          <w:color w:val="000000"/>
        </w:rPr>
        <w:t>- z določili Zakona o medicinskih pripomočkih (ZMedPri-1, Uradni list RS, št. 40/25),</w:t>
      </w:r>
    </w:p>
    <w:p w14:paraId="7ACCB1A1" w14:textId="77777777" w:rsidR="00160535" w:rsidRPr="007A704E" w:rsidRDefault="00160535" w:rsidP="00A24528">
      <w:pPr>
        <w:spacing w:after="0" w:line="240" w:lineRule="auto"/>
      </w:pPr>
    </w:p>
    <w:p w14:paraId="19C773C3" w14:textId="77777777" w:rsidR="00160535" w:rsidRPr="007A704E" w:rsidRDefault="005E3A26" w:rsidP="00A24528">
      <w:pPr>
        <w:spacing w:after="0" w:line="240" w:lineRule="auto"/>
      </w:pPr>
      <w:r w:rsidRPr="007A704E">
        <w:rPr>
          <w:rFonts w:ascii="Arial" w:hAnsi="Arial" w:cs="Arial"/>
          <w:color w:val="000000"/>
        </w:rPr>
        <w:t>- z določili Uredbe o medicinskih pripomočkih (EU) 2017/745.</w:t>
      </w:r>
    </w:p>
    <w:p w14:paraId="13B0C680" w14:textId="77777777" w:rsidR="00160535" w:rsidRPr="007A704E" w:rsidRDefault="00160535" w:rsidP="00A24528">
      <w:pPr>
        <w:spacing w:after="0" w:line="240" w:lineRule="auto"/>
      </w:pPr>
    </w:p>
    <w:p w14:paraId="7FBBDAFD" w14:textId="77777777" w:rsidR="00160535" w:rsidRPr="007A704E" w:rsidRDefault="005E3A26" w:rsidP="005B7020">
      <w:pPr>
        <w:spacing w:after="0" w:line="240" w:lineRule="auto"/>
        <w:jc w:val="both"/>
      </w:pPr>
      <w:r w:rsidRPr="007A704E">
        <w:rPr>
          <w:rFonts w:ascii="Arial" w:hAnsi="Arial" w:cs="Arial"/>
          <w:color w:val="000000"/>
        </w:rPr>
        <w:t>Ponudnik mora v ponudbi priložiti ustrezne CE certifikate in izjave EU o skladnosti za ponujeno opremo/blago.</w:t>
      </w:r>
    </w:p>
    <w:p w14:paraId="64CD087B" w14:textId="77777777" w:rsidR="00160535" w:rsidRPr="007A704E" w:rsidRDefault="00160535" w:rsidP="00A24528">
      <w:pPr>
        <w:spacing w:after="0" w:line="240" w:lineRule="auto"/>
      </w:pPr>
    </w:p>
    <w:p w14:paraId="28CB382B" w14:textId="117D8551" w:rsidR="00160535" w:rsidRPr="007A704E" w:rsidRDefault="005E3A26" w:rsidP="007A704E">
      <w:pPr>
        <w:spacing w:before="225" w:after="225" w:line="240" w:lineRule="auto"/>
        <w:jc w:val="both"/>
      </w:pPr>
      <w:r w:rsidRPr="007A704E">
        <w:rPr>
          <w:rFonts w:ascii="Arial" w:hAnsi="Arial" w:cs="Arial"/>
          <w:color w:val="000000"/>
        </w:rPr>
        <w:t>Ponudnik mora za ponujeno opremo predložiti tehnično dokumentacijo (prospektni material, katalogi, tehnični opisi, …) v slovenskem ali angleškem jeziku, iz katere bo nedvoumno razvidno, da ponujena oprema izpolnjuje vse tehnične zahteve iz specifikacije zahtev naročnika</w:t>
      </w:r>
      <w:r w:rsidR="00A24528" w:rsidRPr="007A704E">
        <w:rPr>
          <w:rFonts w:ascii="Arial" w:hAnsi="Arial" w:cs="Arial"/>
          <w:color w:val="000000"/>
        </w:rPr>
        <w:t>.</w:t>
      </w:r>
      <w:r w:rsidRPr="007A704E">
        <w:rPr>
          <w:rFonts w:ascii="Arial" w:hAnsi="Arial" w:cs="Arial"/>
          <w:color w:val="000000"/>
        </w:rPr>
        <w:t> Ponudnik mora v priloženi tehnični dokumentaciji nedvoumno označiti tiste dele dokumentacije, iz katerih bo razvidno, da ponujena oprema izpolnjuje tehnične zahteve definirane v specifikaciji zahtev naročnika. Navedeno naj ponudnik označi na ta način, da za vsako zahtevo iz specifikacije zahtev naročnika (s prosto roko ali kako drugače) označi del tehnične dokumentacije iz katerega bo razvidno izpolnjevanje zahteve ter vpiše še zaporedno številko zahteve, ki je navedena v specifikaciji zahtev naročnika.</w:t>
      </w:r>
    </w:p>
    <w:tbl>
      <w:tblPr>
        <w:tblStyle w:val="NormalTablePHPDOCX"/>
        <w:tblW w:w="4945" w:type="pct"/>
        <w:tblInd w:w="108" w:type="dxa"/>
        <w:tblLook w:val="04A0" w:firstRow="1" w:lastRow="0" w:firstColumn="1" w:lastColumn="0" w:noHBand="0" w:noVBand="1"/>
      </w:tblPr>
      <w:tblGrid>
        <w:gridCol w:w="8958"/>
      </w:tblGrid>
      <w:tr w:rsidR="00160535" w:rsidRPr="007A704E" w14:paraId="2238C4EF" w14:textId="77777777" w:rsidTr="00770372">
        <w:tc>
          <w:tcPr>
            <w:tcW w:w="5000" w:type="pct"/>
            <w:tcBorders>
              <w:top w:val="single" w:sz="5" w:space="0" w:color="000000"/>
              <w:left w:val="single" w:sz="5" w:space="0" w:color="000000"/>
              <w:bottom w:val="single" w:sz="5" w:space="0" w:color="000000"/>
              <w:right w:val="single" w:sz="5" w:space="0" w:color="000000"/>
            </w:tcBorders>
            <w:shd w:val="clear" w:color="auto" w:fill="FFFFFF"/>
            <w:tcMar>
              <w:top w:w="75" w:type="dxa"/>
              <w:bottom w:w="75" w:type="dxa"/>
            </w:tcMar>
            <w:vAlign w:val="center"/>
          </w:tcPr>
          <w:p w14:paraId="1736892A" w14:textId="02F8A35E" w:rsidR="00160535" w:rsidRPr="007A704E" w:rsidRDefault="005E3A26">
            <w:r w:rsidRPr="007A704E">
              <w:rPr>
                <w:rFonts w:ascii="Arial" w:hAnsi="Arial" w:cs="Arial"/>
                <w:b/>
                <w:bCs/>
                <w:color w:val="000000"/>
                <w:position w:val="-2"/>
                <w:shd w:val="clear" w:color="auto" w:fill="FFFFFF"/>
              </w:rPr>
              <w:t xml:space="preserve">Opis predmeta: NABAVA </w:t>
            </w:r>
            <w:r w:rsidR="00770372">
              <w:rPr>
                <w:rFonts w:ascii="Arial" w:hAnsi="Arial" w:cs="Arial"/>
                <w:b/>
              </w:rPr>
              <w:t>MULTIDIAGNOSTIČNEGA RENTGENSKEGA SISTEMA</w:t>
            </w:r>
          </w:p>
        </w:tc>
      </w:tr>
    </w:tbl>
    <w:p w14:paraId="76E7D2E5" w14:textId="0A483D1A" w:rsidR="00160535" w:rsidRPr="00945EE5" w:rsidRDefault="005E3A26">
      <w:pPr>
        <w:spacing w:before="225" w:after="225" w:line="240" w:lineRule="auto"/>
        <w:jc w:val="both"/>
      </w:pPr>
      <w:r w:rsidRPr="00945EE5">
        <w:rPr>
          <w:rFonts w:ascii="Arial" w:hAnsi="Arial" w:cs="Arial"/>
          <w:color w:val="000000"/>
        </w:rPr>
        <w:t xml:space="preserve">Tehnične specifikacije in ostale zahteve naročnika se nahajajo v Prilogi 1: Tehnične </w:t>
      </w:r>
      <w:r w:rsidR="00EA5819" w:rsidRPr="00945EE5">
        <w:rPr>
          <w:rFonts w:ascii="Arial" w:hAnsi="Arial" w:cs="Arial"/>
          <w:color w:val="000000"/>
        </w:rPr>
        <w:t>zahteve</w:t>
      </w:r>
      <w:r w:rsidRPr="00945EE5">
        <w:rPr>
          <w:rFonts w:ascii="Arial" w:hAnsi="Arial" w:cs="Arial"/>
          <w:color w:val="000000"/>
        </w:rPr>
        <w:t>.</w:t>
      </w:r>
    </w:p>
    <w:p w14:paraId="3692A5BC" w14:textId="77777777" w:rsidR="00160535" w:rsidRPr="00945EE5" w:rsidRDefault="005E3A26">
      <w:pPr>
        <w:spacing w:before="225" w:after="225" w:line="240" w:lineRule="auto"/>
        <w:jc w:val="both"/>
      </w:pPr>
      <w:r w:rsidRPr="00945EE5">
        <w:rPr>
          <w:rFonts w:ascii="Arial" w:hAnsi="Arial" w:cs="Arial"/>
          <w:color w:val="000000"/>
        </w:rPr>
        <w:t>Min. garancijska doba 12 mesecev</w:t>
      </w:r>
    </w:p>
    <w:p w14:paraId="32ECF198" w14:textId="49C08D73" w:rsidR="00160535" w:rsidRPr="00945EE5" w:rsidRDefault="005E3A26">
      <w:pPr>
        <w:spacing w:before="225" w:after="225" w:line="240" w:lineRule="auto"/>
        <w:jc w:val="both"/>
      </w:pPr>
      <w:r w:rsidRPr="00945EE5">
        <w:rPr>
          <w:rFonts w:ascii="Arial" w:hAnsi="Arial" w:cs="Arial"/>
          <w:color w:val="000000"/>
        </w:rPr>
        <w:t>Vse zahteve v zvezi z vzdrževanjem opreme  v garancijski dobi  in   pogarancijski  dobi se nahajajo v  osnutku  kupoprodajne in vzdrževalne pogodbe.</w:t>
      </w:r>
    </w:p>
    <w:p w14:paraId="46FD14F5" w14:textId="77777777" w:rsidR="00160535" w:rsidRDefault="00160535">
      <w:pPr>
        <w:sectPr w:rsidR="00160535" w:rsidSect="00D931BF">
          <w:pgSz w:w="11906" w:h="16838"/>
          <w:pgMar w:top="1418" w:right="1418" w:bottom="1418" w:left="1418" w:header="567" w:footer="680" w:gutter="0"/>
          <w:cols w:space="708"/>
          <w:docGrid w:linePitch="360"/>
        </w:sectPr>
      </w:pPr>
    </w:p>
    <w:p w14:paraId="7619D271" w14:textId="77777777" w:rsidR="005E3A26" w:rsidRPr="00A17BFF" w:rsidRDefault="005E3A26" w:rsidP="00DD06BE">
      <w:pPr>
        <w:pStyle w:val="Naslov2"/>
        <w:pBdr>
          <w:top w:val="single" w:sz="48" w:space="1" w:color="548DD4" w:themeColor="text2" w:themeTint="99"/>
          <w:left w:val="single" w:sz="48" w:space="4" w:color="548DD4" w:themeColor="text2" w:themeTint="99"/>
          <w:bottom w:val="single" w:sz="48" w:space="1" w:color="548DD4" w:themeColor="text2" w:themeTint="99"/>
          <w:right w:val="single" w:sz="48" w:space="4" w:color="548DD4" w:themeColor="text2" w:themeTint="99"/>
        </w:pBdr>
        <w:shd w:val="clear" w:color="auto" w:fill="548DD4" w:themeFill="text2" w:themeFillTint="99"/>
        <w:ind w:right="4393"/>
        <w:rPr>
          <w:rFonts w:ascii="Arial" w:hAnsi="Arial" w:cs="Arial"/>
          <w:color w:val="FFFFFF" w:themeColor="background1"/>
        </w:rPr>
      </w:pPr>
      <w:r>
        <w:rPr>
          <w:rFonts w:ascii="Arial" w:hAnsi="Arial" w:cs="Arial"/>
          <w:color w:val="FFFFFF" w:themeColor="background1"/>
        </w:rPr>
        <w:lastRenderedPageBreak/>
        <w:t>Vsebina ponudbene dokumentacije</w:t>
      </w:r>
    </w:p>
    <w:p w14:paraId="57AB3847" w14:textId="77777777" w:rsidR="005E3A26" w:rsidRPr="00A17BFF" w:rsidRDefault="005E3A26" w:rsidP="00827BFC">
      <w:pPr>
        <w:pStyle w:val="Paragraf"/>
        <w:rPr>
          <w:rFonts w:ascii="Arial" w:hAnsi="Arial" w:cs="Arial"/>
        </w:rPr>
      </w:pPr>
    </w:p>
    <w:p w14:paraId="5E9AE61D" w14:textId="77777777" w:rsidR="00160535" w:rsidRPr="00DD06BE" w:rsidRDefault="005E3A26">
      <w:pPr>
        <w:spacing w:before="225" w:after="225" w:line="240" w:lineRule="auto"/>
        <w:jc w:val="both"/>
      </w:pPr>
      <w:r w:rsidRPr="00DD06BE">
        <w:rPr>
          <w:rFonts w:ascii="Arial" w:hAnsi="Arial" w:cs="Arial"/>
          <w:color w:val="000000"/>
        </w:rPr>
        <w:t>Ponudbeno dokumentacijo sestavljajo spodaj našteti dokumenti, ki morajo po vsebini in obliki ustrezati obrazcem in drugim navodilom iz razpisne dokumentacije, torej mora biti ponudba izdelana v skladu z zahtevami naročnika, podpisana in žigosana, kjer je to označeno.</w:t>
      </w:r>
    </w:p>
    <w:p w14:paraId="777ADD12" w14:textId="77777777" w:rsidR="00160535" w:rsidRPr="00DD06BE" w:rsidRDefault="005E3A26">
      <w:pPr>
        <w:spacing w:before="225" w:after="225" w:line="240" w:lineRule="auto"/>
        <w:jc w:val="both"/>
      </w:pPr>
      <w:r w:rsidRPr="00DD06BE">
        <w:rPr>
          <w:rFonts w:ascii="Arial" w:hAnsi="Arial" w:cs="Arial"/>
          <w:color w:val="000000"/>
        </w:rPr>
        <w:t>V primeru elektronske oddaje se kot original štejejo tudi dokumenti, ki so podpisani z elektronskim podpisom (certifikatom). Kot original pa ne štejejo skeni dokumentov z izpisom elektronske potrditve (npr. vizualizacijo elektronskega podpisa).</w:t>
      </w:r>
    </w:p>
    <w:p w14:paraId="3F7FE304" w14:textId="77777777" w:rsidR="00160535" w:rsidRPr="00DD06BE" w:rsidRDefault="005E3A26">
      <w:pPr>
        <w:spacing w:before="225" w:after="225" w:line="240" w:lineRule="auto"/>
        <w:jc w:val="both"/>
      </w:pPr>
      <w:r w:rsidRPr="00DD06BE">
        <w:rPr>
          <w:rFonts w:ascii="Arial" w:hAnsi="Arial" w:cs="Arial"/>
          <w:color w:val="000000"/>
        </w:rPr>
        <w:t>Navedeni dokumenti morajo biti izpolnjeni, kot to zahtevajo navodila obrazca ali to iz njihovega besedila izhaja. V primeru, če ponudnik posameznega zahtevanega dokumenta ne predloži (oziroma ga ne predloži na poziv naročnika, če je takšen poziv mogoč na podlagi določil ZJN-3), ali pa bo predloženi dokument v nasprotju z zahtevami razpisne dokumentacije, bo naročnik tako ponudbo zavrnil kot nedopustno.</w:t>
      </w:r>
    </w:p>
    <w:p w14:paraId="2834E473" w14:textId="77777777" w:rsidR="005E3A26" w:rsidRPr="00A17BFF" w:rsidRDefault="005E3A26" w:rsidP="001313C1">
      <w:pPr>
        <w:pStyle w:val="Paragraf"/>
        <w:jc w:val="both"/>
        <w:rPr>
          <w:rFonts w:ascii="Arial" w:hAnsi="Arial" w:cs="Arial"/>
        </w:rPr>
      </w:pP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085"/>
        <w:gridCol w:w="4500"/>
        <w:gridCol w:w="3185"/>
      </w:tblGrid>
      <w:tr w:rsidR="00160535" w:rsidRPr="00C66AFF" w14:paraId="2FAA2426" w14:textId="77777777" w:rsidTr="00A24528">
        <w:tc>
          <w:tcPr>
            <w:tcW w:w="556"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102CDB02" w14:textId="77777777" w:rsidR="00160535" w:rsidRPr="00C66AFF" w:rsidRDefault="005E3A26">
            <w:pPr>
              <w:jc w:val="center"/>
              <w:rPr>
                <w:rFonts w:ascii="Arial" w:hAnsi="Arial" w:cs="Arial"/>
              </w:rPr>
            </w:pPr>
            <w:r w:rsidRPr="00C66AFF">
              <w:rPr>
                <w:rFonts w:ascii="Arial" w:hAnsi="Arial" w:cs="Arial"/>
                <w:b/>
                <w:bCs/>
                <w:color w:val="000000"/>
                <w:position w:val="-3"/>
                <w:shd w:val="clear" w:color="auto" w:fill="AAAAAA"/>
              </w:rPr>
              <w:t>Obrazec</w:t>
            </w:r>
          </w:p>
        </w:tc>
        <w:tc>
          <w:tcPr>
            <w:tcW w:w="2597"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23DA9D4A" w14:textId="77777777" w:rsidR="00160535" w:rsidRPr="00C66AFF" w:rsidRDefault="005E3A26">
            <w:pPr>
              <w:jc w:val="center"/>
              <w:rPr>
                <w:rFonts w:ascii="Arial" w:hAnsi="Arial" w:cs="Arial"/>
              </w:rPr>
            </w:pPr>
            <w:r w:rsidRPr="00C66AFF">
              <w:rPr>
                <w:rFonts w:ascii="Arial" w:hAnsi="Arial" w:cs="Arial"/>
                <w:b/>
                <w:bCs/>
                <w:color w:val="000000"/>
                <w:position w:val="-3"/>
                <w:shd w:val="clear" w:color="auto" w:fill="AAAAAA"/>
              </w:rPr>
              <w:t>Naziv</w:t>
            </w:r>
          </w:p>
        </w:tc>
        <w:tc>
          <w:tcPr>
            <w:tcW w:w="1847"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14D0F741" w14:textId="77777777" w:rsidR="00160535" w:rsidRPr="00C66AFF" w:rsidRDefault="005E3A26">
            <w:pPr>
              <w:jc w:val="center"/>
              <w:rPr>
                <w:rFonts w:ascii="Arial" w:hAnsi="Arial" w:cs="Arial"/>
              </w:rPr>
            </w:pPr>
            <w:r w:rsidRPr="00C66AFF">
              <w:rPr>
                <w:rFonts w:ascii="Arial" w:hAnsi="Arial" w:cs="Arial"/>
                <w:b/>
                <w:bCs/>
                <w:color w:val="000000"/>
                <w:position w:val="-3"/>
                <w:shd w:val="clear" w:color="auto" w:fill="AAAAAA"/>
              </w:rPr>
              <w:t>Opombe</w:t>
            </w:r>
          </w:p>
        </w:tc>
      </w:tr>
      <w:tr w:rsidR="00160535" w:rsidRPr="00C66AFF" w14:paraId="4A91F637"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D398DBD" w14:textId="77777777" w:rsidR="00160535" w:rsidRPr="00C66AFF" w:rsidRDefault="005E3A26">
            <w:pPr>
              <w:rPr>
                <w:rFonts w:ascii="Arial" w:hAnsi="Arial" w:cs="Arial"/>
              </w:rPr>
            </w:pPr>
            <w:r w:rsidRPr="00C66AFF">
              <w:rPr>
                <w:rFonts w:ascii="Arial" w:hAnsi="Arial" w:cs="Arial"/>
                <w:color w:val="000000"/>
                <w:position w:val="-2"/>
              </w:rPr>
              <w:t>1</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3FF4D86" w14:textId="77777777" w:rsidR="00160535" w:rsidRPr="00C66AFF" w:rsidRDefault="005E3A26">
            <w:pPr>
              <w:rPr>
                <w:rFonts w:ascii="Arial" w:hAnsi="Arial" w:cs="Arial"/>
              </w:rPr>
            </w:pPr>
            <w:r w:rsidRPr="00C66AFF">
              <w:rPr>
                <w:rFonts w:ascii="Arial" w:hAnsi="Arial" w:cs="Arial"/>
                <w:color w:val="000000"/>
                <w:position w:val="-2"/>
              </w:rPr>
              <w:t>Ponudba</w:t>
            </w:r>
          </w:p>
          <w:p w14:paraId="444DDA8E" w14:textId="77777777" w:rsidR="00160535" w:rsidRPr="00C66AFF" w:rsidRDefault="00160535" w:rsidP="00120B2B">
            <w:pPr>
              <w:ind w:left="-1162"/>
              <w:rPr>
                <w:rFonts w:ascii="Arial" w:hAnsi="Arial" w:cs="Arial"/>
              </w:rPr>
            </w:pP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9C6615C" w14:textId="77777777" w:rsidR="00160535" w:rsidRPr="00C66AFF" w:rsidRDefault="005E3A26">
            <w:pPr>
              <w:spacing w:before="135" w:after="135"/>
              <w:jc w:val="both"/>
              <w:textAlignment w:val="center"/>
              <w:rPr>
                <w:rFonts w:ascii="Arial" w:hAnsi="Arial" w:cs="Arial"/>
              </w:rPr>
            </w:pPr>
            <w:r w:rsidRPr="00C66AFF">
              <w:rPr>
                <w:rFonts w:ascii="Arial" w:hAnsi="Arial" w:cs="Arial"/>
                <w:color w:val="000000"/>
                <w:position w:val="-2"/>
              </w:rPr>
              <w:t>Izpolnjen, podpisan in žigosan. Prvo stran obrazca Ponudba iz katere je razvidna ponudbena cena, ponudnik pripne v razdelek »Predračun« v aplikaciji e-JN.</w:t>
            </w:r>
          </w:p>
        </w:tc>
      </w:tr>
      <w:tr w:rsidR="00160535" w:rsidRPr="00C66AFF" w14:paraId="54B13A7D"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C9F761E" w14:textId="77777777" w:rsidR="00160535" w:rsidRPr="00C66AFF" w:rsidRDefault="005E3A26">
            <w:pPr>
              <w:rPr>
                <w:rFonts w:ascii="Arial" w:hAnsi="Arial" w:cs="Arial"/>
              </w:rPr>
            </w:pPr>
            <w:r w:rsidRPr="00C66AFF">
              <w:rPr>
                <w:rFonts w:ascii="Arial" w:hAnsi="Arial" w:cs="Arial"/>
                <w:color w:val="000000"/>
                <w:position w:val="-2"/>
              </w:rPr>
              <w:t>2</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C834A71" w14:textId="77777777" w:rsidR="00160535" w:rsidRPr="00C66AFF" w:rsidRDefault="005E3A26">
            <w:pPr>
              <w:rPr>
                <w:rFonts w:ascii="Arial" w:hAnsi="Arial" w:cs="Arial"/>
              </w:rPr>
            </w:pPr>
            <w:r w:rsidRPr="00C66AFF">
              <w:rPr>
                <w:rFonts w:ascii="Arial" w:hAnsi="Arial" w:cs="Arial"/>
                <w:color w:val="000000"/>
                <w:position w:val="-2"/>
              </w:rPr>
              <w:t>Krovna izjava</w:t>
            </w:r>
          </w:p>
          <w:p w14:paraId="03CBC053" w14:textId="77777777" w:rsidR="00160535" w:rsidRPr="00C66AFF" w:rsidRDefault="00160535">
            <w:pPr>
              <w:rPr>
                <w:rFonts w:ascii="Arial" w:hAnsi="Arial" w:cs="Arial"/>
              </w:rPr>
            </w:pP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A9DD997" w14:textId="77777777" w:rsidR="00160535" w:rsidRPr="00C66AFF" w:rsidRDefault="005E3A26">
            <w:pPr>
              <w:spacing w:before="135" w:after="135"/>
              <w:jc w:val="both"/>
              <w:textAlignment w:val="center"/>
              <w:rPr>
                <w:rFonts w:ascii="Arial" w:hAnsi="Arial" w:cs="Arial"/>
              </w:rPr>
            </w:pPr>
            <w:r w:rsidRPr="00C66AFF">
              <w:rPr>
                <w:rFonts w:ascii="Arial" w:hAnsi="Arial" w:cs="Arial"/>
                <w:color w:val="000000"/>
                <w:position w:val="-2"/>
              </w:rPr>
              <w:t>Izpolnjen, podpisan in žigosan.</w:t>
            </w:r>
          </w:p>
        </w:tc>
      </w:tr>
      <w:tr w:rsidR="00160535" w:rsidRPr="00C66AFF" w14:paraId="21EF8C1C"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E1DB5F0" w14:textId="77777777" w:rsidR="00160535" w:rsidRPr="00C66AFF" w:rsidRDefault="005E3A26">
            <w:pPr>
              <w:rPr>
                <w:rFonts w:ascii="Arial" w:hAnsi="Arial" w:cs="Arial"/>
              </w:rPr>
            </w:pPr>
            <w:r w:rsidRPr="00C66AFF">
              <w:rPr>
                <w:rFonts w:ascii="Arial" w:hAnsi="Arial" w:cs="Arial"/>
                <w:color w:val="000000"/>
                <w:position w:val="-2"/>
              </w:rPr>
              <w:t>3</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4D97A93" w14:textId="77777777" w:rsidR="00160535" w:rsidRPr="00C66AFF" w:rsidRDefault="005E3A26">
            <w:pPr>
              <w:rPr>
                <w:rFonts w:ascii="Arial" w:hAnsi="Arial" w:cs="Arial"/>
              </w:rPr>
            </w:pPr>
            <w:r w:rsidRPr="00C66AFF">
              <w:rPr>
                <w:rFonts w:ascii="Arial" w:hAnsi="Arial" w:cs="Arial"/>
                <w:color w:val="000000"/>
                <w:position w:val="-2"/>
              </w:rPr>
              <w:t>ESPD</w:t>
            </w:r>
          </w:p>
          <w:p w14:paraId="664030B1" w14:textId="77777777" w:rsidR="00160535" w:rsidRPr="00C66AFF" w:rsidRDefault="00160535">
            <w:pPr>
              <w:rPr>
                <w:rFonts w:ascii="Arial" w:hAnsi="Arial" w:cs="Arial"/>
              </w:rPr>
            </w:pP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798E798" w14:textId="77777777" w:rsidR="00160535" w:rsidRPr="00C66AFF" w:rsidRDefault="005E3A26">
            <w:pPr>
              <w:spacing w:before="135" w:after="135"/>
              <w:jc w:val="both"/>
              <w:textAlignment w:val="center"/>
              <w:rPr>
                <w:rFonts w:ascii="Arial" w:hAnsi="Arial" w:cs="Arial"/>
              </w:rPr>
            </w:pPr>
            <w:r w:rsidRPr="00C66AFF">
              <w:rPr>
                <w:rFonts w:ascii="Arial" w:hAnsi="Arial" w:cs="Arial"/>
                <w:color w:val="000000"/>
                <w:position w:val="-2"/>
              </w:rPr>
              <w:t>Izpolnjen .xml, uvoziti v e-Oddajo. Scan ESPD dokumenta priložiti v razdelek Drugi dokumenti.</w:t>
            </w:r>
          </w:p>
          <w:tbl>
            <w:tblPr>
              <w:tblStyle w:val="NormalTablePHPDOCX"/>
              <w:tblW w:w="0" w:type="auto"/>
              <w:tblLook w:val="04A0" w:firstRow="1" w:lastRow="0" w:firstColumn="1" w:lastColumn="0" w:noHBand="0" w:noVBand="1"/>
            </w:tblPr>
            <w:tblGrid>
              <w:gridCol w:w="438"/>
            </w:tblGrid>
            <w:tr w:rsidR="00160535" w:rsidRPr="00C66AFF" w14:paraId="20FC0A96" w14:textId="77777777">
              <w:tc>
                <w:tcPr>
                  <w:tcW w:w="0" w:type="auto"/>
                  <w:tcMar>
                    <w:top w:w="0" w:type="auto"/>
                    <w:bottom w:w="0" w:type="auto"/>
                  </w:tcMar>
                </w:tcPr>
                <w:tbl>
                  <w:tblPr>
                    <w:tblStyle w:val="NormalTablePHPDOCX"/>
                    <w:tblW w:w="0" w:type="auto"/>
                    <w:tblLook w:val="04A0" w:firstRow="1" w:lastRow="0" w:firstColumn="1" w:lastColumn="0" w:noHBand="0" w:noVBand="1"/>
                  </w:tblPr>
                  <w:tblGrid>
                    <w:gridCol w:w="222"/>
                  </w:tblGrid>
                  <w:tr w:rsidR="00160535" w:rsidRPr="00C66AFF" w14:paraId="316E04EB" w14:textId="77777777">
                    <w:tc>
                      <w:tcPr>
                        <w:tcW w:w="0" w:type="auto"/>
                        <w:tcMar>
                          <w:top w:w="0" w:type="auto"/>
                          <w:bottom w:w="0" w:type="auto"/>
                        </w:tcMar>
                      </w:tcPr>
                      <w:p w14:paraId="4FF97E45" w14:textId="77777777" w:rsidR="00160535" w:rsidRPr="00C66AFF" w:rsidRDefault="00160535">
                        <w:pPr>
                          <w:rPr>
                            <w:rFonts w:ascii="Arial" w:hAnsi="Arial" w:cs="Arial"/>
                          </w:rPr>
                        </w:pPr>
                      </w:p>
                    </w:tc>
                  </w:tr>
                </w:tbl>
                <w:p w14:paraId="64BF7BC4" w14:textId="77777777" w:rsidR="00160535" w:rsidRPr="00C66AFF" w:rsidRDefault="00160535">
                  <w:pPr>
                    <w:rPr>
                      <w:rFonts w:ascii="Arial" w:hAnsi="Arial" w:cs="Arial"/>
                    </w:rPr>
                  </w:pPr>
                </w:p>
              </w:tc>
            </w:tr>
          </w:tbl>
          <w:p w14:paraId="002EE40E" w14:textId="77777777" w:rsidR="00160535" w:rsidRPr="00C66AFF" w:rsidRDefault="00160535">
            <w:pPr>
              <w:rPr>
                <w:rFonts w:ascii="Arial" w:hAnsi="Arial" w:cs="Arial"/>
              </w:rPr>
            </w:pPr>
          </w:p>
        </w:tc>
      </w:tr>
      <w:tr w:rsidR="00160535" w:rsidRPr="00C66AFF" w14:paraId="10FF52FE"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DDEC94A" w14:textId="77777777" w:rsidR="00160535" w:rsidRPr="00C66AFF" w:rsidRDefault="005E3A26">
            <w:pPr>
              <w:rPr>
                <w:rFonts w:ascii="Arial" w:hAnsi="Arial" w:cs="Arial"/>
              </w:rPr>
            </w:pPr>
            <w:r w:rsidRPr="00C66AFF">
              <w:rPr>
                <w:rFonts w:ascii="Arial" w:hAnsi="Arial" w:cs="Arial"/>
                <w:color w:val="000000"/>
                <w:position w:val="-2"/>
              </w:rPr>
              <w:t>4</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6DD102B" w14:textId="77777777" w:rsidR="00160535" w:rsidRPr="00C66AFF" w:rsidRDefault="005E3A26">
            <w:pPr>
              <w:rPr>
                <w:rFonts w:ascii="Arial" w:hAnsi="Arial" w:cs="Arial"/>
              </w:rPr>
            </w:pPr>
            <w:r w:rsidRPr="00C66AFF">
              <w:rPr>
                <w:rFonts w:ascii="Arial" w:hAnsi="Arial" w:cs="Arial"/>
                <w:color w:val="000000"/>
                <w:position w:val="-2"/>
              </w:rPr>
              <w:t>Seznam članov organov in zastopnikov gospodarskega subjekta</w:t>
            </w:r>
          </w:p>
          <w:p w14:paraId="49C23E3A" w14:textId="77777777" w:rsidR="00160535" w:rsidRPr="00C66AFF" w:rsidRDefault="00160535">
            <w:pPr>
              <w:rPr>
                <w:rFonts w:ascii="Arial" w:hAnsi="Arial" w:cs="Arial"/>
              </w:rPr>
            </w:pP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BDA1388" w14:textId="77777777" w:rsidR="00160535" w:rsidRPr="00C66AFF" w:rsidRDefault="005E3A26">
            <w:pPr>
              <w:spacing w:before="135" w:after="135"/>
              <w:jc w:val="both"/>
              <w:textAlignment w:val="center"/>
              <w:rPr>
                <w:rFonts w:ascii="Arial" w:hAnsi="Arial" w:cs="Arial"/>
              </w:rPr>
            </w:pPr>
            <w:r w:rsidRPr="00C66AFF">
              <w:rPr>
                <w:rFonts w:ascii="Arial" w:hAnsi="Arial" w:cs="Arial"/>
                <w:color w:val="000000"/>
                <w:position w:val="-2"/>
              </w:rPr>
              <w:t>Izpolnjen, podpisan in žigosan. </w:t>
            </w:r>
          </w:p>
          <w:p w14:paraId="382C27CA" w14:textId="77777777" w:rsidR="00160535" w:rsidRPr="00C66AFF" w:rsidRDefault="005E3A26">
            <w:pPr>
              <w:spacing w:before="135" w:after="135"/>
              <w:jc w:val="both"/>
              <w:textAlignment w:val="center"/>
              <w:rPr>
                <w:rFonts w:ascii="Arial" w:hAnsi="Arial" w:cs="Arial"/>
              </w:rPr>
            </w:pPr>
            <w:r w:rsidRPr="00C66AFF">
              <w:rPr>
                <w:rFonts w:ascii="Arial" w:hAnsi="Arial" w:cs="Arial"/>
                <w:color w:val="000000"/>
                <w:position w:val="-2"/>
              </w:rPr>
              <w:t>Potrebno predložiti tudi za člane organov in zastopnike partnerjev in podizvajalcev.</w:t>
            </w:r>
          </w:p>
        </w:tc>
      </w:tr>
      <w:tr w:rsidR="00160535" w:rsidRPr="00C66AFF" w14:paraId="16B01BD5"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E1F8F40" w14:textId="77777777" w:rsidR="00160535" w:rsidRPr="00C66AFF" w:rsidRDefault="005E3A26">
            <w:pPr>
              <w:rPr>
                <w:rFonts w:ascii="Arial" w:hAnsi="Arial" w:cs="Arial"/>
              </w:rPr>
            </w:pPr>
            <w:r w:rsidRPr="00C66AFF">
              <w:rPr>
                <w:rFonts w:ascii="Arial" w:hAnsi="Arial" w:cs="Arial"/>
                <w:color w:val="000000"/>
                <w:position w:val="-2"/>
              </w:rPr>
              <w:lastRenderedPageBreak/>
              <w:t>5</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BC74DD7" w14:textId="77777777" w:rsidR="00160535" w:rsidRPr="00C66AFF" w:rsidRDefault="005E3A26">
            <w:pPr>
              <w:rPr>
                <w:rFonts w:ascii="Arial" w:hAnsi="Arial" w:cs="Arial"/>
              </w:rPr>
            </w:pPr>
            <w:r w:rsidRPr="00C66AFF">
              <w:rPr>
                <w:rFonts w:ascii="Arial" w:hAnsi="Arial" w:cs="Arial"/>
                <w:color w:val="000000"/>
                <w:position w:val="-2"/>
              </w:rPr>
              <w:t>Potrdilo o dobro opravljenem delu</w:t>
            </w:r>
          </w:p>
          <w:p w14:paraId="7801DE6F" w14:textId="77777777" w:rsidR="00160535" w:rsidRPr="00C66AFF" w:rsidRDefault="00160535">
            <w:pPr>
              <w:rPr>
                <w:rFonts w:ascii="Arial" w:hAnsi="Arial" w:cs="Arial"/>
              </w:rPr>
            </w:pP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ABF4467" w14:textId="77777777" w:rsidR="00160535" w:rsidRPr="00C66AFF" w:rsidRDefault="005E3A26">
            <w:pPr>
              <w:spacing w:before="135" w:after="135"/>
              <w:jc w:val="both"/>
              <w:textAlignment w:val="center"/>
              <w:rPr>
                <w:rFonts w:ascii="Arial" w:hAnsi="Arial" w:cs="Arial"/>
              </w:rPr>
            </w:pPr>
            <w:r w:rsidRPr="00C66AFF">
              <w:rPr>
                <w:rFonts w:ascii="Arial" w:hAnsi="Arial" w:cs="Arial"/>
                <w:color w:val="000000"/>
                <w:position w:val="-2"/>
              </w:rPr>
              <w:t>Izpolnjen, potrjen s strani naročnika posla.</w:t>
            </w:r>
          </w:p>
        </w:tc>
      </w:tr>
      <w:tr w:rsidR="00160535" w:rsidRPr="00C66AFF" w14:paraId="474A3016"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D2869F4" w14:textId="77777777" w:rsidR="00160535" w:rsidRPr="00C66AFF" w:rsidRDefault="005E3A26">
            <w:pPr>
              <w:rPr>
                <w:rFonts w:ascii="Arial" w:hAnsi="Arial" w:cs="Arial"/>
              </w:rPr>
            </w:pPr>
            <w:r w:rsidRPr="00C66AFF">
              <w:rPr>
                <w:rFonts w:ascii="Arial" w:hAnsi="Arial" w:cs="Arial"/>
                <w:color w:val="000000"/>
                <w:position w:val="-2"/>
              </w:rPr>
              <w:t>6</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275C2F5" w14:textId="77777777" w:rsidR="00160535" w:rsidRPr="00C66AFF" w:rsidRDefault="005E3A26">
            <w:pPr>
              <w:rPr>
                <w:rFonts w:ascii="Arial" w:hAnsi="Arial" w:cs="Arial"/>
              </w:rPr>
            </w:pPr>
            <w:r w:rsidRPr="00C66AFF">
              <w:rPr>
                <w:rFonts w:ascii="Arial" w:hAnsi="Arial" w:cs="Arial"/>
                <w:color w:val="000000"/>
                <w:position w:val="-2"/>
              </w:rPr>
              <w:t>Vzorec bančne garancije / kavcijskega zavarovanja za dobro izvedbo</w:t>
            </w:r>
          </w:p>
          <w:p w14:paraId="4AC4FAA8" w14:textId="77777777" w:rsidR="00160535" w:rsidRPr="00C66AFF" w:rsidRDefault="00160535">
            <w:pPr>
              <w:rPr>
                <w:rFonts w:ascii="Arial" w:hAnsi="Arial" w:cs="Arial"/>
              </w:rPr>
            </w:pP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1D0EE14" w14:textId="77777777" w:rsidR="00160535" w:rsidRPr="00C66AFF" w:rsidRDefault="005E3A26">
            <w:pPr>
              <w:spacing w:before="135" w:after="135"/>
              <w:jc w:val="both"/>
              <w:textAlignment w:val="center"/>
              <w:rPr>
                <w:rFonts w:ascii="Arial" w:hAnsi="Arial" w:cs="Arial"/>
              </w:rPr>
            </w:pPr>
            <w:r w:rsidRPr="00C66AFF">
              <w:rPr>
                <w:rFonts w:ascii="Arial" w:hAnsi="Arial" w:cs="Arial"/>
                <w:color w:val="000000"/>
                <w:position w:val="-2"/>
              </w:rPr>
              <w:t>Parafiran ali elektronsko podpisan.</w:t>
            </w:r>
          </w:p>
        </w:tc>
      </w:tr>
      <w:tr w:rsidR="00160535" w:rsidRPr="00C66AFF" w14:paraId="6DBCFFFB"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4238607" w14:textId="77777777" w:rsidR="00160535" w:rsidRPr="00C66AFF" w:rsidRDefault="005E3A26">
            <w:pPr>
              <w:rPr>
                <w:rFonts w:ascii="Arial" w:hAnsi="Arial" w:cs="Arial"/>
              </w:rPr>
            </w:pPr>
            <w:r w:rsidRPr="00C66AFF">
              <w:rPr>
                <w:rFonts w:ascii="Arial" w:hAnsi="Arial" w:cs="Arial"/>
                <w:color w:val="000000"/>
                <w:position w:val="-2"/>
              </w:rPr>
              <w:t>7</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1D97057" w14:textId="77777777" w:rsidR="00160535" w:rsidRPr="00C66AFF" w:rsidRDefault="005E3A26">
            <w:pPr>
              <w:rPr>
                <w:rFonts w:ascii="Arial" w:hAnsi="Arial" w:cs="Arial"/>
              </w:rPr>
            </w:pPr>
            <w:r w:rsidRPr="00C66AFF">
              <w:rPr>
                <w:rFonts w:ascii="Arial" w:hAnsi="Arial" w:cs="Arial"/>
                <w:color w:val="000000"/>
                <w:position w:val="-2"/>
              </w:rPr>
              <w:t>Vzorec bančne garancije / kavcijskega zavarovanja za odpravo napak v garancijski dobi</w:t>
            </w:r>
          </w:p>
          <w:p w14:paraId="6DB7A37A" w14:textId="77777777" w:rsidR="00160535" w:rsidRPr="00C66AFF" w:rsidRDefault="00160535">
            <w:pPr>
              <w:rPr>
                <w:rFonts w:ascii="Arial" w:hAnsi="Arial" w:cs="Arial"/>
              </w:rPr>
            </w:pP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9077269" w14:textId="77777777" w:rsidR="00160535" w:rsidRPr="00C66AFF" w:rsidRDefault="005E3A26">
            <w:pPr>
              <w:spacing w:before="135" w:after="135"/>
              <w:jc w:val="both"/>
              <w:textAlignment w:val="center"/>
              <w:rPr>
                <w:rFonts w:ascii="Arial" w:hAnsi="Arial" w:cs="Arial"/>
              </w:rPr>
            </w:pPr>
            <w:r w:rsidRPr="00C66AFF">
              <w:rPr>
                <w:rFonts w:ascii="Arial" w:hAnsi="Arial" w:cs="Arial"/>
                <w:color w:val="000000"/>
                <w:position w:val="-2"/>
              </w:rPr>
              <w:t>Parafiran ali elektronsko podpisan.</w:t>
            </w:r>
          </w:p>
        </w:tc>
      </w:tr>
      <w:tr w:rsidR="00160535" w:rsidRPr="00C66AFF" w14:paraId="41386186"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6B53839" w14:textId="77777777" w:rsidR="00160535" w:rsidRPr="00C66AFF" w:rsidRDefault="005E3A26">
            <w:pPr>
              <w:rPr>
                <w:rFonts w:ascii="Arial" w:hAnsi="Arial" w:cs="Arial"/>
              </w:rPr>
            </w:pPr>
            <w:r w:rsidRPr="00C66AFF">
              <w:rPr>
                <w:rFonts w:ascii="Arial" w:hAnsi="Arial" w:cs="Arial"/>
                <w:color w:val="000000"/>
                <w:position w:val="-2"/>
              </w:rPr>
              <w:t>8</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13A95E1" w14:textId="77777777" w:rsidR="00160535" w:rsidRPr="00C66AFF" w:rsidRDefault="005E3A26">
            <w:pPr>
              <w:rPr>
                <w:rFonts w:ascii="Arial" w:hAnsi="Arial" w:cs="Arial"/>
              </w:rPr>
            </w:pPr>
            <w:r w:rsidRPr="00C66AFF">
              <w:rPr>
                <w:rFonts w:ascii="Arial" w:hAnsi="Arial" w:cs="Arial"/>
                <w:color w:val="000000"/>
                <w:position w:val="-2"/>
              </w:rPr>
              <w:t>Vzorec bančne garancije / kavcijskega zavarovanja za odpravo napak po vzdrževalni pogodbi</w:t>
            </w:r>
          </w:p>
          <w:p w14:paraId="6F94DB43" w14:textId="77777777" w:rsidR="00160535" w:rsidRPr="00C66AFF" w:rsidRDefault="00160535">
            <w:pPr>
              <w:rPr>
                <w:rFonts w:ascii="Arial" w:hAnsi="Arial" w:cs="Arial"/>
              </w:rPr>
            </w:pP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CAC835D" w14:textId="77777777" w:rsidR="00160535" w:rsidRPr="00C66AFF" w:rsidRDefault="005E3A26">
            <w:pPr>
              <w:spacing w:before="135" w:after="135"/>
              <w:jc w:val="both"/>
              <w:textAlignment w:val="center"/>
              <w:rPr>
                <w:rFonts w:ascii="Arial" w:hAnsi="Arial" w:cs="Arial"/>
              </w:rPr>
            </w:pPr>
            <w:r w:rsidRPr="00C66AFF">
              <w:rPr>
                <w:rFonts w:ascii="Arial" w:hAnsi="Arial" w:cs="Arial"/>
                <w:color w:val="000000"/>
                <w:position w:val="-2"/>
              </w:rPr>
              <w:t>Parafiran ali elektronsko podpisan.</w:t>
            </w:r>
          </w:p>
        </w:tc>
      </w:tr>
      <w:tr w:rsidR="00160535" w:rsidRPr="00C66AFF" w14:paraId="570E0C15"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B022A3F" w14:textId="77777777" w:rsidR="00160535" w:rsidRPr="00C66AFF" w:rsidRDefault="005E3A26">
            <w:pPr>
              <w:rPr>
                <w:rFonts w:ascii="Arial" w:hAnsi="Arial" w:cs="Arial"/>
              </w:rPr>
            </w:pPr>
            <w:r w:rsidRPr="00C66AFF">
              <w:rPr>
                <w:rFonts w:ascii="Arial" w:hAnsi="Arial" w:cs="Arial"/>
                <w:color w:val="000000"/>
                <w:position w:val="-2"/>
              </w:rPr>
              <w:t>9</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D1B8131" w14:textId="77777777" w:rsidR="00160535" w:rsidRPr="00C66AFF" w:rsidRDefault="005E3A26">
            <w:pPr>
              <w:rPr>
                <w:rFonts w:ascii="Arial" w:hAnsi="Arial" w:cs="Arial"/>
              </w:rPr>
            </w:pPr>
            <w:r w:rsidRPr="00C66AFF">
              <w:rPr>
                <w:rFonts w:ascii="Arial" w:hAnsi="Arial" w:cs="Arial"/>
                <w:color w:val="000000"/>
                <w:position w:val="-2"/>
              </w:rPr>
              <w:t>Izjava zastopnika podizvajalca v zvezi z izpolnjevanjem obveznih pogojev za podizvajalce</w:t>
            </w:r>
          </w:p>
          <w:p w14:paraId="7337E128" w14:textId="77777777" w:rsidR="00160535" w:rsidRPr="00C66AFF" w:rsidRDefault="00160535">
            <w:pPr>
              <w:rPr>
                <w:rFonts w:ascii="Arial" w:hAnsi="Arial" w:cs="Arial"/>
              </w:rPr>
            </w:pP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1C5A9C0" w14:textId="77777777" w:rsidR="00160535" w:rsidRPr="00C66AFF" w:rsidRDefault="005E3A26">
            <w:pPr>
              <w:spacing w:before="135" w:after="135"/>
              <w:jc w:val="both"/>
              <w:textAlignment w:val="center"/>
              <w:rPr>
                <w:rFonts w:ascii="Arial" w:hAnsi="Arial" w:cs="Arial"/>
              </w:rPr>
            </w:pPr>
            <w:r w:rsidRPr="00C66AFF">
              <w:rPr>
                <w:rFonts w:ascii="Arial" w:hAnsi="Arial" w:cs="Arial"/>
                <w:color w:val="000000"/>
                <w:position w:val="-2"/>
              </w:rPr>
              <w:t>Izpolnjen, podpisan in žigosan.</w:t>
            </w:r>
          </w:p>
        </w:tc>
      </w:tr>
      <w:tr w:rsidR="00160535" w:rsidRPr="00C66AFF" w14:paraId="7E493B70"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0F25998" w14:textId="77777777" w:rsidR="00160535" w:rsidRPr="00C66AFF" w:rsidRDefault="005E3A26">
            <w:pPr>
              <w:rPr>
                <w:rFonts w:ascii="Arial" w:hAnsi="Arial" w:cs="Arial"/>
              </w:rPr>
            </w:pPr>
            <w:r w:rsidRPr="00C66AFF">
              <w:rPr>
                <w:rFonts w:ascii="Arial" w:hAnsi="Arial" w:cs="Arial"/>
                <w:color w:val="000000"/>
                <w:position w:val="-2"/>
              </w:rPr>
              <w:t>10</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C63FF7F" w14:textId="77777777" w:rsidR="00160535" w:rsidRPr="00C66AFF" w:rsidRDefault="005E3A26">
            <w:pPr>
              <w:rPr>
                <w:rFonts w:ascii="Arial" w:hAnsi="Arial" w:cs="Arial"/>
              </w:rPr>
            </w:pPr>
            <w:r w:rsidRPr="00C66AFF">
              <w:rPr>
                <w:rFonts w:ascii="Arial" w:hAnsi="Arial" w:cs="Arial"/>
                <w:color w:val="000000"/>
                <w:position w:val="-2"/>
              </w:rPr>
              <w:t>Izjava podizvajalca</w:t>
            </w:r>
          </w:p>
          <w:p w14:paraId="234D9ED4" w14:textId="77777777" w:rsidR="00160535" w:rsidRPr="00C66AFF" w:rsidRDefault="00160535">
            <w:pPr>
              <w:rPr>
                <w:rFonts w:ascii="Arial" w:hAnsi="Arial" w:cs="Arial"/>
              </w:rPr>
            </w:pP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3D2EFDF" w14:textId="77777777" w:rsidR="00160535" w:rsidRPr="00C66AFF" w:rsidRDefault="005E3A26">
            <w:pPr>
              <w:spacing w:before="135" w:after="135"/>
              <w:jc w:val="both"/>
              <w:textAlignment w:val="center"/>
              <w:rPr>
                <w:rFonts w:ascii="Arial" w:hAnsi="Arial" w:cs="Arial"/>
              </w:rPr>
            </w:pPr>
            <w:r w:rsidRPr="00C66AFF">
              <w:rPr>
                <w:rFonts w:ascii="Arial" w:hAnsi="Arial" w:cs="Arial"/>
                <w:color w:val="000000"/>
                <w:position w:val="-2"/>
              </w:rPr>
              <w:t>Izpolnjen, podpisan in žigosan.</w:t>
            </w:r>
          </w:p>
        </w:tc>
      </w:tr>
      <w:tr w:rsidR="00160535" w:rsidRPr="00C66AFF" w14:paraId="6B034553"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A7A3A96" w14:textId="77777777" w:rsidR="00160535" w:rsidRPr="00C66AFF" w:rsidRDefault="005E3A26">
            <w:pPr>
              <w:rPr>
                <w:rFonts w:ascii="Arial" w:hAnsi="Arial" w:cs="Arial"/>
              </w:rPr>
            </w:pPr>
            <w:r w:rsidRPr="00C66AFF">
              <w:rPr>
                <w:rFonts w:ascii="Arial" w:hAnsi="Arial" w:cs="Arial"/>
                <w:color w:val="000000"/>
                <w:position w:val="-2"/>
              </w:rPr>
              <w:t>11</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E2672EC" w14:textId="77777777" w:rsidR="00160535" w:rsidRPr="00C66AFF" w:rsidRDefault="005E3A26">
            <w:pPr>
              <w:rPr>
                <w:rFonts w:ascii="Arial" w:hAnsi="Arial" w:cs="Arial"/>
              </w:rPr>
            </w:pPr>
            <w:r w:rsidRPr="00C66AFF">
              <w:rPr>
                <w:rFonts w:ascii="Arial" w:hAnsi="Arial" w:cs="Arial"/>
                <w:color w:val="000000"/>
                <w:position w:val="-2"/>
              </w:rPr>
              <w:t>Izjava o nastopu s podizvajalci</w:t>
            </w:r>
          </w:p>
          <w:p w14:paraId="441386D3" w14:textId="77777777" w:rsidR="00160535" w:rsidRPr="00C66AFF" w:rsidRDefault="00160535">
            <w:pPr>
              <w:rPr>
                <w:rFonts w:ascii="Arial" w:hAnsi="Arial" w:cs="Arial"/>
              </w:rPr>
            </w:pP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C28243E" w14:textId="77777777" w:rsidR="00160535" w:rsidRPr="00C66AFF" w:rsidRDefault="005E3A26">
            <w:pPr>
              <w:spacing w:before="135" w:after="135"/>
              <w:jc w:val="both"/>
              <w:textAlignment w:val="center"/>
              <w:rPr>
                <w:rFonts w:ascii="Arial" w:hAnsi="Arial" w:cs="Arial"/>
              </w:rPr>
            </w:pPr>
            <w:r w:rsidRPr="00C66AFF">
              <w:rPr>
                <w:rFonts w:ascii="Arial" w:hAnsi="Arial" w:cs="Arial"/>
                <w:color w:val="000000"/>
                <w:position w:val="-2"/>
              </w:rPr>
              <w:t>Izpolnjen, podpisan in žigosan. Priložen izpolnjen ESPD obrazec za vsakega podizvajalca (79. člen ZJN-3). Datoteka za uvoz ESPD je priloga razpisne dokumentacije. ESPD lahko podizvajalci izpolnijo na Portalu javnih naročil.</w:t>
            </w:r>
          </w:p>
        </w:tc>
      </w:tr>
      <w:tr w:rsidR="00A24528" w:rsidRPr="00C66AFF" w14:paraId="3399EE94"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838DB5C" w14:textId="77777777" w:rsidR="00A24528" w:rsidRPr="00C66AFF" w:rsidRDefault="00A24528" w:rsidP="00A24528">
            <w:pPr>
              <w:rPr>
                <w:rFonts w:ascii="Arial" w:hAnsi="Arial" w:cs="Arial"/>
              </w:rPr>
            </w:pPr>
            <w:r w:rsidRPr="00C66AFF">
              <w:rPr>
                <w:rFonts w:ascii="Arial" w:hAnsi="Arial" w:cs="Arial"/>
                <w:color w:val="000000"/>
                <w:position w:val="-2"/>
              </w:rPr>
              <w:t>12</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84449CB" w14:textId="77777777" w:rsidR="00A24528" w:rsidRPr="00C66AFF" w:rsidRDefault="00A24528" w:rsidP="00A24528">
            <w:pPr>
              <w:rPr>
                <w:rFonts w:ascii="Arial" w:hAnsi="Arial" w:cs="Arial"/>
              </w:rPr>
            </w:pPr>
            <w:r w:rsidRPr="00C66AFF">
              <w:rPr>
                <w:rFonts w:ascii="Arial" w:hAnsi="Arial" w:cs="Arial"/>
                <w:color w:val="000000"/>
                <w:position w:val="-2"/>
              </w:rPr>
              <w:t>Izjava o lastniških deležih</w:t>
            </w:r>
          </w:p>
          <w:p w14:paraId="0ECF9D68" w14:textId="77777777" w:rsidR="00A24528" w:rsidRPr="00C66AFF" w:rsidRDefault="00A24528" w:rsidP="00A24528">
            <w:pPr>
              <w:rPr>
                <w:rFonts w:ascii="Arial" w:hAnsi="Arial" w:cs="Arial"/>
              </w:rPr>
            </w:pP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DD65C26" w14:textId="77777777" w:rsidR="00A24528" w:rsidRPr="00C66AFF" w:rsidRDefault="00A24528" w:rsidP="00A24528">
            <w:pPr>
              <w:spacing w:before="135" w:after="135"/>
              <w:jc w:val="both"/>
              <w:textAlignment w:val="center"/>
              <w:rPr>
                <w:rFonts w:ascii="Arial" w:hAnsi="Arial" w:cs="Arial"/>
              </w:rPr>
            </w:pPr>
            <w:r w:rsidRPr="00C66AFF">
              <w:rPr>
                <w:rFonts w:ascii="Arial" w:hAnsi="Arial" w:cs="Arial"/>
                <w:color w:val="000000"/>
                <w:position w:val="-2"/>
              </w:rPr>
              <w:t>Izpolnjen, podpisan in žigosan</w:t>
            </w:r>
          </w:p>
        </w:tc>
      </w:tr>
      <w:tr w:rsidR="00A24528" w:rsidRPr="00C66AFF" w14:paraId="3AA18107"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3627643" w14:textId="77777777" w:rsidR="00A24528" w:rsidRPr="00C66AFF" w:rsidRDefault="00A24528" w:rsidP="00A24528">
            <w:pPr>
              <w:rPr>
                <w:rFonts w:ascii="Arial" w:hAnsi="Arial" w:cs="Arial"/>
              </w:rPr>
            </w:pPr>
            <w:r w:rsidRPr="00C66AFF">
              <w:rPr>
                <w:rFonts w:ascii="Arial" w:hAnsi="Arial" w:cs="Arial"/>
                <w:color w:val="000000"/>
                <w:position w:val="-2"/>
              </w:rPr>
              <w:t>13</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35FC1A7" w14:textId="77777777" w:rsidR="00A24528" w:rsidRPr="00C66AFF" w:rsidRDefault="00A24528" w:rsidP="00A24528">
            <w:pPr>
              <w:rPr>
                <w:rFonts w:ascii="Arial" w:hAnsi="Arial" w:cs="Arial"/>
              </w:rPr>
            </w:pPr>
            <w:r w:rsidRPr="00C66AFF">
              <w:rPr>
                <w:rFonts w:ascii="Arial" w:hAnsi="Arial" w:cs="Arial"/>
                <w:color w:val="000000"/>
                <w:position w:val="-2"/>
              </w:rPr>
              <w:t>Izjava EU o skladnosti in CE certifikat</w:t>
            </w:r>
          </w:p>
          <w:p w14:paraId="6B951149" w14:textId="77777777" w:rsidR="00A24528" w:rsidRPr="00C66AFF" w:rsidRDefault="00A24528" w:rsidP="00A24528">
            <w:pPr>
              <w:rPr>
                <w:rFonts w:ascii="Arial" w:hAnsi="Arial" w:cs="Arial"/>
              </w:rPr>
            </w:pP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7023469" w14:textId="563EEF89" w:rsidR="00A24528" w:rsidRPr="00C66AFF" w:rsidRDefault="00A24528" w:rsidP="00A24528">
            <w:pPr>
              <w:rPr>
                <w:rFonts w:ascii="Arial" w:hAnsi="Arial" w:cs="Arial"/>
              </w:rPr>
            </w:pPr>
            <w:r w:rsidRPr="00C66AFF">
              <w:rPr>
                <w:rFonts w:ascii="Arial" w:hAnsi="Arial" w:cs="Arial"/>
              </w:rPr>
              <w:t>Priložen</w:t>
            </w:r>
          </w:p>
        </w:tc>
      </w:tr>
      <w:tr w:rsidR="00A24528" w:rsidRPr="00C66AFF" w14:paraId="0B100100" w14:textId="77777777" w:rsidTr="00FF059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tcPr>
          <w:p w14:paraId="1736D7E0" w14:textId="6312BF99" w:rsidR="00A24528" w:rsidRPr="00C66AFF" w:rsidRDefault="00A24528" w:rsidP="00A24528">
            <w:pPr>
              <w:rPr>
                <w:rFonts w:ascii="Arial" w:hAnsi="Arial" w:cs="Arial"/>
                <w:color w:val="000000"/>
                <w:position w:val="-2"/>
              </w:rPr>
            </w:pPr>
            <w:r w:rsidRPr="00C66AFF">
              <w:rPr>
                <w:rFonts w:ascii="Arial" w:hAnsi="Arial" w:cs="Arial"/>
              </w:rPr>
              <w:t>Priloga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tcPr>
          <w:p w14:paraId="2E046C37" w14:textId="614D46E4" w:rsidR="00A24528" w:rsidRPr="00C66AFF" w:rsidRDefault="00A24528" w:rsidP="00A24528">
            <w:pPr>
              <w:rPr>
                <w:rFonts w:ascii="Arial" w:hAnsi="Arial" w:cs="Arial"/>
                <w:color w:val="000000"/>
                <w:position w:val="-2"/>
              </w:rPr>
            </w:pPr>
            <w:r w:rsidRPr="00C66AFF">
              <w:rPr>
                <w:rFonts w:ascii="Arial" w:hAnsi="Arial" w:cs="Arial"/>
              </w:rPr>
              <w:t>PODATKI O APARATU</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tcPr>
          <w:p w14:paraId="7AB84A86" w14:textId="6CA591C3" w:rsidR="00A24528" w:rsidRPr="00C66AFF" w:rsidRDefault="00A24528" w:rsidP="00A24528">
            <w:pPr>
              <w:rPr>
                <w:rFonts w:ascii="Arial" w:hAnsi="Arial" w:cs="Arial"/>
              </w:rPr>
            </w:pPr>
            <w:r w:rsidRPr="00C66AFF">
              <w:rPr>
                <w:rFonts w:ascii="Arial" w:hAnsi="Arial" w:cs="Arial"/>
              </w:rPr>
              <w:t>Priloga</w:t>
            </w:r>
          </w:p>
        </w:tc>
      </w:tr>
      <w:tr w:rsidR="00A24528" w:rsidRPr="00C66AFF" w14:paraId="35439B83"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0DFBE0F" w14:textId="77777777" w:rsidR="00A24528" w:rsidRPr="00C66AFF" w:rsidRDefault="00A24528" w:rsidP="00A24528">
            <w:pPr>
              <w:rPr>
                <w:rFonts w:ascii="Arial" w:hAnsi="Arial" w:cs="Arial"/>
              </w:rPr>
            </w:pPr>
            <w:r w:rsidRPr="00C66AFF">
              <w:rPr>
                <w:rFonts w:ascii="Arial" w:hAnsi="Arial" w:cs="Arial"/>
                <w:color w:val="000000"/>
                <w:position w:val="-2"/>
              </w:rPr>
              <w:t>Priloga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28B4176" w14:textId="496A9063" w:rsidR="00A24528" w:rsidRPr="00C66AFF" w:rsidRDefault="00A24528" w:rsidP="00A24528">
            <w:pPr>
              <w:rPr>
                <w:rFonts w:ascii="Arial" w:hAnsi="Arial" w:cs="Arial"/>
              </w:rPr>
            </w:pPr>
            <w:r w:rsidRPr="00C66AFF">
              <w:rPr>
                <w:rFonts w:ascii="Arial" w:hAnsi="Arial" w:cs="Arial"/>
                <w:color w:val="000000"/>
                <w:position w:val="-2"/>
              </w:rPr>
              <w:t>Vzorec pogodbe: Pogodba o dobavi medicinske opreme</w:t>
            </w:r>
            <w:r w:rsidR="00A33AE8">
              <w:rPr>
                <w:rFonts w:ascii="Arial" w:hAnsi="Arial" w:cs="Arial"/>
                <w:color w:val="000000"/>
                <w:position w:val="-2"/>
              </w:rPr>
              <w:t xml:space="preserve"> ter Pogodba o servisiranju</w:t>
            </w:r>
          </w:p>
          <w:p w14:paraId="335AF095" w14:textId="77777777" w:rsidR="00A24528" w:rsidRPr="00C66AFF" w:rsidRDefault="00A24528" w:rsidP="00A24528">
            <w:pPr>
              <w:rPr>
                <w:rFonts w:ascii="Arial" w:hAnsi="Arial" w:cs="Arial"/>
              </w:rPr>
            </w:pP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2CC5E1F" w14:textId="77777777" w:rsidR="00A24528" w:rsidRPr="00C66AFF" w:rsidRDefault="00A24528" w:rsidP="00A24528">
            <w:pPr>
              <w:spacing w:before="135" w:after="135"/>
              <w:jc w:val="both"/>
              <w:textAlignment w:val="center"/>
              <w:rPr>
                <w:rFonts w:ascii="Arial" w:hAnsi="Arial" w:cs="Arial"/>
              </w:rPr>
            </w:pPr>
            <w:r w:rsidRPr="00C66AFF">
              <w:rPr>
                <w:rFonts w:ascii="Arial" w:hAnsi="Arial" w:cs="Arial"/>
                <w:color w:val="000000"/>
                <w:position w:val="-2"/>
              </w:rPr>
              <w:t>Podpisan (ročno ali elektronsko).</w:t>
            </w:r>
          </w:p>
        </w:tc>
      </w:tr>
    </w:tbl>
    <w:p w14:paraId="7DB1B8AB" w14:textId="77777777" w:rsidR="00160535" w:rsidRDefault="00160535">
      <w:pPr>
        <w:sectPr w:rsidR="00160535" w:rsidSect="00DD06BE">
          <w:pgSz w:w="11906" w:h="16838"/>
          <w:pgMar w:top="1418" w:right="1700" w:bottom="1418" w:left="1418" w:header="567" w:footer="680" w:gutter="0"/>
          <w:cols w:space="708"/>
          <w:docGrid w:linePitch="360"/>
        </w:sectPr>
      </w:pPr>
    </w:p>
    <w:p w14:paraId="26066E49" w14:textId="77777777" w:rsidR="005E3A26" w:rsidRPr="00590863" w:rsidRDefault="005E3A26" w:rsidP="00252358">
      <w:pPr>
        <w:spacing w:after="0"/>
        <w:jc w:val="right"/>
        <w:rPr>
          <w:rFonts w:ascii="Arial" w:hAnsi="Arial" w:cs="Arial"/>
          <w:sz w:val="18"/>
          <w:szCs w:val="18"/>
        </w:rPr>
      </w:pPr>
      <w:r w:rsidRPr="00590863">
        <w:rPr>
          <w:rFonts w:ascii="Arial" w:hAnsi="Arial" w:cs="Arial"/>
          <w:sz w:val="18"/>
          <w:szCs w:val="18"/>
        </w:rPr>
        <w:lastRenderedPageBreak/>
        <w:t>Obrazec št: 1</w:t>
      </w:r>
    </w:p>
    <w:p w14:paraId="23D2BF91" w14:textId="77777777" w:rsidR="005E3A26" w:rsidRPr="00120B2B" w:rsidRDefault="005E3A26" w:rsidP="001A60B9">
      <w:pPr>
        <w:pStyle w:val="Naslov1"/>
        <w:pBdr>
          <w:top w:val="single" w:sz="36" w:space="1" w:color="7EFF09"/>
          <w:left w:val="single" w:sz="36" w:space="5" w:color="7EFF09"/>
          <w:bottom w:val="single" w:sz="36" w:space="1" w:color="7EFF09"/>
          <w:right w:val="single" w:sz="36" w:space="0" w:color="7EFF09"/>
        </w:pBdr>
        <w:shd w:val="clear" w:color="auto" w:fill="7BF949"/>
        <w:spacing w:before="0" w:after="120"/>
        <w:ind w:left="1985"/>
        <w:rPr>
          <w:rFonts w:ascii="Arial" w:hAnsi="Arial" w:cs="Arial"/>
          <w:sz w:val="22"/>
          <w:szCs w:val="22"/>
        </w:rPr>
      </w:pPr>
      <w:r w:rsidRPr="00120B2B">
        <w:rPr>
          <w:rFonts w:ascii="Arial" w:hAnsi="Arial" w:cs="Arial"/>
          <w:sz w:val="22"/>
          <w:szCs w:val="22"/>
        </w:rPr>
        <w:t>Ponudba</w:t>
      </w:r>
    </w:p>
    <w:p w14:paraId="670BDBF0" w14:textId="77777777" w:rsidR="005E3A26" w:rsidRDefault="005E3A26" w:rsidP="00EB2A75">
      <w:pPr>
        <w:spacing w:after="120"/>
        <w:rPr>
          <w:rFonts w:ascii="Arial" w:hAnsi="Arial" w:cs="Arial"/>
        </w:rPr>
      </w:pPr>
    </w:p>
    <w:p w14:paraId="4D018437" w14:textId="67EC244E" w:rsidR="00160535" w:rsidRPr="00120B2B" w:rsidRDefault="005E3A26">
      <w:pPr>
        <w:spacing w:before="225" w:after="225" w:line="240" w:lineRule="auto"/>
        <w:jc w:val="both"/>
      </w:pPr>
      <w:r w:rsidRPr="00120B2B">
        <w:rPr>
          <w:rFonts w:ascii="Arial" w:hAnsi="Arial" w:cs="Arial"/>
          <w:color w:val="000000"/>
        </w:rPr>
        <w:t>Na osnovi povabila za naročilo »</w:t>
      </w:r>
      <w:r w:rsidR="00120B2B" w:rsidRPr="00120B2B">
        <w:rPr>
          <w:rFonts w:ascii="Arial" w:hAnsi="Arial" w:cs="Arial"/>
          <w:b/>
        </w:rPr>
        <w:t>MULTIDIAGNOSTIČNEGA RENTGENSKEGA SISTEMA</w:t>
      </w:r>
      <w:r w:rsidRPr="00120B2B">
        <w:rPr>
          <w:rFonts w:ascii="Arial" w:hAnsi="Arial" w:cs="Arial"/>
          <w:color w:val="000000"/>
        </w:rPr>
        <w:t>« dajemo ponudbo, kot sledi:</w:t>
      </w:r>
    </w:p>
    <w:p w14:paraId="4E3A1FC0" w14:textId="77777777" w:rsidR="00160535" w:rsidRPr="00120B2B" w:rsidRDefault="005E3A26">
      <w:pPr>
        <w:spacing w:before="225" w:after="225" w:line="240" w:lineRule="auto"/>
        <w:jc w:val="both"/>
      </w:pPr>
      <w:r w:rsidRPr="00120B2B">
        <w:rPr>
          <w:rFonts w:ascii="Arial" w:hAnsi="Arial" w:cs="Arial"/>
          <w:b/>
          <w:bCs/>
          <w:color w:val="000000"/>
        </w:rPr>
        <w:t>I. Ponudba številka:</w:t>
      </w:r>
      <w:r w:rsidRPr="00120B2B">
        <w:rPr>
          <w:rFonts w:ascii="Arial" w:hAnsi="Arial" w:cs="Arial"/>
          <w:color w:val="000000"/>
        </w:rPr>
        <w:t> </w:t>
      </w:r>
      <w:r w:rsidRPr="00120B2B">
        <w:rPr>
          <w:rFonts w:ascii="Arial" w:hAnsi="Arial" w:cs="Arial"/>
          <w:color w:val="000000"/>
          <w:u w:val="single"/>
        </w:rPr>
        <w:t>_______________</w:t>
      </w:r>
    </w:p>
    <w:tbl>
      <w:tblPr>
        <w:tblStyle w:val="NormalTablePHPDOCX"/>
        <w:tblW w:w="8670" w:type="dxa"/>
        <w:tblInd w:w="108" w:type="dxa"/>
        <w:tblLook w:val="04A0" w:firstRow="1" w:lastRow="0" w:firstColumn="1" w:lastColumn="0" w:noHBand="0" w:noVBand="1"/>
      </w:tblPr>
      <w:tblGrid>
        <w:gridCol w:w="2385"/>
        <w:gridCol w:w="6285"/>
      </w:tblGrid>
      <w:tr w:rsidR="00160535" w:rsidRPr="00120B2B" w14:paraId="39ECDCA3" w14:textId="77777777">
        <w:tc>
          <w:tcPr>
            <w:tcW w:w="222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26E0E690" w14:textId="77777777" w:rsidR="00160535" w:rsidRPr="00120B2B" w:rsidRDefault="005E3A26">
            <w:pPr>
              <w:jc w:val="right"/>
            </w:pPr>
            <w:r w:rsidRPr="00120B2B">
              <w:rPr>
                <w:rFonts w:ascii="Arial" w:hAnsi="Arial" w:cs="Arial"/>
                <w:b/>
                <w:bCs/>
                <w:color w:val="000000"/>
                <w:position w:val="-2"/>
                <w:shd w:val="clear" w:color="auto" w:fill="CCCCCC"/>
              </w:rPr>
              <w:t>NAZIV PONUDNIKA:</w:t>
            </w:r>
          </w:p>
        </w:tc>
        <w:tc>
          <w:tcPr>
            <w:tcW w:w="585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CF9E5AD" w14:textId="77777777" w:rsidR="00160535" w:rsidRPr="00120B2B" w:rsidRDefault="005E3A26">
            <w:r w:rsidRPr="00120B2B">
              <w:rPr>
                <w:rFonts w:ascii="Arial" w:hAnsi="Arial" w:cs="Arial"/>
                <w:color w:val="000000"/>
                <w:position w:val="-2"/>
              </w:rPr>
              <w:t> </w:t>
            </w:r>
          </w:p>
        </w:tc>
      </w:tr>
      <w:tr w:rsidR="00160535" w:rsidRPr="00120B2B" w14:paraId="58C278D6" w14:textId="77777777">
        <w:tc>
          <w:tcPr>
            <w:tcW w:w="222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4ED93B4C" w14:textId="77777777" w:rsidR="00160535" w:rsidRPr="00120B2B" w:rsidRDefault="005E3A26">
            <w:pPr>
              <w:jc w:val="right"/>
            </w:pPr>
            <w:r w:rsidRPr="00120B2B">
              <w:rPr>
                <w:rFonts w:ascii="Arial" w:hAnsi="Arial" w:cs="Arial"/>
                <w:b/>
                <w:bCs/>
                <w:color w:val="000000"/>
                <w:position w:val="-2"/>
                <w:shd w:val="clear" w:color="auto" w:fill="CCCCCC"/>
              </w:rPr>
              <w:t>NASLOV PONUDNIKA:</w:t>
            </w:r>
          </w:p>
        </w:tc>
        <w:tc>
          <w:tcPr>
            <w:tcW w:w="585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EC4A387" w14:textId="77777777" w:rsidR="00160535" w:rsidRPr="00120B2B" w:rsidRDefault="005E3A26">
            <w:r w:rsidRPr="00120B2B">
              <w:rPr>
                <w:rFonts w:ascii="Arial" w:hAnsi="Arial" w:cs="Arial"/>
                <w:color w:val="000000"/>
                <w:position w:val="-2"/>
              </w:rPr>
              <w:t> </w:t>
            </w:r>
          </w:p>
        </w:tc>
      </w:tr>
      <w:tr w:rsidR="00160535" w:rsidRPr="00120B2B" w14:paraId="29A9AA91" w14:textId="77777777">
        <w:tc>
          <w:tcPr>
            <w:tcW w:w="222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37A2A141" w14:textId="77777777" w:rsidR="00160535" w:rsidRPr="00120B2B" w:rsidRDefault="005E3A26">
            <w:pPr>
              <w:jc w:val="right"/>
            </w:pPr>
            <w:r w:rsidRPr="00120B2B">
              <w:rPr>
                <w:rFonts w:ascii="Arial" w:hAnsi="Arial" w:cs="Arial"/>
                <w:color w:val="000000"/>
                <w:position w:val="-2"/>
                <w:shd w:val="clear" w:color="auto" w:fill="CCCCCC"/>
              </w:rPr>
              <w:t>SPLOŠNI ELEKTRONSKI NASLOV PONUDNIKA:*</w:t>
            </w:r>
          </w:p>
        </w:tc>
        <w:tc>
          <w:tcPr>
            <w:tcW w:w="585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5110996" w14:textId="77777777" w:rsidR="00160535" w:rsidRPr="00120B2B" w:rsidRDefault="005E3A26">
            <w:r w:rsidRPr="00120B2B">
              <w:rPr>
                <w:rFonts w:ascii="Arial" w:hAnsi="Arial" w:cs="Arial"/>
                <w:color w:val="000000"/>
                <w:position w:val="-2"/>
              </w:rPr>
              <w:t> </w:t>
            </w:r>
          </w:p>
        </w:tc>
      </w:tr>
      <w:tr w:rsidR="00160535" w:rsidRPr="00120B2B" w14:paraId="682D1AC9" w14:textId="77777777">
        <w:tc>
          <w:tcPr>
            <w:tcW w:w="222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6D0145E1" w14:textId="77777777" w:rsidR="00160535" w:rsidRPr="00120B2B" w:rsidRDefault="005E3A26">
            <w:pPr>
              <w:jc w:val="right"/>
            </w:pPr>
            <w:r w:rsidRPr="00120B2B">
              <w:rPr>
                <w:rFonts w:ascii="Arial" w:hAnsi="Arial" w:cs="Arial"/>
                <w:color w:val="000000"/>
                <w:position w:val="-2"/>
                <w:shd w:val="clear" w:color="auto" w:fill="CCCCCC"/>
              </w:rPr>
              <w:t>SPLOŠNA TELEFONSKA ŠTEVILKA PONUDNIKA:*</w:t>
            </w:r>
          </w:p>
        </w:tc>
        <w:tc>
          <w:tcPr>
            <w:tcW w:w="585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4E2B455" w14:textId="77777777" w:rsidR="00160535" w:rsidRPr="00120B2B" w:rsidRDefault="005E3A26">
            <w:r w:rsidRPr="00120B2B">
              <w:rPr>
                <w:rFonts w:ascii="Arial" w:hAnsi="Arial" w:cs="Arial"/>
                <w:color w:val="000000"/>
                <w:position w:val="-2"/>
              </w:rPr>
              <w:t> </w:t>
            </w:r>
          </w:p>
        </w:tc>
      </w:tr>
    </w:tbl>
    <w:p w14:paraId="25697F2B" w14:textId="77777777" w:rsidR="00160535" w:rsidRPr="00120B2B" w:rsidRDefault="005E3A26" w:rsidP="00654C71">
      <w:pPr>
        <w:spacing w:before="225" w:after="225" w:line="240" w:lineRule="auto"/>
        <w:jc w:val="both"/>
        <w:rPr>
          <w:rFonts w:ascii="Arial" w:hAnsi="Arial" w:cs="Arial"/>
        </w:rPr>
      </w:pPr>
      <w:r w:rsidRPr="00120B2B">
        <w:rPr>
          <w:rFonts w:ascii="Arial" w:hAnsi="Arial" w:cs="Arial"/>
          <w:i/>
          <w:iCs/>
          <w:color w:val="000000"/>
        </w:rPr>
        <w:t>* V primeru izbire v predmetnem javnem naročilu bosta navedena podatka objavljena v obvestilu o oddaji javnega naročila na portalu javnih naročil, in sicer v Razdelku »D. Rezultati«, pod točko »D.2.3 Izbran ponudnik«, v poljih »Uradni elektronski naslov gospodarskega subjekta« in »Uradna telefonska št. gospodarskega subjekta«. Ponudnik podaja soglasje za javno objavo podatka o uradnem elektronskem naslovu gospodarskega subjekta in javno objavo uradne telefonske številke gospodarskega subjekta.</w:t>
      </w:r>
    </w:p>
    <w:p w14:paraId="5B40488C" w14:textId="77777777" w:rsidR="00160535" w:rsidRPr="00120B2B" w:rsidRDefault="005E3A26">
      <w:pPr>
        <w:spacing w:before="225" w:after="225" w:line="240" w:lineRule="auto"/>
        <w:rPr>
          <w:rFonts w:ascii="Arial" w:hAnsi="Arial" w:cs="Arial"/>
        </w:rPr>
      </w:pPr>
      <w:r w:rsidRPr="00120B2B">
        <w:rPr>
          <w:rFonts w:ascii="Arial" w:hAnsi="Arial" w:cs="Arial"/>
          <w:color w:val="000000"/>
        </w:rPr>
        <w:t>Ponudbo oddajamo (ustrezno označite):</w:t>
      </w:r>
    </w:p>
    <w:p w14:paraId="4C2BF7FA" w14:textId="77777777" w:rsidR="00160535" w:rsidRPr="00120B2B" w:rsidRDefault="005E3A26">
      <w:pPr>
        <w:spacing w:before="225" w:after="225" w:line="240" w:lineRule="auto"/>
        <w:rPr>
          <w:rFonts w:ascii="Arial" w:hAnsi="Arial" w:cs="Arial"/>
        </w:rPr>
      </w:pPr>
      <w:r w:rsidRPr="00120B2B">
        <w:rPr>
          <w:rFonts w:ascii="Arial" w:hAnsi="Arial" w:cs="Arial"/>
        </w:rPr>
        <w:fldChar w:fldCharType="begin">
          <w:ffData>
            <w:name w:val="cbox16a326e8ccbbcb"/>
            <w:enabled/>
            <w:calcOnExit w:val="0"/>
            <w:checkBox>
              <w:sizeAuto/>
              <w:default w:val="0"/>
            </w:checkBox>
          </w:ffData>
        </w:fldChar>
      </w:r>
      <w:bookmarkStart w:id="0" w:name="cbox16a326e8ccbbcb"/>
      <w:r w:rsidRPr="00120B2B">
        <w:rPr>
          <w:rFonts w:ascii="Arial" w:hAnsi="Arial" w:cs="Arial"/>
        </w:rPr>
        <w:instrText xml:space="preserve"> FORMCHECKBOX </w:instrText>
      </w:r>
      <w:r w:rsidRPr="00120B2B">
        <w:rPr>
          <w:rFonts w:ascii="Arial" w:hAnsi="Arial" w:cs="Arial"/>
        </w:rPr>
      </w:r>
      <w:r w:rsidRPr="00120B2B">
        <w:rPr>
          <w:rFonts w:ascii="Arial" w:hAnsi="Arial" w:cs="Arial"/>
        </w:rPr>
        <w:fldChar w:fldCharType="separate"/>
      </w:r>
      <w:r w:rsidRPr="00120B2B">
        <w:rPr>
          <w:rFonts w:ascii="Arial" w:hAnsi="Arial" w:cs="Arial"/>
        </w:rPr>
        <w:fldChar w:fldCharType="end"/>
      </w:r>
      <w:bookmarkEnd w:id="0"/>
      <w:r w:rsidRPr="00120B2B">
        <w:rPr>
          <w:rFonts w:ascii="Arial" w:hAnsi="Arial" w:cs="Arial"/>
          <w:color w:val="000000"/>
        </w:rPr>
        <w:t> samostojno</w:t>
      </w:r>
    </w:p>
    <w:p w14:paraId="4DD518D9" w14:textId="77777777" w:rsidR="00160535" w:rsidRPr="00120B2B" w:rsidRDefault="005E3A26">
      <w:pPr>
        <w:spacing w:before="225" w:after="225" w:line="240" w:lineRule="auto"/>
        <w:rPr>
          <w:rFonts w:ascii="Arial" w:hAnsi="Arial" w:cs="Arial"/>
        </w:rPr>
      </w:pPr>
      <w:r w:rsidRPr="00120B2B">
        <w:rPr>
          <w:rFonts w:ascii="Arial" w:hAnsi="Arial" w:cs="Arial"/>
        </w:rPr>
        <w:fldChar w:fldCharType="begin">
          <w:ffData>
            <w:name w:val="cbox16a326e8ccbdc9"/>
            <w:enabled/>
            <w:calcOnExit w:val="0"/>
            <w:checkBox>
              <w:sizeAuto/>
              <w:default w:val="0"/>
            </w:checkBox>
          </w:ffData>
        </w:fldChar>
      </w:r>
      <w:bookmarkStart w:id="1" w:name="cbox16a326e8ccbdc9"/>
      <w:r w:rsidRPr="00120B2B">
        <w:rPr>
          <w:rFonts w:ascii="Arial" w:hAnsi="Arial" w:cs="Arial"/>
        </w:rPr>
        <w:instrText xml:space="preserve"> FORMCHECKBOX </w:instrText>
      </w:r>
      <w:r w:rsidRPr="00120B2B">
        <w:rPr>
          <w:rFonts w:ascii="Arial" w:hAnsi="Arial" w:cs="Arial"/>
        </w:rPr>
      </w:r>
      <w:r w:rsidRPr="00120B2B">
        <w:rPr>
          <w:rFonts w:ascii="Arial" w:hAnsi="Arial" w:cs="Arial"/>
        </w:rPr>
        <w:fldChar w:fldCharType="separate"/>
      </w:r>
      <w:r w:rsidRPr="00120B2B">
        <w:rPr>
          <w:rFonts w:ascii="Arial" w:hAnsi="Arial" w:cs="Arial"/>
        </w:rPr>
        <w:fldChar w:fldCharType="end"/>
      </w:r>
      <w:bookmarkEnd w:id="1"/>
      <w:r w:rsidRPr="00120B2B">
        <w:rPr>
          <w:rFonts w:ascii="Arial" w:hAnsi="Arial" w:cs="Arial"/>
          <w:color w:val="000000"/>
        </w:rPr>
        <w:t> z naslednjimi partnerji (navedite samo firme): ___________________________________</w:t>
      </w:r>
    </w:p>
    <w:p w14:paraId="03270D4F" w14:textId="77777777" w:rsidR="00160535" w:rsidRPr="00120B2B" w:rsidRDefault="005E3A26">
      <w:pPr>
        <w:spacing w:before="225" w:after="225" w:line="240" w:lineRule="auto"/>
        <w:rPr>
          <w:rFonts w:ascii="Arial" w:hAnsi="Arial" w:cs="Arial"/>
        </w:rPr>
      </w:pPr>
      <w:r w:rsidRPr="00120B2B">
        <w:rPr>
          <w:rFonts w:ascii="Arial" w:hAnsi="Arial" w:cs="Arial"/>
        </w:rPr>
        <w:fldChar w:fldCharType="begin">
          <w:ffData>
            <w:name w:val="cbox16a326e8ccbfbd"/>
            <w:enabled/>
            <w:calcOnExit w:val="0"/>
            <w:checkBox>
              <w:sizeAuto/>
              <w:default w:val="0"/>
            </w:checkBox>
          </w:ffData>
        </w:fldChar>
      </w:r>
      <w:bookmarkStart w:id="2" w:name="cbox16a326e8ccbfbd"/>
      <w:r w:rsidRPr="00120B2B">
        <w:rPr>
          <w:rFonts w:ascii="Arial" w:hAnsi="Arial" w:cs="Arial"/>
        </w:rPr>
        <w:instrText xml:space="preserve"> FORMCHECKBOX </w:instrText>
      </w:r>
      <w:r w:rsidRPr="00120B2B">
        <w:rPr>
          <w:rFonts w:ascii="Arial" w:hAnsi="Arial" w:cs="Arial"/>
        </w:rPr>
      </w:r>
      <w:r w:rsidRPr="00120B2B">
        <w:rPr>
          <w:rFonts w:ascii="Arial" w:hAnsi="Arial" w:cs="Arial"/>
        </w:rPr>
        <w:fldChar w:fldCharType="separate"/>
      </w:r>
      <w:r w:rsidRPr="00120B2B">
        <w:rPr>
          <w:rFonts w:ascii="Arial" w:hAnsi="Arial" w:cs="Arial"/>
        </w:rPr>
        <w:fldChar w:fldCharType="end"/>
      </w:r>
      <w:bookmarkEnd w:id="2"/>
      <w:r w:rsidRPr="00120B2B">
        <w:rPr>
          <w:rFonts w:ascii="Arial" w:hAnsi="Arial" w:cs="Arial"/>
          <w:color w:val="000000"/>
        </w:rPr>
        <w:t> z naslednjimi podizvajalci (navedite samo firme): ________________________________</w:t>
      </w:r>
    </w:p>
    <w:p w14:paraId="0C364653" w14:textId="77777777" w:rsidR="00160535" w:rsidRPr="00120B2B" w:rsidRDefault="005E3A26">
      <w:pPr>
        <w:spacing w:before="225" w:after="225" w:line="240" w:lineRule="auto"/>
        <w:rPr>
          <w:rFonts w:ascii="Arial" w:hAnsi="Arial" w:cs="Arial"/>
        </w:rPr>
      </w:pPr>
      <w:r w:rsidRPr="00120B2B">
        <w:rPr>
          <w:rFonts w:ascii="Arial" w:hAnsi="Arial" w:cs="Arial"/>
        </w:rPr>
        <w:fldChar w:fldCharType="begin">
          <w:ffData>
            <w:name w:val="cbox16a326e8ccc1b2"/>
            <w:enabled/>
            <w:calcOnExit w:val="0"/>
            <w:checkBox>
              <w:sizeAuto/>
              <w:default w:val="0"/>
            </w:checkBox>
          </w:ffData>
        </w:fldChar>
      </w:r>
      <w:bookmarkStart w:id="3" w:name="cbox16a326e8ccc1b2"/>
      <w:r w:rsidRPr="00120B2B">
        <w:rPr>
          <w:rFonts w:ascii="Arial" w:hAnsi="Arial" w:cs="Arial"/>
        </w:rPr>
        <w:instrText xml:space="preserve"> FORMCHECKBOX </w:instrText>
      </w:r>
      <w:r w:rsidRPr="00120B2B">
        <w:rPr>
          <w:rFonts w:ascii="Arial" w:hAnsi="Arial" w:cs="Arial"/>
        </w:rPr>
      </w:r>
      <w:r w:rsidRPr="00120B2B">
        <w:rPr>
          <w:rFonts w:ascii="Arial" w:hAnsi="Arial" w:cs="Arial"/>
        </w:rPr>
        <w:fldChar w:fldCharType="separate"/>
      </w:r>
      <w:r w:rsidRPr="00120B2B">
        <w:rPr>
          <w:rFonts w:ascii="Arial" w:hAnsi="Arial" w:cs="Arial"/>
        </w:rPr>
        <w:fldChar w:fldCharType="end"/>
      </w:r>
      <w:bookmarkEnd w:id="3"/>
      <w:r w:rsidRPr="00120B2B">
        <w:rPr>
          <w:rFonts w:ascii="Arial" w:hAnsi="Arial" w:cs="Arial"/>
          <w:color w:val="000000"/>
        </w:rPr>
        <w:t> z uporabo zmogljivosti naslednjih subjektov (navedite samo firme): _____________________________</w:t>
      </w:r>
    </w:p>
    <w:p w14:paraId="1934A198" w14:textId="77777777" w:rsidR="00160535" w:rsidRPr="00120B2B" w:rsidRDefault="005E3A26">
      <w:pPr>
        <w:spacing w:before="225" w:after="225" w:line="240" w:lineRule="auto"/>
        <w:rPr>
          <w:rFonts w:ascii="Arial" w:hAnsi="Arial" w:cs="Arial"/>
        </w:rPr>
      </w:pPr>
      <w:r>
        <w:rPr>
          <w:rFonts w:ascii="Arial" w:hAnsi="Arial" w:cs="Arial"/>
          <w:color w:val="000000"/>
          <w:sz w:val="18"/>
          <w:szCs w:val="18"/>
        </w:rPr>
        <w:t> </w:t>
      </w:r>
      <w:r w:rsidRPr="00120B2B">
        <w:rPr>
          <w:rFonts w:ascii="Arial" w:hAnsi="Arial" w:cs="Arial"/>
          <w:b/>
          <w:bCs/>
          <w:color w:val="000000"/>
        </w:rPr>
        <w:t>II. Ponudbena cena</w:t>
      </w:r>
    </w:p>
    <w:tbl>
      <w:tblPr>
        <w:tblStyle w:val="NormalTablePHPDOCX"/>
        <w:tblW w:w="5000" w:type="pct"/>
        <w:tblInd w:w="108" w:type="dxa"/>
        <w:tblLook w:val="04A0" w:firstRow="1" w:lastRow="0" w:firstColumn="1" w:lastColumn="0" w:noHBand="0" w:noVBand="1"/>
      </w:tblPr>
      <w:tblGrid>
        <w:gridCol w:w="2773"/>
        <w:gridCol w:w="705"/>
        <w:gridCol w:w="1965"/>
        <w:gridCol w:w="1261"/>
        <w:gridCol w:w="2354"/>
      </w:tblGrid>
      <w:tr w:rsidR="00160535" w:rsidRPr="00120B2B" w14:paraId="6A3AC74C" w14:textId="77777777" w:rsidTr="00A24528">
        <w:tc>
          <w:tcPr>
            <w:tcW w:w="1499"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7FC5F850" w14:textId="77777777" w:rsidR="00160535" w:rsidRPr="00120B2B" w:rsidRDefault="005E3A26">
            <w:pPr>
              <w:jc w:val="center"/>
              <w:rPr>
                <w:rFonts w:ascii="Arial" w:hAnsi="Arial" w:cs="Arial"/>
              </w:rPr>
            </w:pPr>
            <w:r w:rsidRPr="00120B2B">
              <w:rPr>
                <w:rFonts w:ascii="Arial" w:hAnsi="Arial" w:cs="Arial"/>
                <w:b/>
                <w:bCs/>
                <w:color w:val="000000"/>
                <w:position w:val="-2"/>
                <w:shd w:val="clear" w:color="auto" w:fill="D1D1D1"/>
              </w:rPr>
              <w:t>Postavka</w:t>
            </w:r>
          </w:p>
        </w:tc>
        <w:tc>
          <w:tcPr>
            <w:tcW w:w="394"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8D4221D" w14:textId="77777777" w:rsidR="00160535" w:rsidRPr="00120B2B" w:rsidRDefault="005E3A26">
            <w:pPr>
              <w:jc w:val="center"/>
              <w:rPr>
                <w:rFonts w:ascii="Arial" w:hAnsi="Arial" w:cs="Arial"/>
              </w:rPr>
            </w:pPr>
            <w:r w:rsidRPr="00120B2B">
              <w:rPr>
                <w:rFonts w:ascii="Arial" w:hAnsi="Arial" w:cs="Arial"/>
                <w:b/>
                <w:bCs/>
                <w:color w:val="000000"/>
                <w:position w:val="-2"/>
                <w:shd w:val="clear" w:color="auto" w:fill="D1D1D1"/>
              </w:rPr>
              <w:t>Opis</w:t>
            </w:r>
          </w:p>
        </w:tc>
        <w:tc>
          <w:tcPr>
            <w:tcW w:w="1095"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2D2D9D4F" w14:textId="77777777" w:rsidR="00160535" w:rsidRPr="00120B2B" w:rsidRDefault="005E3A26">
            <w:pPr>
              <w:jc w:val="center"/>
              <w:rPr>
                <w:rFonts w:ascii="Arial" w:hAnsi="Arial" w:cs="Arial"/>
              </w:rPr>
            </w:pPr>
            <w:r w:rsidRPr="00120B2B">
              <w:rPr>
                <w:rFonts w:ascii="Arial" w:hAnsi="Arial" w:cs="Arial"/>
                <w:b/>
                <w:bCs/>
                <w:color w:val="000000"/>
                <w:position w:val="-2"/>
                <w:shd w:val="clear" w:color="auto" w:fill="D1D1D1"/>
              </w:rPr>
              <w:t>Vrednost brez DDV</w:t>
            </w:r>
          </w:p>
        </w:tc>
        <w:tc>
          <w:tcPr>
            <w:tcW w:w="704"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49F8B352" w14:textId="77777777" w:rsidR="00160535" w:rsidRPr="00120B2B" w:rsidRDefault="005E3A26">
            <w:pPr>
              <w:jc w:val="center"/>
              <w:rPr>
                <w:rFonts w:ascii="Arial" w:hAnsi="Arial" w:cs="Arial"/>
              </w:rPr>
            </w:pPr>
            <w:r w:rsidRPr="00120B2B">
              <w:rPr>
                <w:rFonts w:ascii="Arial" w:hAnsi="Arial" w:cs="Arial"/>
                <w:b/>
                <w:bCs/>
                <w:color w:val="000000"/>
                <w:position w:val="-2"/>
                <w:shd w:val="clear" w:color="auto" w:fill="D1D1D1"/>
              </w:rPr>
              <w:t>DDV</w:t>
            </w:r>
          </w:p>
        </w:tc>
        <w:tc>
          <w:tcPr>
            <w:tcW w:w="1307"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5041F89" w14:textId="77777777" w:rsidR="00160535" w:rsidRPr="00120B2B" w:rsidRDefault="005E3A26">
            <w:pPr>
              <w:jc w:val="center"/>
              <w:rPr>
                <w:rFonts w:ascii="Arial" w:hAnsi="Arial" w:cs="Arial"/>
              </w:rPr>
            </w:pPr>
            <w:r w:rsidRPr="00120B2B">
              <w:rPr>
                <w:rFonts w:ascii="Arial" w:hAnsi="Arial" w:cs="Arial"/>
                <w:b/>
                <w:bCs/>
                <w:color w:val="000000"/>
                <w:position w:val="-2"/>
                <w:shd w:val="clear" w:color="auto" w:fill="D1D1D1"/>
              </w:rPr>
              <w:t>Vrednost z DDV</w:t>
            </w:r>
          </w:p>
        </w:tc>
      </w:tr>
      <w:tr w:rsidR="00160535" w:rsidRPr="00120B2B" w14:paraId="20DF6312" w14:textId="77777777" w:rsidTr="00A24528">
        <w:tc>
          <w:tcPr>
            <w:tcW w:w="149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BFCAA77" w14:textId="2465830B" w:rsidR="00160535" w:rsidRPr="00120B2B" w:rsidRDefault="005E3A26" w:rsidP="00A24528">
            <w:pPr>
              <w:rPr>
                <w:rFonts w:ascii="Arial" w:hAnsi="Arial" w:cs="Arial"/>
              </w:rPr>
            </w:pPr>
            <w:r w:rsidRPr="00120B2B">
              <w:rPr>
                <w:rFonts w:ascii="Arial" w:hAnsi="Arial" w:cs="Arial"/>
                <w:color w:val="000000"/>
                <w:position w:val="-2"/>
              </w:rPr>
              <w:t>M</w:t>
            </w:r>
            <w:r w:rsidR="007600B3">
              <w:rPr>
                <w:rFonts w:ascii="Arial" w:hAnsi="Arial" w:cs="Arial"/>
                <w:color w:val="000000"/>
                <w:position w:val="-2"/>
              </w:rPr>
              <w:t>ULTIDIAGNOSTIČNI RENTGENSKI</w:t>
            </w:r>
            <w:r w:rsidRPr="00120B2B">
              <w:rPr>
                <w:rFonts w:ascii="Arial" w:hAnsi="Arial" w:cs="Arial"/>
                <w:color w:val="000000"/>
                <w:position w:val="-2"/>
              </w:rPr>
              <w:t xml:space="preserve"> </w:t>
            </w:r>
            <w:r w:rsidR="007600B3">
              <w:rPr>
                <w:rFonts w:ascii="Arial" w:hAnsi="Arial" w:cs="Arial"/>
                <w:color w:val="000000"/>
                <w:position w:val="-2"/>
              </w:rPr>
              <w:t xml:space="preserve">SISTEM </w:t>
            </w:r>
            <w:r w:rsidRPr="00120B2B">
              <w:rPr>
                <w:rFonts w:ascii="Arial" w:hAnsi="Arial" w:cs="Arial"/>
                <w:color w:val="000000"/>
                <w:position w:val="-2"/>
              </w:rPr>
              <w:lastRenderedPageBreak/>
              <w:t>aparat, model:_______________, proizvajalec: _____________</w:t>
            </w:r>
          </w:p>
        </w:tc>
        <w:tc>
          <w:tcPr>
            <w:tcW w:w="394"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7247ABC" w14:textId="77777777" w:rsidR="00160535" w:rsidRPr="00120B2B" w:rsidRDefault="005E3A26">
            <w:pPr>
              <w:rPr>
                <w:rFonts w:ascii="Arial" w:hAnsi="Arial" w:cs="Arial"/>
              </w:rPr>
            </w:pPr>
            <w:r w:rsidRPr="00120B2B">
              <w:rPr>
                <w:rFonts w:ascii="Arial" w:hAnsi="Arial" w:cs="Arial"/>
                <w:color w:val="000000"/>
                <w:position w:val="-2"/>
              </w:rPr>
              <w:lastRenderedPageBreak/>
              <w:t>1 kos</w:t>
            </w:r>
          </w:p>
        </w:tc>
        <w:tc>
          <w:tcPr>
            <w:tcW w:w="1095"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D856088" w14:textId="77777777" w:rsidR="00160535" w:rsidRPr="00120B2B" w:rsidRDefault="005E3A26">
            <w:pPr>
              <w:rPr>
                <w:rFonts w:ascii="Arial" w:hAnsi="Arial" w:cs="Arial"/>
              </w:rPr>
            </w:pPr>
            <w:r w:rsidRPr="00120B2B">
              <w:rPr>
                <w:rFonts w:ascii="Arial" w:hAnsi="Arial" w:cs="Arial"/>
                <w:color w:val="000000"/>
                <w:position w:val="-2"/>
              </w:rPr>
              <w:t> </w:t>
            </w:r>
          </w:p>
        </w:tc>
        <w:tc>
          <w:tcPr>
            <w:tcW w:w="704"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0D4F9E6" w14:textId="77777777" w:rsidR="00160535" w:rsidRPr="00120B2B" w:rsidRDefault="005E3A26">
            <w:pPr>
              <w:rPr>
                <w:rFonts w:ascii="Arial" w:hAnsi="Arial" w:cs="Arial"/>
              </w:rPr>
            </w:pPr>
            <w:r w:rsidRPr="00120B2B">
              <w:rPr>
                <w:rFonts w:ascii="Arial" w:hAnsi="Arial" w:cs="Arial"/>
                <w:color w:val="000000"/>
                <w:position w:val="-2"/>
              </w:rPr>
              <w:t> </w:t>
            </w:r>
          </w:p>
        </w:tc>
        <w:tc>
          <w:tcPr>
            <w:tcW w:w="130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583EB1C" w14:textId="77777777" w:rsidR="00160535" w:rsidRPr="00120B2B" w:rsidRDefault="005E3A26">
            <w:pPr>
              <w:rPr>
                <w:rFonts w:ascii="Arial" w:hAnsi="Arial" w:cs="Arial"/>
              </w:rPr>
            </w:pPr>
            <w:r w:rsidRPr="00120B2B">
              <w:rPr>
                <w:rFonts w:ascii="Arial" w:hAnsi="Arial" w:cs="Arial"/>
                <w:color w:val="000000"/>
                <w:position w:val="-2"/>
              </w:rPr>
              <w:t> </w:t>
            </w:r>
          </w:p>
        </w:tc>
      </w:tr>
      <w:tr w:rsidR="00160535" w:rsidRPr="00120B2B" w14:paraId="6E8E6906" w14:textId="77777777" w:rsidTr="00A24528">
        <w:tc>
          <w:tcPr>
            <w:tcW w:w="149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4E87179" w14:textId="6BD57305" w:rsidR="00160535" w:rsidRPr="00120B2B" w:rsidRDefault="005E3A26">
            <w:pPr>
              <w:jc w:val="right"/>
              <w:rPr>
                <w:rFonts w:ascii="Arial" w:hAnsi="Arial" w:cs="Arial"/>
              </w:rPr>
            </w:pPr>
            <w:r w:rsidRPr="00120B2B">
              <w:rPr>
                <w:rFonts w:ascii="Arial" w:hAnsi="Arial" w:cs="Arial"/>
                <w:color w:val="000000"/>
                <w:position w:val="-2"/>
              </w:rPr>
              <w:t xml:space="preserve">»All inclusive« VZDRŽEVANJE ZA DOBO </w:t>
            </w:r>
            <w:r w:rsidR="000A1248">
              <w:rPr>
                <w:rFonts w:ascii="Arial" w:hAnsi="Arial" w:cs="Arial"/>
                <w:color w:val="000000"/>
                <w:position w:val="-2"/>
              </w:rPr>
              <w:t>5</w:t>
            </w:r>
            <w:r w:rsidRPr="00120B2B">
              <w:rPr>
                <w:rFonts w:ascii="Arial" w:hAnsi="Arial" w:cs="Arial"/>
                <w:color w:val="000000"/>
                <w:position w:val="-2"/>
              </w:rPr>
              <w:t xml:space="preserve"> LET</w:t>
            </w:r>
          </w:p>
        </w:tc>
        <w:tc>
          <w:tcPr>
            <w:tcW w:w="394"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455F0D1" w14:textId="77777777" w:rsidR="00160535" w:rsidRPr="00120B2B" w:rsidRDefault="005E3A26">
            <w:pPr>
              <w:rPr>
                <w:rFonts w:ascii="Arial" w:hAnsi="Arial" w:cs="Arial"/>
              </w:rPr>
            </w:pPr>
            <w:r w:rsidRPr="00120B2B">
              <w:rPr>
                <w:rFonts w:ascii="Arial" w:hAnsi="Arial" w:cs="Arial"/>
                <w:color w:val="000000"/>
                <w:position w:val="-2"/>
              </w:rPr>
              <w:t>1 kpl</w:t>
            </w:r>
          </w:p>
        </w:tc>
        <w:tc>
          <w:tcPr>
            <w:tcW w:w="1095"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004752B" w14:textId="77777777" w:rsidR="00160535" w:rsidRPr="00120B2B" w:rsidRDefault="005E3A26">
            <w:pPr>
              <w:rPr>
                <w:rFonts w:ascii="Arial" w:hAnsi="Arial" w:cs="Arial"/>
              </w:rPr>
            </w:pPr>
            <w:r w:rsidRPr="00120B2B">
              <w:rPr>
                <w:rFonts w:ascii="Arial" w:hAnsi="Arial" w:cs="Arial"/>
                <w:color w:val="000000"/>
                <w:position w:val="-2"/>
              </w:rPr>
              <w:t> </w:t>
            </w:r>
          </w:p>
        </w:tc>
        <w:tc>
          <w:tcPr>
            <w:tcW w:w="704"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60FB409" w14:textId="77777777" w:rsidR="00160535" w:rsidRPr="00120B2B" w:rsidRDefault="005E3A26">
            <w:pPr>
              <w:rPr>
                <w:rFonts w:ascii="Arial" w:hAnsi="Arial" w:cs="Arial"/>
              </w:rPr>
            </w:pPr>
            <w:r w:rsidRPr="00120B2B">
              <w:rPr>
                <w:rFonts w:ascii="Arial" w:hAnsi="Arial" w:cs="Arial"/>
                <w:color w:val="000000"/>
                <w:position w:val="-2"/>
              </w:rPr>
              <w:t> </w:t>
            </w:r>
          </w:p>
        </w:tc>
        <w:tc>
          <w:tcPr>
            <w:tcW w:w="130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37A86B3" w14:textId="77777777" w:rsidR="00160535" w:rsidRPr="00120B2B" w:rsidRDefault="005E3A26">
            <w:pPr>
              <w:rPr>
                <w:rFonts w:ascii="Arial" w:hAnsi="Arial" w:cs="Arial"/>
              </w:rPr>
            </w:pPr>
            <w:r w:rsidRPr="00120B2B">
              <w:rPr>
                <w:rFonts w:ascii="Arial" w:hAnsi="Arial" w:cs="Arial"/>
                <w:color w:val="000000"/>
                <w:position w:val="-2"/>
              </w:rPr>
              <w:t> </w:t>
            </w:r>
          </w:p>
        </w:tc>
      </w:tr>
      <w:tr w:rsidR="00160535" w:rsidRPr="00120B2B" w14:paraId="23D9DC5C" w14:textId="77777777" w:rsidTr="00A24528">
        <w:tc>
          <w:tcPr>
            <w:tcW w:w="1499"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68600FE0" w14:textId="77777777" w:rsidR="00160535" w:rsidRPr="00120B2B" w:rsidRDefault="005E3A26">
            <w:pPr>
              <w:jc w:val="right"/>
              <w:rPr>
                <w:rFonts w:ascii="Arial" w:hAnsi="Arial" w:cs="Arial"/>
              </w:rPr>
            </w:pPr>
            <w:r w:rsidRPr="00120B2B">
              <w:rPr>
                <w:rFonts w:ascii="Arial" w:hAnsi="Arial" w:cs="Arial"/>
                <w:b/>
                <w:bCs/>
                <w:color w:val="000000"/>
                <w:position w:val="-2"/>
                <w:shd w:val="clear" w:color="auto" w:fill="CCCCCC"/>
              </w:rPr>
              <w:t>Skupaj</w:t>
            </w:r>
          </w:p>
        </w:tc>
        <w:tc>
          <w:tcPr>
            <w:tcW w:w="394"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484DF897" w14:textId="77777777" w:rsidR="00160535" w:rsidRPr="00120B2B" w:rsidRDefault="005E3A26">
            <w:pPr>
              <w:rPr>
                <w:rFonts w:ascii="Arial" w:hAnsi="Arial" w:cs="Arial"/>
              </w:rPr>
            </w:pPr>
            <w:r w:rsidRPr="00120B2B">
              <w:rPr>
                <w:rFonts w:ascii="Arial" w:hAnsi="Arial" w:cs="Arial"/>
                <w:color w:val="000000"/>
                <w:position w:val="-2"/>
                <w:shd w:val="clear" w:color="auto" w:fill="CCCCCC"/>
              </w:rPr>
              <w:t> </w:t>
            </w:r>
          </w:p>
        </w:tc>
        <w:tc>
          <w:tcPr>
            <w:tcW w:w="1095"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72468820" w14:textId="77777777" w:rsidR="00160535" w:rsidRPr="00120B2B" w:rsidRDefault="005E3A26">
            <w:pPr>
              <w:rPr>
                <w:rFonts w:ascii="Arial" w:hAnsi="Arial" w:cs="Arial"/>
              </w:rPr>
            </w:pPr>
            <w:r w:rsidRPr="00120B2B">
              <w:rPr>
                <w:rFonts w:ascii="Arial" w:hAnsi="Arial" w:cs="Arial"/>
                <w:color w:val="000000"/>
                <w:position w:val="-2"/>
                <w:shd w:val="clear" w:color="auto" w:fill="CCCCCC"/>
              </w:rPr>
              <w:t> </w:t>
            </w:r>
          </w:p>
        </w:tc>
        <w:tc>
          <w:tcPr>
            <w:tcW w:w="704"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16E13A93" w14:textId="77777777" w:rsidR="00160535" w:rsidRPr="00120B2B" w:rsidRDefault="005E3A26">
            <w:pPr>
              <w:rPr>
                <w:rFonts w:ascii="Arial" w:hAnsi="Arial" w:cs="Arial"/>
              </w:rPr>
            </w:pPr>
            <w:r w:rsidRPr="00120B2B">
              <w:rPr>
                <w:rFonts w:ascii="Arial" w:hAnsi="Arial" w:cs="Arial"/>
                <w:color w:val="000000"/>
                <w:position w:val="-2"/>
                <w:shd w:val="clear" w:color="auto" w:fill="CCCCCC"/>
              </w:rPr>
              <w:t> </w:t>
            </w:r>
          </w:p>
        </w:tc>
        <w:tc>
          <w:tcPr>
            <w:tcW w:w="1307"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5990D21F" w14:textId="77777777" w:rsidR="00160535" w:rsidRPr="00120B2B" w:rsidRDefault="005E3A26">
            <w:pPr>
              <w:rPr>
                <w:rFonts w:ascii="Arial" w:hAnsi="Arial" w:cs="Arial"/>
              </w:rPr>
            </w:pPr>
            <w:r w:rsidRPr="00120B2B">
              <w:rPr>
                <w:rFonts w:ascii="Arial" w:hAnsi="Arial" w:cs="Arial"/>
                <w:color w:val="000000"/>
                <w:position w:val="-2"/>
                <w:shd w:val="clear" w:color="auto" w:fill="CCCCCC"/>
              </w:rPr>
              <w:t> </w:t>
            </w:r>
          </w:p>
        </w:tc>
      </w:tr>
    </w:tbl>
    <w:p w14:paraId="71FFD725" w14:textId="77777777" w:rsidR="00A24528" w:rsidRPr="00120B2B" w:rsidRDefault="005E3A26" w:rsidP="00A24528">
      <w:pPr>
        <w:spacing w:after="0" w:line="240" w:lineRule="auto"/>
        <w:rPr>
          <w:rFonts w:ascii="Arial" w:hAnsi="Arial" w:cs="Arial"/>
          <w:color w:val="000000"/>
        </w:rPr>
      </w:pPr>
      <w:r w:rsidRPr="00120B2B">
        <w:rPr>
          <w:rFonts w:ascii="Arial" w:hAnsi="Arial" w:cs="Arial"/>
          <w:color w:val="000000"/>
        </w:rPr>
        <w:t xml:space="preserve">   </w:t>
      </w:r>
    </w:p>
    <w:p w14:paraId="4FBDD9BA" w14:textId="2378F29B" w:rsidR="00A24528" w:rsidRPr="00120B2B" w:rsidRDefault="00A24528" w:rsidP="00A24528">
      <w:pPr>
        <w:spacing w:after="0" w:line="240" w:lineRule="auto"/>
        <w:rPr>
          <w:rFonts w:ascii="Arial" w:hAnsi="Arial" w:cs="Arial"/>
          <w:color w:val="000000"/>
        </w:rPr>
      </w:pPr>
      <w:r w:rsidRPr="00120B2B">
        <w:rPr>
          <w:rFonts w:ascii="Arial" w:hAnsi="Arial" w:cs="Arial"/>
          <w:color w:val="000000"/>
        </w:rPr>
        <w:t xml:space="preserve">Obvezne priloge k ponudbi so še: </w:t>
      </w:r>
    </w:p>
    <w:p w14:paraId="41568DCF" w14:textId="77777777" w:rsidR="00A24528" w:rsidRPr="00120B2B" w:rsidRDefault="00A24528" w:rsidP="00A24528">
      <w:pPr>
        <w:spacing w:after="0" w:line="240" w:lineRule="auto"/>
        <w:rPr>
          <w:rFonts w:ascii="Arial" w:hAnsi="Arial" w:cs="Arial"/>
          <w:color w:val="000000"/>
        </w:rPr>
      </w:pPr>
      <w:r w:rsidRPr="00120B2B">
        <w:rPr>
          <w:rFonts w:ascii="Arial" w:hAnsi="Arial" w:cs="Arial"/>
          <w:color w:val="000000"/>
        </w:rPr>
        <w:t>1.</w:t>
      </w:r>
      <w:r w:rsidRPr="00120B2B">
        <w:rPr>
          <w:rFonts w:ascii="Arial" w:hAnsi="Arial" w:cs="Arial"/>
          <w:color w:val="000000"/>
        </w:rPr>
        <w:tab/>
        <w:t>Lasten predračun ponudnika za ponujeno opremo</w:t>
      </w:r>
    </w:p>
    <w:p w14:paraId="308B24DA" w14:textId="0DB7F652" w:rsidR="00A24528" w:rsidRPr="00120B2B" w:rsidRDefault="00A24528" w:rsidP="00A24528">
      <w:pPr>
        <w:spacing w:after="0" w:line="240" w:lineRule="auto"/>
        <w:rPr>
          <w:rFonts w:ascii="Arial" w:hAnsi="Arial" w:cs="Arial"/>
          <w:color w:val="000000"/>
        </w:rPr>
      </w:pPr>
      <w:r w:rsidRPr="00120B2B">
        <w:rPr>
          <w:rFonts w:ascii="Arial" w:hAnsi="Arial" w:cs="Arial"/>
          <w:color w:val="000000"/>
        </w:rPr>
        <w:t>2.</w:t>
      </w:r>
      <w:r w:rsidRPr="00120B2B">
        <w:rPr>
          <w:rFonts w:ascii="Arial" w:hAnsi="Arial" w:cs="Arial"/>
          <w:color w:val="000000"/>
        </w:rPr>
        <w:tab/>
        <w:t xml:space="preserve"> Cenik originalnih rezervnih delov za dobavljeno opremo na osnovi uradnega cenika proizvajalca opreme, za vse rezervne dele, ki presegajo znesek 500 EUR brez DDV/kos.</w:t>
      </w:r>
    </w:p>
    <w:p w14:paraId="65119330" w14:textId="77777777" w:rsidR="00A24528" w:rsidRPr="00120B2B" w:rsidRDefault="00A24528" w:rsidP="00A24528">
      <w:pPr>
        <w:spacing w:after="0" w:line="240" w:lineRule="auto"/>
        <w:rPr>
          <w:rFonts w:ascii="Arial" w:hAnsi="Arial" w:cs="Arial"/>
        </w:rPr>
      </w:pPr>
      <w:r w:rsidRPr="00120B2B">
        <w:rPr>
          <w:rFonts w:ascii="Arial" w:hAnsi="Arial" w:cs="Arial"/>
          <w:color w:val="000000"/>
        </w:rPr>
        <w:t>3.</w:t>
      </w:r>
      <w:r w:rsidRPr="00120B2B">
        <w:rPr>
          <w:rFonts w:ascii="Arial" w:hAnsi="Arial" w:cs="Arial"/>
          <w:color w:val="000000"/>
        </w:rPr>
        <w:tab/>
        <w:t xml:space="preserve">Specifikacija del preventivnega vzdrževanja, s številom potrebnih preventivnih pregledov v obdobju enega leta, ki so predpisani od proizvajalca opreme. </w:t>
      </w:r>
    </w:p>
    <w:p w14:paraId="77E77AE1" w14:textId="6E488A07" w:rsidR="00160535" w:rsidRPr="00120B2B" w:rsidRDefault="00160535">
      <w:pPr>
        <w:spacing w:after="0" w:line="240" w:lineRule="auto"/>
        <w:rPr>
          <w:rFonts w:ascii="Arial" w:hAnsi="Arial" w:cs="Arial"/>
        </w:rPr>
      </w:pPr>
    </w:p>
    <w:p w14:paraId="0661F231" w14:textId="77777777" w:rsidR="00160535" w:rsidRPr="00120B2B" w:rsidRDefault="005E3A26">
      <w:pPr>
        <w:spacing w:before="225" w:after="225" w:line="240" w:lineRule="auto"/>
        <w:jc w:val="both"/>
        <w:rPr>
          <w:rFonts w:ascii="Arial" w:hAnsi="Arial" w:cs="Arial"/>
        </w:rPr>
      </w:pPr>
      <w:r w:rsidRPr="00120B2B">
        <w:rPr>
          <w:rFonts w:ascii="Arial" w:hAnsi="Arial" w:cs="Arial"/>
          <w:b/>
          <w:bCs/>
          <w:color w:val="000000"/>
        </w:rPr>
        <w:t>III. Rok veljavnosti ponudb</w:t>
      </w:r>
      <w:r w:rsidRPr="00120B2B">
        <w:rPr>
          <w:rFonts w:ascii="Arial" w:hAnsi="Arial" w:cs="Arial"/>
          <w:color w:val="000000"/>
        </w:rPr>
        <w:t>e</w:t>
      </w:r>
    </w:p>
    <w:p w14:paraId="7694FD5E" w14:textId="77777777" w:rsidR="00160535" w:rsidRPr="00120B2B" w:rsidRDefault="005E3A26">
      <w:pPr>
        <w:spacing w:before="225" w:after="225" w:line="240" w:lineRule="auto"/>
        <w:jc w:val="both"/>
        <w:rPr>
          <w:rFonts w:ascii="Arial" w:hAnsi="Arial" w:cs="Arial"/>
        </w:rPr>
      </w:pPr>
      <w:r w:rsidRPr="00120B2B">
        <w:rPr>
          <w:rFonts w:ascii="Arial" w:hAnsi="Arial" w:cs="Arial"/>
          <w:color w:val="000000"/>
        </w:rPr>
        <w:t>Ponudba velja najmanj 90 dni od roka za predložitev ponudb.</w:t>
      </w:r>
    </w:p>
    <w:p w14:paraId="4CC8E87F" w14:textId="77777777" w:rsidR="00160535" w:rsidRPr="00120B2B" w:rsidRDefault="005E3A26">
      <w:pPr>
        <w:spacing w:before="225" w:after="225" w:line="240" w:lineRule="auto"/>
        <w:jc w:val="both"/>
        <w:rPr>
          <w:rFonts w:ascii="Arial" w:hAnsi="Arial" w:cs="Arial"/>
        </w:rPr>
      </w:pPr>
      <w:r w:rsidRPr="00120B2B">
        <w:rPr>
          <w:rFonts w:ascii="Arial" w:hAnsi="Arial" w:cs="Arial"/>
          <w:color w:val="000000"/>
        </w:rPr>
        <w:t>Ponudba mora biti veljavna najmanj do navedenega roka. Prekratka veljavnost ponudbe pomeni razlog za zavrnitev ponudbe.</w:t>
      </w:r>
    </w:p>
    <w:p w14:paraId="687213A0" w14:textId="77777777" w:rsidR="00160535" w:rsidRPr="00120B2B" w:rsidRDefault="005E3A26">
      <w:pPr>
        <w:spacing w:before="225" w:after="225" w:line="240" w:lineRule="auto"/>
        <w:jc w:val="both"/>
        <w:rPr>
          <w:rFonts w:ascii="Arial" w:hAnsi="Arial" w:cs="Arial"/>
        </w:rPr>
      </w:pPr>
      <w:r w:rsidRPr="00120B2B">
        <w:rPr>
          <w:rFonts w:ascii="Arial" w:hAnsi="Arial" w:cs="Arial"/>
          <w:color w:val="000000"/>
        </w:rPr>
        <w:t> </w:t>
      </w:r>
      <w:r w:rsidRPr="00120B2B">
        <w:rPr>
          <w:rFonts w:ascii="Arial" w:hAnsi="Arial" w:cs="Arial"/>
          <w:b/>
          <w:bCs/>
          <w:color w:val="000000"/>
        </w:rPr>
        <w:t>IV. Podatki o plačilu</w:t>
      </w:r>
    </w:p>
    <w:p w14:paraId="58620609" w14:textId="77777777" w:rsidR="00160535" w:rsidRPr="00120B2B" w:rsidRDefault="005E3A26">
      <w:pPr>
        <w:spacing w:before="225" w:after="225" w:line="240" w:lineRule="auto"/>
        <w:jc w:val="both"/>
        <w:rPr>
          <w:rFonts w:ascii="Arial" w:hAnsi="Arial" w:cs="Arial"/>
        </w:rPr>
      </w:pPr>
      <w:r w:rsidRPr="00120B2B">
        <w:rPr>
          <w:rFonts w:ascii="Arial" w:hAnsi="Arial" w:cs="Arial"/>
          <w:color w:val="000000"/>
        </w:rPr>
        <w:t>Plačila se opravijo na podlagi izdanih računov. Če ni z zakonom ali drugim predpisom določeno drugače, je rok plačila je 30 dni od datuma prejema računa. Če naročnik izpodbija del zneska, je dolžan plačati nesporni del zneska. Roki plačil podizvajalcem so enaki kot za izvajalca.</w:t>
      </w:r>
    </w:p>
    <w:p w14:paraId="49C2AEBD" w14:textId="4315C18E" w:rsidR="00160535" w:rsidRPr="00120B2B" w:rsidRDefault="005E3A26" w:rsidP="00A24528">
      <w:pPr>
        <w:spacing w:before="225" w:after="225" w:line="240" w:lineRule="auto"/>
        <w:jc w:val="both"/>
        <w:rPr>
          <w:rFonts w:ascii="Arial" w:hAnsi="Arial" w:cs="Arial"/>
        </w:rPr>
      </w:pPr>
      <w:r w:rsidRPr="00120B2B">
        <w:rPr>
          <w:rFonts w:ascii="Arial" w:hAnsi="Arial" w:cs="Arial"/>
          <w:color w:val="000000"/>
        </w:rPr>
        <w:t xml:space="preserve">Izvajalec izstavi račun v elektronski obliki (eRačun) preko spletnega portala UJPnet. Kot uradni prejem računa se šteje datum vnosa računa v sistem UJPnet. </w:t>
      </w:r>
    </w:p>
    <w:p w14:paraId="4CB6608D" w14:textId="77777777" w:rsidR="00160535" w:rsidRPr="00120B2B" w:rsidRDefault="005E3A26">
      <w:pPr>
        <w:spacing w:before="225" w:after="225" w:line="240" w:lineRule="auto"/>
        <w:jc w:val="both"/>
        <w:rPr>
          <w:rFonts w:ascii="Arial" w:hAnsi="Arial" w:cs="Arial"/>
        </w:rPr>
      </w:pPr>
      <w:r w:rsidRPr="00120B2B">
        <w:rPr>
          <w:rFonts w:ascii="Arial" w:hAnsi="Arial" w:cs="Arial"/>
          <w:color w:val="000000"/>
        </w:rPr>
        <w:t>Strinjamo se, da naročnik ni zavezan sprejeti nobene od ponudb, ki jih je prejel, ter da v primeru odstopa naročnika od oddaje javnega naročila ne bodo povrnjeni ponudniku nobeni stroški v zvezi z izdelavo ponudb.</w:t>
      </w:r>
    </w:p>
    <w:p w14:paraId="0219A238" w14:textId="77777777" w:rsidR="00160535" w:rsidRPr="00120B2B" w:rsidRDefault="005E3A26">
      <w:pPr>
        <w:spacing w:before="225" w:after="225" w:line="240" w:lineRule="auto"/>
        <w:rPr>
          <w:rFonts w:ascii="Arial" w:hAnsi="Arial" w:cs="Arial"/>
        </w:rPr>
      </w:pPr>
      <w:r w:rsidRPr="00120B2B">
        <w:rPr>
          <w:rFonts w:ascii="Arial" w:hAnsi="Arial" w:cs="Arial"/>
          <w:b/>
          <w:bCs/>
          <w:color w:val="000000"/>
        </w:rPr>
        <w:t>V. Podatki o gospodarskem subjektu</w:t>
      </w:r>
    </w:p>
    <w:tbl>
      <w:tblPr>
        <w:tblStyle w:val="NormalTablePHPDOCX"/>
        <w:tblW w:w="8745" w:type="dxa"/>
        <w:tblInd w:w="102" w:type="dxa"/>
        <w:shd w:val="clear" w:color="auto" w:fill="CCCCCC"/>
        <w:tblLook w:val="04A0" w:firstRow="1" w:lastRow="0" w:firstColumn="1" w:lastColumn="0" w:noHBand="0" w:noVBand="1"/>
      </w:tblPr>
      <w:tblGrid>
        <w:gridCol w:w="6"/>
        <w:gridCol w:w="3341"/>
        <w:gridCol w:w="920"/>
        <w:gridCol w:w="4478"/>
      </w:tblGrid>
      <w:tr w:rsidR="00160535" w:rsidRPr="00120B2B" w14:paraId="6B2870F0" w14:textId="77777777" w:rsidTr="00A24528">
        <w:trPr>
          <w:gridBefore w:val="1"/>
          <w:wBefore w:w="6" w:type="dxa"/>
        </w:trPr>
        <w:tc>
          <w:tcPr>
            <w:tcW w:w="3194"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2C7102D4" w14:textId="77777777" w:rsidR="00160535" w:rsidRPr="00120B2B" w:rsidRDefault="005E3A26">
            <w:pPr>
              <w:jc w:val="right"/>
              <w:rPr>
                <w:rFonts w:ascii="Arial" w:hAnsi="Arial" w:cs="Arial"/>
              </w:rPr>
            </w:pPr>
            <w:r w:rsidRPr="00120B2B">
              <w:rPr>
                <w:rFonts w:ascii="Arial" w:hAnsi="Arial" w:cs="Arial"/>
                <w:b/>
                <w:bCs/>
                <w:color w:val="000000"/>
                <w:position w:val="-2"/>
                <w:shd w:val="clear" w:color="auto" w:fill="CCCCCC"/>
              </w:rPr>
              <w:t>KONTAKTNA OSEBA:</w:t>
            </w:r>
          </w:p>
        </w:tc>
        <w:tc>
          <w:tcPr>
            <w:tcW w:w="5161" w:type="dxa"/>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686599C" w14:textId="77777777" w:rsidR="00160535" w:rsidRPr="00120B2B" w:rsidRDefault="005E3A26">
            <w:pPr>
              <w:rPr>
                <w:rFonts w:ascii="Arial" w:hAnsi="Arial" w:cs="Arial"/>
              </w:rPr>
            </w:pPr>
            <w:r w:rsidRPr="00120B2B">
              <w:rPr>
                <w:rFonts w:ascii="Arial" w:hAnsi="Arial" w:cs="Arial"/>
                <w:color w:val="000000"/>
                <w:position w:val="-2"/>
              </w:rPr>
              <w:t> </w:t>
            </w:r>
          </w:p>
        </w:tc>
      </w:tr>
      <w:tr w:rsidR="00160535" w:rsidRPr="00120B2B" w14:paraId="49754E2C" w14:textId="77777777" w:rsidTr="00A24528">
        <w:trPr>
          <w:gridBefore w:val="1"/>
          <w:wBefore w:w="6" w:type="dxa"/>
        </w:trPr>
        <w:tc>
          <w:tcPr>
            <w:tcW w:w="3194"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09819B08" w14:textId="77777777" w:rsidR="00160535" w:rsidRPr="00120B2B" w:rsidRDefault="005E3A26">
            <w:pPr>
              <w:jc w:val="right"/>
              <w:rPr>
                <w:rFonts w:ascii="Arial" w:hAnsi="Arial" w:cs="Arial"/>
              </w:rPr>
            </w:pPr>
            <w:r w:rsidRPr="00120B2B">
              <w:rPr>
                <w:rFonts w:ascii="Arial" w:hAnsi="Arial" w:cs="Arial"/>
                <w:b/>
                <w:bCs/>
                <w:color w:val="000000"/>
                <w:position w:val="-2"/>
                <w:shd w:val="clear" w:color="auto" w:fill="CCCCCC"/>
              </w:rPr>
              <w:t>E-POŠTA KONTAKTNE OSEBE:</w:t>
            </w:r>
          </w:p>
        </w:tc>
        <w:tc>
          <w:tcPr>
            <w:tcW w:w="5161" w:type="dxa"/>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C252E7D" w14:textId="77777777" w:rsidR="00160535" w:rsidRPr="00120B2B" w:rsidRDefault="005E3A26">
            <w:pPr>
              <w:rPr>
                <w:rFonts w:ascii="Arial" w:hAnsi="Arial" w:cs="Arial"/>
              </w:rPr>
            </w:pPr>
            <w:r w:rsidRPr="00120B2B">
              <w:rPr>
                <w:rFonts w:ascii="Arial" w:hAnsi="Arial" w:cs="Arial"/>
                <w:color w:val="000000"/>
                <w:position w:val="-2"/>
              </w:rPr>
              <w:t> </w:t>
            </w:r>
          </w:p>
        </w:tc>
      </w:tr>
      <w:tr w:rsidR="00160535" w:rsidRPr="00120B2B" w14:paraId="6EA1EBC1" w14:textId="77777777" w:rsidTr="00A24528">
        <w:trPr>
          <w:gridBefore w:val="1"/>
          <w:wBefore w:w="6" w:type="dxa"/>
        </w:trPr>
        <w:tc>
          <w:tcPr>
            <w:tcW w:w="3194"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3444C2E1" w14:textId="77777777" w:rsidR="00160535" w:rsidRPr="00120B2B" w:rsidRDefault="005E3A26">
            <w:pPr>
              <w:jc w:val="right"/>
              <w:rPr>
                <w:rFonts w:ascii="Arial" w:hAnsi="Arial" w:cs="Arial"/>
              </w:rPr>
            </w:pPr>
            <w:r w:rsidRPr="00120B2B">
              <w:rPr>
                <w:rFonts w:ascii="Arial" w:hAnsi="Arial" w:cs="Arial"/>
                <w:b/>
                <w:bCs/>
                <w:color w:val="000000"/>
                <w:position w:val="-2"/>
                <w:shd w:val="clear" w:color="auto" w:fill="CCCCCC"/>
              </w:rPr>
              <w:t>TELEFON:</w:t>
            </w:r>
          </w:p>
        </w:tc>
        <w:tc>
          <w:tcPr>
            <w:tcW w:w="5161" w:type="dxa"/>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CF503DC" w14:textId="77777777" w:rsidR="00160535" w:rsidRPr="00120B2B" w:rsidRDefault="005E3A26">
            <w:pPr>
              <w:rPr>
                <w:rFonts w:ascii="Arial" w:hAnsi="Arial" w:cs="Arial"/>
              </w:rPr>
            </w:pPr>
            <w:r w:rsidRPr="00120B2B">
              <w:rPr>
                <w:rFonts w:ascii="Arial" w:hAnsi="Arial" w:cs="Arial"/>
                <w:color w:val="000000"/>
                <w:position w:val="-2"/>
              </w:rPr>
              <w:t> </w:t>
            </w:r>
          </w:p>
        </w:tc>
      </w:tr>
      <w:tr w:rsidR="00160535" w:rsidRPr="00120B2B" w14:paraId="7DDA6742" w14:textId="77777777" w:rsidTr="00A24528">
        <w:trPr>
          <w:gridBefore w:val="1"/>
          <w:wBefore w:w="6" w:type="dxa"/>
        </w:trPr>
        <w:tc>
          <w:tcPr>
            <w:tcW w:w="3194"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54DE4D56" w14:textId="77777777" w:rsidR="00160535" w:rsidRPr="00120B2B" w:rsidRDefault="005E3A26">
            <w:pPr>
              <w:jc w:val="right"/>
              <w:rPr>
                <w:rFonts w:ascii="Arial" w:hAnsi="Arial" w:cs="Arial"/>
              </w:rPr>
            </w:pPr>
            <w:r w:rsidRPr="00120B2B">
              <w:rPr>
                <w:rFonts w:ascii="Arial" w:hAnsi="Arial" w:cs="Arial"/>
                <w:b/>
                <w:bCs/>
                <w:color w:val="000000"/>
                <w:position w:val="-2"/>
                <w:shd w:val="clear" w:color="auto" w:fill="CCCCCC"/>
              </w:rPr>
              <w:t>ID ZA DDV:</w:t>
            </w:r>
          </w:p>
        </w:tc>
        <w:tc>
          <w:tcPr>
            <w:tcW w:w="5161" w:type="dxa"/>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F49D0C1" w14:textId="77777777" w:rsidR="00160535" w:rsidRPr="00120B2B" w:rsidRDefault="005E3A26">
            <w:pPr>
              <w:rPr>
                <w:rFonts w:ascii="Arial" w:hAnsi="Arial" w:cs="Arial"/>
              </w:rPr>
            </w:pPr>
            <w:r w:rsidRPr="00120B2B">
              <w:rPr>
                <w:rFonts w:ascii="Arial" w:hAnsi="Arial" w:cs="Arial"/>
                <w:color w:val="000000"/>
                <w:position w:val="-2"/>
              </w:rPr>
              <w:t> </w:t>
            </w:r>
          </w:p>
        </w:tc>
      </w:tr>
      <w:tr w:rsidR="00160535" w:rsidRPr="00120B2B" w14:paraId="7D1F9BDA" w14:textId="77777777" w:rsidTr="00A24528">
        <w:trPr>
          <w:gridBefore w:val="1"/>
          <w:wBefore w:w="6" w:type="dxa"/>
        </w:trPr>
        <w:tc>
          <w:tcPr>
            <w:tcW w:w="3194"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3EB84597" w14:textId="77777777" w:rsidR="00160535" w:rsidRPr="00120B2B" w:rsidRDefault="005E3A26">
            <w:pPr>
              <w:jc w:val="right"/>
              <w:rPr>
                <w:rFonts w:ascii="Arial" w:hAnsi="Arial" w:cs="Arial"/>
              </w:rPr>
            </w:pPr>
            <w:r w:rsidRPr="00120B2B">
              <w:rPr>
                <w:rFonts w:ascii="Arial" w:hAnsi="Arial" w:cs="Arial"/>
                <w:b/>
                <w:bCs/>
                <w:color w:val="000000"/>
                <w:position w:val="-2"/>
                <w:shd w:val="clear" w:color="auto" w:fill="CCCCCC"/>
              </w:rPr>
              <w:lastRenderedPageBreak/>
              <w:t>PRISTOJNI FINANČNI URAD:</w:t>
            </w:r>
          </w:p>
        </w:tc>
        <w:tc>
          <w:tcPr>
            <w:tcW w:w="5161" w:type="dxa"/>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E527A03" w14:textId="77777777" w:rsidR="00160535" w:rsidRPr="00120B2B" w:rsidRDefault="005E3A26">
            <w:pPr>
              <w:rPr>
                <w:rFonts w:ascii="Arial" w:hAnsi="Arial" w:cs="Arial"/>
              </w:rPr>
            </w:pPr>
            <w:r w:rsidRPr="00120B2B">
              <w:rPr>
                <w:rFonts w:ascii="Arial" w:hAnsi="Arial" w:cs="Arial"/>
                <w:color w:val="000000"/>
                <w:position w:val="-2"/>
              </w:rPr>
              <w:t> </w:t>
            </w:r>
          </w:p>
        </w:tc>
      </w:tr>
      <w:tr w:rsidR="00160535" w:rsidRPr="00120B2B" w14:paraId="1AE94DCF" w14:textId="77777777" w:rsidTr="00A24528">
        <w:trPr>
          <w:gridBefore w:val="1"/>
          <w:wBefore w:w="6" w:type="dxa"/>
        </w:trPr>
        <w:tc>
          <w:tcPr>
            <w:tcW w:w="3194"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40AB076F" w14:textId="77777777" w:rsidR="00160535" w:rsidRPr="00120B2B" w:rsidRDefault="005E3A26">
            <w:pPr>
              <w:jc w:val="right"/>
              <w:rPr>
                <w:rFonts w:ascii="Arial" w:hAnsi="Arial" w:cs="Arial"/>
              </w:rPr>
            </w:pPr>
            <w:r w:rsidRPr="00120B2B">
              <w:rPr>
                <w:rFonts w:ascii="Arial" w:hAnsi="Arial" w:cs="Arial"/>
                <w:b/>
                <w:bCs/>
                <w:color w:val="000000"/>
                <w:position w:val="-2"/>
                <w:shd w:val="clear" w:color="auto" w:fill="CCCCCC"/>
              </w:rPr>
              <w:t>MATIČNA ŠTEVILKA:</w:t>
            </w:r>
          </w:p>
        </w:tc>
        <w:tc>
          <w:tcPr>
            <w:tcW w:w="5161" w:type="dxa"/>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C49164C" w14:textId="77777777" w:rsidR="00160535" w:rsidRPr="00120B2B" w:rsidRDefault="005E3A26">
            <w:pPr>
              <w:rPr>
                <w:rFonts w:ascii="Arial" w:hAnsi="Arial" w:cs="Arial"/>
              </w:rPr>
            </w:pPr>
            <w:r w:rsidRPr="00120B2B">
              <w:rPr>
                <w:rFonts w:ascii="Arial" w:hAnsi="Arial" w:cs="Arial"/>
                <w:color w:val="000000"/>
                <w:position w:val="-2"/>
              </w:rPr>
              <w:t> </w:t>
            </w:r>
          </w:p>
        </w:tc>
      </w:tr>
      <w:tr w:rsidR="00160535" w:rsidRPr="00120B2B" w14:paraId="1EFEFE87" w14:textId="77777777" w:rsidTr="00A24528">
        <w:trPr>
          <w:gridBefore w:val="1"/>
          <w:wBefore w:w="6" w:type="dxa"/>
        </w:trPr>
        <w:tc>
          <w:tcPr>
            <w:tcW w:w="3194"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035ABCC5" w14:textId="77777777" w:rsidR="00160535" w:rsidRPr="00120B2B" w:rsidRDefault="005E3A26">
            <w:pPr>
              <w:jc w:val="right"/>
              <w:rPr>
                <w:rFonts w:ascii="Arial" w:hAnsi="Arial" w:cs="Arial"/>
              </w:rPr>
            </w:pPr>
            <w:r w:rsidRPr="00120B2B">
              <w:rPr>
                <w:rFonts w:ascii="Arial" w:hAnsi="Arial" w:cs="Arial"/>
                <w:b/>
                <w:bCs/>
                <w:color w:val="000000"/>
                <w:position w:val="-2"/>
                <w:shd w:val="clear" w:color="auto" w:fill="CCCCCC"/>
              </w:rPr>
              <w:t>ŠTEVILKE TRANSAKCIJSKIH RAČUNOV:</w:t>
            </w:r>
          </w:p>
        </w:tc>
        <w:tc>
          <w:tcPr>
            <w:tcW w:w="5161" w:type="dxa"/>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B087861" w14:textId="77777777" w:rsidR="00160535" w:rsidRPr="00120B2B" w:rsidRDefault="005E3A26">
            <w:pPr>
              <w:rPr>
                <w:rFonts w:ascii="Arial" w:hAnsi="Arial" w:cs="Arial"/>
              </w:rPr>
            </w:pPr>
            <w:r w:rsidRPr="00120B2B">
              <w:rPr>
                <w:rFonts w:ascii="Arial" w:hAnsi="Arial" w:cs="Arial"/>
                <w:color w:val="000000"/>
                <w:position w:val="-2"/>
              </w:rPr>
              <w:t> </w:t>
            </w:r>
          </w:p>
        </w:tc>
      </w:tr>
      <w:tr w:rsidR="00A24528" w:rsidRPr="00120B2B" w14:paraId="7546D74E" w14:textId="77777777" w:rsidTr="00A24528">
        <w:trPr>
          <w:gridBefore w:val="1"/>
          <w:wBefore w:w="6" w:type="dxa"/>
        </w:trPr>
        <w:tc>
          <w:tcPr>
            <w:tcW w:w="3194"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05A26E63" w14:textId="15882826" w:rsidR="00A24528" w:rsidRPr="00120B2B" w:rsidRDefault="00A24528">
            <w:pPr>
              <w:jc w:val="right"/>
              <w:rPr>
                <w:rFonts w:ascii="Arial" w:hAnsi="Arial" w:cs="Arial"/>
                <w:b/>
                <w:bCs/>
                <w:color w:val="000000"/>
                <w:position w:val="-2"/>
                <w:shd w:val="clear" w:color="auto" w:fill="CCCCCC"/>
              </w:rPr>
            </w:pPr>
            <w:r w:rsidRPr="00120B2B">
              <w:rPr>
                <w:rFonts w:ascii="Arial" w:hAnsi="Arial" w:cs="Arial"/>
                <w:b/>
                <w:bCs/>
                <w:color w:val="000000"/>
                <w:position w:val="-2"/>
                <w:shd w:val="clear" w:color="auto" w:fill="CCCCCC"/>
              </w:rPr>
              <w:t>SKRBNIK POGODBE:</w:t>
            </w:r>
          </w:p>
        </w:tc>
        <w:tc>
          <w:tcPr>
            <w:tcW w:w="5161" w:type="dxa"/>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37186A2" w14:textId="77777777" w:rsidR="00A24528" w:rsidRPr="00120B2B" w:rsidRDefault="00A24528">
            <w:pPr>
              <w:rPr>
                <w:rFonts w:ascii="Arial" w:hAnsi="Arial" w:cs="Arial"/>
                <w:color w:val="000000"/>
                <w:position w:val="-2"/>
              </w:rPr>
            </w:pPr>
          </w:p>
        </w:tc>
      </w:tr>
      <w:tr w:rsidR="00160535" w:rsidRPr="00120B2B" w14:paraId="1E822C52" w14:textId="77777777" w:rsidTr="00A24528">
        <w:trPr>
          <w:gridBefore w:val="1"/>
          <w:wBefore w:w="6" w:type="dxa"/>
        </w:trPr>
        <w:tc>
          <w:tcPr>
            <w:tcW w:w="3194"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377739FD" w14:textId="77777777" w:rsidR="00160535" w:rsidRPr="00120B2B" w:rsidRDefault="005E3A26">
            <w:pPr>
              <w:jc w:val="right"/>
              <w:rPr>
                <w:rFonts w:ascii="Arial" w:hAnsi="Arial" w:cs="Arial"/>
              </w:rPr>
            </w:pPr>
            <w:r w:rsidRPr="00120B2B">
              <w:rPr>
                <w:rFonts w:ascii="Arial" w:hAnsi="Arial" w:cs="Arial"/>
                <w:b/>
                <w:bCs/>
                <w:color w:val="000000"/>
                <w:position w:val="-2"/>
                <w:shd w:val="clear" w:color="auto" w:fill="CCCCCC"/>
              </w:rPr>
              <w:t>POOBLAŠČENA OSEBA ZA PODPIS PONUDBE IN POGODBE:</w:t>
            </w:r>
          </w:p>
        </w:tc>
        <w:tc>
          <w:tcPr>
            <w:tcW w:w="5161" w:type="dxa"/>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3F87A8B" w14:textId="77777777" w:rsidR="00160535" w:rsidRPr="00120B2B" w:rsidRDefault="005E3A26">
            <w:pPr>
              <w:rPr>
                <w:rFonts w:ascii="Arial" w:hAnsi="Arial" w:cs="Arial"/>
              </w:rPr>
            </w:pPr>
            <w:r w:rsidRPr="00120B2B">
              <w:rPr>
                <w:rFonts w:ascii="Arial" w:hAnsi="Arial" w:cs="Arial"/>
                <w:color w:val="000000"/>
                <w:position w:val="-2"/>
              </w:rPr>
              <w:t> </w:t>
            </w:r>
          </w:p>
        </w:tc>
      </w:tr>
      <w:tr w:rsidR="00160535" w:rsidRPr="00120B2B" w14:paraId="3A652817" w14:textId="77777777" w:rsidTr="00A24528">
        <w:trPr>
          <w:gridBefore w:val="1"/>
          <w:wBefore w:w="6" w:type="dxa"/>
        </w:trPr>
        <w:tc>
          <w:tcPr>
            <w:tcW w:w="3194"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02EB0927" w14:textId="77777777" w:rsidR="00160535" w:rsidRPr="00120B2B" w:rsidRDefault="005E3A26">
            <w:pPr>
              <w:jc w:val="right"/>
              <w:rPr>
                <w:rFonts w:ascii="Arial" w:hAnsi="Arial" w:cs="Arial"/>
              </w:rPr>
            </w:pPr>
            <w:r w:rsidRPr="00120B2B">
              <w:rPr>
                <w:rFonts w:ascii="Arial" w:hAnsi="Arial" w:cs="Arial"/>
                <w:b/>
                <w:bCs/>
                <w:color w:val="000000"/>
                <w:position w:val="-2"/>
                <w:shd w:val="clear" w:color="auto" w:fill="CCCCCC"/>
              </w:rPr>
              <w:t>RAZVRSTITEV DRUŽBE PO ZGD:</w:t>
            </w:r>
            <w:r w:rsidRPr="00120B2B">
              <w:rPr>
                <w:rFonts w:ascii="Arial" w:hAnsi="Arial" w:cs="Arial"/>
                <w:i/>
                <w:iCs/>
                <w:color w:val="000000"/>
                <w:position w:val="-2"/>
                <w:shd w:val="clear" w:color="auto" w:fill="CCCCCC"/>
              </w:rPr>
              <w:br/>
              <w:t>(mikro, majhna, srednja ali velika družba)</w:t>
            </w:r>
          </w:p>
        </w:tc>
        <w:tc>
          <w:tcPr>
            <w:tcW w:w="5161" w:type="dxa"/>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DCADBF6" w14:textId="77777777" w:rsidR="00160535" w:rsidRPr="00120B2B" w:rsidRDefault="005E3A26">
            <w:pPr>
              <w:rPr>
                <w:rFonts w:ascii="Arial" w:hAnsi="Arial" w:cs="Arial"/>
              </w:rPr>
            </w:pPr>
            <w:r w:rsidRPr="00120B2B">
              <w:rPr>
                <w:rFonts w:ascii="Arial" w:hAnsi="Arial" w:cs="Arial"/>
                <w:color w:val="000000"/>
                <w:position w:val="-2"/>
              </w:rPr>
              <w:t> </w:t>
            </w:r>
          </w:p>
        </w:tc>
      </w:tr>
      <w:tr w:rsidR="00160535" w:rsidRPr="00120B2B" w14:paraId="034B0D90" w14:textId="77777777" w:rsidTr="00A24528">
        <w:trPr>
          <w:gridBefore w:val="1"/>
          <w:wBefore w:w="6" w:type="dxa"/>
        </w:trPr>
        <w:tc>
          <w:tcPr>
            <w:tcW w:w="3194"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55BFBBEB" w14:textId="77777777" w:rsidR="00160535" w:rsidRPr="00120B2B" w:rsidRDefault="005E3A26">
            <w:pPr>
              <w:jc w:val="right"/>
              <w:rPr>
                <w:rFonts w:ascii="Arial" w:hAnsi="Arial" w:cs="Arial"/>
              </w:rPr>
            </w:pPr>
            <w:r w:rsidRPr="00120B2B">
              <w:rPr>
                <w:rFonts w:ascii="Arial" w:hAnsi="Arial" w:cs="Arial"/>
                <w:b/>
                <w:bCs/>
                <w:color w:val="000000"/>
                <w:position w:val="-2"/>
                <w:shd w:val="clear" w:color="auto" w:fill="CCCCCC"/>
              </w:rPr>
              <w:t>POOBLAŠČENA OSEBA ZA VROČANJE:</w:t>
            </w:r>
            <w:r w:rsidRPr="00120B2B">
              <w:rPr>
                <w:rFonts w:ascii="Arial" w:hAnsi="Arial" w:cs="Arial"/>
                <w:i/>
                <w:iCs/>
                <w:color w:val="000000"/>
                <w:position w:val="-2"/>
                <w:shd w:val="clear" w:color="auto" w:fill="CCCCCC"/>
              </w:rPr>
              <w:br/>
              <w:t>Ime in priimek, ulica in hišna številka, kraj v Republiki Sloveniji </w:t>
            </w:r>
            <w:r w:rsidRPr="00120B2B">
              <w:rPr>
                <w:rFonts w:ascii="Arial" w:hAnsi="Arial" w:cs="Arial"/>
                <w:i/>
                <w:iCs/>
                <w:color w:val="000000"/>
                <w:position w:val="-2"/>
                <w:shd w:val="clear" w:color="auto" w:fill="CCCCCC"/>
              </w:rPr>
              <w:br/>
              <w:t>(izpolni ponudnik, ki nima sedeža v Republiki Sloveniji)</w:t>
            </w:r>
          </w:p>
        </w:tc>
        <w:tc>
          <w:tcPr>
            <w:tcW w:w="5161" w:type="dxa"/>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798FDBD" w14:textId="77777777" w:rsidR="00160535" w:rsidRPr="00120B2B" w:rsidRDefault="005E3A26">
            <w:pPr>
              <w:rPr>
                <w:rFonts w:ascii="Arial" w:hAnsi="Arial" w:cs="Arial"/>
              </w:rPr>
            </w:pPr>
            <w:r w:rsidRPr="00120B2B">
              <w:rPr>
                <w:rFonts w:ascii="Arial" w:hAnsi="Arial" w:cs="Arial"/>
                <w:color w:val="000000"/>
                <w:position w:val="-2"/>
              </w:rPr>
              <w:t> </w:t>
            </w:r>
          </w:p>
        </w:tc>
      </w:tr>
      <w:tr w:rsidR="00160535" w:rsidRPr="00120B2B" w14:paraId="290CBFA0" w14:textId="77777777" w:rsidTr="00A24528">
        <w:tblPrEx>
          <w:shd w:val="clear" w:color="auto" w:fill="auto"/>
        </w:tblPrEx>
        <w:tc>
          <w:tcPr>
            <w:tcW w:w="4080" w:type="dxa"/>
            <w:gridSpan w:val="3"/>
            <w:tcMar>
              <w:top w:w="75" w:type="dxa"/>
              <w:bottom w:w="75" w:type="dxa"/>
            </w:tcMar>
            <w:vAlign w:val="center"/>
          </w:tcPr>
          <w:p w14:paraId="69E8ECE3" w14:textId="77777777" w:rsidR="00057C37" w:rsidRDefault="00057C37">
            <w:pPr>
              <w:rPr>
                <w:rFonts w:ascii="Arial" w:hAnsi="Arial" w:cs="Arial"/>
                <w:color w:val="000000"/>
                <w:position w:val="-2"/>
              </w:rPr>
            </w:pPr>
          </w:p>
          <w:p w14:paraId="3B20A762" w14:textId="1A953A43" w:rsidR="00160535" w:rsidRPr="00120B2B" w:rsidRDefault="005E3A26">
            <w:pPr>
              <w:rPr>
                <w:rFonts w:ascii="Arial" w:hAnsi="Arial" w:cs="Arial"/>
              </w:rPr>
            </w:pPr>
            <w:r w:rsidRPr="00120B2B">
              <w:rPr>
                <w:rFonts w:ascii="Arial" w:hAnsi="Arial" w:cs="Arial"/>
                <w:color w:val="000000"/>
                <w:position w:val="-2"/>
              </w:rPr>
              <w:t>Kraj in datum:</w:t>
            </w:r>
          </w:p>
        </w:tc>
        <w:tc>
          <w:tcPr>
            <w:tcW w:w="0" w:type="auto"/>
            <w:tcMar>
              <w:top w:w="75" w:type="dxa"/>
              <w:bottom w:w="75" w:type="dxa"/>
            </w:tcMar>
            <w:vAlign w:val="center"/>
          </w:tcPr>
          <w:p w14:paraId="6EC224DA" w14:textId="77777777" w:rsidR="00160535" w:rsidRPr="00120B2B" w:rsidRDefault="005E3A26">
            <w:pPr>
              <w:jc w:val="center"/>
              <w:rPr>
                <w:rFonts w:ascii="Arial" w:hAnsi="Arial" w:cs="Arial"/>
              </w:rPr>
            </w:pPr>
            <w:r w:rsidRPr="00120B2B">
              <w:rPr>
                <w:rFonts w:ascii="Arial" w:hAnsi="Arial" w:cs="Arial"/>
                <w:color w:val="000000"/>
                <w:position w:val="-2"/>
              </w:rPr>
              <w:t>Ime in priimek: _____________________</w:t>
            </w:r>
          </w:p>
        </w:tc>
      </w:tr>
      <w:tr w:rsidR="00160535" w:rsidRPr="00120B2B" w14:paraId="0EF9C17D" w14:textId="77777777" w:rsidTr="00A24528">
        <w:tblPrEx>
          <w:shd w:val="clear" w:color="auto" w:fill="auto"/>
        </w:tblPrEx>
        <w:tc>
          <w:tcPr>
            <w:tcW w:w="4080" w:type="dxa"/>
            <w:gridSpan w:val="3"/>
            <w:tcMar>
              <w:top w:w="75" w:type="dxa"/>
              <w:bottom w:w="75" w:type="dxa"/>
            </w:tcMar>
            <w:vAlign w:val="center"/>
          </w:tcPr>
          <w:p w14:paraId="69201D7C" w14:textId="77777777" w:rsidR="00160535" w:rsidRPr="00120B2B" w:rsidRDefault="005E3A26">
            <w:pPr>
              <w:rPr>
                <w:rFonts w:ascii="Arial" w:hAnsi="Arial" w:cs="Arial"/>
              </w:rPr>
            </w:pPr>
            <w:r w:rsidRPr="00120B2B">
              <w:rPr>
                <w:rFonts w:ascii="Arial" w:hAnsi="Arial" w:cs="Arial"/>
                <w:color w:val="000000"/>
                <w:position w:val="-2"/>
              </w:rPr>
              <w:t> </w:t>
            </w:r>
          </w:p>
        </w:tc>
        <w:tc>
          <w:tcPr>
            <w:tcW w:w="0" w:type="auto"/>
            <w:tcMar>
              <w:top w:w="75" w:type="dxa"/>
              <w:bottom w:w="75" w:type="dxa"/>
            </w:tcMar>
            <w:vAlign w:val="center"/>
          </w:tcPr>
          <w:p w14:paraId="10181F60" w14:textId="77777777" w:rsidR="00160535" w:rsidRPr="00120B2B" w:rsidRDefault="00160535">
            <w:pPr>
              <w:rPr>
                <w:rFonts w:ascii="Arial" w:hAnsi="Arial" w:cs="Arial"/>
              </w:rPr>
            </w:pPr>
          </w:p>
          <w:p w14:paraId="08786CFC" w14:textId="77777777" w:rsidR="00160535" w:rsidRPr="00120B2B" w:rsidRDefault="005E3A26">
            <w:pPr>
              <w:jc w:val="center"/>
              <w:rPr>
                <w:rFonts w:ascii="Arial" w:hAnsi="Arial" w:cs="Arial"/>
              </w:rPr>
            </w:pPr>
            <w:r w:rsidRPr="00120B2B">
              <w:rPr>
                <w:rFonts w:ascii="Arial" w:hAnsi="Arial" w:cs="Arial"/>
                <w:color w:val="000000"/>
                <w:position w:val="-2"/>
              </w:rPr>
              <w:t xml:space="preserve"> (žig in podpis)</w:t>
            </w:r>
            <w:r w:rsidRPr="00120B2B">
              <w:rPr>
                <w:rFonts w:ascii="Arial" w:hAnsi="Arial" w:cs="Arial"/>
                <w:color w:val="000000"/>
                <w:position w:val="-2"/>
              </w:rPr>
              <w:br/>
              <w:t> </w:t>
            </w:r>
          </w:p>
        </w:tc>
      </w:tr>
    </w:tbl>
    <w:p w14:paraId="1E8085E5" w14:textId="77777777" w:rsidR="00160535" w:rsidRDefault="00160535">
      <w:pPr>
        <w:sectPr w:rsidR="00160535" w:rsidSect="006E7A2B">
          <w:footerReference w:type="default" r:id="rId12"/>
          <w:pgSz w:w="11906" w:h="16838"/>
          <w:pgMar w:top="1418" w:right="1418" w:bottom="1418" w:left="1418" w:header="567" w:footer="596" w:gutter="0"/>
          <w:cols w:space="708"/>
          <w:docGrid w:linePitch="360"/>
        </w:sectPr>
      </w:pPr>
    </w:p>
    <w:p w14:paraId="439D5F7C" w14:textId="77777777" w:rsidR="005E3A26" w:rsidRPr="00590863" w:rsidRDefault="005E3A26" w:rsidP="00252358">
      <w:pPr>
        <w:spacing w:after="0"/>
        <w:jc w:val="right"/>
        <w:rPr>
          <w:rFonts w:ascii="Arial" w:hAnsi="Arial" w:cs="Arial"/>
          <w:sz w:val="18"/>
          <w:szCs w:val="18"/>
        </w:rPr>
      </w:pPr>
      <w:r w:rsidRPr="00590863">
        <w:rPr>
          <w:rFonts w:ascii="Arial" w:hAnsi="Arial" w:cs="Arial"/>
          <w:sz w:val="18"/>
          <w:szCs w:val="18"/>
        </w:rPr>
        <w:lastRenderedPageBreak/>
        <w:t>Obrazec št: 2</w:t>
      </w:r>
    </w:p>
    <w:p w14:paraId="44393ED0" w14:textId="77777777" w:rsidR="005E3A26" w:rsidRPr="00057C37" w:rsidRDefault="005E3A26"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sz w:val="22"/>
          <w:szCs w:val="22"/>
        </w:rPr>
      </w:pPr>
      <w:r w:rsidRPr="00057C37">
        <w:rPr>
          <w:rFonts w:ascii="Arial" w:hAnsi="Arial" w:cs="Arial"/>
          <w:sz w:val="22"/>
          <w:szCs w:val="22"/>
        </w:rPr>
        <w:t>Krovna izjava</w:t>
      </w:r>
    </w:p>
    <w:p w14:paraId="632B8A80" w14:textId="77777777" w:rsidR="005E3A26" w:rsidRDefault="005E3A26" w:rsidP="00EB2A75">
      <w:pPr>
        <w:spacing w:after="120"/>
        <w:rPr>
          <w:rFonts w:ascii="Arial" w:hAnsi="Arial" w:cs="Arial"/>
        </w:rPr>
      </w:pPr>
    </w:p>
    <w:p w14:paraId="186D41A5" w14:textId="3C2CCEE1" w:rsidR="00160535" w:rsidRPr="00057C37" w:rsidRDefault="005E3A26">
      <w:pPr>
        <w:spacing w:before="225" w:after="225" w:line="240" w:lineRule="auto"/>
        <w:jc w:val="both"/>
      </w:pPr>
      <w:r w:rsidRPr="00057C37">
        <w:rPr>
          <w:rFonts w:ascii="Arial" w:hAnsi="Arial" w:cs="Arial"/>
          <w:color w:val="000000"/>
        </w:rPr>
        <w:t>V zvezi z javnim naročilom »</w:t>
      </w:r>
      <w:r w:rsidR="00057C37" w:rsidRPr="00057C37">
        <w:rPr>
          <w:rFonts w:ascii="Arial" w:hAnsi="Arial" w:cs="Arial"/>
          <w:b/>
        </w:rPr>
        <w:t>MULTIDIAGNOSTIČNEGA RENTGENSKEGA SISTEMA</w:t>
      </w:r>
      <w:r w:rsidRPr="00057C37">
        <w:rPr>
          <w:rFonts w:ascii="Arial" w:hAnsi="Arial" w:cs="Arial"/>
          <w:color w:val="000000"/>
        </w:rPr>
        <w:t>«,</w:t>
      </w:r>
    </w:p>
    <w:p w14:paraId="327C150F" w14:textId="77777777" w:rsidR="00160535" w:rsidRPr="00057C37" w:rsidRDefault="005E3A26">
      <w:pPr>
        <w:spacing w:before="225" w:after="225" w:line="240" w:lineRule="auto"/>
        <w:jc w:val="both"/>
      </w:pPr>
      <w:r w:rsidRPr="00057C37">
        <w:rPr>
          <w:rFonts w:ascii="Arial" w:hAnsi="Arial" w:cs="Arial"/>
          <w:color w:val="000000"/>
          <w:u w:val="single"/>
        </w:rPr>
        <w:t>____________________________________</w:t>
      </w:r>
      <w:r w:rsidRPr="00057C37">
        <w:rPr>
          <w:rFonts w:ascii="Arial" w:hAnsi="Arial" w:cs="Arial"/>
          <w:color w:val="000000"/>
        </w:rPr>
        <w:t>,</w:t>
      </w:r>
    </w:p>
    <w:p w14:paraId="5D40AA2D" w14:textId="77777777" w:rsidR="00160535" w:rsidRPr="00057C37" w:rsidRDefault="005E3A26">
      <w:pPr>
        <w:spacing w:before="225" w:after="225" w:line="240" w:lineRule="auto"/>
        <w:jc w:val="both"/>
      </w:pPr>
      <w:r w:rsidRPr="00057C37">
        <w:rPr>
          <w:rFonts w:ascii="Arial" w:hAnsi="Arial" w:cs="Arial"/>
          <w:i/>
          <w:iCs/>
          <w:color w:val="000000"/>
        </w:rPr>
        <w:t>(naziv ponudnika, partnerja v skupni ponudbi)</w:t>
      </w:r>
    </w:p>
    <w:p w14:paraId="14CD765D" w14:textId="77777777" w:rsidR="00160535" w:rsidRPr="00057C37" w:rsidRDefault="005E3A26">
      <w:pPr>
        <w:spacing w:before="225" w:after="225" w:line="240" w:lineRule="auto"/>
        <w:jc w:val="both"/>
      </w:pPr>
      <w:r w:rsidRPr="00057C37">
        <w:rPr>
          <w:rFonts w:ascii="Arial" w:hAnsi="Arial" w:cs="Arial"/>
          <w:color w:val="000000"/>
        </w:rPr>
        <w:t>s polno odgovornostjo izjavljamo, da:</w:t>
      </w:r>
    </w:p>
    <w:tbl>
      <w:tblPr>
        <w:tblStyle w:val="NormalTablePHPDOCX"/>
        <w:tblW w:w="0" w:type="auto"/>
        <w:tblInd w:w="108" w:type="dxa"/>
        <w:tblLook w:val="04A0" w:firstRow="1" w:lastRow="0" w:firstColumn="1" w:lastColumn="0" w:noHBand="0" w:noVBand="1"/>
      </w:tblPr>
      <w:tblGrid>
        <w:gridCol w:w="8962"/>
      </w:tblGrid>
      <w:tr w:rsidR="00160535" w:rsidRPr="00057C37" w14:paraId="7B9A70C1" w14:textId="77777777">
        <w:tc>
          <w:tcPr>
            <w:tcW w:w="0" w:type="auto"/>
            <w:tcMar>
              <w:top w:w="0" w:type="auto"/>
              <w:bottom w:w="0" w:type="auto"/>
            </w:tcMar>
          </w:tcPr>
          <w:p w14:paraId="2942847C" w14:textId="77777777" w:rsidR="00160535" w:rsidRPr="00057C37" w:rsidRDefault="005E3A26" w:rsidP="004624C9">
            <w:pPr>
              <w:numPr>
                <w:ilvl w:val="0"/>
                <w:numId w:val="6"/>
              </w:numPr>
              <w:jc w:val="both"/>
              <w:rPr>
                <w:rFonts w:ascii="Arial" w:hAnsi="Arial" w:cs="Arial"/>
                <w:color w:val="000000"/>
              </w:rPr>
            </w:pPr>
            <w:r w:rsidRPr="00057C37">
              <w:rPr>
                <w:rFonts w:ascii="Arial" w:hAnsi="Arial" w:cs="Arial"/>
                <w:color w:val="000000"/>
              </w:rPr>
              <w:t>vse kopije dokumentov, ki so priloženi ponudbi, ustrezajo originalom;</w:t>
            </w:r>
          </w:p>
          <w:p w14:paraId="77E15373" w14:textId="77777777" w:rsidR="00160535" w:rsidRPr="00057C37" w:rsidRDefault="005E3A26" w:rsidP="004624C9">
            <w:pPr>
              <w:numPr>
                <w:ilvl w:val="0"/>
                <w:numId w:val="6"/>
              </w:numPr>
              <w:jc w:val="both"/>
              <w:rPr>
                <w:rFonts w:ascii="Arial" w:hAnsi="Arial" w:cs="Arial"/>
                <w:color w:val="000000"/>
              </w:rPr>
            </w:pPr>
            <w:r w:rsidRPr="00057C37">
              <w:rPr>
                <w:rFonts w:ascii="Arial" w:hAnsi="Arial" w:cs="Arial"/>
                <w:color w:val="000000"/>
              </w:rPr>
              <w:t>ne bomo imeli do naročnika predmetnega razpisa nobenega odškodninskega zahtevka, če ne bomo izbrani kot najugodnejši ponudnik, oz. da v primeru ustavitve postopka, zavrnitve vseh ponudb ali odstopa od izvedbe javnega naročila ne bomo zahtevali povrnitve nobenih stroškov, ki smo jih imeli s pripravo ponudbene dokumentacije;</w:t>
            </w:r>
          </w:p>
          <w:p w14:paraId="1A4B4AC8" w14:textId="77777777" w:rsidR="00160535" w:rsidRPr="00057C37" w:rsidRDefault="005E3A26" w:rsidP="004624C9">
            <w:pPr>
              <w:numPr>
                <w:ilvl w:val="0"/>
                <w:numId w:val="6"/>
              </w:numPr>
              <w:jc w:val="both"/>
              <w:rPr>
                <w:rFonts w:ascii="Arial" w:hAnsi="Arial" w:cs="Arial"/>
                <w:color w:val="000000"/>
              </w:rPr>
            </w:pPr>
            <w:r w:rsidRPr="00057C37">
              <w:rPr>
                <w:rFonts w:ascii="Arial" w:hAnsi="Arial" w:cs="Arial"/>
                <w:color w:val="000000"/>
              </w:rPr>
              <w:t>vse navedbe iz ponudbe ustrezajo dejanskemu stanju - ponudnik naročniku daje pooblastilo, da jih preveri pri pristojnih organih, za kar bomo na naročnikovo zahtevo predložili ustrezna pooblastila, če jih bo ta zahteval;</w:t>
            </w:r>
          </w:p>
          <w:p w14:paraId="558092A0" w14:textId="77777777" w:rsidR="00160535" w:rsidRPr="00057C37" w:rsidRDefault="005E3A26" w:rsidP="004624C9">
            <w:pPr>
              <w:numPr>
                <w:ilvl w:val="0"/>
                <w:numId w:val="6"/>
              </w:numPr>
              <w:jc w:val="both"/>
              <w:rPr>
                <w:rFonts w:ascii="Arial" w:hAnsi="Arial" w:cs="Arial"/>
                <w:color w:val="000000"/>
              </w:rPr>
            </w:pPr>
            <w:r w:rsidRPr="00057C37">
              <w:rPr>
                <w:rFonts w:ascii="Arial" w:hAnsi="Arial" w:cs="Arial"/>
                <w:color w:val="000000"/>
              </w:rPr>
              <w:t>v celoti sprejemamo pogoje javnega razpisa in vse pogoje, navedene v razpisni dokumentaciji, pod katerimi dajemo svojo ponudbo, ter soglašamo, da bodo ti pogoji v celoti sestavni del pogodbe;</w:t>
            </w:r>
          </w:p>
          <w:p w14:paraId="4085F844" w14:textId="77777777" w:rsidR="00160535" w:rsidRPr="00057C37" w:rsidRDefault="005E3A26" w:rsidP="004624C9">
            <w:pPr>
              <w:numPr>
                <w:ilvl w:val="0"/>
                <w:numId w:val="6"/>
              </w:numPr>
              <w:jc w:val="both"/>
              <w:rPr>
                <w:rFonts w:ascii="Arial" w:hAnsi="Arial" w:cs="Arial"/>
                <w:color w:val="000000"/>
              </w:rPr>
            </w:pPr>
            <w:r w:rsidRPr="00057C37">
              <w:rPr>
                <w:rFonts w:ascii="Arial" w:hAnsi="Arial" w:cs="Arial"/>
                <w:color w:val="000000"/>
              </w:rPr>
              <w:t>smo pri pripravi ponudbe in bomo pri izvajanju pogodbe spoštovali obveznosti, ki izhajajo iz predpisov o varstvu pri delu, zaposlovanju in delovnih pogojih, veljavnih v Republiki Sloveniji;</w:t>
            </w:r>
          </w:p>
          <w:p w14:paraId="6E921102" w14:textId="77777777" w:rsidR="00160535" w:rsidRPr="00057C37" w:rsidRDefault="005E3A26" w:rsidP="004624C9">
            <w:pPr>
              <w:numPr>
                <w:ilvl w:val="0"/>
                <w:numId w:val="6"/>
              </w:numPr>
              <w:jc w:val="both"/>
              <w:rPr>
                <w:rFonts w:ascii="Arial" w:hAnsi="Arial" w:cs="Arial"/>
                <w:color w:val="000000"/>
              </w:rPr>
            </w:pPr>
            <w:r w:rsidRPr="00057C37">
              <w:rPr>
                <w:rFonts w:ascii="Arial" w:hAnsi="Arial" w:cs="Arial"/>
                <w:color w:val="000000"/>
              </w:rPr>
              <w:t>smo zanesljiv ponudnik, sposoben upravljanja, z izkušnjami, ugledom in zaposlenimi, ki so sposobni izvesti razpisana dela, ter da razpolagamo z zadostnimi tehničnimi in kadrovskimi zmogljivostmi za izvedbo javnega naročila;</w:t>
            </w:r>
          </w:p>
          <w:p w14:paraId="74A35E6D" w14:textId="77777777" w:rsidR="00160535" w:rsidRPr="00057C37" w:rsidRDefault="005E3A26" w:rsidP="004624C9">
            <w:pPr>
              <w:numPr>
                <w:ilvl w:val="0"/>
                <w:numId w:val="6"/>
              </w:numPr>
              <w:jc w:val="both"/>
              <w:rPr>
                <w:rFonts w:ascii="Arial" w:hAnsi="Arial" w:cs="Arial"/>
                <w:color w:val="000000"/>
              </w:rPr>
            </w:pPr>
            <w:r w:rsidRPr="00057C37">
              <w:rPr>
                <w:rFonts w:ascii="Arial" w:hAnsi="Arial" w:cs="Arial"/>
                <w:color w:val="000000"/>
              </w:rPr>
              <w:t>bomo vsa zahtevana dela izvajali strokovno in kvalitetno po pravilih stroke v skladu z veljavnimi predpisi (zakoni, pravilniki, standardi, tehničnimi soglasji), tehničnimi navodili, priporočili in normativi ter okoljevarstvenimi predpisi;</w:t>
            </w:r>
          </w:p>
          <w:p w14:paraId="3A6A8099" w14:textId="77777777" w:rsidR="00160535" w:rsidRPr="00057C37" w:rsidRDefault="005E3A26" w:rsidP="004624C9">
            <w:pPr>
              <w:numPr>
                <w:ilvl w:val="0"/>
                <w:numId w:val="6"/>
              </w:numPr>
              <w:jc w:val="both"/>
              <w:rPr>
                <w:rFonts w:ascii="Arial" w:hAnsi="Arial" w:cs="Arial"/>
                <w:color w:val="000000"/>
              </w:rPr>
            </w:pPr>
            <w:r w:rsidRPr="00057C37">
              <w:rPr>
                <w:rFonts w:ascii="Arial" w:hAnsi="Arial" w:cs="Arial"/>
                <w:color w:val="000000"/>
              </w:rPr>
              <w:t>bomo javno naročilo izvajali s strokovno usposobljenimi delavci oziroma kadrom;</w:t>
            </w:r>
          </w:p>
          <w:p w14:paraId="22D430F2" w14:textId="77777777" w:rsidR="00160535" w:rsidRPr="00057C37" w:rsidRDefault="005E3A26" w:rsidP="004624C9">
            <w:pPr>
              <w:numPr>
                <w:ilvl w:val="0"/>
                <w:numId w:val="6"/>
              </w:numPr>
              <w:jc w:val="both"/>
              <w:rPr>
                <w:rFonts w:ascii="Arial" w:hAnsi="Arial" w:cs="Arial"/>
                <w:color w:val="000000"/>
              </w:rPr>
            </w:pPr>
            <w:r w:rsidRPr="00057C37">
              <w:rPr>
                <w:rFonts w:ascii="Arial" w:hAnsi="Arial" w:cs="Arial"/>
                <w:color w:val="000000"/>
              </w:rPr>
              <w:t>bomo v primeru zamenjave priglašenih podizvajalcev ali priglašenih kadrov pred njihovo menjavo pridobili pisno soglasje naročnika;</w:t>
            </w:r>
          </w:p>
          <w:p w14:paraId="416672B4" w14:textId="77777777" w:rsidR="00160535" w:rsidRPr="00057C37" w:rsidRDefault="005E3A26" w:rsidP="004624C9">
            <w:pPr>
              <w:numPr>
                <w:ilvl w:val="0"/>
                <w:numId w:val="6"/>
              </w:numPr>
              <w:jc w:val="both"/>
              <w:rPr>
                <w:rFonts w:ascii="Arial" w:hAnsi="Arial" w:cs="Arial"/>
                <w:color w:val="000000"/>
              </w:rPr>
            </w:pPr>
            <w:r w:rsidRPr="00057C37">
              <w:rPr>
                <w:rFonts w:ascii="Arial" w:hAnsi="Arial" w:cs="Arial"/>
                <w:color w:val="000000"/>
              </w:rPr>
              <w:t>bomo v primeru uvedbe novih podizvajalcev, ki niso priglašeni v ponudbi, predhodno pridobili pisno soglasje naročnika;</w:t>
            </w:r>
          </w:p>
          <w:p w14:paraId="124B457A" w14:textId="77777777" w:rsidR="00160535" w:rsidRPr="00057C37" w:rsidRDefault="005E3A26" w:rsidP="004624C9">
            <w:pPr>
              <w:numPr>
                <w:ilvl w:val="0"/>
                <w:numId w:val="6"/>
              </w:numPr>
              <w:jc w:val="both"/>
              <w:rPr>
                <w:rFonts w:ascii="Arial" w:hAnsi="Arial" w:cs="Arial"/>
                <w:color w:val="000000"/>
              </w:rPr>
            </w:pPr>
            <w:r w:rsidRPr="00057C37">
              <w:rPr>
                <w:rFonts w:ascii="Arial" w:hAnsi="Arial" w:cs="Arial"/>
                <w:color w:val="000000"/>
              </w:rPr>
              <w:t>bodo vsi novi podizvajalci, ki niso navedeni v ponudbi, izpolnjevali vse naročnikove pogoje, ki jih morajo izpolnjevati podizvajalci;</w:t>
            </w:r>
          </w:p>
          <w:p w14:paraId="6CB503E1" w14:textId="77777777" w:rsidR="00160535" w:rsidRPr="00057C37" w:rsidRDefault="005E3A26" w:rsidP="004624C9">
            <w:pPr>
              <w:numPr>
                <w:ilvl w:val="0"/>
                <w:numId w:val="6"/>
              </w:numPr>
              <w:jc w:val="both"/>
              <w:rPr>
                <w:rFonts w:ascii="Arial" w:hAnsi="Arial" w:cs="Arial"/>
                <w:color w:val="000000"/>
              </w:rPr>
            </w:pPr>
            <w:r w:rsidRPr="00057C37">
              <w:rPr>
                <w:rFonts w:ascii="Arial" w:hAnsi="Arial" w:cs="Arial"/>
                <w:color w:val="000000"/>
              </w:rPr>
              <w:t>bodo vsi novi podizvajalci, ki bodo zamenjali priglašene podizvajalce, na katere kapacitete se je ponudnik skliceval pri oddaji ponudbe, zagotavljali najmanj kapacitete v enakem obsegu oziroma najmanj v obsegu, ki bi zadoščal za priznanje usposobljenosti, če bi bili te podizvajalci navedeni v sami ponudbi namesto podizvajalcev, ki jih zamenjujejo;</w:t>
            </w:r>
          </w:p>
          <w:p w14:paraId="7762AF2B" w14:textId="77777777" w:rsidR="00160535" w:rsidRPr="00057C37" w:rsidRDefault="005E3A26" w:rsidP="004624C9">
            <w:pPr>
              <w:numPr>
                <w:ilvl w:val="0"/>
                <w:numId w:val="6"/>
              </w:numPr>
              <w:jc w:val="both"/>
              <w:rPr>
                <w:rFonts w:ascii="Arial" w:hAnsi="Arial" w:cs="Arial"/>
                <w:color w:val="000000"/>
              </w:rPr>
            </w:pPr>
            <w:r w:rsidRPr="00057C37">
              <w:rPr>
                <w:rFonts w:ascii="Arial" w:hAnsi="Arial" w:cs="Arial"/>
                <w:color w:val="000000"/>
              </w:rPr>
              <w:t>bodo vsi zamenjani kadri ob morebitni menjavi izpolnjevali kadrovske pogoje, ki jih je določil naročnik v razpisni dokumentaciji;</w:t>
            </w:r>
          </w:p>
          <w:p w14:paraId="1FE6FC22" w14:textId="77777777" w:rsidR="00160535" w:rsidRPr="00057C37" w:rsidRDefault="005E3A26" w:rsidP="004624C9">
            <w:pPr>
              <w:numPr>
                <w:ilvl w:val="0"/>
                <w:numId w:val="6"/>
              </w:numPr>
              <w:jc w:val="both"/>
              <w:rPr>
                <w:rFonts w:ascii="Arial" w:hAnsi="Arial" w:cs="Arial"/>
                <w:color w:val="000000"/>
              </w:rPr>
            </w:pPr>
            <w:r w:rsidRPr="00057C37">
              <w:rPr>
                <w:rFonts w:ascii="Arial" w:hAnsi="Arial" w:cs="Arial"/>
                <w:color w:val="000000"/>
              </w:rPr>
              <w:t>se v celoti strinjamo in sprejemamo pogoje naročnika, navedene v tej razpisni dokumentaciji, da po njih dajemo svojo ponudbo za izvedbo razpisnih del ter da pod navedenimi pogoji pristopamo k izvedbi predmeta javnega naročila;</w:t>
            </w:r>
          </w:p>
          <w:p w14:paraId="7B637366" w14:textId="77777777" w:rsidR="00160535" w:rsidRPr="00057C37" w:rsidRDefault="005E3A26" w:rsidP="004624C9">
            <w:pPr>
              <w:numPr>
                <w:ilvl w:val="0"/>
                <w:numId w:val="6"/>
              </w:numPr>
              <w:jc w:val="both"/>
              <w:rPr>
                <w:rFonts w:ascii="Arial" w:hAnsi="Arial" w:cs="Arial"/>
                <w:color w:val="000000"/>
              </w:rPr>
            </w:pPr>
            <w:r w:rsidRPr="00057C37">
              <w:rPr>
                <w:rFonts w:ascii="Arial" w:hAnsi="Arial" w:cs="Arial"/>
                <w:color w:val="000000"/>
              </w:rPr>
              <w:t>bomo predložili vsa zahtevana zavarovanja posla;</w:t>
            </w:r>
          </w:p>
          <w:p w14:paraId="314F0219" w14:textId="77777777" w:rsidR="00160535" w:rsidRPr="00057C37" w:rsidRDefault="005E3A26" w:rsidP="004624C9">
            <w:pPr>
              <w:numPr>
                <w:ilvl w:val="0"/>
                <w:numId w:val="6"/>
              </w:numPr>
              <w:jc w:val="both"/>
              <w:rPr>
                <w:rFonts w:ascii="Arial" w:hAnsi="Arial" w:cs="Arial"/>
                <w:color w:val="000000"/>
              </w:rPr>
            </w:pPr>
            <w:r w:rsidRPr="00057C37">
              <w:rPr>
                <w:rFonts w:ascii="Arial" w:hAnsi="Arial" w:cs="Arial"/>
                <w:color w:val="000000"/>
              </w:rPr>
              <w:lastRenderedPageBreak/>
              <w:t>smo ob izdelavi ponudbe pregledali vso razpoložljivo razpisno dokumentacijo;</w:t>
            </w:r>
          </w:p>
          <w:p w14:paraId="3F103E3E" w14:textId="77777777" w:rsidR="00160535" w:rsidRPr="00057C37" w:rsidRDefault="005E3A26" w:rsidP="004624C9">
            <w:pPr>
              <w:numPr>
                <w:ilvl w:val="0"/>
                <w:numId w:val="6"/>
              </w:numPr>
              <w:jc w:val="both"/>
              <w:rPr>
                <w:rFonts w:ascii="Arial" w:hAnsi="Arial" w:cs="Arial"/>
                <w:color w:val="000000"/>
              </w:rPr>
            </w:pPr>
            <w:r w:rsidRPr="00057C37">
              <w:rPr>
                <w:rFonts w:ascii="Arial" w:hAnsi="Arial" w:cs="Arial"/>
                <w:color w:val="000000"/>
              </w:rPr>
              <w:t>smo v celoti seznanjeni z vso relevantno zakonodajo, ki se upošteva pri oddaji tega javnega naročila;</w:t>
            </w:r>
          </w:p>
          <w:p w14:paraId="6D309D19" w14:textId="77777777" w:rsidR="00160535" w:rsidRPr="00057C37" w:rsidRDefault="005E3A26" w:rsidP="004624C9">
            <w:pPr>
              <w:numPr>
                <w:ilvl w:val="0"/>
                <w:numId w:val="6"/>
              </w:numPr>
              <w:jc w:val="both"/>
              <w:rPr>
                <w:rFonts w:ascii="Arial" w:hAnsi="Arial" w:cs="Arial"/>
                <w:color w:val="000000"/>
              </w:rPr>
            </w:pPr>
            <w:r w:rsidRPr="00057C37">
              <w:rPr>
                <w:rFonts w:ascii="Arial" w:hAnsi="Arial" w:cs="Arial"/>
                <w:color w:val="000000"/>
              </w:rPr>
              <w:t>smo v celoti seznanjeni z obsegom in zahtevnostjo javnega naročila;</w:t>
            </w:r>
          </w:p>
          <w:p w14:paraId="7D07BA58" w14:textId="77777777" w:rsidR="00160535" w:rsidRPr="00057C37" w:rsidRDefault="005E3A26" w:rsidP="004624C9">
            <w:pPr>
              <w:numPr>
                <w:ilvl w:val="0"/>
                <w:numId w:val="6"/>
              </w:numPr>
              <w:jc w:val="both"/>
              <w:rPr>
                <w:rFonts w:ascii="Arial" w:hAnsi="Arial" w:cs="Arial"/>
                <w:color w:val="000000"/>
              </w:rPr>
            </w:pPr>
            <w:r w:rsidRPr="00057C37">
              <w:rPr>
                <w:rFonts w:ascii="Arial" w:hAnsi="Arial" w:cs="Arial"/>
                <w:color w:val="000000"/>
              </w:rPr>
              <w:t>bomo vse prevzete obveznosti izpolnili v predpisani količini, kvaliteti in rokih, kot to izhaja iz razpisne dokumentacije za oddajo tega javnega naročila;</w:t>
            </w:r>
          </w:p>
          <w:p w14:paraId="2C84C253" w14:textId="77777777" w:rsidR="00160535" w:rsidRPr="00057C37" w:rsidRDefault="005E3A26" w:rsidP="004624C9">
            <w:pPr>
              <w:numPr>
                <w:ilvl w:val="0"/>
                <w:numId w:val="6"/>
              </w:numPr>
              <w:jc w:val="both"/>
              <w:rPr>
                <w:rFonts w:ascii="Arial" w:hAnsi="Arial" w:cs="Arial"/>
                <w:color w:val="000000"/>
              </w:rPr>
            </w:pPr>
            <w:r w:rsidRPr="00057C37">
              <w:rPr>
                <w:rFonts w:ascii="Arial" w:hAnsi="Arial" w:cs="Arial"/>
                <w:color w:val="000000"/>
              </w:rPr>
              <w:t>smo pri sestavi ponudbe upoštevali obveznosti do svojih morebitnih podizvajalcev;</w:t>
            </w:r>
          </w:p>
          <w:p w14:paraId="7C1FA378" w14:textId="77777777" w:rsidR="00160535" w:rsidRPr="00057C37" w:rsidRDefault="005E3A26" w:rsidP="004624C9">
            <w:pPr>
              <w:numPr>
                <w:ilvl w:val="0"/>
                <w:numId w:val="6"/>
              </w:numPr>
              <w:jc w:val="both"/>
              <w:rPr>
                <w:rFonts w:ascii="Arial" w:hAnsi="Arial" w:cs="Arial"/>
                <w:color w:val="000000"/>
              </w:rPr>
            </w:pPr>
            <w:r w:rsidRPr="00057C37">
              <w:rPr>
                <w:rFonts w:ascii="Arial" w:hAnsi="Arial" w:cs="Arial"/>
                <w:color w:val="000000"/>
              </w:rPr>
              <w:t>za nas ne obstaja absolutna prepoved poslovanja z naročnikom, kot izhaja iz 35. člena ZIntPK;</w:t>
            </w:r>
          </w:p>
          <w:p w14:paraId="64CF3112" w14:textId="77777777" w:rsidR="00160535" w:rsidRPr="00057C37" w:rsidRDefault="005E3A26" w:rsidP="004624C9">
            <w:pPr>
              <w:numPr>
                <w:ilvl w:val="0"/>
                <w:numId w:val="6"/>
              </w:numPr>
              <w:jc w:val="both"/>
              <w:rPr>
                <w:rFonts w:ascii="Arial" w:hAnsi="Arial" w:cs="Arial"/>
                <w:color w:val="000000"/>
              </w:rPr>
            </w:pPr>
            <w:r w:rsidRPr="00057C37">
              <w:rPr>
                <w:rFonts w:ascii="Arial" w:hAnsi="Arial" w:cs="Arial"/>
                <w:color w:val="000000"/>
              </w:rPr>
              <w:t>so navedeni podatki v ponudbi in prilogah resnični in verodostojni.</w:t>
            </w:r>
          </w:p>
        </w:tc>
      </w:tr>
    </w:tbl>
    <w:p w14:paraId="6EE4878F" w14:textId="77777777" w:rsidR="00160535" w:rsidRPr="00057C37" w:rsidRDefault="005E3A26">
      <w:pPr>
        <w:spacing w:before="225" w:after="225" w:line="240" w:lineRule="auto"/>
        <w:jc w:val="both"/>
      </w:pPr>
      <w:r w:rsidRPr="00057C37">
        <w:rPr>
          <w:rFonts w:ascii="Arial" w:hAnsi="Arial" w:cs="Arial"/>
          <w:color w:val="000000"/>
        </w:rPr>
        <w:lastRenderedPageBreak/>
        <w:t>Izjavljamo, da izpolnjujemo naslednje obvezne pogoje skladno z zakonskimi zahtevami in zahtevami naročnika:</w:t>
      </w:r>
    </w:p>
    <w:tbl>
      <w:tblPr>
        <w:tblStyle w:val="NormalTablePHPDOCX"/>
        <w:tblW w:w="0" w:type="auto"/>
        <w:tblInd w:w="108" w:type="dxa"/>
        <w:tblLook w:val="04A0" w:firstRow="1" w:lastRow="0" w:firstColumn="1" w:lastColumn="0" w:noHBand="0" w:noVBand="1"/>
      </w:tblPr>
      <w:tblGrid>
        <w:gridCol w:w="8962"/>
      </w:tblGrid>
      <w:tr w:rsidR="00160535" w:rsidRPr="00057C37" w14:paraId="51D8D03F" w14:textId="77777777">
        <w:tc>
          <w:tcPr>
            <w:tcW w:w="0" w:type="auto"/>
            <w:tcMar>
              <w:top w:w="0" w:type="auto"/>
              <w:bottom w:w="0" w:type="auto"/>
            </w:tcMar>
          </w:tcPr>
          <w:p w14:paraId="50316512" w14:textId="77777777" w:rsidR="00160535" w:rsidRPr="00057C37" w:rsidRDefault="005E3A26" w:rsidP="004624C9">
            <w:pPr>
              <w:numPr>
                <w:ilvl w:val="0"/>
                <w:numId w:val="7"/>
              </w:numPr>
              <w:jc w:val="both"/>
              <w:rPr>
                <w:rFonts w:ascii="Arial" w:hAnsi="Arial" w:cs="Arial"/>
                <w:color w:val="000000"/>
              </w:rPr>
            </w:pPr>
            <w:r w:rsidRPr="00057C37">
              <w:rPr>
                <w:rFonts w:ascii="Arial" w:hAnsi="Arial" w:cs="Arial"/>
                <w:color w:val="000000"/>
              </w:rPr>
              <w:t>imamo dovoljenje za opravljanje dejavnosti, ki je predmet javnega naročila,</w:t>
            </w:r>
          </w:p>
          <w:p w14:paraId="11FF4194" w14:textId="77777777" w:rsidR="00160535" w:rsidRPr="00057C37" w:rsidRDefault="005E3A26" w:rsidP="004624C9">
            <w:pPr>
              <w:numPr>
                <w:ilvl w:val="0"/>
                <w:numId w:val="7"/>
              </w:numPr>
              <w:jc w:val="both"/>
              <w:rPr>
                <w:rFonts w:ascii="Arial" w:hAnsi="Arial" w:cs="Arial"/>
                <w:color w:val="000000"/>
              </w:rPr>
            </w:pPr>
            <w:r w:rsidRPr="00057C37">
              <w:rPr>
                <w:rFonts w:ascii="Arial" w:hAnsi="Arial" w:cs="Arial"/>
                <w:color w:val="000000"/>
              </w:rPr>
              <w:t>smo vpisani v sodni, poklicni oziroma poslovni register v državi sedeža,</w:t>
            </w:r>
          </w:p>
          <w:p w14:paraId="08837CAC" w14:textId="77777777" w:rsidR="00160535" w:rsidRPr="00057C37" w:rsidRDefault="005E3A26" w:rsidP="004624C9">
            <w:pPr>
              <w:numPr>
                <w:ilvl w:val="0"/>
                <w:numId w:val="7"/>
              </w:numPr>
              <w:jc w:val="both"/>
              <w:rPr>
                <w:rFonts w:ascii="Arial" w:hAnsi="Arial" w:cs="Arial"/>
                <w:color w:val="000000"/>
              </w:rPr>
            </w:pPr>
            <w:r w:rsidRPr="00057C37">
              <w:rPr>
                <w:rFonts w:ascii="Arial" w:hAnsi="Arial" w:cs="Arial"/>
                <w:color w:val="000000"/>
              </w:rPr>
              <w:t>gospodarski subjekt ali oseba, ki je članica upravnega, vodstvenega ali nadzornega organa tega gospodarskega subjekta ali ki ima pooblastila za njegovo zastopanje ali odločanje ali nadzor v njem, ni bil pravnomočno obsojen zaradi storitve kaznivega dejanja naštetega v prvem odstavku 75. člena ZJN-3,</w:t>
            </w:r>
          </w:p>
          <w:p w14:paraId="375284E9" w14:textId="77777777" w:rsidR="00160535" w:rsidRPr="00057C37" w:rsidRDefault="005E3A26" w:rsidP="004624C9">
            <w:pPr>
              <w:numPr>
                <w:ilvl w:val="0"/>
                <w:numId w:val="7"/>
              </w:numPr>
              <w:jc w:val="both"/>
              <w:rPr>
                <w:rFonts w:ascii="Arial" w:hAnsi="Arial" w:cs="Arial"/>
                <w:color w:val="000000"/>
              </w:rPr>
            </w:pPr>
            <w:r w:rsidRPr="00057C37">
              <w:rPr>
                <w:rFonts w:ascii="Arial" w:hAnsi="Arial" w:cs="Arial"/>
                <w:color w:val="000000"/>
              </w:rPr>
              <w:t>nismo izločeni iz postopkov javnih naročil zaradi uvrstitve v evidenco gospodarskih subjektov z izrečenimi stranskimi sankcijami izločitve iz postopkov javnega naročanj,</w:t>
            </w:r>
          </w:p>
          <w:p w14:paraId="73C1C1D9" w14:textId="77777777" w:rsidR="00160535" w:rsidRPr="00057C37" w:rsidRDefault="005E3A26" w:rsidP="004624C9">
            <w:pPr>
              <w:numPr>
                <w:ilvl w:val="0"/>
                <w:numId w:val="7"/>
              </w:numPr>
              <w:jc w:val="both"/>
              <w:rPr>
                <w:rFonts w:ascii="Arial" w:hAnsi="Arial" w:cs="Arial"/>
                <w:color w:val="000000"/>
              </w:rPr>
            </w:pPr>
            <w:r w:rsidRPr="00057C37">
              <w:rPr>
                <w:rFonts w:ascii="Arial" w:hAnsi="Arial" w:cs="Arial"/>
                <w:color w:val="000000"/>
              </w:rPr>
              <w:t>da nad gospodarskim subjektom ni bil začet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14:paraId="6B368E8D" w14:textId="77777777" w:rsidR="00160535" w:rsidRPr="00057C37" w:rsidRDefault="005E3A26" w:rsidP="004624C9">
            <w:pPr>
              <w:numPr>
                <w:ilvl w:val="0"/>
                <w:numId w:val="7"/>
              </w:numPr>
              <w:jc w:val="both"/>
              <w:rPr>
                <w:rFonts w:ascii="Arial" w:hAnsi="Arial" w:cs="Arial"/>
                <w:color w:val="000000"/>
              </w:rPr>
            </w:pPr>
            <w:r w:rsidRPr="00057C37">
              <w:rPr>
                <w:rFonts w:ascii="Arial" w:hAnsi="Arial" w:cs="Arial"/>
                <w:color w:val="000000"/>
              </w:rPr>
              <w:t>v skladu s predpisi države, v kateri imamo sedež, nimamo zapadlih, neplačanih obveznih dajatev in drugih denarnih nedavčnih obveznosti v skladu z zakonom, ki ureja finančno upravo, ki jih pobira davčni organ v skladu s predpisi države, v vrednosti 50 EUR ali več,</w:t>
            </w:r>
          </w:p>
          <w:p w14:paraId="2707A6A5" w14:textId="77777777" w:rsidR="00160535" w:rsidRPr="00057C37" w:rsidRDefault="005E3A26" w:rsidP="004624C9">
            <w:pPr>
              <w:numPr>
                <w:ilvl w:val="0"/>
                <w:numId w:val="7"/>
              </w:numPr>
              <w:jc w:val="both"/>
              <w:rPr>
                <w:rFonts w:ascii="Arial" w:hAnsi="Arial" w:cs="Arial"/>
                <w:color w:val="000000"/>
              </w:rPr>
            </w:pPr>
            <w:r w:rsidRPr="00057C37">
              <w:rPr>
                <w:rFonts w:ascii="Arial" w:hAnsi="Arial" w:cs="Arial"/>
                <w:color w:val="000000"/>
              </w:rPr>
              <w:t>nimamo nepredloženih obračunov davčnih odtegljajev za dohodke iz delovnega razmerja za obdobje zadnjih petih let do dne oddaje ponudbe ali prijave,</w:t>
            </w:r>
          </w:p>
          <w:p w14:paraId="6B90BF50" w14:textId="77777777" w:rsidR="00160535" w:rsidRPr="00057C37" w:rsidRDefault="005E3A26" w:rsidP="004624C9">
            <w:pPr>
              <w:numPr>
                <w:ilvl w:val="0"/>
                <w:numId w:val="7"/>
              </w:numPr>
              <w:jc w:val="both"/>
              <w:rPr>
                <w:rFonts w:ascii="Arial" w:hAnsi="Arial" w:cs="Arial"/>
                <w:color w:val="000000"/>
              </w:rPr>
            </w:pPr>
            <w:r w:rsidRPr="00057C37">
              <w:rPr>
                <w:rFonts w:ascii="Arial" w:hAnsi="Arial" w:cs="Arial"/>
                <w:color w:val="000000"/>
              </w:rPr>
              <w:t>nam v zadnjih treh letih pred potekom roka za oddajo ponudb ni bila s pravnomočno odločbo ali več pravnomočnimi odločbami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2B0842D2" w14:textId="77777777" w:rsidR="00160535" w:rsidRPr="00057C37" w:rsidRDefault="005E3A26" w:rsidP="004624C9">
            <w:pPr>
              <w:numPr>
                <w:ilvl w:val="0"/>
                <w:numId w:val="7"/>
              </w:numPr>
              <w:jc w:val="both"/>
              <w:rPr>
                <w:rFonts w:ascii="Arial" w:hAnsi="Arial" w:cs="Arial"/>
                <w:color w:val="000000"/>
              </w:rPr>
            </w:pPr>
            <w:r w:rsidRPr="00057C37">
              <w:rPr>
                <w:rFonts w:ascii="Arial" w:hAnsi="Arial" w:cs="Arial"/>
                <w:color w:val="000000"/>
              </w:rPr>
              <w:t>z drugimi gospodarskimi subjekti nismo sklenili dogovora, katerega cilj ali učinek je preprečevati, omejevati ali izkrivljati konkurenco,</w:t>
            </w:r>
          </w:p>
          <w:p w14:paraId="76F83559" w14:textId="77777777" w:rsidR="00160535" w:rsidRPr="00057C37" w:rsidRDefault="005E3A26" w:rsidP="004624C9">
            <w:pPr>
              <w:numPr>
                <w:ilvl w:val="0"/>
                <w:numId w:val="7"/>
              </w:numPr>
              <w:jc w:val="both"/>
              <w:rPr>
                <w:rFonts w:ascii="Arial" w:hAnsi="Arial" w:cs="Arial"/>
                <w:color w:val="000000"/>
              </w:rPr>
            </w:pPr>
            <w:r w:rsidRPr="00057C37">
              <w:rPr>
                <w:rFonts w:ascii="Arial" w:hAnsi="Arial" w:cs="Arial"/>
                <w:color w:val="000000"/>
              </w:rPr>
              <w:t>nismo bili s pravnomočno sodbo v katerikoli državi obsojeni za prestopek v zvezi s poklicnim ravnanjem,</w:t>
            </w:r>
          </w:p>
          <w:p w14:paraId="2B2386FA" w14:textId="77777777" w:rsidR="00160535" w:rsidRPr="00057C37" w:rsidRDefault="005E3A26" w:rsidP="004624C9">
            <w:pPr>
              <w:numPr>
                <w:ilvl w:val="0"/>
                <w:numId w:val="7"/>
              </w:numPr>
              <w:jc w:val="both"/>
              <w:rPr>
                <w:rFonts w:ascii="Arial" w:hAnsi="Arial" w:cs="Arial"/>
                <w:color w:val="000000"/>
              </w:rPr>
            </w:pPr>
            <w:r w:rsidRPr="00057C37">
              <w:rPr>
                <w:rFonts w:ascii="Arial" w:hAnsi="Arial" w:cs="Arial"/>
                <w:color w:val="000000"/>
              </w:rPr>
              <w:t>pri dajanju informacij v tem ali predhodnih postopkih, nismo namerno podali zavajajoče razlage ali teh informacij nismo zagotovili,</w:t>
            </w:r>
          </w:p>
          <w:p w14:paraId="0CFDF12D" w14:textId="77777777" w:rsidR="00160535" w:rsidRPr="00057C37" w:rsidRDefault="005E3A26" w:rsidP="004624C9">
            <w:pPr>
              <w:numPr>
                <w:ilvl w:val="0"/>
                <w:numId w:val="7"/>
              </w:numPr>
              <w:jc w:val="both"/>
              <w:rPr>
                <w:rFonts w:ascii="Arial" w:hAnsi="Arial" w:cs="Arial"/>
                <w:color w:val="000000"/>
              </w:rPr>
            </w:pPr>
            <w:r w:rsidRPr="00057C37">
              <w:rPr>
                <w:rFonts w:ascii="Arial" w:hAnsi="Arial" w:cs="Arial"/>
                <w:color w:val="000000"/>
              </w:rPr>
              <w:t>poslovni subjekt ni povezan s funkcionarjem in po njenem vedenju ni povezan z družinskim članom funkcionarja naročnika na način, določen v prvem odstavku 35. člena ZIntPK,</w:t>
            </w:r>
          </w:p>
          <w:p w14:paraId="051A0259" w14:textId="77777777" w:rsidR="00160535" w:rsidRPr="00057C37" w:rsidRDefault="005E3A26" w:rsidP="004624C9">
            <w:pPr>
              <w:numPr>
                <w:ilvl w:val="0"/>
                <w:numId w:val="7"/>
              </w:numPr>
              <w:jc w:val="both"/>
              <w:rPr>
                <w:rFonts w:ascii="Arial" w:hAnsi="Arial" w:cs="Arial"/>
                <w:color w:val="000000"/>
              </w:rPr>
            </w:pPr>
            <w:r w:rsidRPr="00057C37">
              <w:rPr>
                <w:rFonts w:ascii="Arial" w:hAnsi="Arial" w:cs="Arial"/>
                <w:color w:val="000000"/>
              </w:rPr>
              <w:lastRenderedPageBreak/>
              <w:t>izpolnjujemo vse ostale pogoje za izvedbo naročila, ki jih določa razpisna dokumentacija.</w:t>
            </w:r>
          </w:p>
        </w:tc>
      </w:tr>
    </w:tbl>
    <w:p w14:paraId="05B9D868" w14:textId="77777777" w:rsidR="00160535" w:rsidRPr="00057C37" w:rsidRDefault="005E3A26">
      <w:pPr>
        <w:spacing w:before="225" w:after="225" w:line="240" w:lineRule="auto"/>
        <w:jc w:val="both"/>
      </w:pPr>
      <w:r w:rsidRPr="00057C37">
        <w:rPr>
          <w:rFonts w:ascii="Arial" w:hAnsi="Arial" w:cs="Arial"/>
          <w:color w:val="000000"/>
          <w:u w:val="single"/>
        </w:rPr>
        <w:lastRenderedPageBreak/>
        <w:t>S podpisom te izjave izjavljamo, da izpolnjujemo vse pogoje iz razpisne dokumentacije, za katere je navedeno, da se izpolnjevanje izkazuje s podpisom te izjave!</w:t>
      </w:r>
    </w:p>
    <w:p w14:paraId="45AFC740" w14:textId="2E36D73D" w:rsidR="00160535" w:rsidRPr="00057C37" w:rsidRDefault="005E3A26">
      <w:pPr>
        <w:spacing w:before="225" w:after="225" w:line="240" w:lineRule="auto"/>
        <w:jc w:val="both"/>
      </w:pPr>
      <w:r w:rsidRPr="00057C37">
        <w:rPr>
          <w:rFonts w:ascii="Arial" w:hAnsi="Arial" w:cs="Arial"/>
          <w:color w:val="000000"/>
        </w:rPr>
        <w:t>Spodaj podpisani dajem/o uradno soglasje, da </w:t>
      </w:r>
      <w:r w:rsidRPr="00057C37">
        <w:rPr>
          <w:rFonts w:ascii="Arial" w:hAnsi="Arial" w:cs="Arial"/>
          <w:b/>
          <w:bCs/>
          <w:color w:val="000000"/>
        </w:rPr>
        <w:t xml:space="preserve">SPLOŠNA BOLNIŠNICA </w:t>
      </w:r>
      <w:r w:rsidR="0030247D">
        <w:rPr>
          <w:rFonts w:ascii="Arial" w:hAnsi="Arial" w:cs="Arial"/>
          <w:b/>
          <w:bCs/>
          <w:color w:val="000000"/>
        </w:rPr>
        <w:t>JESENICE</w:t>
      </w:r>
      <w:r w:rsidRPr="00057C37">
        <w:rPr>
          <w:rFonts w:ascii="Arial" w:hAnsi="Arial" w:cs="Arial"/>
          <w:b/>
          <w:bCs/>
          <w:color w:val="000000"/>
        </w:rPr>
        <w:t xml:space="preserve">, </w:t>
      </w:r>
      <w:r w:rsidR="00656BB9">
        <w:rPr>
          <w:rFonts w:ascii="Arial" w:hAnsi="Arial" w:cs="Arial"/>
          <w:b/>
          <w:bCs/>
          <w:color w:val="000000"/>
        </w:rPr>
        <w:t>Cesta maršala Tita 112, Jesenice</w:t>
      </w:r>
      <w:r w:rsidRPr="00057C37">
        <w:rPr>
          <w:rFonts w:ascii="Arial" w:hAnsi="Arial" w:cs="Arial"/>
          <w:color w:val="000000"/>
        </w:rPr>
        <w:t>  v zvezi z oddajo javnega naročila za namene </w:t>
      </w:r>
      <w:r w:rsidRPr="00057C37">
        <w:rPr>
          <w:rFonts w:ascii="Arial" w:hAnsi="Arial" w:cs="Arial"/>
          <w:b/>
          <w:bCs/>
          <w:color w:val="000000"/>
        </w:rPr>
        <w:t xml:space="preserve">NABAVA </w:t>
      </w:r>
      <w:r w:rsidR="00656BB9">
        <w:rPr>
          <w:rFonts w:ascii="Arial" w:hAnsi="Arial" w:cs="Arial"/>
          <w:b/>
        </w:rPr>
        <w:t>MULTIDIAGNOSTIČNEGA RENTGENSKEGA</w:t>
      </w:r>
      <w:r w:rsidR="00D10775">
        <w:rPr>
          <w:rFonts w:ascii="Arial" w:hAnsi="Arial" w:cs="Arial"/>
          <w:b/>
        </w:rPr>
        <w:t xml:space="preserve"> APARATA</w:t>
      </w:r>
      <w:r w:rsidR="00656BB9">
        <w:rPr>
          <w:rFonts w:ascii="Arial" w:hAnsi="Arial" w:cs="Arial"/>
          <w:b/>
        </w:rPr>
        <w:t xml:space="preserve"> </w:t>
      </w:r>
      <w:r w:rsidRPr="00057C37">
        <w:rPr>
          <w:rFonts w:ascii="Arial" w:hAnsi="Arial" w:cs="Arial"/>
          <w:b/>
          <w:bCs/>
          <w:color w:val="000000"/>
        </w:rPr>
        <w:t>objavljen na Portalu javnih naročil pod številko _____________ </w:t>
      </w:r>
      <w:r w:rsidRPr="00057C37">
        <w:rPr>
          <w:rFonts w:ascii="Arial" w:hAnsi="Arial" w:cs="Arial"/>
          <w:color w:val="000000"/>
        </w:rPr>
        <w:t>pridobi podatke za preveritev ponudbe v skladu 89. členom ZJN-3 v enotnem informacijskem sistemu – eDosje iz devetega odstavka 77. člena ZJN-3.</w:t>
      </w:r>
    </w:p>
    <w:p w14:paraId="037BC84E" w14:textId="77777777" w:rsidR="00160535" w:rsidRDefault="005E3A26">
      <w:pPr>
        <w:spacing w:before="225" w:after="225" w:line="240" w:lineRule="auto"/>
        <w:jc w:val="both"/>
      </w:pPr>
      <w:r>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160535" w:rsidRPr="00656BB9" w14:paraId="4715F11A" w14:textId="77777777">
        <w:tc>
          <w:tcPr>
            <w:tcW w:w="2500" w:type="pct"/>
            <w:tcMar>
              <w:top w:w="75" w:type="dxa"/>
              <w:bottom w:w="75" w:type="dxa"/>
            </w:tcMar>
            <w:vAlign w:val="center"/>
          </w:tcPr>
          <w:p w14:paraId="3EC01AF3" w14:textId="77777777" w:rsidR="00160535" w:rsidRPr="00656BB9" w:rsidRDefault="005E3A26">
            <w:r w:rsidRPr="00656BB9">
              <w:rPr>
                <w:rFonts w:ascii="Arial" w:hAnsi="Arial" w:cs="Arial"/>
                <w:color w:val="000000"/>
                <w:position w:val="-2"/>
              </w:rPr>
              <w:t>Kraj in datum:</w:t>
            </w:r>
          </w:p>
        </w:tc>
        <w:tc>
          <w:tcPr>
            <w:tcW w:w="0" w:type="auto"/>
            <w:tcMar>
              <w:top w:w="75" w:type="dxa"/>
              <w:bottom w:w="75" w:type="dxa"/>
            </w:tcMar>
            <w:vAlign w:val="center"/>
          </w:tcPr>
          <w:p w14:paraId="6AD6A21C" w14:textId="77777777" w:rsidR="00160535" w:rsidRPr="00656BB9" w:rsidRDefault="005E3A26">
            <w:r w:rsidRPr="00656BB9">
              <w:rPr>
                <w:rFonts w:ascii="Arial" w:hAnsi="Arial" w:cs="Arial"/>
                <w:color w:val="000000"/>
                <w:position w:val="-2"/>
              </w:rPr>
              <w:t>Ime in priimek: _____________________</w:t>
            </w:r>
          </w:p>
        </w:tc>
      </w:tr>
      <w:tr w:rsidR="00160535" w:rsidRPr="00656BB9" w14:paraId="5AE91EF6" w14:textId="77777777">
        <w:tc>
          <w:tcPr>
            <w:tcW w:w="2500" w:type="pct"/>
            <w:tcMar>
              <w:top w:w="75" w:type="dxa"/>
              <w:bottom w:w="75" w:type="dxa"/>
            </w:tcMar>
            <w:vAlign w:val="center"/>
          </w:tcPr>
          <w:p w14:paraId="2FCF3FB3" w14:textId="77777777" w:rsidR="00160535" w:rsidRPr="00656BB9" w:rsidRDefault="005E3A26">
            <w:r w:rsidRPr="00656BB9">
              <w:rPr>
                <w:rFonts w:ascii="Arial" w:hAnsi="Arial" w:cs="Arial"/>
                <w:color w:val="000000"/>
                <w:position w:val="-2"/>
              </w:rPr>
              <w:t> </w:t>
            </w:r>
          </w:p>
        </w:tc>
        <w:tc>
          <w:tcPr>
            <w:tcW w:w="0" w:type="auto"/>
            <w:tcMar>
              <w:top w:w="75" w:type="dxa"/>
              <w:bottom w:w="75" w:type="dxa"/>
            </w:tcMar>
            <w:vAlign w:val="center"/>
          </w:tcPr>
          <w:p w14:paraId="3CCB73EB" w14:textId="77777777" w:rsidR="00160535" w:rsidRPr="00656BB9" w:rsidRDefault="00160535"/>
          <w:p w14:paraId="642AD98F" w14:textId="77777777" w:rsidR="00160535" w:rsidRPr="00656BB9" w:rsidRDefault="005E3A26">
            <w:pPr>
              <w:jc w:val="center"/>
            </w:pPr>
            <w:r w:rsidRPr="00656BB9">
              <w:rPr>
                <w:rFonts w:ascii="Arial" w:hAnsi="Arial" w:cs="Arial"/>
                <w:color w:val="A9A9A9"/>
                <w:position w:val="-2"/>
              </w:rPr>
              <w:t>(žig in podpis)</w:t>
            </w:r>
          </w:p>
        </w:tc>
      </w:tr>
    </w:tbl>
    <w:p w14:paraId="3C559F4E" w14:textId="77777777" w:rsidR="00160535" w:rsidRDefault="005E3A26">
      <w:pPr>
        <w:spacing w:before="225" w:after="225" w:line="240" w:lineRule="auto"/>
        <w:jc w:val="both"/>
      </w:pPr>
      <w:r>
        <w:rPr>
          <w:rFonts w:ascii="Arial" w:hAnsi="Arial" w:cs="Arial"/>
          <w:color w:val="000000"/>
          <w:sz w:val="18"/>
          <w:szCs w:val="18"/>
        </w:rPr>
        <w:t> </w:t>
      </w:r>
    </w:p>
    <w:p w14:paraId="3BCD484E" w14:textId="77777777" w:rsidR="00160535" w:rsidRDefault="00160535">
      <w:pPr>
        <w:sectPr w:rsidR="00160535" w:rsidSect="006E7A2B">
          <w:footerReference w:type="default" r:id="rId13"/>
          <w:pgSz w:w="11906" w:h="16838"/>
          <w:pgMar w:top="1418" w:right="1418" w:bottom="1418" w:left="1418" w:header="567" w:footer="596" w:gutter="0"/>
          <w:cols w:space="708"/>
          <w:docGrid w:linePitch="360"/>
        </w:sectPr>
      </w:pPr>
    </w:p>
    <w:p w14:paraId="4D5BB16D" w14:textId="77777777" w:rsidR="005E3A26" w:rsidRPr="00590863" w:rsidRDefault="005E3A26" w:rsidP="00252358">
      <w:pPr>
        <w:spacing w:after="0"/>
        <w:jc w:val="right"/>
        <w:rPr>
          <w:rFonts w:ascii="Arial" w:hAnsi="Arial" w:cs="Arial"/>
          <w:sz w:val="18"/>
          <w:szCs w:val="18"/>
        </w:rPr>
      </w:pPr>
      <w:r w:rsidRPr="00590863">
        <w:rPr>
          <w:rFonts w:ascii="Arial" w:hAnsi="Arial" w:cs="Arial"/>
          <w:sz w:val="18"/>
          <w:szCs w:val="18"/>
        </w:rPr>
        <w:lastRenderedPageBreak/>
        <w:t>Obrazec št: 3</w:t>
      </w:r>
    </w:p>
    <w:p w14:paraId="51B27B50" w14:textId="77777777" w:rsidR="005E3A26" w:rsidRPr="00252358" w:rsidRDefault="005E3A26" w:rsidP="00252358"/>
    <w:p w14:paraId="4731884D" w14:textId="77777777" w:rsidR="005E3A26" w:rsidRDefault="005E3A26"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ESPD</w:t>
      </w:r>
    </w:p>
    <w:p w14:paraId="5246BC73" w14:textId="77777777" w:rsidR="005E3A26" w:rsidRDefault="005E3A26" w:rsidP="00EB2A75">
      <w:pPr>
        <w:spacing w:after="120"/>
        <w:rPr>
          <w:rFonts w:ascii="Arial" w:hAnsi="Arial" w:cs="Arial"/>
        </w:rPr>
      </w:pPr>
    </w:p>
    <w:p w14:paraId="7EB876BE" w14:textId="77777777" w:rsidR="00160535" w:rsidRPr="00D10775" w:rsidRDefault="005E3A26">
      <w:pPr>
        <w:spacing w:before="225" w:after="225" w:line="240" w:lineRule="auto"/>
        <w:jc w:val="both"/>
        <w:rPr>
          <w:noProof/>
        </w:rPr>
      </w:pPr>
      <w:r w:rsidRPr="00D10775">
        <w:rPr>
          <w:rFonts w:ascii="Arial" w:hAnsi="Arial" w:cs="Arial"/>
          <w:noProof/>
          <w:color w:val="000000"/>
        </w:rPr>
        <w:t>Ponudnik pri elektronski oddaji ponudbe v razdelek »ESPD – ponudnik« uvozi *.xml obliko datoteke obrazca ESPD, ki je priložen razpisni dokumentaciji.</w:t>
      </w:r>
    </w:p>
    <w:p w14:paraId="05B0579B" w14:textId="77777777" w:rsidR="00160535" w:rsidRPr="00D10775" w:rsidRDefault="005E3A26">
      <w:pPr>
        <w:spacing w:before="225" w:after="225" w:line="240" w:lineRule="auto"/>
        <w:jc w:val="both"/>
        <w:rPr>
          <w:noProof/>
        </w:rPr>
      </w:pPr>
      <w:r w:rsidRPr="00D10775">
        <w:rPr>
          <w:rFonts w:ascii="Arial" w:hAnsi="Arial" w:cs="Arial"/>
          <w:noProof/>
          <w:color w:val="000000"/>
        </w:rPr>
        <w:t>Na portalu e-JN je na spletni povezavi https://ejn.gov.si/espd/ dostopna aplikacija za ESDP, s katero se zagotavlja brezplačna elektronska storitev ESPD. Gospodarski subjekt v to aplikacijo uvozi s strani naročnika pripravljen ESPD ali enega od svojih predhodno izpolnjenih ESPD, ga izpolni s svojimi osnovnimi poslovnimi podatki in podatki o načinu predložitve ponudbe (samostojna ponudba, ponudba s sklicevanjem na zmogljivosti drugih gospodarskih subjektov, ponudba s podizvajalci, ponudba za en, več ali vse sklope) ter se opredeli do zahtevanih pogojev za sodelovanje in uporabljenih razlogov za izključitev. Gospodarski subjekt z ESPD soglaša tudi, da se njegov status preveri v posamezni uradni evidenci in da se preverjanje izvede v enotnem informacijskem sistemu (aplikacija e-Dosje).</w:t>
      </w:r>
    </w:p>
    <w:p w14:paraId="591D7D18" w14:textId="77777777" w:rsidR="00160535" w:rsidRPr="00D10775" w:rsidRDefault="005E3A26">
      <w:pPr>
        <w:spacing w:before="225" w:after="225" w:line="240" w:lineRule="auto"/>
        <w:jc w:val="both"/>
        <w:rPr>
          <w:noProof/>
        </w:rPr>
      </w:pPr>
      <w:r w:rsidRPr="00D10775">
        <w:rPr>
          <w:rFonts w:ascii="Arial" w:hAnsi="Arial" w:cs="Arial"/>
          <w:noProof/>
          <w:color w:val="000000"/>
        </w:rPr>
        <w:t>Za uporabo aplikacije ESPD, ki v okviru portala javnih naročil zagotavlja elektronsko storitev ESPD, registracija uporabnika ni potrebna. Dostop do aplikacije je mogoč v vseh najbolj razširjenih spletnih brskalnikih (npr. Microsoft Edge, Google Chrome, Mozilla Firefox). Gospodarski subjekt lahko ESPD pripravlja oziroma izpolnjuje postopoma. To stori tako, da ESPD po zaključku vsakokratne priprave oziroma izpolnjevanja izvozi in shrani na svojem računalniku ali drugem elektronskem mediju (.xml oblika).</w:t>
      </w:r>
    </w:p>
    <w:p w14:paraId="5B54ECDD" w14:textId="77777777" w:rsidR="00160535" w:rsidRDefault="00160535">
      <w:pPr>
        <w:sectPr w:rsidR="00160535" w:rsidSect="006E7A2B">
          <w:footerReference w:type="default" r:id="rId14"/>
          <w:pgSz w:w="11906" w:h="16838"/>
          <w:pgMar w:top="1418" w:right="1418" w:bottom="1418" w:left="1418" w:header="567" w:footer="596" w:gutter="0"/>
          <w:cols w:space="708"/>
          <w:docGrid w:linePitch="360"/>
        </w:sectPr>
      </w:pPr>
    </w:p>
    <w:p w14:paraId="640FD0BF" w14:textId="77777777" w:rsidR="005E3A26" w:rsidRPr="00590863" w:rsidRDefault="005E3A26" w:rsidP="00252358">
      <w:pPr>
        <w:spacing w:after="0"/>
        <w:jc w:val="right"/>
        <w:rPr>
          <w:rFonts w:ascii="Arial" w:hAnsi="Arial" w:cs="Arial"/>
          <w:sz w:val="18"/>
          <w:szCs w:val="18"/>
        </w:rPr>
      </w:pPr>
      <w:r w:rsidRPr="00590863">
        <w:rPr>
          <w:rFonts w:ascii="Arial" w:hAnsi="Arial" w:cs="Arial"/>
          <w:sz w:val="18"/>
          <w:szCs w:val="18"/>
        </w:rPr>
        <w:lastRenderedPageBreak/>
        <w:t>Obrazec št: 4</w:t>
      </w:r>
    </w:p>
    <w:p w14:paraId="4DC80FE5" w14:textId="77777777" w:rsidR="005E3A26" w:rsidRPr="00252358" w:rsidRDefault="005E3A26" w:rsidP="00252358"/>
    <w:p w14:paraId="0F169C3C" w14:textId="77777777" w:rsidR="005E3A26" w:rsidRPr="00D10775" w:rsidRDefault="005E3A26"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sz w:val="22"/>
          <w:szCs w:val="22"/>
        </w:rPr>
      </w:pPr>
      <w:r w:rsidRPr="00D10775">
        <w:rPr>
          <w:rFonts w:ascii="Arial" w:hAnsi="Arial" w:cs="Arial"/>
          <w:sz w:val="22"/>
          <w:szCs w:val="22"/>
        </w:rPr>
        <w:t>Seznam članov organov in zastopnikov gospodarskega subjekta</w:t>
      </w:r>
    </w:p>
    <w:p w14:paraId="1AA09BC8" w14:textId="77777777" w:rsidR="00160535" w:rsidRPr="00D10775" w:rsidRDefault="005E3A26" w:rsidP="007F307C">
      <w:pPr>
        <w:spacing w:before="225" w:after="225" w:line="240" w:lineRule="auto"/>
        <w:rPr>
          <w:rFonts w:ascii="Arial" w:hAnsi="Arial" w:cs="Arial"/>
        </w:rPr>
      </w:pPr>
      <w:r w:rsidRPr="00D10775">
        <w:rPr>
          <w:rFonts w:ascii="Arial" w:hAnsi="Arial" w:cs="Arial"/>
          <w:b/>
          <w:bCs/>
          <w:color w:val="000000"/>
        </w:rPr>
        <w:t>SEZNAM ČLANOV ORGANOV IN ZASTOPNIKOV GOSPODARSKEGA SUBJEKTA</w:t>
      </w:r>
    </w:p>
    <w:p w14:paraId="1E850CF8" w14:textId="77777777" w:rsidR="00160535" w:rsidRPr="00D10775" w:rsidRDefault="005E3A26">
      <w:pPr>
        <w:spacing w:before="225" w:after="225" w:line="240" w:lineRule="auto"/>
        <w:jc w:val="both"/>
        <w:rPr>
          <w:rFonts w:ascii="Arial" w:hAnsi="Arial" w:cs="Arial"/>
        </w:rPr>
      </w:pPr>
      <w:r w:rsidRPr="00D10775">
        <w:rPr>
          <w:rFonts w:ascii="Arial" w:hAnsi="Arial" w:cs="Arial"/>
          <w:color w:val="000000"/>
        </w:rPr>
        <w:t>za gospodarski subjekt</w:t>
      </w:r>
    </w:p>
    <w:tbl>
      <w:tblPr>
        <w:tblStyle w:val="TableGridPHPDOCX"/>
        <w:tblW w:w="8734" w:type="dxa"/>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2330"/>
        <w:gridCol w:w="6404"/>
      </w:tblGrid>
      <w:tr w:rsidR="00160535" w:rsidRPr="00D10775" w14:paraId="78F14398" w14:textId="77777777">
        <w:tc>
          <w:tcPr>
            <w:tcW w:w="2330"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14F3A3E" w14:textId="77777777" w:rsidR="00160535" w:rsidRPr="00D10775" w:rsidRDefault="005E3A26">
            <w:pPr>
              <w:jc w:val="right"/>
              <w:rPr>
                <w:rFonts w:ascii="Arial" w:hAnsi="Arial" w:cs="Arial"/>
              </w:rPr>
            </w:pPr>
            <w:r w:rsidRPr="00D10775">
              <w:rPr>
                <w:rFonts w:ascii="Arial" w:hAnsi="Arial" w:cs="Arial"/>
                <w:color w:val="000000"/>
                <w:position w:val="-2"/>
              </w:rPr>
              <w:t>Naziv gospodarskega subjekta: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77A468D" w14:textId="77777777" w:rsidR="00160535" w:rsidRPr="00D10775" w:rsidRDefault="005E3A26">
            <w:pPr>
              <w:rPr>
                <w:rFonts w:ascii="Arial" w:hAnsi="Arial" w:cs="Arial"/>
              </w:rPr>
            </w:pPr>
            <w:r w:rsidRPr="00D10775">
              <w:rPr>
                <w:rFonts w:ascii="Arial" w:hAnsi="Arial" w:cs="Arial"/>
                <w:color w:val="000000"/>
                <w:position w:val="-2"/>
              </w:rPr>
              <w:t> </w:t>
            </w:r>
          </w:p>
        </w:tc>
      </w:tr>
      <w:tr w:rsidR="00160535" w:rsidRPr="00D10775" w14:paraId="3421E346" w14:textId="77777777">
        <w:tc>
          <w:tcPr>
            <w:tcW w:w="2330"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ABB1D25" w14:textId="77777777" w:rsidR="00160535" w:rsidRPr="00D10775" w:rsidRDefault="005E3A26">
            <w:pPr>
              <w:jc w:val="right"/>
              <w:rPr>
                <w:rFonts w:ascii="Arial" w:hAnsi="Arial" w:cs="Arial"/>
              </w:rPr>
            </w:pPr>
            <w:r w:rsidRPr="00D10775">
              <w:rPr>
                <w:rFonts w:ascii="Arial" w:hAnsi="Arial" w:cs="Arial"/>
                <w:color w:val="000000"/>
                <w:position w:val="-2"/>
              </w:rPr>
              <w:t>Sedež gospodarskega subjekta: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75A0941" w14:textId="77777777" w:rsidR="00160535" w:rsidRPr="00D10775" w:rsidRDefault="005E3A26">
            <w:pPr>
              <w:rPr>
                <w:rFonts w:ascii="Arial" w:hAnsi="Arial" w:cs="Arial"/>
              </w:rPr>
            </w:pPr>
            <w:r w:rsidRPr="00D10775">
              <w:rPr>
                <w:rFonts w:ascii="Arial" w:hAnsi="Arial" w:cs="Arial"/>
                <w:color w:val="000000"/>
                <w:position w:val="-2"/>
              </w:rPr>
              <w:t> </w:t>
            </w:r>
          </w:p>
        </w:tc>
      </w:tr>
      <w:tr w:rsidR="00160535" w:rsidRPr="00D10775" w14:paraId="1ECDAC52" w14:textId="77777777">
        <w:tc>
          <w:tcPr>
            <w:tcW w:w="2330"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318B40C" w14:textId="77777777" w:rsidR="00160535" w:rsidRPr="00D10775" w:rsidRDefault="005E3A26">
            <w:pPr>
              <w:jc w:val="right"/>
              <w:rPr>
                <w:rFonts w:ascii="Arial" w:hAnsi="Arial" w:cs="Arial"/>
              </w:rPr>
            </w:pPr>
            <w:r w:rsidRPr="00D10775">
              <w:rPr>
                <w:rFonts w:ascii="Arial" w:hAnsi="Arial" w:cs="Arial"/>
                <w:color w:val="000000"/>
                <w:position w:val="-2"/>
              </w:rPr>
              <w:t>Matična številka: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5BFEC01" w14:textId="77777777" w:rsidR="00160535" w:rsidRPr="00D10775" w:rsidRDefault="005E3A26">
            <w:pPr>
              <w:rPr>
                <w:rFonts w:ascii="Arial" w:hAnsi="Arial" w:cs="Arial"/>
              </w:rPr>
            </w:pPr>
            <w:r w:rsidRPr="00D10775">
              <w:rPr>
                <w:rFonts w:ascii="Arial" w:hAnsi="Arial" w:cs="Arial"/>
                <w:color w:val="000000"/>
                <w:position w:val="-2"/>
              </w:rPr>
              <w:t> </w:t>
            </w:r>
          </w:p>
        </w:tc>
      </w:tr>
      <w:tr w:rsidR="00160535" w:rsidRPr="00D10775" w14:paraId="7EE41DA0" w14:textId="77777777">
        <w:tc>
          <w:tcPr>
            <w:tcW w:w="2330"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35883FB" w14:textId="77777777" w:rsidR="00160535" w:rsidRPr="00D10775" w:rsidRDefault="005E3A26">
            <w:pPr>
              <w:jc w:val="right"/>
              <w:rPr>
                <w:rFonts w:ascii="Arial" w:hAnsi="Arial" w:cs="Arial"/>
              </w:rPr>
            </w:pPr>
            <w:r w:rsidRPr="00D10775">
              <w:rPr>
                <w:rFonts w:ascii="Arial" w:hAnsi="Arial" w:cs="Arial"/>
                <w:color w:val="000000"/>
                <w:position w:val="-2"/>
              </w:rPr>
              <w:t>Davčna številka: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5CC04E3" w14:textId="77777777" w:rsidR="00160535" w:rsidRPr="00D10775" w:rsidRDefault="005E3A26">
            <w:pPr>
              <w:rPr>
                <w:rFonts w:ascii="Arial" w:hAnsi="Arial" w:cs="Arial"/>
              </w:rPr>
            </w:pPr>
            <w:r w:rsidRPr="00D10775">
              <w:rPr>
                <w:rFonts w:ascii="Arial" w:hAnsi="Arial" w:cs="Arial"/>
                <w:color w:val="000000"/>
                <w:position w:val="-2"/>
              </w:rPr>
              <w:t> </w:t>
            </w:r>
          </w:p>
        </w:tc>
      </w:tr>
    </w:tbl>
    <w:p w14:paraId="105186ED" w14:textId="77777777" w:rsidR="00160535" w:rsidRPr="00D10775" w:rsidRDefault="005E3A26">
      <w:pPr>
        <w:spacing w:before="225" w:after="225" w:line="240" w:lineRule="auto"/>
        <w:jc w:val="both"/>
        <w:rPr>
          <w:rFonts w:ascii="Arial" w:hAnsi="Arial" w:cs="Arial"/>
        </w:rPr>
      </w:pPr>
      <w:r w:rsidRPr="00D10775">
        <w:rPr>
          <w:rFonts w:ascii="Arial" w:hAnsi="Arial" w:cs="Arial"/>
          <w:color w:val="000000"/>
        </w:rPr>
        <w:t> </w:t>
      </w:r>
    </w:p>
    <w:p w14:paraId="22B1F90F" w14:textId="77777777" w:rsidR="00160535" w:rsidRPr="00D10775" w:rsidRDefault="005E3A26">
      <w:pPr>
        <w:spacing w:before="225" w:after="225" w:line="240" w:lineRule="auto"/>
        <w:jc w:val="both"/>
        <w:rPr>
          <w:rFonts w:ascii="Arial" w:hAnsi="Arial" w:cs="Arial"/>
        </w:rPr>
      </w:pPr>
      <w:r w:rsidRPr="00D10775">
        <w:rPr>
          <w:rFonts w:ascii="Arial" w:hAnsi="Arial" w:cs="Arial"/>
          <w:b/>
          <w:bCs/>
          <w:color w:val="000000"/>
        </w:rPr>
        <w:t>SEZNAM</w:t>
      </w:r>
    </w:p>
    <w:tbl>
      <w:tblPr>
        <w:tblStyle w:val="TableGridPHPDOCX"/>
        <w:tblW w:w="8625" w:type="dxa"/>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2524"/>
        <w:gridCol w:w="3844"/>
        <w:gridCol w:w="2257"/>
      </w:tblGrid>
      <w:tr w:rsidR="00160535" w:rsidRPr="00D10775" w14:paraId="06299CA7"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0AC6874" w14:textId="77777777" w:rsidR="00160535" w:rsidRPr="00D10775" w:rsidRDefault="005E3A26">
            <w:pPr>
              <w:rPr>
                <w:rFonts w:ascii="Arial" w:hAnsi="Arial" w:cs="Arial"/>
              </w:rPr>
            </w:pPr>
            <w:r w:rsidRPr="00D10775">
              <w:rPr>
                <w:rFonts w:ascii="Arial" w:hAnsi="Arial" w:cs="Arial"/>
                <w:color w:val="000000"/>
                <w:position w:val="-2"/>
              </w:rPr>
              <w:t>Ime in priimek</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12FDFDE" w14:textId="77777777" w:rsidR="00160535" w:rsidRPr="00D10775" w:rsidRDefault="005E3A26">
            <w:pPr>
              <w:rPr>
                <w:rFonts w:ascii="Arial" w:hAnsi="Arial" w:cs="Arial"/>
              </w:rPr>
            </w:pPr>
            <w:r w:rsidRPr="00D10775">
              <w:rPr>
                <w:rFonts w:ascii="Arial" w:hAnsi="Arial" w:cs="Arial"/>
                <w:color w:val="000000"/>
                <w:position w:val="-2"/>
              </w:rPr>
              <w:t>Funkcija v gospodarskem subjektu</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4AC0430" w14:textId="77777777" w:rsidR="00160535" w:rsidRPr="00D10775" w:rsidRDefault="005E3A26">
            <w:pPr>
              <w:rPr>
                <w:rFonts w:ascii="Arial" w:hAnsi="Arial" w:cs="Arial"/>
              </w:rPr>
            </w:pPr>
            <w:r w:rsidRPr="00D10775">
              <w:rPr>
                <w:rFonts w:ascii="Arial" w:hAnsi="Arial" w:cs="Arial"/>
                <w:color w:val="000000"/>
                <w:position w:val="-2"/>
              </w:rPr>
              <w:t>EMŠO*</w:t>
            </w:r>
          </w:p>
        </w:tc>
      </w:tr>
      <w:tr w:rsidR="00160535" w:rsidRPr="00D10775" w14:paraId="3860E183"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56B65D9" w14:textId="77777777" w:rsidR="00160535" w:rsidRPr="00D10775" w:rsidRDefault="005E3A26">
            <w:pPr>
              <w:rPr>
                <w:rFonts w:ascii="Arial" w:hAnsi="Arial" w:cs="Arial"/>
              </w:rPr>
            </w:pPr>
            <w:r w:rsidRPr="00D10775">
              <w:rPr>
                <w:rFonts w:ascii="Arial" w:hAnsi="Arial" w:cs="Arial"/>
                <w:color w:val="000000"/>
                <w:position w:val="-2"/>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42EEBA2" w14:textId="77777777" w:rsidR="00160535" w:rsidRPr="00D10775" w:rsidRDefault="005E3A26">
            <w:pPr>
              <w:rPr>
                <w:rFonts w:ascii="Arial" w:hAnsi="Arial" w:cs="Arial"/>
              </w:rPr>
            </w:pPr>
            <w:r w:rsidRPr="00D10775">
              <w:rPr>
                <w:rFonts w:ascii="Arial" w:hAnsi="Arial" w:cs="Arial"/>
                <w:color w:val="000000"/>
                <w:position w:val="-2"/>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712695D" w14:textId="77777777" w:rsidR="00160535" w:rsidRPr="00D10775" w:rsidRDefault="005E3A26">
            <w:pPr>
              <w:rPr>
                <w:rFonts w:ascii="Arial" w:hAnsi="Arial" w:cs="Arial"/>
              </w:rPr>
            </w:pPr>
            <w:r w:rsidRPr="00D10775">
              <w:rPr>
                <w:rFonts w:ascii="Arial" w:hAnsi="Arial" w:cs="Arial"/>
                <w:color w:val="000000"/>
                <w:position w:val="-2"/>
              </w:rPr>
              <w:t> </w:t>
            </w:r>
          </w:p>
        </w:tc>
      </w:tr>
      <w:tr w:rsidR="00160535" w:rsidRPr="00D10775" w14:paraId="438C0591"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7B8386D" w14:textId="77777777" w:rsidR="00160535" w:rsidRPr="00D10775" w:rsidRDefault="005E3A26">
            <w:pPr>
              <w:rPr>
                <w:rFonts w:ascii="Arial" w:hAnsi="Arial" w:cs="Arial"/>
              </w:rPr>
            </w:pPr>
            <w:r w:rsidRPr="00D10775">
              <w:rPr>
                <w:rFonts w:ascii="Arial" w:hAnsi="Arial" w:cs="Arial"/>
                <w:color w:val="000000"/>
                <w:position w:val="-2"/>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159A5A1" w14:textId="77777777" w:rsidR="00160535" w:rsidRPr="00D10775" w:rsidRDefault="005E3A26">
            <w:pPr>
              <w:rPr>
                <w:rFonts w:ascii="Arial" w:hAnsi="Arial" w:cs="Arial"/>
              </w:rPr>
            </w:pPr>
            <w:r w:rsidRPr="00D10775">
              <w:rPr>
                <w:rFonts w:ascii="Arial" w:hAnsi="Arial" w:cs="Arial"/>
                <w:color w:val="000000"/>
                <w:position w:val="-2"/>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7341165" w14:textId="77777777" w:rsidR="00160535" w:rsidRPr="00D10775" w:rsidRDefault="005E3A26">
            <w:pPr>
              <w:rPr>
                <w:rFonts w:ascii="Arial" w:hAnsi="Arial" w:cs="Arial"/>
              </w:rPr>
            </w:pPr>
            <w:r w:rsidRPr="00D10775">
              <w:rPr>
                <w:rFonts w:ascii="Arial" w:hAnsi="Arial" w:cs="Arial"/>
                <w:color w:val="000000"/>
                <w:position w:val="-2"/>
              </w:rPr>
              <w:t> </w:t>
            </w:r>
          </w:p>
        </w:tc>
      </w:tr>
      <w:tr w:rsidR="00160535" w:rsidRPr="00D10775" w14:paraId="71E6FD7B"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DBE5627" w14:textId="77777777" w:rsidR="00160535" w:rsidRPr="00D10775" w:rsidRDefault="005E3A26">
            <w:pPr>
              <w:rPr>
                <w:rFonts w:ascii="Arial" w:hAnsi="Arial" w:cs="Arial"/>
              </w:rPr>
            </w:pPr>
            <w:r w:rsidRPr="00D10775">
              <w:rPr>
                <w:rFonts w:ascii="Arial" w:hAnsi="Arial" w:cs="Arial"/>
                <w:color w:val="000000"/>
                <w:position w:val="-2"/>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9FC0523" w14:textId="77777777" w:rsidR="00160535" w:rsidRPr="00D10775" w:rsidRDefault="005E3A26">
            <w:pPr>
              <w:rPr>
                <w:rFonts w:ascii="Arial" w:hAnsi="Arial" w:cs="Arial"/>
              </w:rPr>
            </w:pPr>
            <w:r w:rsidRPr="00D10775">
              <w:rPr>
                <w:rFonts w:ascii="Arial" w:hAnsi="Arial" w:cs="Arial"/>
                <w:color w:val="000000"/>
                <w:position w:val="-2"/>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45DEA02" w14:textId="77777777" w:rsidR="00160535" w:rsidRPr="00D10775" w:rsidRDefault="005E3A26">
            <w:pPr>
              <w:rPr>
                <w:rFonts w:ascii="Arial" w:hAnsi="Arial" w:cs="Arial"/>
              </w:rPr>
            </w:pPr>
            <w:r w:rsidRPr="00D10775">
              <w:rPr>
                <w:rFonts w:ascii="Arial" w:hAnsi="Arial" w:cs="Arial"/>
                <w:color w:val="000000"/>
                <w:position w:val="-2"/>
              </w:rPr>
              <w:t> </w:t>
            </w:r>
          </w:p>
        </w:tc>
      </w:tr>
      <w:tr w:rsidR="00160535" w:rsidRPr="00D10775" w14:paraId="1D0170CC"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5973EB6" w14:textId="77777777" w:rsidR="00160535" w:rsidRPr="00D10775" w:rsidRDefault="005E3A26">
            <w:pPr>
              <w:rPr>
                <w:rFonts w:ascii="Arial" w:hAnsi="Arial" w:cs="Arial"/>
              </w:rPr>
            </w:pPr>
            <w:r w:rsidRPr="00D10775">
              <w:rPr>
                <w:rFonts w:ascii="Arial" w:hAnsi="Arial" w:cs="Arial"/>
                <w:color w:val="000000"/>
                <w:position w:val="-2"/>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64D9CAA" w14:textId="77777777" w:rsidR="00160535" w:rsidRPr="00D10775" w:rsidRDefault="005E3A26">
            <w:pPr>
              <w:rPr>
                <w:rFonts w:ascii="Arial" w:hAnsi="Arial" w:cs="Arial"/>
              </w:rPr>
            </w:pPr>
            <w:r w:rsidRPr="00D10775">
              <w:rPr>
                <w:rFonts w:ascii="Arial" w:hAnsi="Arial" w:cs="Arial"/>
                <w:color w:val="000000"/>
                <w:position w:val="-2"/>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A8009B5" w14:textId="77777777" w:rsidR="00160535" w:rsidRPr="00D10775" w:rsidRDefault="005E3A26">
            <w:pPr>
              <w:rPr>
                <w:rFonts w:ascii="Arial" w:hAnsi="Arial" w:cs="Arial"/>
              </w:rPr>
            </w:pPr>
            <w:r w:rsidRPr="00D10775">
              <w:rPr>
                <w:rFonts w:ascii="Arial" w:hAnsi="Arial" w:cs="Arial"/>
                <w:color w:val="000000"/>
                <w:position w:val="-2"/>
              </w:rPr>
              <w:t> </w:t>
            </w:r>
          </w:p>
        </w:tc>
      </w:tr>
      <w:tr w:rsidR="00160535" w:rsidRPr="00D10775" w14:paraId="09C78A3A"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B510851" w14:textId="77777777" w:rsidR="00160535" w:rsidRPr="00D10775" w:rsidRDefault="005E3A26">
            <w:pPr>
              <w:rPr>
                <w:rFonts w:ascii="Arial" w:hAnsi="Arial" w:cs="Arial"/>
              </w:rPr>
            </w:pPr>
            <w:r w:rsidRPr="00D10775">
              <w:rPr>
                <w:rFonts w:ascii="Arial" w:hAnsi="Arial" w:cs="Arial"/>
                <w:color w:val="000000"/>
                <w:position w:val="-2"/>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EB8ECD5" w14:textId="77777777" w:rsidR="00160535" w:rsidRPr="00D10775" w:rsidRDefault="005E3A26">
            <w:pPr>
              <w:rPr>
                <w:rFonts w:ascii="Arial" w:hAnsi="Arial" w:cs="Arial"/>
              </w:rPr>
            </w:pPr>
            <w:r w:rsidRPr="00D10775">
              <w:rPr>
                <w:rFonts w:ascii="Arial" w:hAnsi="Arial" w:cs="Arial"/>
                <w:color w:val="000000"/>
                <w:position w:val="-2"/>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7628651" w14:textId="77777777" w:rsidR="00160535" w:rsidRPr="00D10775" w:rsidRDefault="005E3A26">
            <w:pPr>
              <w:rPr>
                <w:rFonts w:ascii="Arial" w:hAnsi="Arial" w:cs="Arial"/>
              </w:rPr>
            </w:pPr>
            <w:r w:rsidRPr="00D10775">
              <w:rPr>
                <w:rFonts w:ascii="Arial" w:hAnsi="Arial" w:cs="Arial"/>
                <w:color w:val="000000"/>
                <w:position w:val="-2"/>
              </w:rPr>
              <w:t> </w:t>
            </w:r>
          </w:p>
        </w:tc>
      </w:tr>
      <w:tr w:rsidR="00160535" w:rsidRPr="00D10775" w14:paraId="71AC7B7C"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70E7A68" w14:textId="77777777" w:rsidR="00160535" w:rsidRPr="00D10775" w:rsidRDefault="005E3A26">
            <w:pPr>
              <w:rPr>
                <w:rFonts w:ascii="Arial" w:hAnsi="Arial" w:cs="Arial"/>
              </w:rPr>
            </w:pPr>
            <w:r w:rsidRPr="00D10775">
              <w:rPr>
                <w:rFonts w:ascii="Arial" w:hAnsi="Arial" w:cs="Arial"/>
                <w:color w:val="000000"/>
                <w:position w:val="-2"/>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17ACF7C" w14:textId="77777777" w:rsidR="00160535" w:rsidRPr="00D10775" w:rsidRDefault="005E3A26">
            <w:pPr>
              <w:rPr>
                <w:rFonts w:ascii="Arial" w:hAnsi="Arial" w:cs="Arial"/>
              </w:rPr>
            </w:pPr>
            <w:r w:rsidRPr="00D10775">
              <w:rPr>
                <w:rFonts w:ascii="Arial" w:hAnsi="Arial" w:cs="Arial"/>
                <w:color w:val="000000"/>
                <w:position w:val="-2"/>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F768A82" w14:textId="77777777" w:rsidR="00160535" w:rsidRPr="00D10775" w:rsidRDefault="005E3A26">
            <w:pPr>
              <w:rPr>
                <w:rFonts w:ascii="Arial" w:hAnsi="Arial" w:cs="Arial"/>
              </w:rPr>
            </w:pPr>
            <w:r w:rsidRPr="00D10775">
              <w:rPr>
                <w:rFonts w:ascii="Arial" w:hAnsi="Arial" w:cs="Arial"/>
                <w:color w:val="000000"/>
                <w:position w:val="-2"/>
              </w:rPr>
              <w:t> </w:t>
            </w:r>
          </w:p>
        </w:tc>
      </w:tr>
      <w:tr w:rsidR="00160535" w:rsidRPr="00D10775" w14:paraId="4A0172C7"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10A3139" w14:textId="77777777" w:rsidR="00160535" w:rsidRPr="00D10775" w:rsidRDefault="005E3A26">
            <w:pPr>
              <w:rPr>
                <w:rFonts w:ascii="Arial" w:hAnsi="Arial" w:cs="Arial"/>
              </w:rPr>
            </w:pPr>
            <w:r w:rsidRPr="00D10775">
              <w:rPr>
                <w:rFonts w:ascii="Arial" w:hAnsi="Arial" w:cs="Arial"/>
                <w:color w:val="000000"/>
                <w:position w:val="-2"/>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F0EFDD8" w14:textId="77777777" w:rsidR="00160535" w:rsidRPr="00D10775" w:rsidRDefault="005E3A26">
            <w:pPr>
              <w:rPr>
                <w:rFonts w:ascii="Arial" w:hAnsi="Arial" w:cs="Arial"/>
              </w:rPr>
            </w:pPr>
            <w:r w:rsidRPr="00D10775">
              <w:rPr>
                <w:rFonts w:ascii="Arial" w:hAnsi="Arial" w:cs="Arial"/>
                <w:color w:val="000000"/>
                <w:position w:val="-2"/>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D2D32C4" w14:textId="77777777" w:rsidR="00160535" w:rsidRPr="00D10775" w:rsidRDefault="005E3A26">
            <w:pPr>
              <w:rPr>
                <w:rFonts w:ascii="Arial" w:hAnsi="Arial" w:cs="Arial"/>
              </w:rPr>
            </w:pPr>
            <w:r w:rsidRPr="00D10775">
              <w:rPr>
                <w:rFonts w:ascii="Arial" w:hAnsi="Arial" w:cs="Arial"/>
                <w:color w:val="000000"/>
                <w:position w:val="-2"/>
              </w:rPr>
              <w:t> </w:t>
            </w:r>
          </w:p>
        </w:tc>
      </w:tr>
      <w:tr w:rsidR="00160535" w:rsidRPr="00D10775" w14:paraId="7C6C935E"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49D1396" w14:textId="77777777" w:rsidR="00160535" w:rsidRPr="00D10775" w:rsidRDefault="005E3A26">
            <w:pPr>
              <w:rPr>
                <w:rFonts w:ascii="Arial" w:hAnsi="Arial" w:cs="Arial"/>
              </w:rPr>
            </w:pPr>
            <w:r w:rsidRPr="00D10775">
              <w:rPr>
                <w:rFonts w:ascii="Arial" w:hAnsi="Arial" w:cs="Arial"/>
                <w:color w:val="000000"/>
                <w:position w:val="-2"/>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9052C6D" w14:textId="77777777" w:rsidR="00160535" w:rsidRPr="00D10775" w:rsidRDefault="005E3A26">
            <w:pPr>
              <w:rPr>
                <w:rFonts w:ascii="Arial" w:hAnsi="Arial" w:cs="Arial"/>
              </w:rPr>
            </w:pPr>
            <w:r w:rsidRPr="00D10775">
              <w:rPr>
                <w:rFonts w:ascii="Arial" w:hAnsi="Arial" w:cs="Arial"/>
                <w:color w:val="000000"/>
                <w:position w:val="-2"/>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685F74A" w14:textId="77777777" w:rsidR="00160535" w:rsidRPr="00D10775" w:rsidRDefault="005E3A26">
            <w:pPr>
              <w:rPr>
                <w:rFonts w:ascii="Arial" w:hAnsi="Arial" w:cs="Arial"/>
              </w:rPr>
            </w:pPr>
            <w:r w:rsidRPr="00D10775">
              <w:rPr>
                <w:rFonts w:ascii="Arial" w:hAnsi="Arial" w:cs="Arial"/>
                <w:color w:val="000000"/>
                <w:position w:val="-2"/>
              </w:rPr>
              <w:t> </w:t>
            </w:r>
          </w:p>
        </w:tc>
      </w:tr>
      <w:tr w:rsidR="00160535" w:rsidRPr="00D10775" w14:paraId="1DDBCEA6"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C5E73E8" w14:textId="77777777" w:rsidR="00160535" w:rsidRPr="00D10775" w:rsidRDefault="005E3A26">
            <w:pPr>
              <w:rPr>
                <w:rFonts w:ascii="Arial" w:hAnsi="Arial" w:cs="Arial"/>
              </w:rPr>
            </w:pPr>
            <w:r w:rsidRPr="00D10775">
              <w:rPr>
                <w:rFonts w:ascii="Arial" w:hAnsi="Arial" w:cs="Arial"/>
                <w:color w:val="000000"/>
                <w:position w:val="-2"/>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E9187BC" w14:textId="77777777" w:rsidR="00160535" w:rsidRPr="00D10775" w:rsidRDefault="005E3A26">
            <w:pPr>
              <w:rPr>
                <w:rFonts w:ascii="Arial" w:hAnsi="Arial" w:cs="Arial"/>
              </w:rPr>
            </w:pPr>
            <w:r w:rsidRPr="00D10775">
              <w:rPr>
                <w:rFonts w:ascii="Arial" w:hAnsi="Arial" w:cs="Arial"/>
                <w:color w:val="000000"/>
                <w:position w:val="-2"/>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0112C43" w14:textId="77777777" w:rsidR="00160535" w:rsidRPr="00D10775" w:rsidRDefault="005E3A26">
            <w:pPr>
              <w:rPr>
                <w:rFonts w:ascii="Arial" w:hAnsi="Arial" w:cs="Arial"/>
              </w:rPr>
            </w:pPr>
            <w:r w:rsidRPr="00D10775">
              <w:rPr>
                <w:rFonts w:ascii="Arial" w:hAnsi="Arial" w:cs="Arial"/>
                <w:color w:val="000000"/>
                <w:position w:val="-2"/>
              </w:rPr>
              <w:t> </w:t>
            </w:r>
          </w:p>
        </w:tc>
      </w:tr>
    </w:tbl>
    <w:p w14:paraId="149374A6" w14:textId="77777777" w:rsidR="00160535" w:rsidRPr="00D10775" w:rsidRDefault="005E3A26">
      <w:pPr>
        <w:spacing w:before="225" w:after="225" w:line="240" w:lineRule="auto"/>
        <w:jc w:val="both"/>
        <w:rPr>
          <w:rFonts w:ascii="Arial" w:hAnsi="Arial" w:cs="Arial"/>
        </w:rPr>
      </w:pPr>
      <w:r w:rsidRPr="00D10775">
        <w:rPr>
          <w:rFonts w:ascii="Arial" w:hAnsi="Arial" w:cs="Arial"/>
          <w:color w:val="000000"/>
        </w:rPr>
        <w:t>* podatek je potreben za preverbo v e-Dosje</w:t>
      </w:r>
    </w:p>
    <w:p w14:paraId="77EEBC93" w14:textId="77777777" w:rsidR="00160535" w:rsidRPr="00D10775" w:rsidRDefault="005E3A26">
      <w:pPr>
        <w:spacing w:before="225" w:after="225" w:line="240" w:lineRule="auto"/>
        <w:jc w:val="both"/>
        <w:rPr>
          <w:rFonts w:ascii="Arial" w:hAnsi="Arial" w:cs="Arial"/>
        </w:rPr>
      </w:pPr>
      <w:r w:rsidRPr="00D10775">
        <w:rPr>
          <w:rFonts w:ascii="Arial" w:hAnsi="Arial" w:cs="Arial"/>
          <w:color w:val="000000"/>
        </w:rPr>
        <w:t>Naročnik si pridržuje pravico, da v sklopu preverjanje ponudbe, zahteva dopolnitev ponudbe z overjeno izjavo gospodarskega subjekta in fizičnih oseb, da je pogoj izpolnjen na dan oddaje ponudbe oziroma pooblastilo za pridobitev podatkov iz Kazenske evidence, če bo navedeno potrebno (npr. zaradi nedelovanja sistema e-Dosje).</w:t>
      </w:r>
    </w:p>
    <w:tbl>
      <w:tblPr>
        <w:tblStyle w:val="NormalTablePHPDOCX"/>
        <w:tblW w:w="5000" w:type="pct"/>
        <w:tblInd w:w="108" w:type="dxa"/>
        <w:tblLook w:val="04A0" w:firstRow="1" w:lastRow="0" w:firstColumn="1" w:lastColumn="0" w:noHBand="0" w:noVBand="1"/>
      </w:tblPr>
      <w:tblGrid>
        <w:gridCol w:w="4535"/>
        <w:gridCol w:w="4535"/>
      </w:tblGrid>
      <w:tr w:rsidR="00160535" w:rsidRPr="00D10775" w14:paraId="5A5CDF39" w14:textId="77777777">
        <w:tc>
          <w:tcPr>
            <w:tcW w:w="2500" w:type="pct"/>
            <w:tcMar>
              <w:top w:w="75" w:type="dxa"/>
              <w:bottom w:w="75" w:type="dxa"/>
            </w:tcMar>
            <w:vAlign w:val="center"/>
          </w:tcPr>
          <w:p w14:paraId="1CC53D0E" w14:textId="77777777" w:rsidR="00160535" w:rsidRPr="00D10775" w:rsidRDefault="005E3A26">
            <w:pPr>
              <w:rPr>
                <w:rFonts w:ascii="Arial" w:hAnsi="Arial" w:cs="Arial"/>
              </w:rPr>
            </w:pPr>
            <w:r w:rsidRPr="00D10775">
              <w:rPr>
                <w:rFonts w:ascii="Arial" w:hAnsi="Arial" w:cs="Arial"/>
                <w:color w:val="000000"/>
                <w:position w:val="-2"/>
              </w:rPr>
              <w:t>Kraj in datum:</w:t>
            </w:r>
          </w:p>
        </w:tc>
        <w:tc>
          <w:tcPr>
            <w:tcW w:w="0" w:type="auto"/>
            <w:tcMar>
              <w:top w:w="75" w:type="dxa"/>
              <w:bottom w:w="75" w:type="dxa"/>
            </w:tcMar>
            <w:vAlign w:val="center"/>
          </w:tcPr>
          <w:p w14:paraId="55C3FA0E" w14:textId="77777777" w:rsidR="00160535" w:rsidRPr="00D10775" w:rsidRDefault="005E3A26">
            <w:pPr>
              <w:rPr>
                <w:rFonts w:ascii="Arial" w:hAnsi="Arial" w:cs="Arial"/>
              </w:rPr>
            </w:pPr>
            <w:r w:rsidRPr="00D10775">
              <w:rPr>
                <w:rFonts w:ascii="Arial" w:hAnsi="Arial" w:cs="Arial"/>
                <w:color w:val="000000"/>
                <w:position w:val="-2"/>
              </w:rPr>
              <w:t>Ime in priimek: _____________________</w:t>
            </w:r>
          </w:p>
        </w:tc>
      </w:tr>
      <w:tr w:rsidR="00160535" w:rsidRPr="00D10775" w14:paraId="04CF3367" w14:textId="77777777">
        <w:tc>
          <w:tcPr>
            <w:tcW w:w="2500" w:type="pct"/>
            <w:tcMar>
              <w:top w:w="75" w:type="dxa"/>
              <w:bottom w:w="75" w:type="dxa"/>
            </w:tcMar>
            <w:vAlign w:val="center"/>
          </w:tcPr>
          <w:p w14:paraId="37EC7C60" w14:textId="77777777" w:rsidR="00160535" w:rsidRPr="00D10775" w:rsidRDefault="005E3A26">
            <w:pPr>
              <w:rPr>
                <w:rFonts w:ascii="Arial" w:hAnsi="Arial" w:cs="Arial"/>
              </w:rPr>
            </w:pPr>
            <w:r w:rsidRPr="00D10775">
              <w:rPr>
                <w:rFonts w:ascii="Arial" w:hAnsi="Arial" w:cs="Arial"/>
                <w:color w:val="000000"/>
                <w:position w:val="-2"/>
              </w:rPr>
              <w:t> </w:t>
            </w:r>
          </w:p>
        </w:tc>
        <w:tc>
          <w:tcPr>
            <w:tcW w:w="0" w:type="auto"/>
            <w:tcMar>
              <w:top w:w="75" w:type="dxa"/>
              <w:bottom w:w="75" w:type="dxa"/>
            </w:tcMar>
            <w:vAlign w:val="center"/>
          </w:tcPr>
          <w:p w14:paraId="066C5395" w14:textId="77777777" w:rsidR="00160535" w:rsidRPr="00D10775" w:rsidRDefault="005E3A26">
            <w:pPr>
              <w:jc w:val="center"/>
              <w:rPr>
                <w:rFonts w:ascii="Arial" w:hAnsi="Arial" w:cs="Arial"/>
              </w:rPr>
            </w:pPr>
            <w:r w:rsidRPr="00D10775">
              <w:rPr>
                <w:rFonts w:ascii="Arial" w:hAnsi="Arial" w:cs="Arial"/>
                <w:color w:val="A9A9A9"/>
                <w:position w:val="-2"/>
              </w:rPr>
              <w:t>(podpis)</w:t>
            </w:r>
          </w:p>
        </w:tc>
      </w:tr>
    </w:tbl>
    <w:p w14:paraId="1BF3B9B5" w14:textId="30167AFF" w:rsidR="00160535" w:rsidRPr="00D10775" w:rsidRDefault="00160535">
      <w:pPr>
        <w:spacing w:before="225" w:after="225" w:line="240" w:lineRule="auto"/>
        <w:jc w:val="both"/>
        <w:rPr>
          <w:rFonts w:ascii="Arial" w:hAnsi="Arial" w:cs="Arial"/>
        </w:rPr>
      </w:pPr>
    </w:p>
    <w:p w14:paraId="70280C93" w14:textId="77777777" w:rsidR="00160535" w:rsidRPr="00D10775" w:rsidRDefault="005E3A26">
      <w:pPr>
        <w:spacing w:before="225" w:after="225" w:line="240" w:lineRule="auto"/>
        <w:jc w:val="both"/>
        <w:rPr>
          <w:rFonts w:ascii="Arial" w:hAnsi="Arial" w:cs="Arial"/>
        </w:rPr>
      </w:pPr>
      <w:r w:rsidRPr="00D10775">
        <w:rPr>
          <w:rFonts w:ascii="Arial" w:hAnsi="Arial" w:cs="Arial"/>
          <w:b/>
          <w:bCs/>
          <w:i/>
          <w:iCs/>
          <w:color w:val="000000"/>
          <w:u w:val="single"/>
        </w:rPr>
        <w:lastRenderedPageBreak/>
        <w:t>V primeru nastopa s partnerji in/ali podizvajalci, je potrebno seznam predložiti tudi za PARTNERJE in PODIZVAJALCE. </w:t>
      </w:r>
    </w:p>
    <w:p w14:paraId="4B77499B" w14:textId="77777777" w:rsidR="00160535" w:rsidRPr="00D10775" w:rsidRDefault="005E3A26">
      <w:pPr>
        <w:spacing w:before="225" w:after="225" w:line="240" w:lineRule="auto"/>
        <w:jc w:val="both"/>
        <w:rPr>
          <w:rFonts w:ascii="Arial" w:hAnsi="Arial" w:cs="Arial"/>
        </w:rPr>
      </w:pPr>
      <w:r w:rsidRPr="00D10775">
        <w:rPr>
          <w:rFonts w:ascii="Arial" w:hAnsi="Arial" w:cs="Arial"/>
          <w:color w:val="000000"/>
        </w:rPr>
        <w:t> </w:t>
      </w:r>
    </w:p>
    <w:p w14:paraId="3A4F8FDB" w14:textId="77777777" w:rsidR="00160535" w:rsidRDefault="00160535">
      <w:pPr>
        <w:sectPr w:rsidR="00160535" w:rsidSect="006E7A2B">
          <w:footerReference w:type="default" r:id="rId15"/>
          <w:pgSz w:w="11906" w:h="16838"/>
          <w:pgMar w:top="1418" w:right="1418" w:bottom="1418" w:left="1418" w:header="567" w:footer="596" w:gutter="0"/>
          <w:cols w:space="708"/>
          <w:docGrid w:linePitch="360"/>
        </w:sectPr>
      </w:pPr>
    </w:p>
    <w:p w14:paraId="194EA884" w14:textId="77777777" w:rsidR="005E3A26" w:rsidRPr="00590863" w:rsidRDefault="005E3A26" w:rsidP="00252358">
      <w:pPr>
        <w:spacing w:after="0"/>
        <w:jc w:val="right"/>
        <w:rPr>
          <w:rFonts w:ascii="Arial" w:hAnsi="Arial" w:cs="Arial"/>
          <w:sz w:val="18"/>
          <w:szCs w:val="18"/>
        </w:rPr>
      </w:pPr>
      <w:r w:rsidRPr="00590863">
        <w:rPr>
          <w:rFonts w:ascii="Arial" w:hAnsi="Arial" w:cs="Arial"/>
          <w:sz w:val="18"/>
          <w:szCs w:val="18"/>
        </w:rPr>
        <w:lastRenderedPageBreak/>
        <w:t>Obrazec št: 5</w:t>
      </w:r>
    </w:p>
    <w:p w14:paraId="79A38F44" w14:textId="77777777" w:rsidR="005E3A26" w:rsidRPr="00252358" w:rsidRDefault="005E3A26" w:rsidP="00252358"/>
    <w:p w14:paraId="12BC1034" w14:textId="77777777" w:rsidR="005E3A26" w:rsidRPr="00D10775" w:rsidRDefault="005E3A26"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sz w:val="22"/>
          <w:szCs w:val="22"/>
        </w:rPr>
      </w:pPr>
      <w:r w:rsidRPr="00D10775">
        <w:rPr>
          <w:rFonts w:ascii="Arial" w:hAnsi="Arial" w:cs="Arial"/>
          <w:sz w:val="22"/>
          <w:szCs w:val="22"/>
        </w:rPr>
        <w:t>Potrdilo o dobro opravljenem delu</w:t>
      </w:r>
    </w:p>
    <w:p w14:paraId="53C64EF7" w14:textId="77777777" w:rsidR="005E3A26" w:rsidRDefault="005E3A26" w:rsidP="00EB2A75">
      <w:pPr>
        <w:spacing w:after="120"/>
        <w:rPr>
          <w:rFonts w:ascii="Arial" w:hAnsi="Arial" w:cs="Arial"/>
        </w:rPr>
      </w:pPr>
    </w:p>
    <w:p w14:paraId="5DBFEE3B" w14:textId="6BA8014C" w:rsidR="00A24528" w:rsidRPr="00D10775" w:rsidRDefault="00A24528" w:rsidP="00A24528">
      <w:pPr>
        <w:shd w:val="clear" w:color="auto" w:fill="FFFFFF"/>
        <w:spacing w:before="225" w:after="375" w:line="333" w:lineRule="auto"/>
        <w:rPr>
          <w:rFonts w:eastAsia="Calibri" w:cs="Times New Roman"/>
        </w:rPr>
      </w:pPr>
      <w:r w:rsidRPr="00D10775">
        <w:rPr>
          <w:rFonts w:ascii="Arial" w:eastAsia="Calibri" w:hAnsi="Arial" w:cs="Arial"/>
          <w:b/>
          <w:bCs/>
          <w:shd w:val="clear" w:color="auto" w:fill="FFFFFF"/>
        </w:rPr>
        <w:t>Naziv in naslov potrjevalca</w:t>
      </w:r>
      <w:r w:rsidR="007F307C">
        <w:rPr>
          <w:rFonts w:ascii="Arial" w:eastAsia="Calibri" w:hAnsi="Arial" w:cs="Arial"/>
          <w:b/>
          <w:bCs/>
          <w:shd w:val="clear" w:color="auto" w:fill="FFFFFF"/>
        </w:rPr>
        <w:t xml:space="preserve"> </w:t>
      </w:r>
      <w:r w:rsidRPr="00D10775">
        <w:rPr>
          <w:rFonts w:ascii="Arial" w:eastAsia="Calibri" w:hAnsi="Arial" w:cs="Arial"/>
          <w:b/>
          <w:bCs/>
          <w:shd w:val="clear" w:color="auto" w:fill="FFFFFF"/>
        </w:rPr>
        <w:t>reference: </w:t>
      </w:r>
      <w:r w:rsidRPr="00D10775">
        <w:rPr>
          <w:rFonts w:ascii="Arial" w:eastAsia="Calibri" w:hAnsi="Arial" w:cs="Arial"/>
          <w:u w:val="single"/>
          <w:shd w:val="clear" w:color="auto" w:fill="FFFFFF"/>
        </w:rPr>
        <w:t>______________________________________________________________</w:t>
      </w:r>
    </w:p>
    <w:tbl>
      <w:tblPr>
        <w:tblStyle w:val="NormalTablePHPDOCX"/>
        <w:tblW w:w="0" w:type="auto"/>
        <w:tblInd w:w="108" w:type="dxa"/>
        <w:tblLook w:val="04A0" w:firstRow="1" w:lastRow="0" w:firstColumn="1" w:lastColumn="0" w:noHBand="0" w:noVBand="1"/>
      </w:tblPr>
      <w:tblGrid>
        <w:gridCol w:w="8962"/>
      </w:tblGrid>
      <w:tr w:rsidR="00A24528" w:rsidRPr="00D10775" w14:paraId="24B2DE84" w14:textId="77777777" w:rsidTr="00E837A4">
        <w:tc>
          <w:tcPr>
            <w:tcW w:w="0" w:type="auto"/>
            <w:tcMar>
              <w:top w:w="0" w:type="auto"/>
              <w:bottom w:w="0" w:type="auto"/>
            </w:tcMar>
          </w:tcPr>
          <w:p w14:paraId="2723337D" w14:textId="77777777" w:rsidR="00A24528" w:rsidRPr="00D10775" w:rsidRDefault="00A24528" w:rsidP="00E837A4">
            <w:pPr>
              <w:spacing w:before="225" w:after="225"/>
              <w:jc w:val="both"/>
              <w:rPr>
                <w:rFonts w:eastAsia="Calibri" w:cs="Times New Roman"/>
              </w:rPr>
            </w:pPr>
            <w:r w:rsidRPr="00D10775">
              <w:rPr>
                <w:rFonts w:ascii="Arial" w:eastAsia="Calibri" w:hAnsi="Arial" w:cs="Arial"/>
              </w:rPr>
              <w:t xml:space="preserve">Izjavljamo,  da je bila v naši ustanovi dobavljena oprema (navesti model, proizvajalca): </w:t>
            </w:r>
          </w:p>
          <w:p w14:paraId="0C7B0506" w14:textId="32EC6916" w:rsidR="00A24528" w:rsidRPr="00D10775" w:rsidRDefault="00A24528" w:rsidP="00E837A4">
            <w:pPr>
              <w:spacing w:before="225" w:after="225"/>
              <w:jc w:val="both"/>
              <w:rPr>
                <w:rFonts w:eastAsia="Calibri" w:cs="Times New Roman"/>
              </w:rPr>
            </w:pPr>
            <w:r w:rsidRPr="00D10775">
              <w:rPr>
                <w:rFonts w:ascii="Arial" w:eastAsia="Calibri" w:hAnsi="Arial" w:cs="Arial"/>
              </w:rPr>
              <w:t>______________________________________________________________________</w:t>
            </w:r>
          </w:p>
          <w:p w14:paraId="667C7D03" w14:textId="03EDCE48" w:rsidR="00A24528" w:rsidRPr="00D10775" w:rsidRDefault="00A24528" w:rsidP="00E837A4">
            <w:pPr>
              <w:spacing w:before="225" w:after="225"/>
              <w:jc w:val="both"/>
              <w:rPr>
                <w:rFonts w:eastAsia="Calibri" w:cs="Times New Roman"/>
              </w:rPr>
            </w:pPr>
            <w:r w:rsidRPr="00D10775">
              <w:rPr>
                <w:rFonts w:ascii="Arial" w:eastAsia="Calibri" w:hAnsi="Arial" w:cs="Arial"/>
              </w:rPr>
              <w:t>______________________________________________________________________</w:t>
            </w:r>
          </w:p>
          <w:p w14:paraId="50D4C104" w14:textId="30D4F411" w:rsidR="00A24528" w:rsidRPr="00D10775" w:rsidRDefault="00A24528" w:rsidP="00E837A4">
            <w:pPr>
              <w:spacing w:before="225" w:after="225"/>
              <w:jc w:val="both"/>
              <w:rPr>
                <w:rFonts w:eastAsia="Calibri" w:cs="Times New Roman"/>
              </w:rPr>
            </w:pPr>
            <w:r w:rsidRPr="00D10775">
              <w:rPr>
                <w:rFonts w:ascii="Arial" w:eastAsia="Calibri" w:hAnsi="Arial" w:cs="Arial"/>
              </w:rPr>
              <w:t>______________________________________________________________________</w:t>
            </w:r>
          </w:p>
          <w:p w14:paraId="0CFDA9FF" w14:textId="77777777" w:rsidR="00A24528" w:rsidRPr="00D10775" w:rsidRDefault="00A24528" w:rsidP="00E837A4">
            <w:pPr>
              <w:spacing w:before="225" w:after="225"/>
              <w:jc w:val="both"/>
              <w:rPr>
                <w:rFonts w:eastAsia="Calibri" w:cs="Times New Roman"/>
              </w:rPr>
            </w:pPr>
            <w:r w:rsidRPr="00D10775">
              <w:rPr>
                <w:rFonts w:ascii="Arial" w:eastAsia="Calibri" w:hAnsi="Arial" w:cs="Arial"/>
              </w:rPr>
              <w:t xml:space="preserve"> ki jo imamo od primopredaje v nemoteni in učinkoviti uporabi. </w:t>
            </w:r>
          </w:p>
          <w:tbl>
            <w:tblPr>
              <w:tblStyle w:val="TableGridPHPDOCX"/>
              <w:tblW w:w="8115"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3945"/>
              <w:gridCol w:w="4170"/>
            </w:tblGrid>
            <w:tr w:rsidR="00A24528" w:rsidRPr="00D10775" w14:paraId="0CEC1A9E" w14:textId="77777777" w:rsidTr="00E837A4">
              <w:tc>
                <w:tcPr>
                  <w:tcW w:w="394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A6F528E" w14:textId="77777777" w:rsidR="00A24528" w:rsidRPr="00D10775" w:rsidRDefault="00A24528" w:rsidP="00E837A4">
                  <w:pPr>
                    <w:spacing w:before="135" w:after="135"/>
                    <w:jc w:val="both"/>
                    <w:textAlignment w:val="center"/>
                    <w:rPr>
                      <w:rFonts w:eastAsia="Calibri" w:cs="Times New Roman"/>
                    </w:rPr>
                  </w:pPr>
                  <w:r w:rsidRPr="00D10775">
                    <w:rPr>
                      <w:rFonts w:ascii="Arial" w:eastAsia="Calibri" w:hAnsi="Arial" w:cs="Arial"/>
                      <w:position w:val="-2"/>
                    </w:rPr>
                    <w:t>Datum uspešne primopredaje opreme </w:t>
                  </w:r>
                </w:p>
              </w:tc>
              <w:tc>
                <w:tcPr>
                  <w:tcW w:w="417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BBF1743" w14:textId="77777777" w:rsidR="00A24528" w:rsidRPr="00D10775" w:rsidRDefault="00A24528" w:rsidP="00E837A4">
                  <w:pPr>
                    <w:spacing w:before="135" w:after="135"/>
                    <w:jc w:val="both"/>
                    <w:textAlignment w:val="center"/>
                    <w:rPr>
                      <w:rFonts w:eastAsia="Calibri" w:cs="Times New Roman"/>
                    </w:rPr>
                  </w:pPr>
                  <w:r w:rsidRPr="00D10775">
                    <w:rPr>
                      <w:rFonts w:ascii="Arial" w:eastAsia="Calibri" w:hAnsi="Arial" w:cs="Arial"/>
                      <w:position w:val="-2"/>
                    </w:rPr>
                    <w:t> </w:t>
                  </w:r>
                </w:p>
              </w:tc>
            </w:tr>
          </w:tbl>
          <w:p w14:paraId="58C5D87E" w14:textId="77777777" w:rsidR="00A24528" w:rsidRPr="00D10775" w:rsidRDefault="00A24528" w:rsidP="00E837A4">
            <w:pPr>
              <w:rPr>
                <w:rFonts w:eastAsia="Calibri" w:cs="Times New Roman"/>
              </w:rPr>
            </w:pPr>
          </w:p>
          <w:p w14:paraId="390F4359" w14:textId="77777777" w:rsidR="00A24528" w:rsidRPr="00D10775" w:rsidRDefault="00A24528" w:rsidP="00E837A4">
            <w:pPr>
              <w:jc w:val="both"/>
              <w:rPr>
                <w:rFonts w:ascii="Arial" w:eastAsia="Calibri" w:hAnsi="Arial" w:cs="Arial"/>
                <w:b/>
                <w:bCs/>
              </w:rPr>
            </w:pPr>
            <w:r w:rsidRPr="00D10775">
              <w:rPr>
                <w:rFonts w:ascii="Arial" w:eastAsia="Calibri" w:hAnsi="Arial" w:cs="Arial"/>
                <w:b/>
                <w:bCs/>
              </w:rPr>
              <w:t xml:space="preserve">Izjavljamo, da oprema deluje nemoteno, kakovostno, da pri uporabi ni nobenih odstopanj od tehničnih karakteristik opreme, kot izhajajo iz tehničnih specifikacij predmetne opreme. </w:t>
            </w:r>
          </w:p>
          <w:p w14:paraId="1997848D" w14:textId="77777777" w:rsidR="00A24528" w:rsidRPr="00D10775" w:rsidRDefault="00A24528" w:rsidP="00E837A4">
            <w:pPr>
              <w:spacing w:before="225" w:after="225"/>
              <w:jc w:val="both"/>
              <w:rPr>
                <w:rFonts w:ascii="Arial" w:eastAsia="Calibri" w:hAnsi="Arial" w:cs="Arial"/>
                <w:b/>
                <w:bCs/>
              </w:rPr>
            </w:pPr>
            <w:r w:rsidRPr="00D10775">
              <w:rPr>
                <w:rFonts w:ascii="Arial" w:eastAsia="Calibri" w:hAnsi="Arial" w:cs="Arial"/>
                <w:b/>
                <w:bCs/>
              </w:rPr>
              <w:t>Oprema se od primopredaje redno uporablja, se ne kvari več kot je običajno in deluje skladno s pričakovanji naročnika glede namena uporabe opreme.</w:t>
            </w:r>
          </w:p>
          <w:p w14:paraId="64C4D92E" w14:textId="77777777" w:rsidR="00A24528" w:rsidRPr="00D10775" w:rsidRDefault="00A24528" w:rsidP="00E837A4">
            <w:pPr>
              <w:spacing w:before="225" w:after="225"/>
              <w:jc w:val="both"/>
              <w:rPr>
                <w:rFonts w:ascii="Arial" w:eastAsia="Calibri" w:hAnsi="Arial" w:cs="Arial"/>
                <w:b/>
                <w:bCs/>
              </w:rPr>
            </w:pPr>
          </w:p>
          <w:p w14:paraId="6ECCB03F" w14:textId="77777777" w:rsidR="00A24528" w:rsidRPr="00D10775" w:rsidRDefault="00A24528" w:rsidP="00E837A4">
            <w:pPr>
              <w:spacing w:before="225" w:after="225"/>
              <w:rPr>
                <w:rFonts w:ascii="Arial" w:eastAsia="Calibri" w:hAnsi="Arial" w:cs="Arial"/>
                <w:b/>
                <w:bCs/>
              </w:rPr>
            </w:pPr>
            <w:r w:rsidRPr="00D10775">
              <w:rPr>
                <w:rFonts w:ascii="Arial" w:eastAsia="Calibri" w:hAnsi="Arial" w:cs="Arial"/>
                <w:b/>
                <w:bCs/>
              </w:rPr>
              <w:t xml:space="preserve">Podatki za preveritev reference: ime in priimek, elektronska pošta, tel. št: </w:t>
            </w:r>
          </w:p>
          <w:p w14:paraId="3D92485D" w14:textId="1675F402" w:rsidR="00A24528" w:rsidRPr="00D10775" w:rsidRDefault="00A24528" w:rsidP="00E837A4">
            <w:pPr>
              <w:spacing w:before="225" w:after="225"/>
              <w:rPr>
                <w:rFonts w:eastAsia="Calibri" w:cs="Times New Roman"/>
              </w:rPr>
            </w:pPr>
            <w:r w:rsidRPr="00D10775">
              <w:rPr>
                <w:rFonts w:ascii="Arial" w:eastAsia="Calibri" w:hAnsi="Arial" w:cs="Arial"/>
                <w:b/>
                <w:bCs/>
              </w:rPr>
              <w:t>_______________________________________________________________________</w:t>
            </w:r>
          </w:p>
          <w:tbl>
            <w:tblPr>
              <w:tblStyle w:val="NormalTablePHPDOCX"/>
              <w:tblW w:w="8040" w:type="dxa"/>
              <w:tblLook w:val="04A0" w:firstRow="1" w:lastRow="0" w:firstColumn="1" w:lastColumn="0" w:noHBand="0" w:noVBand="1"/>
            </w:tblPr>
            <w:tblGrid>
              <w:gridCol w:w="3592"/>
              <w:gridCol w:w="2630"/>
              <w:gridCol w:w="1818"/>
            </w:tblGrid>
            <w:tr w:rsidR="00A24528" w:rsidRPr="00D10775" w14:paraId="183C83FD" w14:textId="77777777" w:rsidTr="00E837A4">
              <w:tc>
                <w:tcPr>
                  <w:tcW w:w="3585" w:type="dxa"/>
                  <w:tcMar>
                    <w:top w:w="0" w:type="auto"/>
                    <w:bottom w:w="0" w:type="auto"/>
                  </w:tcMar>
                  <w:vAlign w:val="center"/>
                </w:tcPr>
                <w:p w14:paraId="2FEEEBC8" w14:textId="77777777" w:rsidR="00A24528" w:rsidRPr="00D10775" w:rsidRDefault="00A24528" w:rsidP="00E837A4">
                  <w:pPr>
                    <w:spacing w:before="135" w:after="135"/>
                    <w:jc w:val="right"/>
                    <w:textAlignment w:val="center"/>
                    <w:rPr>
                      <w:rFonts w:eastAsia="Calibri" w:cs="Times New Roman"/>
                    </w:rPr>
                  </w:pPr>
                  <w:r w:rsidRPr="00D10775">
                    <w:rPr>
                      <w:rFonts w:ascii="Arial" w:eastAsia="Calibri" w:hAnsi="Arial" w:cs="Arial"/>
                      <w:position w:val="-2"/>
                    </w:rPr>
                    <w:t> Kraj in datum:</w:t>
                  </w:r>
                </w:p>
              </w:tc>
              <w:tc>
                <w:tcPr>
                  <w:tcW w:w="2625" w:type="dxa"/>
                  <w:tcMar>
                    <w:top w:w="0" w:type="auto"/>
                    <w:bottom w:w="0" w:type="auto"/>
                  </w:tcMar>
                  <w:vAlign w:val="center"/>
                </w:tcPr>
                <w:p w14:paraId="7BD822E2" w14:textId="77777777" w:rsidR="00A24528" w:rsidRPr="00D10775" w:rsidRDefault="00A24528" w:rsidP="00E837A4">
                  <w:pPr>
                    <w:spacing w:before="135" w:after="135"/>
                    <w:jc w:val="both"/>
                    <w:textAlignment w:val="center"/>
                    <w:rPr>
                      <w:rFonts w:eastAsia="Calibri" w:cs="Times New Roman"/>
                    </w:rPr>
                  </w:pPr>
                  <w:r w:rsidRPr="00D10775">
                    <w:rPr>
                      <w:rFonts w:ascii="Arial" w:eastAsia="Calibri" w:hAnsi="Arial" w:cs="Arial"/>
                      <w:position w:val="-2"/>
                    </w:rPr>
                    <w:t> </w:t>
                  </w:r>
                </w:p>
              </w:tc>
              <w:tc>
                <w:tcPr>
                  <w:tcW w:w="1815" w:type="dxa"/>
                  <w:tcMar>
                    <w:top w:w="0" w:type="auto"/>
                    <w:bottom w:w="0" w:type="auto"/>
                  </w:tcMar>
                  <w:vAlign w:val="center"/>
                </w:tcPr>
                <w:p w14:paraId="2DBF2007" w14:textId="77777777" w:rsidR="00A24528" w:rsidRPr="00D10775" w:rsidRDefault="00A24528" w:rsidP="00E837A4">
                  <w:pPr>
                    <w:spacing w:before="135" w:after="135"/>
                    <w:jc w:val="both"/>
                    <w:textAlignment w:val="center"/>
                    <w:rPr>
                      <w:rFonts w:eastAsia="Calibri" w:cs="Times New Roman"/>
                    </w:rPr>
                  </w:pPr>
                  <w:r w:rsidRPr="00D10775">
                    <w:rPr>
                      <w:rFonts w:ascii="Arial" w:eastAsia="Calibri" w:hAnsi="Arial" w:cs="Arial"/>
                      <w:position w:val="-2"/>
                    </w:rPr>
                    <w:t> </w:t>
                  </w:r>
                </w:p>
              </w:tc>
            </w:tr>
            <w:tr w:rsidR="00A24528" w:rsidRPr="00D10775" w14:paraId="6BE7F8B9" w14:textId="77777777" w:rsidTr="00E837A4">
              <w:tc>
                <w:tcPr>
                  <w:tcW w:w="3585" w:type="dxa"/>
                  <w:tcMar>
                    <w:top w:w="0" w:type="auto"/>
                    <w:bottom w:w="0" w:type="auto"/>
                  </w:tcMar>
                  <w:vAlign w:val="center"/>
                </w:tcPr>
                <w:p w14:paraId="64A03369" w14:textId="77777777" w:rsidR="00A24528" w:rsidRPr="00D10775" w:rsidRDefault="00A24528" w:rsidP="00E837A4">
                  <w:pPr>
                    <w:spacing w:before="135" w:after="135"/>
                    <w:jc w:val="right"/>
                    <w:textAlignment w:val="center"/>
                    <w:rPr>
                      <w:rFonts w:eastAsia="Calibri" w:cs="Times New Roman"/>
                    </w:rPr>
                  </w:pPr>
                  <w:r w:rsidRPr="00D10775">
                    <w:rPr>
                      <w:rFonts w:ascii="Arial" w:eastAsia="Calibri" w:hAnsi="Arial" w:cs="Arial"/>
                      <w:position w:val="-2"/>
                    </w:rPr>
                    <w:t>Ime in priimek odgovorne osebe potrjevalca reference:</w:t>
                  </w:r>
                </w:p>
              </w:tc>
              <w:tc>
                <w:tcPr>
                  <w:tcW w:w="2625" w:type="dxa"/>
                  <w:tcMar>
                    <w:top w:w="0" w:type="auto"/>
                    <w:bottom w:w="0" w:type="auto"/>
                  </w:tcMar>
                  <w:vAlign w:val="center"/>
                </w:tcPr>
                <w:p w14:paraId="70E12D51" w14:textId="77777777" w:rsidR="00A24528" w:rsidRPr="00D10775" w:rsidRDefault="00A24528" w:rsidP="00E837A4">
                  <w:pPr>
                    <w:spacing w:before="135" w:after="135"/>
                    <w:jc w:val="both"/>
                    <w:textAlignment w:val="center"/>
                    <w:rPr>
                      <w:rFonts w:eastAsia="Calibri" w:cs="Times New Roman"/>
                    </w:rPr>
                  </w:pPr>
                  <w:r w:rsidRPr="00D10775">
                    <w:rPr>
                      <w:rFonts w:ascii="Arial" w:eastAsia="Calibri" w:hAnsi="Arial" w:cs="Arial"/>
                      <w:position w:val="-2"/>
                    </w:rPr>
                    <w:t> </w:t>
                  </w:r>
                </w:p>
              </w:tc>
              <w:tc>
                <w:tcPr>
                  <w:tcW w:w="1815" w:type="dxa"/>
                  <w:tcMar>
                    <w:top w:w="0" w:type="auto"/>
                    <w:bottom w:w="0" w:type="auto"/>
                  </w:tcMar>
                  <w:vAlign w:val="center"/>
                </w:tcPr>
                <w:p w14:paraId="09946508" w14:textId="77777777" w:rsidR="00A24528" w:rsidRPr="00D10775" w:rsidRDefault="00A24528" w:rsidP="00E837A4">
                  <w:pPr>
                    <w:spacing w:before="135" w:after="135"/>
                    <w:jc w:val="both"/>
                    <w:textAlignment w:val="center"/>
                    <w:rPr>
                      <w:rFonts w:eastAsia="Calibri" w:cs="Times New Roman"/>
                    </w:rPr>
                  </w:pPr>
                  <w:r w:rsidRPr="00D10775">
                    <w:rPr>
                      <w:rFonts w:ascii="Arial" w:eastAsia="Calibri" w:hAnsi="Arial" w:cs="Arial"/>
                      <w:position w:val="-2"/>
                    </w:rPr>
                    <w:t> </w:t>
                  </w:r>
                </w:p>
                <w:p w14:paraId="1CF486E6" w14:textId="77777777" w:rsidR="00A24528" w:rsidRPr="00D10775" w:rsidRDefault="00A24528" w:rsidP="00E837A4">
                  <w:pPr>
                    <w:spacing w:before="135" w:after="135"/>
                    <w:jc w:val="center"/>
                    <w:textAlignment w:val="center"/>
                    <w:rPr>
                      <w:rFonts w:eastAsia="Calibri" w:cs="Times New Roman"/>
                    </w:rPr>
                  </w:pPr>
                  <w:r w:rsidRPr="00D10775">
                    <w:rPr>
                      <w:rFonts w:ascii="Arial" w:eastAsia="Calibri" w:hAnsi="Arial" w:cs="Arial"/>
                      <w:position w:val="-2"/>
                    </w:rPr>
                    <w:t>(žig in podpis)</w:t>
                  </w:r>
                </w:p>
              </w:tc>
            </w:tr>
          </w:tbl>
          <w:p w14:paraId="3D3DC2E0" w14:textId="77777777" w:rsidR="00A24528" w:rsidRPr="00D10775" w:rsidRDefault="00A24528" w:rsidP="00E837A4">
            <w:pPr>
              <w:rPr>
                <w:rFonts w:eastAsia="Calibri" w:cs="Times New Roman"/>
              </w:rPr>
            </w:pPr>
          </w:p>
          <w:p w14:paraId="0569D3FC" w14:textId="77777777" w:rsidR="00A24528" w:rsidRPr="00D10775" w:rsidRDefault="00A24528" w:rsidP="00E837A4">
            <w:pPr>
              <w:spacing w:before="225" w:after="225"/>
              <w:jc w:val="both"/>
              <w:rPr>
                <w:rFonts w:eastAsia="Calibri" w:cs="Times New Roman"/>
              </w:rPr>
            </w:pPr>
            <w:r w:rsidRPr="00D10775">
              <w:rPr>
                <w:rFonts w:ascii="Arial" w:eastAsia="Calibri" w:hAnsi="Arial" w:cs="Arial"/>
                <w:b/>
                <w:bCs/>
                <w:u w:val="single"/>
              </w:rPr>
              <w:t>OPOMBE:</w:t>
            </w:r>
          </w:p>
          <w:tbl>
            <w:tblPr>
              <w:tblStyle w:val="NormalTablePHPDOCX"/>
              <w:tblW w:w="5000" w:type="pct"/>
              <w:tblLook w:val="04A0" w:firstRow="1" w:lastRow="0" w:firstColumn="1" w:lastColumn="0" w:noHBand="0" w:noVBand="1"/>
            </w:tblPr>
            <w:tblGrid>
              <w:gridCol w:w="8746"/>
            </w:tblGrid>
            <w:tr w:rsidR="00A24528" w:rsidRPr="00D10775" w14:paraId="12557718" w14:textId="77777777" w:rsidTr="00E837A4">
              <w:tc>
                <w:tcPr>
                  <w:tcW w:w="0" w:type="auto"/>
                  <w:tcMar>
                    <w:top w:w="0" w:type="auto"/>
                    <w:bottom w:w="0" w:type="auto"/>
                  </w:tcMar>
                  <w:vAlign w:val="center"/>
                </w:tcPr>
                <w:tbl>
                  <w:tblPr>
                    <w:tblStyle w:val="NormalTablePHPDOCX"/>
                    <w:tblW w:w="8757" w:type="dxa"/>
                    <w:tblLook w:val="04A0" w:firstRow="1" w:lastRow="0" w:firstColumn="1" w:lastColumn="0" w:noHBand="0" w:noVBand="1"/>
                  </w:tblPr>
                  <w:tblGrid>
                    <w:gridCol w:w="8757"/>
                  </w:tblGrid>
                  <w:tr w:rsidR="00A24528" w:rsidRPr="00D10775" w14:paraId="1CE012BC" w14:textId="77777777" w:rsidTr="00E837A4">
                    <w:tc>
                      <w:tcPr>
                        <w:tcW w:w="8757" w:type="dxa"/>
                        <w:tcMar>
                          <w:top w:w="0" w:type="auto"/>
                          <w:bottom w:w="0" w:type="auto"/>
                        </w:tcMar>
                      </w:tcPr>
                      <w:p w14:paraId="47F61E66" w14:textId="77777777" w:rsidR="00A24528" w:rsidRPr="00D10775" w:rsidRDefault="00A24528" w:rsidP="004624C9">
                        <w:pPr>
                          <w:numPr>
                            <w:ilvl w:val="0"/>
                            <w:numId w:val="40"/>
                          </w:numPr>
                          <w:rPr>
                            <w:rFonts w:ascii="Arial" w:eastAsia="Calibri" w:hAnsi="Arial" w:cs="Arial"/>
                          </w:rPr>
                        </w:pPr>
                        <w:r w:rsidRPr="00D10775">
                          <w:rPr>
                            <w:rFonts w:ascii="Arial" w:eastAsia="Calibri" w:hAnsi="Arial" w:cs="Arial"/>
                            <w:i/>
                            <w:iCs/>
                            <w:position w:val="-2"/>
                          </w:rPr>
                          <w:t>Naročnik bo upošteval izključno že zaključene posle.</w:t>
                        </w:r>
                      </w:p>
                      <w:p w14:paraId="47F8FD34" w14:textId="77777777" w:rsidR="00A24528" w:rsidRPr="00D10775" w:rsidRDefault="00A24528" w:rsidP="004624C9">
                        <w:pPr>
                          <w:numPr>
                            <w:ilvl w:val="0"/>
                            <w:numId w:val="40"/>
                          </w:numPr>
                          <w:rPr>
                            <w:rFonts w:ascii="Arial" w:eastAsia="Calibri" w:hAnsi="Arial" w:cs="Arial"/>
                          </w:rPr>
                        </w:pPr>
                        <w:r w:rsidRPr="00D10775">
                          <w:rPr>
                            <w:rFonts w:ascii="Arial" w:eastAsia="Calibri" w:hAnsi="Arial" w:cs="Arial"/>
                            <w:i/>
                            <w:iCs/>
                            <w:position w:val="-2"/>
                          </w:rPr>
                          <w:t>V primeru več referenčnih potrdil se obrazec fotokopira.</w:t>
                        </w:r>
                      </w:p>
                      <w:p w14:paraId="36169F0A" w14:textId="77777777" w:rsidR="00A24528" w:rsidRPr="00D10775" w:rsidRDefault="00A24528" w:rsidP="004624C9">
                        <w:pPr>
                          <w:numPr>
                            <w:ilvl w:val="0"/>
                            <w:numId w:val="40"/>
                          </w:numPr>
                          <w:rPr>
                            <w:rFonts w:ascii="Arial" w:eastAsia="Calibri" w:hAnsi="Arial" w:cs="Arial"/>
                          </w:rPr>
                        </w:pPr>
                        <w:r w:rsidRPr="00D10775">
                          <w:rPr>
                            <w:rFonts w:ascii="Arial" w:eastAsia="Calibri" w:hAnsi="Arial" w:cs="Arial"/>
                            <w:i/>
                            <w:iCs/>
                            <w:shd w:val="clear" w:color="auto" w:fill="FFFFFF"/>
                          </w:rPr>
                          <w:t>Odg. oseba je lahko vodja oddelka, kjer se oprema nahaja in uporablja.</w:t>
                        </w:r>
                      </w:p>
                    </w:tc>
                  </w:tr>
                </w:tbl>
                <w:p w14:paraId="5B3B7071" w14:textId="77777777" w:rsidR="00A24528" w:rsidRPr="00D10775" w:rsidRDefault="00A24528" w:rsidP="00E837A4">
                  <w:pPr>
                    <w:rPr>
                      <w:rFonts w:eastAsia="Calibri" w:cs="Times New Roman"/>
                    </w:rPr>
                  </w:pPr>
                </w:p>
              </w:tc>
            </w:tr>
          </w:tbl>
          <w:p w14:paraId="73C6979A" w14:textId="77777777" w:rsidR="00A24528" w:rsidRPr="00D10775" w:rsidRDefault="00A24528" w:rsidP="00E837A4">
            <w:pPr>
              <w:rPr>
                <w:rFonts w:eastAsia="Calibri" w:cs="Times New Roman"/>
              </w:rPr>
            </w:pPr>
          </w:p>
        </w:tc>
      </w:tr>
    </w:tbl>
    <w:p w14:paraId="7D0F3342" w14:textId="77777777" w:rsidR="00A24528" w:rsidRDefault="00A24528" w:rsidP="00A24528">
      <w:pPr>
        <w:sectPr w:rsidR="00A24528" w:rsidSect="00A24528">
          <w:footerReference w:type="default" r:id="rId16"/>
          <w:pgSz w:w="11906" w:h="16838"/>
          <w:pgMar w:top="1418" w:right="1418" w:bottom="1418" w:left="1418" w:header="567" w:footer="596" w:gutter="0"/>
          <w:cols w:space="708"/>
          <w:docGrid w:linePitch="360"/>
        </w:sectPr>
      </w:pPr>
    </w:p>
    <w:p w14:paraId="779C1918" w14:textId="77777777" w:rsidR="00A24528" w:rsidRDefault="00A24528" w:rsidP="00252358">
      <w:pPr>
        <w:spacing w:after="0"/>
        <w:jc w:val="right"/>
        <w:rPr>
          <w:rFonts w:ascii="Arial" w:hAnsi="Arial" w:cs="Arial"/>
          <w:sz w:val="18"/>
          <w:szCs w:val="18"/>
        </w:rPr>
      </w:pPr>
    </w:p>
    <w:p w14:paraId="4A61884D" w14:textId="71C6EDC2" w:rsidR="005E3A26" w:rsidRPr="00590863" w:rsidRDefault="005E3A26" w:rsidP="00252358">
      <w:pPr>
        <w:spacing w:after="0"/>
        <w:jc w:val="right"/>
        <w:rPr>
          <w:rFonts w:ascii="Arial" w:hAnsi="Arial" w:cs="Arial"/>
          <w:sz w:val="18"/>
          <w:szCs w:val="18"/>
        </w:rPr>
      </w:pPr>
      <w:r w:rsidRPr="00590863">
        <w:rPr>
          <w:rFonts w:ascii="Arial" w:hAnsi="Arial" w:cs="Arial"/>
          <w:sz w:val="18"/>
          <w:szCs w:val="18"/>
        </w:rPr>
        <w:t>Obrazec št: 6</w:t>
      </w:r>
    </w:p>
    <w:p w14:paraId="1AB6DC00" w14:textId="77777777" w:rsidR="005E3A26" w:rsidRPr="00252358" w:rsidRDefault="005E3A26" w:rsidP="00252358"/>
    <w:p w14:paraId="7422A04C" w14:textId="77777777" w:rsidR="005E3A26" w:rsidRPr="00B51088" w:rsidRDefault="005E3A26"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sz w:val="22"/>
          <w:szCs w:val="22"/>
        </w:rPr>
      </w:pPr>
      <w:r w:rsidRPr="00B51088">
        <w:rPr>
          <w:rFonts w:ascii="Arial" w:hAnsi="Arial" w:cs="Arial"/>
          <w:sz w:val="22"/>
          <w:szCs w:val="22"/>
        </w:rPr>
        <w:t>Vzorec bančne garancije / kavcijskega zavarovanja za dobro izvedbo</w:t>
      </w:r>
    </w:p>
    <w:p w14:paraId="6F6C7B91" w14:textId="77777777" w:rsidR="005E3A26" w:rsidRDefault="005E3A26" w:rsidP="00EB2A75">
      <w:pPr>
        <w:spacing w:after="120"/>
        <w:rPr>
          <w:rFonts w:ascii="Arial" w:hAnsi="Arial" w:cs="Arial"/>
        </w:rPr>
      </w:pPr>
    </w:p>
    <w:p w14:paraId="2FCD6289" w14:textId="77777777" w:rsidR="00160535" w:rsidRDefault="005E3A26">
      <w:pPr>
        <w:spacing w:before="225" w:after="225" w:line="240" w:lineRule="auto"/>
        <w:jc w:val="both"/>
      </w:pPr>
      <w:r>
        <w:rPr>
          <w:rFonts w:ascii="Arial" w:hAnsi="Arial" w:cs="Arial"/>
          <w:i/>
          <w:iCs/>
          <w:color w:val="000000"/>
          <w:sz w:val="18"/>
          <w:szCs w:val="18"/>
        </w:rPr>
        <w:t>Glava s podatki o garantu (zavarovalnici/banki) ali SWIFT ključ</w:t>
      </w:r>
    </w:p>
    <w:p w14:paraId="7549FB28" w14:textId="0AB84BA5" w:rsidR="00160535" w:rsidRDefault="005E3A26">
      <w:pPr>
        <w:spacing w:before="225" w:after="225" w:line="240" w:lineRule="auto"/>
        <w:jc w:val="both"/>
      </w:pPr>
      <w:r>
        <w:rPr>
          <w:rFonts w:ascii="Arial" w:hAnsi="Arial" w:cs="Arial"/>
          <w:color w:val="000000"/>
          <w:sz w:val="18"/>
          <w:szCs w:val="18"/>
        </w:rPr>
        <w:t xml:space="preserve">Za: SPLOŠNA BOLNIŠNICA </w:t>
      </w:r>
      <w:r w:rsidR="00D10775">
        <w:rPr>
          <w:rFonts w:ascii="Arial" w:hAnsi="Arial" w:cs="Arial"/>
          <w:color w:val="000000"/>
          <w:sz w:val="18"/>
          <w:szCs w:val="18"/>
        </w:rPr>
        <w:t>JESENICE, Cesta maršala Tita 112, 4270 Jesenice</w:t>
      </w:r>
    </w:p>
    <w:p w14:paraId="3235221F" w14:textId="77777777" w:rsidR="00160535" w:rsidRDefault="005E3A26">
      <w:pPr>
        <w:spacing w:before="225" w:after="225" w:line="240" w:lineRule="auto"/>
        <w:jc w:val="both"/>
      </w:pPr>
      <w:r>
        <w:rPr>
          <w:rFonts w:ascii="Arial" w:hAnsi="Arial" w:cs="Arial"/>
          <w:color w:val="000000"/>
          <w:sz w:val="18"/>
          <w:szCs w:val="18"/>
        </w:rPr>
        <w:t xml:space="preserve">Datum: </w:t>
      </w:r>
      <w:r>
        <w:rPr>
          <w:rFonts w:ascii="Arial" w:hAnsi="Arial" w:cs="Arial"/>
          <w:i/>
          <w:iCs/>
          <w:color w:val="000000"/>
          <w:sz w:val="18"/>
          <w:szCs w:val="18"/>
        </w:rPr>
        <w:t>(vpiše se datum izdaje)</w:t>
      </w:r>
    </w:p>
    <w:p w14:paraId="3B6ACB04" w14:textId="77777777" w:rsidR="00160535" w:rsidRDefault="005E3A26">
      <w:pPr>
        <w:spacing w:before="225" w:after="225" w:line="240" w:lineRule="auto"/>
        <w:jc w:val="both"/>
      </w:pPr>
      <w:r>
        <w:rPr>
          <w:rFonts w:ascii="Arial" w:hAnsi="Arial" w:cs="Arial"/>
          <w:b/>
          <w:bCs/>
          <w:color w:val="000000"/>
          <w:sz w:val="18"/>
          <w:szCs w:val="18"/>
        </w:rPr>
        <w:t>VRSTA ZAVAROVANJA:</w:t>
      </w:r>
      <w:r>
        <w:rPr>
          <w:rFonts w:ascii="Arial" w:hAnsi="Arial" w:cs="Arial"/>
          <w:color w:val="000000"/>
          <w:sz w:val="18"/>
          <w:szCs w:val="18"/>
        </w:rPr>
        <w:t xml:space="preserve"> </w:t>
      </w:r>
      <w:r>
        <w:rPr>
          <w:rFonts w:ascii="Arial" w:hAnsi="Arial" w:cs="Arial"/>
          <w:i/>
          <w:iCs/>
          <w:color w:val="000000"/>
          <w:sz w:val="18"/>
          <w:szCs w:val="18"/>
        </w:rPr>
        <w:t>(vpiše se vrsta zavarovanja: kavcijsko zavarovanje/bančna garancija)</w:t>
      </w:r>
    </w:p>
    <w:p w14:paraId="0AFB246F" w14:textId="77777777" w:rsidR="00160535" w:rsidRDefault="005E3A26">
      <w:pPr>
        <w:spacing w:before="225" w:after="225" w:line="240" w:lineRule="auto"/>
        <w:jc w:val="both"/>
      </w:pPr>
      <w:r>
        <w:rPr>
          <w:rFonts w:ascii="Arial" w:hAnsi="Arial" w:cs="Arial"/>
          <w:b/>
          <w:bCs/>
          <w:color w:val="000000"/>
          <w:sz w:val="18"/>
          <w:szCs w:val="18"/>
        </w:rPr>
        <w:t>ŠTEVILKA:</w:t>
      </w:r>
      <w:r>
        <w:rPr>
          <w:rFonts w:ascii="Arial" w:hAnsi="Arial" w:cs="Arial"/>
          <w:color w:val="000000"/>
          <w:sz w:val="18"/>
          <w:szCs w:val="18"/>
        </w:rPr>
        <w:t xml:space="preserve"> </w:t>
      </w:r>
      <w:r>
        <w:rPr>
          <w:rFonts w:ascii="Arial" w:hAnsi="Arial" w:cs="Arial"/>
          <w:i/>
          <w:iCs/>
          <w:color w:val="000000"/>
          <w:sz w:val="18"/>
          <w:szCs w:val="18"/>
        </w:rPr>
        <w:t>(vpiše se številka zavarovanja)</w:t>
      </w:r>
    </w:p>
    <w:p w14:paraId="5FB170D7" w14:textId="77777777" w:rsidR="00160535" w:rsidRDefault="005E3A26">
      <w:pPr>
        <w:spacing w:before="225" w:after="225" w:line="240" w:lineRule="auto"/>
        <w:jc w:val="both"/>
      </w:pPr>
      <w:r>
        <w:rPr>
          <w:rFonts w:ascii="Arial" w:hAnsi="Arial" w:cs="Arial"/>
          <w:b/>
          <w:bCs/>
          <w:color w:val="000000"/>
          <w:sz w:val="18"/>
          <w:szCs w:val="18"/>
        </w:rPr>
        <w:t>GARANT:</w:t>
      </w:r>
      <w:r>
        <w:rPr>
          <w:rFonts w:ascii="Arial" w:hAnsi="Arial" w:cs="Arial"/>
          <w:color w:val="000000"/>
          <w:sz w:val="18"/>
          <w:szCs w:val="18"/>
        </w:rPr>
        <w:t xml:space="preserve"> </w:t>
      </w:r>
      <w:r>
        <w:rPr>
          <w:rFonts w:ascii="Arial" w:hAnsi="Arial" w:cs="Arial"/>
          <w:i/>
          <w:iCs/>
          <w:color w:val="000000"/>
          <w:sz w:val="18"/>
          <w:szCs w:val="18"/>
        </w:rPr>
        <w:t>(vpiše se ime in naslov zavarovalnice/banke v kraju izdaje)</w:t>
      </w:r>
    </w:p>
    <w:p w14:paraId="3542E2FD" w14:textId="77777777" w:rsidR="00160535" w:rsidRDefault="005E3A26">
      <w:pPr>
        <w:spacing w:before="225" w:after="225" w:line="240" w:lineRule="auto"/>
        <w:jc w:val="both"/>
      </w:pPr>
      <w:r>
        <w:rPr>
          <w:rFonts w:ascii="Arial" w:hAnsi="Arial" w:cs="Arial"/>
          <w:b/>
          <w:bCs/>
          <w:color w:val="000000"/>
          <w:sz w:val="18"/>
          <w:szCs w:val="18"/>
        </w:rPr>
        <w:t>NAROČNIK:</w:t>
      </w:r>
      <w:r>
        <w:rPr>
          <w:rFonts w:ascii="Arial" w:hAnsi="Arial" w:cs="Arial"/>
          <w:color w:val="000000"/>
          <w:sz w:val="18"/>
          <w:szCs w:val="18"/>
        </w:rPr>
        <w:t xml:space="preserve"> </w:t>
      </w:r>
      <w:r>
        <w:rPr>
          <w:rFonts w:ascii="Arial" w:hAnsi="Arial" w:cs="Arial"/>
          <w:i/>
          <w:iCs/>
          <w:color w:val="000000"/>
          <w:sz w:val="18"/>
          <w:szCs w:val="18"/>
        </w:rPr>
        <w:t>(vpiše se ime in naslov naročnika zavarovanja, tj. v postopku javnega naročanja izbranega ponudnika)</w:t>
      </w:r>
    </w:p>
    <w:p w14:paraId="620AD98D" w14:textId="4FCBE900" w:rsidR="00160535" w:rsidRDefault="005E3A26">
      <w:pPr>
        <w:spacing w:before="225" w:after="225" w:line="240" w:lineRule="auto"/>
        <w:jc w:val="both"/>
      </w:pPr>
      <w:r>
        <w:rPr>
          <w:rFonts w:ascii="Arial" w:hAnsi="Arial" w:cs="Arial"/>
          <w:b/>
          <w:bCs/>
          <w:color w:val="000000"/>
          <w:sz w:val="18"/>
          <w:szCs w:val="18"/>
        </w:rPr>
        <w:t>UPRAVIČENEC:</w:t>
      </w:r>
      <w:r>
        <w:rPr>
          <w:rFonts w:ascii="Arial" w:hAnsi="Arial" w:cs="Arial"/>
          <w:color w:val="000000"/>
          <w:sz w:val="18"/>
          <w:szCs w:val="18"/>
        </w:rPr>
        <w:t xml:space="preserve"> SPLOŠNA BOLNIŠNICA </w:t>
      </w:r>
      <w:r w:rsidR="00D10775">
        <w:rPr>
          <w:rFonts w:ascii="Arial" w:hAnsi="Arial" w:cs="Arial"/>
          <w:color w:val="000000"/>
          <w:sz w:val="18"/>
          <w:szCs w:val="18"/>
        </w:rPr>
        <w:t>JESENICE, Cesta maršala Tita 112, 4270 Jesenice</w:t>
      </w:r>
    </w:p>
    <w:p w14:paraId="5548E7AA" w14:textId="028F2869" w:rsidR="00160535" w:rsidRDefault="005E3A26">
      <w:pPr>
        <w:spacing w:before="225" w:after="225" w:line="240" w:lineRule="auto"/>
        <w:jc w:val="both"/>
      </w:pPr>
      <w:r>
        <w:rPr>
          <w:rFonts w:ascii="Arial" w:hAnsi="Arial" w:cs="Arial"/>
          <w:b/>
          <w:bCs/>
          <w:color w:val="000000"/>
          <w:sz w:val="18"/>
          <w:szCs w:val="18"/>
        </w:rPr>
        <w:t>OSNOVNI POSEL:</w:t>
      </w:r>
      <w:r>
        <w:rPr>
          <w:rFonts w:ascii="Arial" w:hAnsi="Arial" w:cs="Arial"/>
          <w:color w:val="000000"/>
          <w:sz w:val="18"/>
          <w:szCs w:val="18"/>
        </w:rPr>
        <w:t xml:space="preserve"> obveznost naročnika zavarovanja iz pogodbe št. z dne </w:t>
      </w:r>
      <w:r>
        <w:rPr>
          <w:rFonts w:ascii="Arial" w:hAnsi="Arial" w:cs="Arial"/>
          <w:i/>
          <w:iCs/>
          <w:color w:val="000000"/>
          <w:sz w:val="18"/>
          <w:szCs w:val="18"/>
        </w:rPr>
        <w:t>(vpiše se številko in datum pogodbe o izvedbi javnega naročila, sklenjene na podlagi postopka z oznako XXXXXX)</w:t>
      </w:r>
      <w:r>
        <w:rPr>
          <w:rFonts w:ascii="Arial" w:hAnsi="Arial" w:cs="Arial"/>
          <w:color w:val="000000"/>
          <w:sz w:val="18"/>
          <w:szCs w:val="18"/>
        </w:rPr>
        <w:t xml:space="preserve"> za </w:t>
      </w:r>
      <w:r>
        <w:rPr>
          <w:rFonts w:ascii="Arial" w:hAnsi="Arial" w:cs="Arial"/>
          <w:b/>
          <w:bCs/>
          <w:color w:val="000000"/>
          <w:sz w:val="18"/>
          <w:szCs w:val="18"/>
        </w:rPr>
        <w:t xml:space="preserve">NABAVA </w:t>
      </w:r>
      <w:r w:rsidR="00D10775">
        <w:rPr>
          <w:rFonts w:ascii="Arial" w:hAnsi="Arial" w:cs="Arial"/>
          <w:b/>
          <w:bCs/>
          <w:color w:val="000000"/>
          <w:sz w:val="18"/>
          <w:szCs w:val="18"/>
        </w:rPr>
        <w:t>MULTIDIAGNOSTIČNEGA RENTGENSKEGA APARATA</w:t>
      </w:r>
    </w:p>
    <w:p w14:paraId="68EC3EBF" w14:textId="77777777" w:rsidR="00160535" w:rsidRDefault="005E3A26">
      <w:pPr>
        <w:spacing w:before="225" w:after="225" w:line="240" w:lineRule="auto"/>
        <w:jc w:val="both"/>
      </w:pPr>
      <w:r>
        <w:rPr>
          <w:rFonts w:ascii="Arial" w:hAnsi="Arial" w:cs="Arial"/>
          <w:b/>
          <w:bCs/>
          <w:color w:val="000000"/>
          <w:sz w:val="18"/>
          <w:szCs w:val="18"/>
        </w:rPr>
        <w:t>ZNESEK IN VALUTA: 10 % pogodbene vrednosti z DDV</w:t>
      </w:r>
    </w:p>
    <w:p w14:paraId="4A3004FF" w14:textId="77777777" w:rsidR="00160535" w:rsidRDefault="005E3A26">
      <w:pPr>
        <w:spacing w:before="225" w:after="225" w:line="240" w:lineRule="auto"/>
        <w:jc w:val="both"/>
      </w:pPr>
      <w:r>
        <w:rPr>
          <w:rFonts w:ascii="Arial" w:hAnsi="Arial" w:cs="Arial"/>
          <w:b/>
          <w:bCs/>
          <w:color w:val="000000"/>
          <w:sz w:val="18"/>
          <w:szCs w:val="18"/>
        </w:rPr>
        <w:t>LISTINE, KI JIH JE POLEG IZJAVE TREBA PRILOŽITI ZAHTEVI ZA PLAČILO IN SE IZRECNO ZAHTEVAJO V SPODNJEM BESEDILU:</w:t>
      </w:r>
    </w:p>
    <w:p w14:paraId="2F3C7BC9" w14:textId="77777777" w:rsidR="00160535" w:rsidRDefault="005E3A26">
      <w:pPr>
        <w:spacing w:before="225" w:after="225" w:line="240" w:lineRule="auto"/>
        <w:jc w:val="both"/>
      </w:pPr>
      <w:r>
        <w:rPr>
          <w:rFonts w:ascii="Arial" w:hAnsi="Arial" w:cs="Arial"/>
          <w:color w:val="000000"/>
          <w:sz w:val="18"/>
          <w:szCs w:val="18"/>
        </w:rPr>
        <w:t>1. Izjava Uprave RS za javna plačila, da so zahtevek za unovčenje podpisale osebe, ki so pooblaščene za zastopanje;</w:t>
      </w:r>
    </w:p>
    <w:p w14:paraId="3E659CFF" w14:textId="77777777" w:rsidR="00160535" w:rsidRDefault="005E3A26">
      <w:pPr>
        <w:spacing w:before="225" w:after="225" w:line="240" w:lineRule="auto"/>
        <w:jc w:val="both"/>
      </w:pPr>
      <w:r>
        <w:rPr>
          <w:rFonts w:ascii="Arial" w:hAnsi="Arial" w:cs="Arial"/>
          <w:color w:val="000000"/>
          <w:sz w:val="18"/>
          <w:szCs w:val="18"/>
        </w:rPr>
        <w:t>2. Kopija garancije št. ______________</w:t>
      </w:r>
    </w:p>
    <w:p w14:paraId="5B44A758" w14:textId="77777777" w:rsidR="00160535" w:rsidRDefault="005E3A26">
      <w:pPr>
        <w:spacing w:before="225" w:after="225" w:line="240" w:lineRule="auto"/>
        <w:jc w:val="both"/>
      </w:pPr>
      <w:r>
        <w:rPr>
          <w:rFonts w:ascii="Arial" w:hAnsi="Arial" w:cs="Arial"/>
          <w:b/>
          <w:bCs/>
          <w:color w:val="000000"/>
          <w:sz w:val="18"/>
          <w:szCs w:val="18"/>
        </w:rPr>
        <w:t>JEZIK V ZAHTEVANIH LISTINAH:</w:t>
      </w:r>
      <w:r>
        <w:rPr>
          <w:rFonts w:ascii="Arial" w:hAnsi="Arial" w:cs="Arial"/>
          <w:color w:val="000000"/>
          <w:sz w:val="18"/>
          <w:szCs w:val="18"/>
        </w:rPr>
        <w:t xml:space="preserve"> slovenski</w:t>
      </w:r>
    </w:p>
    <w:p w14:paraId="73D4CA76" w14:textId="77777777" w:rsidR="00160535" w:rsidRDefault="005E3A26">
      <w:pPr>
        <w:spacing w:before="225" w:after="225" w:line="240" w:lineRule="auto"/>
        <w:jc w:val="both"/>
      </w:pPr>
      <w:r>
        <w:rPr>
          <w:rFonts w:ascii="Arial" w:hAnsi="Arial" w:cs="Arial"/>
          <w:b/>
          <w:bCs/>
          <w:color w:val="000000"/>
          <w:sz w:val="18"/>
          <w:szCs w:val="18"/>
        </w:rPr>
        <w:t>OBLIKA PREDLOŽITVE:</w:t>
      </w:r>
      <w:r>
        <w:rPr>
          <w:rFonts w:ascii="Arial" w:hAnsi="Arial" w:cs="Arial"/>
          <w:color w:val="000000"/>
          <w:sz w:val="18"/>
          <w:szCs w:val="18"/>
        </w:rPr>
        <w:t xml:space="preserve"> v papirni obliki s priporočeno pošto</w:t>
      </w:r>
    </w:p>
    <w:p w14:paraId="4567F57F" w14:textId="77777777" w:rsidR="00160535" w:rsidRDefault="005E3A26">
      <w:pPr>
        <w:spacing w:before="225" w:after="225" w:line="240" w:lineRule="auto"/>
        <w:jc w:val="both"/>
      </w:pPr>
      <w:r>
        <w:rPr>
          <w:rFonts w:ascii="Arial" w:hAnsi="Arial" w:cs="Arial"/>
          <w:b/>
          <w:bCs/>
          <w:color w:val="000000"/>
          <w:sz w:val="18"/>
          <w:szCs w:val="18"/>
        </w:rPr>
        <w:t>KRAJ PREDLOŽITVE:</w:t>
      </w:r>
      <w:r>
        <w:rPr>
          <w:rFonts w:ascii="Arial" w:hAnsi="Arial" w:cs="Arial"/>
          <w:color w:val="000000"/>
          <w:sz w:val="18"/>
          <w:szCs w:val="18"/>
        </w:rPr>
        <w:t xml:space="preserve"> </w:t>
      </w:r>
      <w:r>
        <w:rPr>
          <w:rFonts w:ascii="Arial" w:hAnsi="Arial" w:cs="Arial"/>
          <w:i/>
          <w:iCs/>
          <w:color w:val="000000"/>
          <w:sz w:val="18"/>
          <w:szCs w:val="18"/>
        </w:rPr>
        <w:t>(garant vpiše naslov podružnice, kjer se opravi predložitev papirnih listin, ali elektronski naslov za predložitev v elektronski obliki, kot na primer garantov SWIFT naslov)</w:t>
      </w:r>
    </w:p>
    <w:p w14:paraId="4041E0E1" w14:textId="77777777" w:rsidR="00160535" w:rsidRDefault="005E3A26">
      <w:pPr>
        <w:spacing w:before="225" w:after="225" w:line="240" w:lineRule="auto"/>
        <w:jc w:val="both"/>
      </w:pPr>
      <w:r>
        <w:rPr>
          <w:rFonts w:ascii="Arial" w:hAnsi="Arial" w:cs="Arial"/>
          <w:b/>
          <w:bCs/>
          <w:color w:val="000000"/>
          <w:sz w:val="18"/>
          <w:szCs w:val="18"/>
        </w:rPr>
        <w:t>DATUM VELJAVNOSTI:</w:t>
      </w:r>
      <w:r>
        <w:rPr>
          <w:rFonts w:ascii="Arial" w:hAnsi="Arial" w:cs="Arial"/>
          <w:color w:val="000000"/>
          <w:sz w:val="18"/>
          <w:szCs w:val="18"/>
        </w:rPr>
        <w:t xml:space="preserve"> DD. MM. LLLL </w:t>
      </w:r>
      <w:r>
        <w:rPr>
          <w:rFonts w:ascii="Arial" w:hAnsi="Arial" w:cs="Arial"/>
          <w:i/>
          <w:iCs/>
          <w:color w:val="000000"/>
          <w:sz w:val="18"/>
          <w:szCs w:val="18"/>
        </w:rPr>
        <w:t>(vpiše se datum zapadlosti zavarovanja)</w:t>
      </w:r>
    </w:p>
    <w:p w14:paraId="3A5CE61D" w14:textId="77777777" w:rsidR="00160535" w:rsidRDefault="005E3A26">
      <w:pPr>
        <w:spacing w:before="225" w:after="225" w:line="240" w:lineRule="auto"/>
        <w:jc w:val="both"/>
      </w:pPr>
      <w:r>
        <w:rPr>
          <w:rFonts w:ascii="Arial" w:hAnsi="Arial" w:cs="Arial"/>
          <w:b/>
          <w:bCs/>
          <w:color w:val="000000"/>
          <w:sz w:val="18"/>
          <w:szCs w:val="18"/>
        </w:rPr>
        <w:t>STRANKA, KI JE DOLŽNA PLAČATI STROŠKE:</w:t>
      </w:r>
      <w:r>
        <w:rPr>
          <w:rFonts w:ascii="Arial" w:hAnsi="Arial" w:cs="Arial"/>
          <w:color w:val="000000"/>
          <w:sz w:val="18"/>
          <w:szCs w:val="18"/>
        </w:rPr>
        <w:t xml:space="preserve"> </w:t>
      </w:r>
      <w:r>
        <w:rPr>
          <w:rFonts w:ascii="Arial" w:hAnsi="Arial" w:cs="Arial"/>
          <w:i/>
          <w:iCs/>
          <w:color w:val="000000"/>
          <w:sz w:val="18"/>
          <w:szCs w:val="18"/>
        </w:rPr>
        <w:t>(vpiše se ime naročnika zavarovanja, tj. v postopku javnega naročanja izbranega ponudnika)</w:t>
      </w:r>
    </w:p>
    <w:p w14:paraId="18F4C03A" w14:textId="77777777" w:rsidR="00160535" w:rsidRDefault="005E3A26">
      <w:pPr>
        <w:spacing w:before="225" w:after="225" w:line="240" w:lineRule="auto"/>
        <w:jc w:val="both"/>
      </w:pPr>
      <w:r>
        <w:rPr>
          <w:rFonts w:ascii="Arial" w:hAnsi="Arial" w:cs="Arial"/>
          <w:color w:val="000000"/>
          <w:sz w:val="18"/>
          <w:szCs w:val="18"/>
        </w:rPr>
        <w:t>Kot garant se s tem zavarovanjem nepreklicno in brezpogojno zavezujemo, da bomo upravičencu na prvi poziv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007F34CF" w14:textId="77777777" w:rsidR="00160535" w:rsidRDefault="005E3A26">
      <w:pPr>
        <w:spacing w:before="225" w:after="225" w:line="240" w:lineRule="auto"/>
        <w:jc w:val="both"/>
      </w:pPr>
      <w:r>
        <w:rPr>
          <w:rFonts w:ascii="Arial" w:hAnsi="Arial" w:cs="Arial"/>
          <w:color w:val="000000"/>
          <w:sz w:val="18"/>
          <w:szCs w:val="18"/>
        </w:rPr>
        <w:t>Katerokoli zahtevo za plačilo po tem zavarovanju moramo prejeti na datum veljavnosti zavarovanja ali pred njim v zgoraj navedenem kraju predložitve.</w:t>
      </w:r>
    </w:p>
    <w:p w14:paraId="2B19A478" w14:textId="77777777" w:rsidR="00160535" w:rsidRDefault="005E3A26">
      <w:pPr>
        <w:spacing w:before="225" w:after="225" w:line="240" w:lineRule="auto"/>
        <w:jc w:val="both"/>
      </w:pPr>
      <w:r>
        <w:rPr>
          <w:rFonts w:ascii="Arial" w:hAnsi="Arial" w:cs="Arial"/>
          <w:color w:val="000000"/>
          <w:sz w:val="18"/>
          <w:szCs w:val="18"/>
        </w:rPr>
        <w:lastRenderedPageBreak/>
        <w:t>Morebitne spore v zvezi s tem zavarovanjem rešuje stvarno pristojno sodišče po sedežu upravičenca po slovenskem pravu.</w:t>
      </w:r>
    </w:p>
    <w:p w14:paraId="11C75D13" w14:textId="77777777" w:rsidR="00160535" w:rsidRDefault="005E3A26">
      <w:pPr>
        <w:spacing w:before="225" w:after="225" w:line="240" w:lineRule="auto"/>
        <w:jc w:val="both"/>
      </w:pPr>
      <w:r>
        <w:rPr>
          <w:rFonts w:ascii="Arial" w:hAnsi="Arial" w:cs="Arial"/>
          <w:color w:val="000000"/>
          <w:sz w:val="18"/>
          <w:szCs w:val="18"/>
        </w:rPr>
        <w:t>Za to zavarovanje veljajo Enotna pravila za garancije na poziv (EPGP) revizija iz leta 2010, izdana pri MTZ pod št. 758.</w:t>
      </w:r>
    </w:p>
    <w:p w14:paraId="284A59D7" w14:textId="77777777" w:rsidR="00160535" w:rsidRDefault="005E3A26">
      <w:pPr>
        <w:spacing w:before="225" w:after="225" w:line="240" w:lineRule="auto"/>
        <w:jc w:val="center"/>
      </w:pPr>
      <w:r>
        <w:rPr>
          <w:rFonts w:ascii="Arial" w:hAnsi="Arial" w:cs="Arial"/>
          <w:color w:val="000000"/>
          <w:sz w:val="18"/>
          <w:szCs w:val="18"/>
        </w:rPr>
        <w:t> </w:t>
      </w:r>
    </w:p>
    <w:tbl>
      <w:tblPr>
        <w:tblStyle w:val="NormalTablePHPDOCX"/>
        <w:tblW w:w="8745" w:type="dxa"/>
        <w:tblInd w:w="108" w:type="dxa"/>
        <w:tblLook w:val="04A0" w:firstRow="1" w:lastRow="0" w:firstColumn="1" w:lastColumn="0" w:noHBand="0" w:noVBand="1"/>
      </w:tblPr>
      <w:tblGrid>
        <w:gridCol w:w="4080"/>
        <w:gridCol w:w="4665"/>
      </w:tblGrid>
      <w:tr w:rsidR="00160535" w14:paraId="21845299" w14:textId="77777777">
        <w:tc>
          <w:tcPr>
            <w:tcW w:w="4080" w:type="dxa"/>
            <w:tcMar>
              <w:top w:w="75" w:type="dxa"/>
              <w:bottom w:w="75" w:type="dxa"/>
            </w:tcMar>
            <w:vAlign w:val="center"/>
          </w:tcPr>
          <w:p w14:paraId="47654437" w14:textId="77777777" w:rsidR="00160535" w:rsidRDefault="005E3A26">
            <w:r>
              <w:rPr>
                <w:rFonts w:ascii="Arial" w:hAnsi="Arial" w:cs="Arial"/>
                <w:color w:val="000000"/>
                <w:position w:val="-2"/>
                <w:sz w:val="18"/>
                <w:szCs w:val="18"/>
              </w:rPr>
              <w:t> </w:t>
            </w:r>
          </w:p>
        </w:tc>
        <w:tc>
          <w:tcPr>
            <w:tcW w:w="0" w:type="auto"/>
            <w:tcMar>
              <w:top w:w="75" w:type="dxa"/>
              <w:bottom w:w="75" w:type="dxa"/>
            </w:tcMar>
            <w:vAlign w:val="center"/>
          </w:tcPr>
          <w:p w14:paraId="12F6CF88" w14:textId="77777777" w:rsidR="00160535" w:rsidRDefault="005E3A26">
            <w:pPr>
              <w:jc w:val="center"/>
            </w:pPr>
            <w:r>
              <w:rPr>
                <w:rFonts w:ascii="Arial" w:hAnsi="Arial" w:cs="Arial"/>
                <w:color w:val="000000"/>
                <w:position w:val="-2"/>
                <w:sz w:val="18"/>
                <w:szCs w:val="18"/>
              </w:rPr>
              <w:t>Garant</w:t>
            </w:r>
          </w:p>
        </w:tc>
      </w:tr>
      <w:tr w:rsidR="00160535" w14:paraId="07573A0D" w14:textId="77777777">
        <w:tc>
          <w:tcPr>
            <w:tcW w:w="4080" w:type="dxa"/>
            <w:tcMar>
              <w:top w:w="75" w:type="dxa"/>
              <w:bottom w:w="75" w:type="dxa"/>
            </w:tcMar>
            <w:vAlign w:val="center"/>
          </w:tcPr>
          <w:p w14:paraId="6C618847" w14:textId="77777777" w:rsidR="00160535" w:rsidRDefault="005E3A26">
            <w:r>
              <w:rPr>
                <w:rFonts w:ascii="Arial" w:hAnsi="Arial" w:cs="Arial"/>
                <w:color w:val="000000"/>
                <w:position w:val="-2"/>
                <w:sz w:val="18"/>
                <w:szCs w:val="18"/>
              </w:rPr>
              <w:t> </w:t>
            </w:r>
          </w:p>
        </w:tc>
        <w:tc>
          <w:tcPr>
            <w:tcW w:w="0" w:type="auto"/>
            <w:tcMar>
              <w:top w:w="75" w:type="dxa"/>
              <w:bottom w:w="75" w:type="dxa"/>
            </w:tcMar>
            <w:vAlign w:val="center"/>
          </w:tcPr>
          <w:p w14:paraId="74B5FDAE" w14:textId="77777777" w:rsidR="00160535" w:rsidRDefault="00160535"/>
          <w:p w14:paraId="04D20004" w14:textId="77777777" w:rsidR="00160535" w:rsidRDefault="005E3A26">
            <w:pPr>
              <w:jc w:val="center"/>
            </w:pPr>
            <w:r>
              <w:rPr>
                <w:rFonts w:ascii="Arial" w:hAnsi="Arial" w:cs="Arial"/>
                <w:color w:val="A9A9A9"/>
                <w:position w:val="-2"/>
                <w:sz w:val="18"/>
                <w:szCs w:val="18"/>
              </w:rPr>
              <w:t>(žig in podpis)</w:t>
            </w:r>
          </w:p>
        </w:tc>
      </w:tr>
    </w:tbl>
    <w:p w14:paraId="385AB8B9" w14:textId="77777777" w:rsidR="00160535" w:rsidRDefault="005E3A26">
      <w:pPr>
        <w:spacing w:before="225" w:after="225" w:line="240" w:lineRule="auto"/>
        <w:jc w:val="both"/>
      </w:pPr>
      <w:r>
        <w:rPr>
          <w:rFonts w:ascii="Arial" w:hAnsi="Arial" w:cs="Arial"/>
          <w:color w:val="000000"/>
          <w:sz w:val="18"/>
          <w:szCs w:val="18"/>
        </w:rPr>
        <w:t> </w:t>
      </w:r>
    </w:p>
    <w:p w14:paraId="0B6D6D4C" w14:textId="77777777" w:rsidR="00160535" w:rsidRDefault="005E3A26">
      <w:pPr>
        <w:spacing w:before="225" w:after="225" w:line="240" w:lineRule="auto"/>
        <w:jc w:val="both"/>
      </w:pPr>
      <w:r>
        <w:rPr>
          <w:rFonts w:ascii="Arial" w:hAnsi="Arial" w:cs="Arial"/>
          <w:color w:val="000000"/>
          <w:sz w:val="18"/>
          <w:szCs w:val="18"/>
        </w:rPr>
        <w:t> </w:t>
      </w:r>
    </w:p>
    <w:p w14:paraId="0006B928" w14:textId="77777777" w:rsidR="00160535" w:rsidRDefault="00160535">
      <w:pPr>
        <w:sectPr w:rsidR="00160535" w:rsidSect="006E7A2B">
          <w:footerReference w:type="default" r:id="rId17"/>
          <w:pgSz w:w="11906" w:h="16838"/>
          <w:pgMar w:top="1418" w:right="1418" w:bottom="1418" w:left="1418" w:header="567" w:footer="596" w:gutter="0"/>
          <w:cols w:space="708"/>
          <w:docGrid w:linePitch="360"/>
        </w:sectPr>
      </w:pPr>
    </w:p>
    <w:p w14:paraId="1CF9DE05" w14:textId="77777777" w:rsidR="005E3A26" w:rsidRPr="00590863" w:rsidRDefault="005E3A26" w:rsidP="00252358">
      <w:pPr>
        <w:spacing w:after="0"/>
        <w:jc w:val="right"/>
        <w:rPr>
          <w:rFonts w:ascii="Arial" w:hAnsi="Arial" w:cs="Arial"/>
          <w:sz w:val="18"/>
          <w:szCs w:val="18"/>
        </w:rPr>
      </w:pPr>
      <w:r w:rsidRPr="00590863">
        <w:rPr>
          <w:rFonts w:ascii="Arial" w:hAnsi="Arial" w:cs="Arial"/>
          <w:sz w:val="18"/>
          <w:szCs w:val="18"/>
        </w:rPr>
        <w:lastRenderedPageBreak/>
        <w:t>Obrazec št: 7</w:t>
      </w:r>
    </w:p>
    <w:p w14:paraId="38C718EB" w14:textId="77777777" w:rsidR="005E3A26" w:rsidRPr="00252358" w:rsidRDefault="005E3A26" w:rsidP="00252358"/>
    <w:p w14:paraId="4913D234" w14:textId="77777777" w:rsidR="005E3A26" w:rsidRPr="00F05F61" w:rsidRDefault="005E3A26"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sz w:val="22"/>
          <w:szCs w:val="22"/>
        </w:rPr>
      </w:pPr>
      <w:r w:rsidRPr="00F05F61">
        <w:rPr>
          <w:rFonts w:ascii="Arial" w:hAnsi="Arial" w:cs="Arial"/>
          <w:sz w:val="22"/>
          <w:szCs w:val="22"/>
        </w:rPr>
        <w:t>Vzorec bančne garancije / kavcijskega zavarovanja za odpravo napak</w:t>
      </w:r>
    </w:p>
    <w:p w14:paraId="1873DEC6" w14:textId="77777777" w:rsidR="005E3A26" w:rsidRDefault="005E3A26" w:rsidP="00EB2A75">
      <w:pPr>
        <w:spacing w:after="120"/>
        <w:rPr>
          <w:rFonts w:ascii="Arial" w:hAnsi="Arial" w:cs="Arial"/>
        </w:rPr>
      </w:pPr>
    </w:p>
    <w:p w14:paraId="30360927" w14:textId="77777777" w:rsidR="00160535" w:rsidRDefault="005E3A26">
      <w:pPr>
        <w:spacing w:before="225" w:after="225" w:line="240" w:lineRule="auto"/>
        <w:jc w:val="both"/>
      </w:pPr>
      <w:r>
        <w:rPr>
          <w:rFonts w:ascii="Arial" w:hAnsi="Arial" w:cs="Arial"/>
          <w:i/>
          <w:iCs/>
          <w:color w:val="000000"/>
          <w:sz w:val="18"/>
          <w:szCs w:val="18"/>
        </w:rPr>
        <w:t>Glava s podatki o garantu (zavarovalnici/banki) ali SWIFT ključ</w:t>
      </w:r>
    </w:p>
    <w:p w14:paraId="2409F1FD" w14:textId="692C635F" w:rsidR="00160535" w:rsidRDefault="005E3A26">
      <w:pPr>
        <w:spacing w:before="225" w:after="225" w:line="240" w:lineRule="auto"/>
        <w:jc w:val="both"/>
      </w:pPr>
      <w:r>
        <w:rPr>
          <w:rFonts w:ascii="Arial" w:hAnsi="Arial" w:cs="Arial"/>
          <w:color w:val="000000"/>
          <w:sz w:val="18"/>
          <w:szCs w:val="18"/>
        </w:rPr>
        <w:t xml:space="preserve">Za: </w:t>
      </w:r>
      <w:r w:rsidR="00CF074B">
        <w:rPr>
          <w:rFonts w:ascii="Arial" w:hAnsi="Arial" w:cs="Arial"/>
          <w:color w:val="000000"/>
          <w:sz w:val="18"/>
          <w:szCs w:val="18"/>
        </w:rPr>
        <w:t>SPLOŠNA BOLNIŠNICA JESENICE, Cesta maršala Tita 112, 4270 Jesenice</w:t>
      </w:r>
    </w:p>
    <w:p w14:paraId="2C954211" w14:textId="77777777" w:rsidR="00160535" w:rsidRDefault="005E3A26">
      <w:pPr>
        <w:spacing w:before="225" w:after="225" w:line="240" w:lineRule="auto"/>
        <w:jc w:val="both"/>
      </w:pPr>
      <w:r>
        <w:rPr>
          <w:rFonts w:ascii="Arial" w:hAnsi="Arial" w:cs="Arial"/>
          <w:color w:val="000000"/>
          <w:sz w:val="18"/>
          <w:szCs w:val="18"/>
        </w:rPr>
        <w:t xml:space="preserve">Datum: </w:t>
      </w:r>
      <w:r>
        <w:rPr>
          <w:rFonts w:ascii="Arial" w:hAnsi="Arial" w:cs="Arial"/>
          <w:i/>
          <w:iCs/>
          <w:color w:val="000000"/>
          <w:sz w:val="18"/>
          <w:szCs w:val="18"/>
        </w:rPr>
        <w:t>(vpiše se datum izdaje)</w:t>
      </w:r>
    </w:p>
    <w:p w14:paraId="751440C4" w14:textId="77777777" w:rsidR="00160535" w:rsidRDefault="005E3A26">
      <w:pPr>
        <w:spacing w:before="225" w:after="225" w:line="240" w:lineRule="auto"/>
        <w:jc w:val="both"/>
      </w:pPr>
      <w:r>
        <w:rPr>
          <w:rFonts w:ascii="Arial" w:hAnsi="Arial" w:cs="Arial"/>
          <w:b/>
          <w:bCs/>
          <w:color w:val="000000"/>
          <w:sz w:val="18"/>
          <w:szCs w:val="18"/>
        </w:rPr>
        <w:t>VRSTA ZAVAROVANJA:</w:t>
      </w:r>
      <w:r>
        <w:rPr>
          <w:rFonts w:ascii="Arial" w:hAnsi="Arial" w:cs="Arial"/>
          <w:color w:val="000000"/>
          <w:sz w:val="18"/>
          <w:szCs w:val="18"/>
        </w:rPr>
        <w:t xml:space="preserve"> </w:t>
      </w:r>
      <w:r>
        <w:rPr>
          <w:rFonts w:ascii="Arial" w:hAnsi="Arial" w:cs="Arial"/>
          <w:i/>
          <w:iCs/>
          <w:color w:val="000000"/>
          <w:sz w:val="18"/>
          <w:szCs w:val="18"/>
        </w:rPr>
        <w:t>(vpiše se vrsta zavarovanja: kavcijsko zavarovanje/bančna garancija)</w:t>
      </w:r>
    </w:p>
    <w:p w14:paraId="2505A10E" w14:textId="77777777" w:rsidR="00160535" w:rsidRDefault="005E3A26">
      <w:pPr>
        <w:spacing w:before="225" w:after="225" w:line="240" w:lineRule="auto"/>
        <w:jc w:val="both"/>
      </w:pPr>
      <w:r>
        <w:rPr>
          <w:rFonts w:ascii="Arial" w:hAnsi="Arial" w:cs="Arial"/>
          <w:b/>
          <w:bCs/>
          <w:color w:val="000000"/>
          <w:sz w:val="18"/>
          <w:szCs w:val="18"/>
        </w:rPr>
        <w:t>ŠTEVILKA:</w:t>
      </w:r>
      <w:r>
        <w:rPr>
          <w:rFonts w:ascii="Arial" w:hAnsi="Arial" w:cs="Arial"/>
          <w:color w:val="000000"/>
          <w:sz w:val="18"/>
          <w:szCs w:val="18"/>
        </w:rPr>
        <w:t xml:space="preserve"> </w:t>
      </w:r>
      <w:r>
        <w:rPr>
          <w:rFonts w:ascii="Arial" w:hAnsi="Arial" w:cs="Arial"/>
          <w:i/>
          <w:iCs/>
          <w:color w:val="000000"/>
          <w:sz w:val="18"/>
          <w:szCs w:val="18"/>
        </w:rPr>
        <w:t>(vpiše se številka zavarovanja)</w:t>
      </w:r>
    </w:p>
    <w:p w14:paraId="640067AE" w14:textId="77777777" w:rsidR="00160535" w:rsidRDefault="005E3A26">
      <w:pPr>
        <w:spacing w:before="225" w:after="225" w:line="240" w:lineRule="auto"/>
        <w:jc w:val="both"/>
      </w:pPr>
      <w:r>
        <w:rPr>
          <w:rFonts w:ascii="Arial" w:hAnsi="Arial" w:cs="Arial"/>
          <w:b/>
          <w:bCs/>
          <w:color w:val="000000"/>
          <w:sz w:val="18"/>
          <w:szCs w:val="18"/>
        </w:rPr>
        <w:t>GARANT:</w:t>
      </w:r>
      <w:r>
        <w:rPr>
          <w:rFonts w:ascii="Arial" w:hAnsi="Arial" w:cs="Arial"/>
          <w:color w:val="000000"/>
          <w:sz w:val="18"/>
          <w:szCs w:val="18"/>
        </w:rPr>
        <w:t xml:space="preserve"> </w:t>
      </w:r>
      <w:r>
        <w:rPr>
          <w:rFonts w:ascii="Arial" w:hAnsi="Arial" w:cs="Arial"/>
          <w:i/>
          <w:iCs/>
          <w:color w:val="000000"/>
          <w:sz w:val="18"/>
          <w:szCs w:val="18"/>
        </w:rPr>
        <w:t>(vpiše se ime in naslov zavarovalnice/banke v kraju izdaje)</w:t>
      </w:r>
    </w:p>
    <w:p w14:paraId="7E9676FE" w14:textId="77777777" w:rsidR="00160535" w:rsidRDefault="005E3A26">
      <w:pPr>
        <w:spacing w:before="225" w:after="225" w:line="240" w:lineRule="auto"/>
        <w:jc w:val="both"/>
      </w:pPr>
      <w:r>
        <w:rPr>
          <w:rFonts w:ascii="Arial" w:hAnsi="Arial" w:cs="Arial"/>
          <w:b/>
          <w:bCs/>
          <w:color w:val="000000"/>
          <w:sz w:val="18"/>
          <w:szCs w:val="18"/>
        </w:rPr>
        <w:t>NAROČNIK:</w:t>
      </w:r>
      <w:r>
        <w:rPr>
          <w:rFonts w:ascii="Arial" w:hAnsi="Arial" w:cs="Arial"/>
          <w:color w:val="000000"/>
          <w:sz w:val="18"/>
          <w:szCs w:val="18"/>
        </w:rPr>
        <w:t xml:space="preserve"> </w:t>
      </w:r>
      <w:r>
        <w:rPr>
          <w:rFonts w:ascii="Arial" w:hAnsi="Arial" w:cs="Arial"/>
          <w:i/>
          <w:iCs/>
          <w:color w:val="000000"/>
          <w:sz w:val="18"/>
          <w:szCs w:val="18"/>
        </w:rPr>
        <w:t>(vpiše se ime in naslov naročnika zavarovanja, tj. v postopku javnega naročanja izbranega ponudnika)</w:t>
      </w:r>
    </w:p>
    <w:p w14:paraId="6D5FE6FB" w14:textId="34C62693" w:rsidR="00160535" w:rsidRDefault="005E3A26">
      <w:pPr>
        <w:spacing w:before="225" w:after="225" w:line="240" w:lineRule="auto"/>
        <w:jc w:val="both"/>
      </w:pPr>
      <w:r>
        <w:rPr>
          <w:rFonts w:ascii="Arial" w:hAnsi="Arial" w:cs="Arial"/>
          <w:b/>
          <w:bCs/>
          <w:color w:val="000000"/>
          <w:sz w:val="18"/>
          <w:szCs w:val="18"/>
        </w:rPr>
        <w:t>UPRAVIČENEC:</w:t>
      </w:r>
      <w:r>
        <w:rPr>
          <w:rFonts w:ascii="Arial" w:hAnsi="Arial" w:cs="Arial"/>
          <w:color w:val="000000"/>
          <w:sz w:val="18"/>
          <w:szCs w:val="18"/>
        </w:rPr>
        <w:t> </w:t>
      </w:r>
      <w:r w:rsidR="00CF074B">
        <w:rPr>
          <w:rFonts w:ascii="Arial" w:hAnsi="Arial" w:cs="Arial"/>
          <w:color w:val="000000"/>
          <w:sz w:val="18"/>
          <w:szCs w:val="18"/>
        </w:rPr>
        <w:t>SPLOŠNA BOLNIŠNICA JESENICE, Cesta maršala Tita 112, 4270 Jesenice</w:t>
      </w:r>
    </w:p>
    <w:p w14:paraId="132D1D01" w14:textId="179D1F7A" w:rsidR="00160535" w:rsidRDefault="005E3A26">
      <w:pPr>
        <w:spacing w:before="225" w:after="225" w:line="240" w:lineRule="auto"/>
        <w:jc w:val="both"/>
      </w:pPr>
      <w:r>
        <w:rPr>
          <w:rFonts w:ascii="Arial" w:hAnsi="Arial" w:cs="Arial"/>
          <w:b/>
          <w:bCs/>
          <w:color w:val="000000"/>
          <w:sz w:val="18"/>
          <w:szCs w:val="18"/>
        </w:rPr>
        <w:t>OSNOVNI POSEL:</w:t>
      </w:r>
      <w:r>
        <w:rPr>
          <w:rFonts w:ascii="Arial" w:hAnsi="Arial" w:cs="Arial"/>
          <w:color w:val="000000"/>
          <w:sz w:val="18"/>
          <w:szCs w:val="18"/>
        </w:rPr>
        <w:t xml:space="preserve"> obveznost naročnika zavarovanja za odpravo napak v garancijskem roku, ki izhaja iz pogodbe št. z dne __________________ </w:t>
      </w:r>
      <w:r>
        <w:rPr>
          <w:rFonts w:ascii="Arial" w:hAnsi="Arial" w:cs="Arial"/>
          <w:i/>
          <w:iCs/>
          <w:color w:val="000000"/>
          <w:sz w:val="18"/>
          <w:szCs w:val="18"/>
        </w:rPr>
        <w:t>(vpiše se številko in datum pogodbe o izvedbi javnega naročila, sklenjene na podlagi postopka z oznako XXXXXX)</w:t>
      </w:r>
      <w:r>
        <w:rPr>
          <w:rFonts w:ascii="Arial" w:hAnsi="Arial" w:cs="Arial"/>
          <w:color w:val="000000"/>
          <w:sz w:val="18"/>
          <w:szCs w:val="18"/>
        </w:rPr>
        <w:t xml:space="preserve"> za </w:t>
      </w:r>
      <w:r>
        <w:rPr>
          <w:rFonts w:ascii="Arial" w:hAnsi="Arial" w:cs="Arial"/>
          <w:b/>
          <w:bCs/>
          <w:color w:val="000000"/>
          <w:sz w:val="18"/>
          <w:szCs w:val="18"/>
        </w:rPr>
        <w:t>NABAVA M</w:t>
      </w:r>
      <w:r w:rsidR="00CF074B">
        <w:rPr>
          <w:rFonts w:ascii="Arial" w:hAnsi="Arial" w:cs="Arial"/>
          <w:b/>
          <w:bCs/>
          <w:color w:val="000000"/>
          <w:sz w:val="18"/>
          <w:szCs w:val="18"/>
        </w:rPr>
        <w:t>ULTIDIAGNOSTIČNEGA RENTGENSKEGA APARATA</w:t>
      </w:r>
    </w:p>
    <w:p w14:paraId="44BE5F8B" w14:textId="77777777" w:rsidR="00160535" w:rsidRDefault="005E3A26">
      <w:pPr>
        <w:spacing w:before="225" w:after="225" w:line="240" w:lineRule="auto"/>
        <w:jc w:val="both"/>
      </w:pPr>
      <w:r>
        <w:rPr>
          <w:rFonts w:ascii="Arial" w:hAnsi="Arial" w:cs="Arial"/>
          <w:b/>
          <w:bCs/>
          <w:color w:val="000000"/>
          <w:sz w:val="18"/>
          <w:szCs w:val="18"/>
        </w:rPr>
        <w:t>ZNESEK IN VALUTA: 5 % vrednosti pogodbe z DDV</w:t>
      </w:r>
    </w:p>
    <w:p w14:paraId="56642977" w14:textId="77777777" w:rsidR="00160535" w:rsidRDefault="005E3A26">
      <w:pPr>
        <w:spacing w:before="225" w:after="225" w:line="240" w:lineRule="auto"/>
        <w:jc w:val="both"/>
      </w:pPr>
      <w:r>
        <w:rPr>
          <w:rFonts w:ascii="Arial" w:hAnsi="Arial" w:cs="Arial"/>
          <w:b/>
          <w:bCs/>
          <w:color w:val="000000"/>
          <w:sz w:val="18"/>
          <w:szCs w:val="18"/>
        </w:rPr>
        <w:t>LISTINE, KI JIH JE POLEG IZJAVE TREBA PRILOŽITI ZAHTEVI ZA PLAČILO IN SE IZRECNO ZAHTEVAJO V SPODNJEM BESEDILU:</w:t>
      </w:r>
    </w:p>
    <w:p w14:paraId="5B97AF7E" w14:textId="77777777" w:rsidR="00160535" w:rsidRDefault="005E3A26">
      <w:pPr>
        <w:spacing w:before="225" w:after="225" w:line="240" w:lineRule="auto"/>
        <w:jc w:val="both"/>
      </w:pPr>
      <w:r>
        <w:rPr>
          <w:rFonts w:ascii="Arial" w:hAnsi="Arial" w:cs="Arial"/>
          <w:color w:val="000000"/>
          <w:sz w:val="18"/>
          <w:szCs w:val="18"/>
        </w:rPr>
        <w:t>1. Izjava Uprave RS za javna plačila, da so zahtevek za unovčenje podpisale osebe, ki so pooblaščene za zastopanje;</w:t>
      </w:r>
    </w:p>
    <w:p w14:paraId="653458E0" w14:textId="77777777" w:rsidR="00160535" w:rsidRDefault="005E3A26">
      <w:pPr>
        <w:spacing w:before="225" w:after="225" w:line="240" w:lineRule="auto"/>
        <w:jc w:val="both"/>
      </w:pPr>
      <w:r>
        <w:rPr>
          <w:rFonts w:ascii="Arial" w:hAnsi="Arial" w:cs="Arial"/>
          <w:color w:val="000000"/>
          <w:sz w:val="18"/>
          <w:szCs w:val="18"/>
        </w:rPr>
        <w:t>2. Kopija garancije št. ______________</w:t>
      </w:r>
    </w:p>
    <w:p w14:paraId="24427CFE" w14:textId="77777777" w:rsidR="00160535" w:rsidRDefault="005E3A26">
      <w:pPr>
        <w:spacing w:before="225" w:after="225" w:line="240" w:lineRule="auto"/>
        <w:jc w:val="both"/>
      </w:pPr>
      <w:r>
        <w:rPr>
          <w:rFonts w:ascii="Arial" w:hAnsi="Arial" w:cs="Arial"/>
          <w:b/>
          <w:bCs/>
          <w:color w:val="000000"/>
          <w:sz w:val="18"/>
          <w:szCs w:val="18"/>
        </w:rPr>
        <w:t>JEZIK V ZAHTEVANIH LISTINAH:</w:t>
      </w:r>
      <w:r>
        <w:rPr>
          <w:rFonts w:ascii="Arial" w:hAnsi="Arial" w:cs="Arial"/>
          <w:color w:val="000000"/>
          <w:sz w:val="18"/>
          <w:szCs w:val="18"/>
        </w:rPr>
        <w:t xml:space="preserve"> slovenski</w:t>
      </w:r>
    </w:p>
    <w:p w14:paraId="25C1DA2B" w14:textId="77777777" w:rsidR="00160535" w:rsidRDefault="005E3A26">
      <w:pPr>
        <w:spacing w:before="225" w:after="225" w:line="240" w:lineRule="auto"/>
        <w:jc w:val="both"/>
      </w:pPr>
      <w:r>
        <w:rPr>
          <w:rFonts w:ascii="Arial" w:hAnsi="Arial" w:cs="Arial"/>
          <w:b/>
          <w:bCs/>
          <w:color w:val="000000"/>
          <w:sz w:val="18"/>
          <w:szCs w:val="18"/>
        </w:rPr>
        <w:t>OBLIKA PREDLOŽITVE:</w:t>
      </w:r>
      <w:r>
        <w:rPr>
          <w:rFonts w:ascii="Arial" w:hAnsi="Arial" w:cs="Arial"/>
          <w:color w:val="000000"/>
          <w:sz w:val="18"/>
          <w:szCs w:val="18"/>
        </w:rPr>
        <w:t xml:space="preserve"> v papirni obliki s priporočeno pošto</w:t>
      </w:r>
    </w:p>
    <w:p w14:paraId="18DB5873" w14:textId="77777777" w:rsidR="00160535" w:rsidRDefault="005E3A26">
      <w:pPr>
        <w:spacing w:before="225" w:after="225" w:line="240" w:lineRule="auto"/>
        <w:jc w:val="both"/>
      </w:pPr>
      <w:r>
        <w:rPr>
          <w:rFonts w:ascii="Arial" w:hAnsi="Arial" w:cs="Arial"/>
          <w:b/>
          <w:bCs/>
          <w:color w:val="000000"/>
          <w:sz w:val="18"/>
          <w:szCs w:val="18"/>
        </w:rPr>
        <w:t>KRAJ PREDLOŽITVE:</w:t>
      </w:r>
      <w:r>
        <w:rPr>
          <w:rFonts w:ascii="Arial" w:hAnsi="Arial" w:cs="Arial"/>
          <w:color w:val="000000"/>
          <w:sz w:val="18"/>
          <w:szCs w:val="18"/>
        </w:rPr>
        <w:t xml:space="preserve"> </w:t>
      </w:r>
      <w:r>
        <w:rPr>
          <w:rFonts w:ascii="Arial" w:hAnsi="Arial" w:cs="Arial"/>
          <w:i/>
          <w:iCs/>
          <w:color w:val="000000"/>
          <w:sz w:val="18"/>
          <w:szCs w:val="18"/>
        </w:rPr>
        <w:t>(garant vpiše naslov podružnice, kjer se opravi predložitev papirnih listin, ali elektronski naslov za predložitev v elektronski obliki, kot na primer garantov SWIFT naslov)</w:t>
      </w:r>
    </w:p>
    <w:p w14:paraId="31DCE96D" w14:textId="77777777" w:rsidR="00160535" w:rsidRDefault="005E3A26">
      <w:pPr>
        <w:spacing w:before="225" w:after="225" w:line="240" w:lineRule="auto"/>
        <w:jc w:val="both"/>
      </w:pPr>
      <w:r>
        <w:rPr>
          <w:rFonts w:ascii="Arial" w:hAnsi="Arial" w:cs="Arial"/>
          <w:b/>
          <w:bCs/>
          <w:color w:val="000000"/>
          <w:sz w:val="18"/>
          <w:szCs w:val="18"/>
        </w:rPr>
        <w:t>DATUM VELJAVNOSTI:</w:t>
      </w:r>
      <w:r>
        <w:rPr>
          <w:rFonts w:ascii="Arial" w:hAnsi="Arial" w:cs="Arial"/>
          <w:color w:val="000000"/>
          <w:sz w:val="18"/>
          <w:szCs w:val="18"/>
        </w:rPr>
        <w:t xml:space="preserve"> DD. MM. LLLL </w:t>
      </w:r>
      <w:r>
        <w:rPr>
          <w:rFonts w:ascii="Arial" w:hAnsi="Arial" w:cs="Arial"/>
          <w:i/>
          <w:iCs/>
          <w:color w:val="000000"/>
          <w:sz w:val="18"/>
          <w:szCs w:val="18"/>
        </w:rPr>
        <w:t>(vpiše se datum zapadlosti zavarovanja)</w:t>
      </w:r>
    </w:p>
    <w:p w14:paraId="02F3D68A" w14:textId="77777777" w:rsidR="00160535" w:rsidRDefault="005E3A26">
      <w:pPr>
        <w:spacing w:before="225" w:after="225" w:line="240" w:lineRule="auto"/>
        <w:jc w:val="both"/>
      </w:pPr>
      <w:r>
        <w:rPr>
          <w:rFonts w:ascii="Arial" w:hAnsi="Arial" w:cs="Arial"/>
          <w:b/>
          <w:bCs/>
          <w:color w:val="000000"/>
          <w:sz w:val="18"/>
          <w:szCs w:val="18"/>
        </w:rPr>
        <w:t>STRANKA, KI JE DOLŽNA PLAČATI STROŠKE:</w:t>
      </w:r>
      <w:r>
        <w:rPr>
          <w:rFonts w:ascii="Arial" w:hAnsi="Arial" w:cs="Arial"/>
          <w:color w:val="000000"/>
          <w:sz w:val="18"/>
          <w:szCs w:val="18"/>
        </w:rPr>
        <w:t xml:space="preserve"> </w:t>
      </w:r>
      <w:r>
        <w:rPr>
          <w:rFonts w:ascii="Arial" w:hAnsi="Arial" w:cs="Arial"/>
          <w:i/>
          <w:iCs/>
          <w:color w:val="000000"/>
          <w:sz w:val="18"/>
          <w:szCs w:val="18"/>
        </w:rPr>
        <w:t>(vpiše se ime naročnika zavarovanja, tj. v postopku javnega naročanja izbranega ponudnika)</w:t>
      </w:r>
    </w:p>
    <w:p w14:paraId="5F7A1ABD" w14:textId="77777777" w:rsidR="00160535" w:rsidRDefault="005E3A26">
      <w:pPr>
        <w:spacing w:before="225" w:after="225" w:line="240" w:lineRule="auto"/>
        <w:jc w:val="both"/>
      </w:pPr>
      <w:r>
        <w:rPr>
          <w:rFonts w:ascii="Arial" w:hAnsi="Arial" w:cs="Arial"/>
          <w:color w:val="000000"/>
          <w:sz w:val="18"/>
          <w:szCs w:val="18"/>
        </w:rPr>
        <w:t>Kot garant se s tem zavarovanjem nepreklicno in brezpogojno zavezujemo, da bomo upravičencu na prvi poziv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6A609DC0" w14:textId="77777777" w:rsidR="00160535" w:rsidRDefault="005E3A26">
      <w:pPr>
        <w:spacing w:before="225" w:after="225" w:line="240" w:lineRule="auto"/>
        <w:jc w:val="both"/>
      </w:pPr>
      <w:r>
        <w:rPr>
          <w:rFonts w:ascii="Arial" w:hAnsi="Arial" w:cs="Arial"/>
          <w:color w:val="000000"/>
          <w:sz w:val="18"/>
          <w:szCs w:val="18"/>
        </w:rPr>
        <w:t>Katerokoli zahtevo za plačilo po tem zavarovanju moramo prejeti na datum veljavnosti zavarovanja ali pred njim v zgoraj navedenem kraju predložitve.</w:t>
      </w:r>
    </w:p>
    <w:p w14:paraId="1790BE79" w14:textId="77777777" w:rsidR="00160535" w:rsidRDefault="005E3A26">
      <w:pPr>
        <w:spacing w:before="225" w:after="225" w:line="240" w:lineRule="auto"/>
        <w:jc w:val="both"/>
      </w:pPr>
      <w:r>
        <w:rPr>
          <w:rFonts w:ascii="Arial" w:hAnsi="Arial" w:cs="Arial"/>
          <w:color w:val="000000"/>
          <w:sz w:val="18"/>
          <w:szCs w:val="18"/>
        </w:rPr>
        <w:lastRenderedPageBreak/>
        <w:t>Morebitne spore v zvezi s tem zavarovanjem rešuje stvarno pristojno sodišče po sedežu upravičenca po slovenskem pravu.</w:t>
      </w:r>
    </w:p>
    <w:p w14:paraId="26E7D4C4" w14:textId="77777777" w:rsidR="00160535" w:rsidRDefault="005E3A26">
      <w:pPr>
        <w:spacing w:before="225" w:after="225" w:line="240" w:lineRule="auto"/>
        <w:jc w:val="both"/>
      </w:pPr>
      <w:r>
        <w:rPr>
          <w:rFonts w:ascii="Arial" w:hAnsi="Arial" w:cs="Arial"/>
          <w:color w:val="000000"/>
          <w:sz w:val="18"/>
          <w:szCs w:val="18"/>
        </w:rPr>
        <w:t>Za to zavarovanje veljajo Enotna pravila za garancije na poziv (EPGP) revizija iz leta 2010, izdana pri MTZ pod št. 758.</w:t>
      </w:r>
    </w:p>
    <w:p w14:paraId="26DA2E82" w14:textId="77777777" w:rsidR="00160535" w:rsidRDefault="005E3A26">
      <w:pPr>
        <w:spacing w:before="225" w:after="225" w:line="240" w:lineRule="auto"/>
        <w:jc w:val="both"/>
      </w:pPr>
      <w:r>
        <w:rPr>
          <w:rFonts w:ascii="Arial" w:hAnsi="Arial" w:cs="Arial"/>
          <w:color w:val="000000"/>
          <w:sz w:val="18"/>
          <w:szCs w:val="18"/>
        </w:rPr>
        <w:t> </w:t>
      </w:r>
    </w:p>
    <w:p w14:paraId="1B36F9C2" w14:textId="77777777" w:rsidR="00160535" w:rsidRDefault="005E3A26">
      <w:pPr>
        <w:spacing w:before="225" w:after="225" w:line="240" w:lineRule="auto"/>
        <w:jc w:val="both"/>
      </w:pPr>
      <w:r>
        <w:rPr>
          <w:rFonts w:ascii="Arial" w:hAnsi="Arial" w:cs="Arial"/>
          <w:color w:val="000000"/>
          <w:sz w:val="18"/>
          <w:szCs w:val="18"/>
        </w:rPr>
        <w:t> </w:t>
      </w:r>
    </w:p>
    <w:p w14:paraId="27185AB9" w14:textId="77777777" w:rsidR="00160535" w:rsidRDefault="005E3A26">
      <w:pPr>
        <w:spacing w:before="225" w:after="225" w:line="240" w:lineRule="auto"/>
        <w:jc w:val="both"/>
      </w:pPr>
      <w:r>
        <w:rPr>
          <w:rFonts w:ascii="Arial" w:hAnsi="Arial" w:cs="Arial"/>
          <w:color w:val="000000"/>
          <w:sz w:val="18"/>
          <w:szCs w:val="18"/>
        </w:rPr>
        <w:t> </w:t>
      </w:r>
    </w:p>
    <w:p w14:paraId="6C5D3D7A" w14:textId="77777777" w:rsidR="00160535" w:rsidRDefault="005E3A26">
      <w:pPr>
        <w:spacing w:before="225" w:after="225" w:line="240" w:lineRule="auto"/>
        <w:jc w:val="both"/>
      </w:pPr>
      <w:r>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160535" w14:paraId="7DBC3039" w14:textId="77777777">
        <w:tc>
          <w:tcPr>
            <w:tcW w:w="2500" w:type="pct"/>
            <w:tcMar>
              <w:top w:w="75" w:type="dxa"/>
              <w:bottom w:w="75" w:type="dxa"/>
            </w:tcMar>
            <w:vAlign w:val="center"/>
          </w:tcPr>
          <w:p w14:paraId="500C5C18" w14:textId="77777777" w:rsidR="00160535" w:rsidRDefault="005E3A26">
            <w:r>
              <w:rPr>
                <w:rFonts w:ascii="Arial" w:hAnsi="Arial" w:cs="Arial"/>
                <w:color w:val="000000"/>
                <w:position w:val="-2"/>
                <w:sz w:val="18"/>
                <w:szCs w:val="18"/>
              </w:rPr>
              <w:t> </w:t>
            </w:r>
          </w:p>
        </w:tc>
        <w:tc>
          <w:tcPr>
            <w:tcW w:w="0" w:type="auto"/>
            <w:tcMar>
              <w:top w:w="75" w:type="dxa"/>
              <w:bottom w:w="75" w:type="dxa"/>
            </w:tcMar>
            <w:vAlign w:val="center"/>
          </w:tcPr>
          <w:p w14:paraId="0535D86B" w14:textId="77777777" w:rsidR="00160535" w:rsidRDefault="005E3A26">
            <w:pPr>
              <w:jc w:val="center"/>
            </w:pPr>
            <w:r>
              <w:rPr>
                <w:rFonts w:ascii="Arial" w:hAnsi="Arial" w:cs="Arial"/>
                <w:color w:val="000000"/>
                <w:position w:val="-2"/>
                <w:sz w:val="18"/>
                <w:szCs w:val="18"/>
              </w:rPr>
              <w:t>Garant</w:t>
            </w:r>
          </w:p>
        </w:tc>
      </w:tr>
      <w:tr w:rsidR="00160535" w14:paraId="1162FEF5" w14:textId="77777777">
        <w:tc>
          <w:tcPr>
            <w:tcW w:w="2500" w:type="pct"/>
            <w:tcMar>
              <w:top w:w="75" w:type="dxa"/>
              <w:bottom w:w="75" w:type="dxa"/>
            </w:tcMar>
            <w:vAlign w:val="center"/>
          </w:tcPr>
          <w:p w14:paraId="3792F31E" w14:textId="77777777" w:rsidR="00160535" w:rsidRDefault="005E3A26">
            <w:r>
              <w:rPr>
                <w:rFonts w:ascii="Arial" w:hAnsi="Arial" w:cs="Arial"/>
                <w:color w:val="000000"/>
                <w:position w:val="-2"/>
                <w:sz w:val="18"/>
                <w:szCs w:val="18"/>
              </w:rPr>
              <w:t> </w:t>
            </w:r>
          </w:p>
        </w:tc>
        <w:tc>
          <w:tcPr>
            <w:tcW w:w="0" w:type="auto"/>
            <w:tcMar>
              <w:top w:w="75" w:type="dxa"/>
              <w:bottom w:w="75" w:type="dxa"/>
            </w:tcMar>
            <w:vAlign w:val="center"/>
          </w:tcPr>
          <w:p w14:paraId="1B859BD8" w14:textId="77777777" w:rsidR="00160535" w:rsidRDefault="00160535"/>
          <w:p w14:paraId="6FB86E0E" w14:textId="77777777" w:rsidR="00160535" w:rsidRDefault="005E3A26">
            <w:pPr>
              <w:jc w:val="center"/>
            </w:pPr>
            <w:r>
              <w:rPr>
                <w:rFonts w:ascii="Arial" w:hAnsi="Arial" w:cs="Arial"/>
                <w:color w:val="A9A9A9"/>
                <w:position w:val="-2"/>
                <w:sz w:val="18"/>
                <w:szCs w:val="18"/>
              </w:rPr>
              <w:t>(žig in podpis)</w:t>
            </w:r>
          </w:p>
        </w:tc>
      </w:tr>
    </w:tbl>
    <w:p w14:paraId="1DDBB7D3" w14:textId="77777777" w:rsidR="00160535" w:rsidRDefault="005E3A26">
      <w:pPr>
        <w:spacing w:before="225" w:after="225" w:line="240" w:lineRule="auto"/>
        <w:jc w:val="both"/>
      </w:pPr>
      <w:r>
        <w:rPr>
          <w:rFonts w:ascii="Arial" w:hAnsi="Arial" w:cs="Arial"/>
          <w:color w:val="000000"/>
          <w:sz w:val="18"/>
          <w:szCs w:val="18"/>
        </w:rPr>
        <w:t> </w:t>
      </w:r>
    </w:p>
    <w:p w14:paraId="1127E3AF" w14:textId="77777777" w:rsidR="00160535" w:rsidRDefault="005E3A26">
      <w:pPr>
        <w:spacing w:before="225" w:after="225" w:line="240" w:lineRule="auto"/>
        <w:jc w:val="both"/>
      </w:pPr>
      <w:r>
        <w:rPr>
          <w:rFonts w:ascii="Arial" w:hAnsi="Arial" w:cs="Arial"/>
          <w:color w:val="000000"/>
          <w:sz w:val="18"/>
          <w:szCs w:val="18"/>
        </w:rPr>
        <w:t> </w:t>
      </w:r>
    </w:p>
    <w:p w14:paraId="425675BC" w14:textId="77777777" w:rsidR="00160535" w:rsidRDefault="00160535">
      <w:pPr>
        <w:sectPr w:rsidR="00160535" w:rsidSect="006E7A2B">
          <w:footerReference w:type="default" r:id="rId18"/>
          <w:pgSz w:w="11906" w:h="16838"/>
          <w:pgMar w:top="1418" w:right="1418" w:bottom="1418" w:left="1418" w:header="567" w:footer="596" w:gutter="0"/>
          <w:cols w:space="708"/>
          <w:docGrid w:linePitch="360"/>
        </w:sectPr>
      </w:pPr>
    </w:p>
    <w:p w14:paraId="09EF79E1" w14:textId="77777777" w:rsidR="005E3A26" w:rsidRPr="00590863" w:rsidRDefault="005E3A26" w:rsidP="00252358">
      <w:pPr>
        <w:spacing w:after="0"/>
        <w:jc w:val="right"/>
        <w:rPr>
          <w:rFonts w:ascii="Arial" w:hAnsi="Arial" w:cs="Arial"/>
          <w:sz w:val="18"/>
          <w:szCs w:val="18"/>
        </w:rPr>
      </w:pPr>
      <w:r w:rsidRPr="00590863">
        <w:rPr>
          <w:rFonts w:ascii="Arial" w:hAnsi="Arial" w:cs="Arial"/>
          <w:sz w:val="18"/>
          <w:szCs w:val="18"/>
        </w:rPr>
        <w:lastRenderedPageBreak/>
        <w:t>Obrazec št: 8</w:t>
      </w:r>
    </w:p>
    <w:p w14:paraId="43235247" w14:textId="77777777" w:rsidR="005E3A26" w:rsidRPr="00252358" w:rsidRDefault="005E3A26" w:rsidP="00252358"/>
    <w:p w14:paraId="3D1847B5" w14:textId="77777777" w:rsidR="005E3A26" w:rsidRPr="00CF074B" w:rsidRDefault="005E3A26"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sz w:val="22"/>
          <w:szCs w:val="22"/>
        </w:rPr>
      </w:pPr>
      <w:r w:rsidRPr="00CF074B">
        <w:rPr>
          <w:rFonts w:ascii="Arial" w:hAnsi="Arial" w:cs="Arial"/>
          <w:sz w:val="22"/>
          <w:szCs w:val="22"/>
        </w:rPr>
        <w:t>Vzorec bančne garancije / kavcijskega zavarovanja za odpravo napak</w:t>
      </w:r>
    </w:p>
    <w:p w14:paraId="6783C364" w14:textId="77777777" w:rsidR="005E3A26" w:rsidRDefault="005E3A26" w:rsidP="00EB2A75">
      <w:pPr>
        <w:spacing w:after="120"/>
        <w:rPr>
          <w:rFonts w:ascii="Arial" w:hAnsi="Arial" w:cs="Arial"/>
        </w:rPr>
      </w:pPr>
    </w:p>
    <w:p w14:paraId="44EBCEF6" w14:textId="77777777" w:rsidR="00160535" w:rsidRDefault="005E3A26">
      <w:pPr>
        <w:spacing w:before="225" w:after="225" w:line="240" w:lineRule="auto"/>
        <w:jc w:val="both"/>
      </w:pPr>
      <w:r>
        <w:rPr>
          <w:rFonts w:ascii="Arial" w:hAnsi="Arial" w:cs="Arial"/>
          <w:i/>
          <w:iCs/>
          <w:color w:val="000000"/>
          <w:sz w:val="18"/>
          <w:szCs w:val="18"/>
        </w:rPr>
        <w:t>Glava s podatki o garantu (zavarovalnici/banki) ali SWIFT ključ</w:t>
      </w:r>
    </w:p>
    <w:p w14:paraId="256F81F8" w14:textId="3CCF46BF" w:rsidR="00160535" w:rsidRDefault="005E3A26">
      <w:pPr>
        <w:spacing w:before="225" w:after="225" w:line="240" w:lineRule="auto"/>
        <w:jc w:val="both"/>
      </w:pPr>
      <w:r>
        <w:rPr>
          <w:rFonts w:ascii="Arial" w:hAnsi="Arial" w:cs="Arial"/>
          <w:color w:val="000000"/>
          <w:sz w:val="18"/>
          <w:szCs w:val="18"/>
        </w:rPr>
        <w:t xml:space="preserve">Za: </w:t>
      </w:r>
      <w:r w:rsidR="00CF074B">
        <w:rPr>
          <w:rFonts w:ascii="Arial" w:hAnsi="Arial" w:cs="Arial"/>
          <w:color w:val="000000"/>
          <w:sz w:val="18"/>
          <w:szCs w:val="18"/>
        </w:rPr>
        <w:t xml:space="preserve">SPLOŠNA BOLNIŠNICA JESENICE, Cesta maršala Tita 112, 4270 Jesenice </w:t>
      </w:r>
    </w:p>
    <w:p w14:paraId="41D9CF53" w14:textId="77777777" w:rsidR="00160535" w:rsidRDefault="005E3A26">
      <w:pPr>
        <w:spacing w:before="225" w:after="225" w:line="240" w:lineRule="auto"/>
        <w:jc w:val="both"/>
      </w:pPr>
      <w:r>
        <w:rPr>
          <w:rFonts w:ascii="Arial" w:hAnsi="Arial" w:cs="Arial"/>
          <w:color w:val="000000"/>
          <w:sz w:val="18"/>
          <w:szCs w:val="18"/>
        </w:rPr>
        <w:t xml:space="preserve">Datum: </w:t>
      </w:r>
      <w:r>
        <w:rPr>
          <w:rFonts w:ascii="Arial" w:hAnsi="Arial" w:cs="Arial"/>
          <w:i/>
          <w:iCs/>
          <w:color w:val="000000"/>
          <w:sz w:val="18"/>
          <w:szCs w:val="18"/>
        </w:rPr>
        <w:t>(vpiše se datum izdaje)</w:t>
      </w:r>
    </w:p>
    <w:p w14:paraId="5BF380E3" w14:textId="77777777" w:rsidR="00160535" w:rsidRDefault="005E3A26">
      <w:pPr>
        <w:spacing w:before="225" w:after="225" w:line="240" w:lineRule="auto"/>
        <w:jc w:val="both"/>
      </w:pPr>
      <w:r>
        <w:rPr>
          <w:rFonts w:ascii="Arial" w:hAnsi="Arial" w:cs="Arial"/>
          <w:b/>
          <w:bCs/>
          <w:color w:val="000000"/>
          <w:sz w:val="18"/>
          <w:szCs w:val="18"/>
        </w:rPr>
        <w:t>VRSTA ZAVAROVANJA:</w:t>
      </w:r>
      <w:r>
        <w:rPr>
          <w:rFonts w:ascii="Arial" w:hAnsi="Arial" w:cs="Arial"/>
          <w:color w:val="000000"/>
          <w:sz w:val="18"/>
          <w:szCs w:val="18"/>
        </w:rPr>
        <w:t xml:space="preserve"> </w:t>
      </w:r>
      <w:r>
        <w:rPr>
          <w:rFonts w:ascii="Arial" w:hAnsi="Arial" w:cs="Arial"/>
          <w:i/>
          <w:iCs/>
          <w:color w:val="000000"/>
          <w:sz w:val="18"/>
          <w:szCs w:val="18"/>
        </w:rPr>
        <w:t>(vpiše se vrsta zavarovanja: kavcijsko zavarovanje/bančna garancija)</w:t>
      </w:r>
    </w:p>
    <w:p w14:paraId="27A46739" w14:textId="77777777" w:rsidR="00160535" w:rsidRDefault="005E3A26">
      <w:pPr>
        <w:spacing w:before="225" w:after="225" w:line="240" w:lineRule="auto"/>
        <w:jc w:val="both"/>
      </w:pPr>
      <w:r>
        <w:rPr>
          <w:rFonts w:ascii="Arial" w:hAnsi="Arial" w:cs="Arial"/>
          <w:b/>
          <w:bCs/>
          <w:color w:val="000000"/>
          <w:sz w:val="18"/>
          <w:szCs w:val="18"/>
        </w:rPr>
        <w:t>ŠTEVILKA:</w:t>
      </w:r>
      <w:r>
        <w:rPr>
          <w:rFonts w:ascii="Arial" w:hAnsi="Arial" w:cs="Arial"/>
          <w:color w:val="000000"/>
          <w:sz w:val="18"/>
          <w:szCs w:val="18"/>
        </w:rPr>
        <w:t xml:space="preserve"> </w:t>
      </w:r>
      <w:r>
        <w:rPr>
          <w:rFonts w:ascii="Arial" w:hAnsi="Arial" w:cs="Arial"/>
          <w:i/>
          <w:iCs/>
          <w:color w:val="000000"/>
          <w:sz w:val="18"/>
          <w:szCs w:val="18"/>
        </w:rPr>
        <w:t>(vpiše se številka zavarovanja)</w:t>
      </w:r>
    </w:p>
    <w:p w14:paraId="6918B89E" w14:textId="77777777" w:rsidR="00160535" w:rsidRDefault="005E3A26">
      <w:pPr>
        <w:spacing w:before="225" w:after="225" w:line="240" w:lineRule="auto"/>
        <w:jc w:val="both"/>
      </w:pPr>
      <w:r>
        <w:rPr>
          <w:rFonts w:ascii="Arial" w:hAnsi="Arial" w:cs="Arial"/>
          <w:b/>
          <w:bCs/>
          <w:color w:val="000000"/>
          <w:sz w:val="18"/>
          <w:szCs w:val="18"/>
        </w:rPr>
        <w:t>GARANT:</w:t>
      </w:r>
      <w:r>
        <w:rPr>
          <w:rFonts w:ascii="Arial" w:hAnsi="Arial" w:cs="Arial"/>
          <w:color w:val="000000"/>
          <w:sz w:val="18"/>
          <w:szCs w:val="18"/>
        </w:rPr>
        <w:t xml:space="preserve"> </w:t>
      </w:r>
      <w:r>
        <w:rPr>
          <w:rFonts w:ascii="Arial" w:hAnsi="Arial" w:cs="Arial"/>
          <w:i/>
          <w:iCs/>
          <w:color w:val="000000"/>
          <w:sz w:val="18"/>
          <w:szCs w:val="18"/>
        </w:rPr>
        <w:t>(vpiše se ime in naslov zavarovalnice/banke v kraju izdaje)</w:t>
      </w:r>
    </w:p>
    <w:p w14:paraId="746F671A" w14:textId="77777777" w:rsidR="00160535" w:rsidRDefault="005E3A26">
      <w:pPr>
        <w:spacing w:before="225" w:after="225" w:line="240" w:lineRule="auto"/>
        <w:jc w:val="both"/>
      </w:pPr>
      <w:r>
        <w:rPr>
          <w:rFonts w:ascii="Arial" w:hAnsi="Arial" w:cs="Arial"/>
          <w:b/>
          <w:bCs/>
          <w:color w:val="000000"/>
          <w:sz w:val="18"/>
          <w:szCs w:val="18"/>
        </w:rPr>
        <w:t>NAROČNIK:</w:t>
      </w:r>
      <w:r>
        <w:rPr>
          <w:rFonts w:ascii="Arial" w:hAnsi="Arial" w:cs="Arial"/>
          <w:color w:val="000000"/>
          <w:sz w:val="18"/>
          <w:szCs w:val="18"/>
        </w:rPr>
        <w:t xml:space="preserve"> </w:t>
      </w:r>
      <w:r>
        <w:rPr>
          <w:rFonts w:ascii="Arial" w:hAnsi="Arial" w:cs="Arial"/>
          <w:i/>
          <w:iCs/>
          <w:color w:val="000000"/>
          <w:sz w:val="18"/>
          <w:szCs w:val="18"/>
        </w:rPr>
        <w:t>(vpiše se ime in naslov naročnika zavarovanja, tj. v postopku javnega naročanja izbranega ponudnika)</w:t>
      </w:r>
    </w:p>
    <w:p w14:paraId="70D34B40" w14:textId="093D8056" w:rsidR="00160535" w:rsidRDefault="005E3A26">
      <w:pPr>
        <w:spacing w:before="225" w:after="225" w:line="240" w:lineRule="auto"/>
        <w:jc w:val="both"/>
      </w:pPr>
      <w:r>
        <w:rPr>
          <w:rFonts w:ascii="Arial" w:hAnsi="Arial" w:cs="Arial"/>
          <w:b/>
          <w:bCs/>
          <w:color w:val="000000"/>
          <w:sz w:val="18"/>
          <w:szCs w:val="18"/>
        </w:rPr>
        <w:t>UPRAVIČENEC:</w:t>
      </w:r>
      <w:r>
        <w:rPr>
          <w:rFonts w:ascii="Arial" w:hAnsi="Arial" w:cs="Arial"/>
          <w:color w:val="000000"/>
          <w:sz w:val="18"/>
          <w:szCs w:val="18"/>
        </w:rPr>
        <w:t> </w:t>
      </w:r>
      <w:r w:rsidR="00CF074B">
        <w:rPr>
          <w:rFonts w:ascii="Arial" w:hAnsi="Arial" w:cs="Arial"/>
          <w:color w:val="000000"/>
          <w:sz w:val="18"/>
          <w:szCs w:val="18"/>
        </w:rPr>
        <w:t>SPLOŠNA BOLNIŠNICA JESENICE, Cesta maršala Tita 112, 4270 Jesenice</w:t>
      </w:r>
    </w:p>
    <w:p w14:paraId="74FACB5C" w14:textId="003B0B5F" w:rsidR="00160535" w:rsidRDefault="005E3A26">
      <w:pPr>
        <w:spacing w:before="225" w:after="225" w:line="240" w:lineRule="auto"/>
        <w:jc w:val="both"/>
      </w:pPr>
      <w:r>
        <w:rPr>
          <w:rFonts w:ascii="Arial" w:hAnsi="Arial" w:cs="Arial"/>
          <w:b/>
          <w:bCs/>
          <w:color w:val="000000"/>
          <w:sz w:val="18"/>
          <w:szCs w:val="18"/>
        </w:rPr>
        <w:t>OSNOVNI POSEL:</w:t>
      </w:r>
      <w:r>
        <w:rPr>
          <w:rFonts w:ascii="Arial" w:hAnsi="Arial" w:cs="Arial"/>
          <w:color w:val="000000"/>
          <w:sz w:val="18"/>
          <w:szCs w:val="18"/>
        </w:rPr>
        <w:t xml:space="preserve"> obveznost naročnika zavarovanja za odpravo napak v garancijskem roku, ki izhaja iz pogodbe št. z dne __________________ </w:t>
      </w:r>
      <w:r>
        <w:rPr>
          <w:rFonts w:ascii="Arial" w:hAnsi="Arial" w:cs="Arial"/>
          <w:i/>
          <w:iCs/>
          <w:color w:val="000000"/>
          <w:sz w:val="18"/>
          <w:szCs w:val="18"/>
        </w:rPr>
        <w:t>(vpiše se številko in datum pogodbe o izvedbi javnega naročila, sklenjene na podlagi postopka z oznako XXXXXX)</w:t>
      </w:r>
      <w:r>
        <w:rPr>
          <w:rFonts w:ascii="Arial" w:hAnsi="Arial" w:cs="Arial"/>
          <w:color w:val="000000"/>
          <w:sz w:val="18"/>
          <w:szCs w:val="18"/>
        </w:rPr>
        <w:t xml:space="preserve"> </w:t>
      </w:r>
      <w:r>
        <w:rPr>
          <w:rFonts w:ascii="Arial" w:hAnsi="Arial" w:cs="Arial"/>
          <w:i/>
          <w:iCs/>
          <w:color w:val="000000"/>
          <w:sz w:val="18"/>
          <w:szCs w:val="18"/>
        </w:rPr>
        <w:t> </w:t>
      </w:r>
    </w:p>
    <w:p w14:paraId="54588507" w14:textId="77777777" w:rsidR="00160535" w:rsidRDefault="005E3A26">
      <w:pPr>
        <w:spacing w:before="225" w:after="225" w:line="240" w:lineRule="auto"/>
        <w:jc w:val="both"/>
      </w:pPr>
      <w:r>
        <w:rPr>
          <w:rFonts w:ascii="Arial" w:hAnsi="Arial" w:cs="Arial"/>
          <w:b/>
          <w:bCs/>
          <w:color w:val="000000"/>
          <w:sz w:val="18"/>
          <w:szCs w:val="18"/>
        </w:rPr>
        <w:t>ZNESEK IN VALUTA: 5 % vrednosti vzdrževalne pogodbe z DDV</w:t>
      </w:r>
    </w:p>
    <w:p w14:paraId="62F43A14" w14:textId="77777777" w:rsidR="00160535" w:rsidRDefault="005E3A26">
      <w:pPr>
        <w:spacing w:before="225" w:after="225" w:line="240" w:lineRule="auto"/>
        <w:jc w:val="both"/>
      </w:pPr>
      <w:r>
        <w:rPr>
          <w:rFonts w:ascii="Arial" w:hAnsi="Arial" w:cs="Arial"/>
          <w:b/>
          <w:bCs/>
          <w:color w:val="000000"/>
          <w:sz w:val="18"/>
          <w:szCs w:val="18"/>
        </w:rPr>
        <w:t>LISTINE, KI JIH JE POLEG IZJAVE TREBA PRILOŽITI ZAHTEVI ZA PLAČILO IN SE IZRECNO ZAHTEVAJO V SPODNJEM BESEDILU:</w:t>
      </w:r>
    </w:p>
    <w:p w14:paraId="4E64F79E" w14:textId="77777777" w:rsidR="00160535" w:rsidRDefault="005E3A26">
      <w:pPr>
        <w:spacing w:before="225" w:after="225" w:line="240" w:lineRule="auto"/>
        <w:jc w:val="both"/>
      </w:pPr>
      <w:r>
        <w:rPr>
          <w:rFonts w:ascii="Arial" w:hAnsi="Arial" w:cs="Arial"/>
          <w:color w:val="000000"/>
          <w:sz w:val="18"/>
          <w:szCs w:val="18"/>
        </w:rPr>
        <w:t>1. Izjava Uprave RS za javna plačila, da so zahtevek za unovčenje podpisale osebe, ki so pooblaščene za zastopanje;</w:t>
      </w:r>
    </w:p>
    <w:p w14:paraId="127C46E3" w14:textId="77777777" w:rsidR="00160535" w:rsidRDefault="005E3A26">
      <w:pPr>
        <w:spacing w:before="225" w:after="225" w:line="240" w:lineRule="auto"/>
        <w:jc w:val="both"/>
      </w:pPr>
      <w:r>
        <w:rPr>
          <w:rFonts w:ascii="Arial" w:hAnsi="Arial" w:cs="Arial"/>
          <w:color w:val="000000"/>
          <w:sz w:val="18"/>
          <w:szCs w:val="18"/>
        </w:rPr>
        <w:t>2. Kopija garancije št. ______________</w:t>
      </w:r>
    </w:p>
    <w:p w14:paraId="44B827D0" w14:textId="77777777" w:rsidR="00160535" w:rsidRDefault="005E3A26">
      <w:pPr>
        <w:spacing w:before="225" w:after="225" w:line="240" w:lineRule="auto"/>
        <w:jc w:val="both"/>
      </w:pPr>
      <w:r>
        <w:rPr>
          <w:rFonts w:ascii="Arial" w:hAnsi="Arial" w:cs="Arial"/>
          <w:b/>
          <w:bCs/>
          <w:color w:val="000000"/>
          <w:sz w:val="18"/>
          <w:szCs w:val="18"/>
        </w:rPr>
        <w:t>JEZIK V ZAHTEVANIH LISTINAH:</w:t>
      </w:r>
      <w:r>
        <w:rPr>
          <w:rFonts w:ascii="Arial" w:hAnsi="Arial" w:cs="Arial"/>
          <w:color w:val="000000"/>
          <w:sz w:val="18"/>
          <w:szCs w:val="18"/>
        </w:rPr>
        <w:t xml:space="preserve"> slovenski</w:t>
      </w:r>
    </w:p>
    <w:p w14:paraId="67DC3CFD" w14:textId="77777777" w:rsidR="00160535" w:rsidRDefault="005E3A26">
      <w:pPr>
        <w:spacing w:before="225" w:after="225" w:line="240" w:lineRule="auto"/>
        <w:jc w:val="both"/>
      </w:pPr>
      <w:r>
        <w:rPr>
          <w:rFonts w:ascii="Arial" w:hAnsi="Arial" w:cs="Arial"/>
          <w:b/>
          <w:bCs/>
          <w:color w:val="000000"/>
          <w:sz w:val="18"/>
          <w:szCs w:val="18"/>
        </w:rPr>
        <w:t>OBLIKA PREDLOŽITVE:</w:t>
      </w:r>
      <w:r>
        <w:rPr>
          <w:rFonts w:ascii="Arial" w:hAnsi="Arial" w:cs="Arial"/>
          <w:color w:val="000000"/>
          <w:sz w:val="18"/>
          <w:szCs w:val="18"/>
        </w:rPr>
        <w:t xml:space="preserve"> v papirni obliki s priporočeno pošto</w:t>
      </w:r>
    </w:p>
    <w:p w14:paraId="071C9B5E" w14:textId="77777777" w:rsidR="00160535" w:rsidRDefault="005E3A26">
      <w:pPr>
        <w:spacing w:before="225" w:after="225" w:line="240" w:lineRule="auto"/>
        <w:jc w:val="both"/>
      </w:pPr>
      <w:r>
        <w:rPr>
          <w:rFonts w:ascii="Arial" w:hAnsi="Arial" w:cs="Arial"/>
          <w:b/>
          <w:bCs/>
          <w:color w:val="000000"/>
          <w:sz w:val="18"/>
          <w:szCs w:val="18"/>
        </w:rPr>
        <w:t>KRAJ PREDLOŽITVE:</w:t>
      </w:r>
      <w:r>
        <w:rPr>
          <w:rFonts w:ascii="Arial" w:hAnsi="Arial" w:cs="Arial"/>
          <w:color w:val="000000"/>
          <w:sz w:val="18"/>
          <w:szCs w:val="18"/>
        </w:rPr>
        <w:t xml:space="preserve"> </w:t>
      </w:r>
      <w:r>
        <w:rPr>
          <w:rFonts w:ascii="Arial" w:hAnsi="Arial" w:cs="Arial"/>
          <w:i/>
          <w:iCs/>
          <w:color w:val="000000"/>
          <w:sz w:val="18"/>
          <w:szCs w:val="18"/>
        </w:rPr>
        <w:t>(garant vpiše naslov podružnice, kjer se opravi predložitev papirnih listin, ali elektronski naslov za predložitev v elektronski obliki, kot na primer garantov SWIFT naslov)</w:t>
      </w:r>
    </w:p>
    <w:p w14:paraId="6F811660" w14:textId="77777777" w:rsidR="00160535" w:rsidRDefault="005E3A26">
      <w:pPr>
        <w:spacing w:before="225" w:after="225" w:line="240" w:lineRule="auto"/>
        <w:jc w:val="both"/>
      </w:pPr>
      <w:r>
        <w:rPr>
          <w:rFonts w:ascii="Arial" w:hAnsi="Arial" w:cs="Arial"/>
          <w:b/>
          <w:bCs/>
          <w:color w:val="000000"/>
          <w:sz w:val="18"/>
          <w:szCs w:val="18"/>
        </w:rPr>
        <w:t>DATUM VELJAVNOSTI:</w:t>
      </w:r>
      <w:r>
        <w:rPr>
          <w:rFonts w:ascii="Arial" w:hAnsi="Arial" w:cs="Arial"/>
          <w:color w:val="000000"/>
          <w:sz w:val="18"/>
          <w:szCs w:val="18"/>
        </w:rPr>
        <w:t xml:space="preserve"> DD. MM. LLLL </w:t>
      </w:r>
      <w:r>
        <w:rPr>
          <w:rFonts w:ascii="Arial" w:hAnsi="Arial" w:cs="Arial"/>
          <w:i/>
          <w:iCs/>
          <w:color w:val="000000"/>
          <w:sz w:val="18"/>
          <w:szCs w:val="18"/>
        </w:rPr>
        <w:t>(vpiše se datum zapadlosti zavarovanja)</w:t>
      </w:r>
    </w:p>
    <w:p w14:paraId="464447AD" w14:textId="77777777" w:rsidR="00160535" w:rsidRDefault="005E3A26">
      <w:pPr>
        <w:spacing w:before="225" w:after="225" w:line="240" w:lineRule="auto"/>
        <w:jc w:val="both"/>
      </w:pPr>
      <w:r>
        <w:rPr>
          <w:rFonts w:ascii="Arial" w:hAnsi="Arial" w:cs="Arial"/>
          <w:b/>
          <w:bCs/>
          <w:color w:val="000000"/>
          <w:sz w:val="18"/>
          <w:szCs w:val="18"/>
        </w:rPr>
        <w:t>STRANKA, KI JE DOLŽNA PLAČATI STROŠKE:</w:t>
      </w:r>
      <w:r>
        <w:rPr>
          <w:rFonts w:ascii="Arial" w:hAnsi="Arial" w:cs="Arial"/>
          <w:color w:val="000000"/>
          <w:sz w:val="18"/>
          <w:szCs w:val="18"/>
        </w:rPr>
        <w:t xml:space="preserve"> </w:t>
      </w:r>
      <w:r>
        <w:rPr>
          <w:rFonts w:ascii="Arial" w:hAnsi="Arial" w:cs="Arial"/>
          <w:i/>
          <w:iCs/>
          <w:color w:val="000000"/>
          <w:sz w:val="18"/>
          <w:szCs w:val="18"/>
        </w:rPr>
        <w:t>(vpiše se ime naročnika zavarovanja, tj. v postopku javnega naročanja izbranega ponudnika)</w:t>
      </w:r>
    </w:p>
    <w:p w14:paraId="447E99C7" w14:textId="77777777" w:rsidR="00160535" w:rsidRDefault="005E3A26">
      <w:pPr>
        <w:spacing w:before="225" w:after="225" w:line="240" w:lineRule="auto"/>
        <w:jc w:val="both"/>
      </w:pPr>
      <w:r>
        <w:rPr>
          <w:rFonts w:ascii="Arial" w:hAnsi="Arial" w:cs="Arial"/>
          <w:color w:val="000000"/>
          <w:sz w:val="18"/>
          <w:szCs w:val="18"/>
        </w:rPr>
        <w:t>Kot garant se s tem zavarovanjem nepreklicno in brezpogojno zavezujemo, da bomo upravičencu na prvi poziv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47DE50A4" w14:textId="77777777" w:rsidR="00160535" w:rsidRDefault="005E3A26">
      <w:pPr>
        <w:spacing w:before="225" w:after="225" w:line="240" w:lineRule="auto"/>
        <w:jc w:val="both"/>
      </w:pPr>
      <w:r>
        <w:rPr>
          <w:rFonts w:ascii="Arial" w:hAnsi="Arial" w:cs="Arial"/>
          <w:color w:val="000000"/>
          <w:sz w:val="18"/>
          <w:szCs w:val="18"/>
        </w:rPr>
        <w:t>Katerokoli zahtevo za plačilo po tem zavarovanju moramo prejeti na datum veljavnosti zavarovanja ali pred njim v zgoraj navedenem kraju predložitve.</w:t>
      </w:r>
    </w:p>
    <w:p w14:paraId="36C88C41" w14:textId="77777777" w:rsidR="00160535" w:rsidRDefault="005E3A26">
      <w:pPr>
        <w:spacing w:before="225" w:after="225" w:line="240" w:lineRule="auto"/>
        <w:jc w:val="both"/>
      </w:pPr>
      <w:r>
        <w:rPr>
          <w:rFonts w:ascii="Arial" w:hAnsi="Arial" w:cs="Arial"/>
          <w:color w:val="000000"/>
          <w:sz w:val="18"/>
          <w:szCs w:val="18"/>
        </w:rPr>
        <w:lastRenderedPageBreak/>
        <w:t>Morebitne spore v zvezi s tem zavarovanjem rešuje stvarno pristojno sodišče po sedežu upravičenca po slovenskem pravu.</w:t>
      </w:r>
    </w:p>
    <w:p w14:paraId="46B969F0" w14:textId="77777777" w:rsidR="00160535" w:rsidRDefault="005E3A26">
      <w:pPr>
        <w:spacing w:before="225" w:after="225" w:line="240" w:lineRule="auto"/>
        <w:jc w:val="both"/>
      </w:pPr>
      <w:r>
        <w:rPr>
          <w:rFonts w:ascii="Arial" w:hAnsi="Arial" w:cs="Arial"/>
          <w:color w:val="000000"/>
          <w:sz w:val="18"/>
          <w:szCs w:val="18"/>
        </w:rPr>
        <w:t>Za to zavarovanje veljajo Enotna pravila za garancije na poziv (EPGP) revizija iz leta 2010, izdana pri MTZ pod št. 758.</w:t>
      </w:r>
    </w:p>
    <w:p w14:paraId="5221EB3C" w14:textId="77777777" w:rsidR="00160535" w:rsidRDefault="005E3A26">
      <w:pPr>
        <w:spacing w:before="225" w:after="225" w:line="240" w:lineRule="auto"/>
        <w:jc w:val="both"/>
      </w:pPr>
      <w:r>
        <w:rPr>
          <w:rFonts w:ascii="Arial" w:hAnsi="Arial" w:cs="Arial"/>
          <w:color w:val="000000"/>
          <w:sz w:val="18"/>
          <w:szCs w:val="18"/>
        </w:rPr>
        <w:t> </w:t>
      </w:r>
    </w:p>
    <w:p w14:paraId="7A4A4ED6" w14:textId="77777777" w:rsidR="00160535" w:rsidRDefault="005E3A26">
      <w:pPr>
        <w:spacing w:before="225" w:after="225" w:line="240" w:lineRule="auto"/>
        <w:jc w:val="both"/>
      </w:pPr>
      <w:r>
        <w:rPr>
          <w:rFonts w:ascii="Arial" w:hAnsi="Arial" w:cs="Arial"/>
          <w:color w:val="000000"/>
          <w:sz w:val="18"/>
          <w:szCs w:val="18"/>
        </w:rPr>
        <w:t> </w:t>
      </w:r>
    </w:p>
    <w:p w14:paraId="0FBF531E" w14:textId="77777777" w:rsidR="00160535" w:rsidRDefault="005E3A26">
      <w:pPr>
        <w:spacing w:before="225" w:after="225" w:line="240" w:lineRule="auto"/>
        <w:jc w:val="both"/>
      </w:pPr>
      <w:r>
        <w:rPr>
          <w:rFonts w:ascii="Arial" w:hAnsi="Arial" w:cs="Arial"/>
          <w:color w:val="000000"/>
          <w:sz w:val="18"/>
          <w:szCs w:val="18"/>
        </w:rPr>
        <w:t> </w:t>
      </w:r>
    </w:p>
    <w:p w14:paraId="39E4649D" w14:textId="77777777" w:rsidR="00160535" w:rsidRDefault="005E3A26">
      <w:pPr>
        <w:spacing w:before="225" w:after="225" w:line="240" w:lineRule="auto"/>
        <w:jc w:val="both"/>
      </w:pPr>
      <w:r>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160535" w14:paraId="764CF8E3" w14:textId="77777777">
        <w:tc>
          <w:tcPr>
            <w:tcW w:w="2500" w:type="pct"/>
            <w:tcMar>
              <w:top w:w="75" w:type="dxa"/>
              <w:bottom w:w="75" w:type="dxa"/>
            </w:tcMar>
            <w:vAlign w:val="center"/>
          </w:tcPr>
          <w:p w14:paraId="09F4B627" w14:textId="77777777" w:rsidR="00160535" w:rsidRDefault="005E3A26">
            <w:r>
              <w:rPr>
                <w:rFonts w:ascii="Arial" w:hAnsi="Arial" w:cs="Arial"/>
                <w:color w:val="000000"/>
                <w:position w:val="-2"/>
                <w:sz w:val="18"/>
                <w:szCs w:val="18"/>
              </w:rPr>
              <w:t> </w:t>
            </w:r>
          </w:p>
        </w:tc>
        <w:tc>
          <w:tcPr>
            <w:tcW w:w="0" w:type="auto"/>
            <w:tcMar>
              <w:top w:w="75" w:type="dxa"/>
              <w:bottom w:w="75" w:type="dxa"/>
            </w:tcMar>
            <w:vAlign w:val="center"/>
          </w:tcPr>
          <w:p w14:paraId="0BFCA4DA" w14:textId="77777777" w:rsidR="00160535" w:rsidRDefault="005E3A26">
            <w:pPr>
              <w:jc w:val="center"/>
            </w:pPr>
            <w:r>
              <w:rPr>
                <w:rFonts w:ascii="Arial" w:hAnsi="Arial" w:cs="Arial"/>
                <w:color w:val="000000"/>
                <w:position w:val="-2"/>
                <w:sz w:val="18"/>
                <w:szCs w:val="18"/>
              </w:rPr>
              <w:t>Garant</w:t>
            </w:r>
          </w:p>
        </w:tc>
      </w:tr>
      <w:tr w:rsidR="00160535" w14:paraId="0AB5F5A5" w14:textId="77777777">
        <w:tc>
          <w:tcPr>
            <w:tcW w:w="2500" w:type="pct"/>
            <w:tcMar>
              <w:top w:w="75" w:type="dxa"/>
              <w:bottom w:w="75" w:type="dxa"/>
            </w:tcMar>
            <w:vAlign w:val="center"/>
          </w:tcPr>
          <w:p w14:paraId="01F5176D" w14:textId="77777777" w:rsidR="00160535" w:rsidRDefault="005E3A26">
            <w:r>
              <w:rPr>
                <w:rFonts w:ascii="Arial" w:hAnsi="Arial" w:cs="Arial"/>
                <w:color w:val="000000"/>
                <w:position w:val="-2"/>
                <w:sz w:val="18"/>
                <w:szCs w:val="18"/>
              </w:rPr>
              <w:t> </w:t>
            </w:r>
          </w:p>
        </w:tc>
        <w:tc>
          <w:tcPr>
            <w:tcW w:w="0" w:type="auto"/>
            <w:tcMar>
              <w:top w:w="75" w:type="dxa"/>
              <w:bottom w:w="75" w:type="dxa"/>
            </w:tcMar>
            <w:vAlign w:val="center"/>
          </w:tcPr>
          <w:p w14:paraId="329066EC" w14:textId="77777777" w:rsidR="00160535" w:rsidRDefault="00160535"/>
          <w:p w14:paraId="68C939A9" w14:textId="77777777" w:rsidR="00160535" w:rsidRDefault="005E3A26">
            <w:pPr>
              <w:jc w:val="center"/>
            </w:pPr>
            <w:r>
              <w:rPr>
                <w:rFonts w:ascii="Arial" w:hAnsi="Arial" w:cs="Arial"/>
                <w:color w:val="A9A9A9"/>
                <w:position w:val="-2"/>
                <w:sz w:val="18"/>
                <w:szCs w:val="18"/>
              </w:rPr>
              <w:t>(žig in podpis)</w:t>
            </w:r>
          </w:p>
        </w:tc>
      </w:tr>
    </w:tbl>
    <w:p w14:paraId="019D67FA" w14:textId="77777777" w:rsidR="00160535" w:rsidRDefault="005E3A26">
      <w:pPr>
        <w:spacing w:before="225" w:after="225" w:line="240" w:lineRule="auto"/>
        <w:jc w:val="both"/>
      </w:pPr>
      <w:r>
        <w:rPr>
          <w:rFonts w:ascii="Arial" w:hAnsi="Arial" w:cs="Arial"/>
          <w:color w:val="000000"/>
          <w:sz w:val="18"/>
          <w:szCs w:val="18"/>
        </w:rPr>
        <w:t> </w:t>
      </w:r>
    </w:p>
    <w:p w14:paraId="0EAA9BAB" w14:textId="77777777" w:rsidR="00160535" w:rsidRDefault="005E3A26">
      <w:pPr>
        <w:spacing w:before="225" w:after="225" w:line="240" w:lineRule="auto"/>
        <w:jc w:val="both"/>
      </w:pPr>
      <w:r>
        <w:rPr>
          <w:rFonts w:ascii="Arial" w:hAnsi="Arial" w:cs="Arial"/>
          <w:color w:val="000000"/>
          <w:sz w:val="18"/>
          <w:szCs w:val="18"/>
        </w:rPr>
        <w:t> </w:t>
      </w:r>
    </w:p>
    <w:p w14:paraId="4222AB4A" w14:textId="77777777" w:rsidR="00160535" w:rsidRDefault="00160535">
      <w:pPr>
        <w:sectPr w:rsidR="00160535" w:rsidSect="006E7A2B">
          <w:footerReference w:type="default" r:id="rId19"/>
          <w:pgSz w:w="11906" w:h="16838"/>
          <w:pgMar w:top="1418" w:right="1418" w:bottom="1418" w:left="1418" w:header="567" w:footer="596" w:gutter="0"/>
          <w:cols w:space="708"/>
          <w:docGrid w:linePitch="360"/>
        </w:sectPr>
      </w:pPr>
    </w:p>
    <w:p w14:paraId="471215C1" w14:textId="77777777" w:rsidR="005E3A26" w:rsidRPr="00590863" w:rsidRDefault="005E3A26" w:rsidP="00252358">
      <w:pPr>
        <w:spacing w:after="0"/>
        <w:jc w:val="right"/>
        <w:rPr>
          <w:rFonts w:ascii="Arial" w:hAnsi="Arial" w:cs="Arial"/>
          <w:sz w:val="18"/>
          <w:szCs w:val="18"/>
        </w:rPr>
      </w:pPr>
      <w:r w:rsidRPr="00590863">
        <w:rPr>
          <w:rFonts w:ascii="Arial" w:hAnsi="Arial" w:cs="Arial"/>
          <w:sz w:val="18"/>
          <w:szCs w:val="18"/>
        </w:rPr>
        <w:lastRenderedPageBreak/>
        <w:t>Obrazec št: 9</w:t>
      </w:r>
    </w:p>
    <w:p w14:paraId="1BD9636F" w14:textId="77777777" w:rsidR="005E3A26" w:rsidRPr="00252358" w:rsidRDefault="005E3A26" w:rsidP="00252358"/>
    <w:p w14:paraId="7DC85663" w14:textId="77777777" w:rsidR="005E3A26" w:rsidRPr="00BC5E56" w:rsidRDefault="005E3A26"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sz w:val="22"/>
          <w:szCs w:val="22"/>
        </w:rPr>
      </w:pPr>
      <w:r w:rsidRPr="00BC5E56">
        <w:rPr>
          <w:rFonts w:ascii="Arial" w:hAnsi="Arial" w:cs="Arial"/>
          <w:sz w:val="22"/>
          <w:szCs w:val="22"/>
        </w:rPr>
        <w:t>Izjava zastopnika podizvajalca v zvezi z izpolnjevanjem obveznih pogojev za podizvajalce</w:t>
      </w:r>
    </w:p>
    <w:p w14:paraId="09A71598" w14:textId="77777777" w:rsidR="005E3A26" w:rsidRDefault="005E3A26" w:rsidP="00EB2A75">
      <w:pPr>
        <w:spacing w:after="120"/>
        <w:rPr>
          <w:rFonts w:ascii="Arial" w:hAnsi="Arial" w:cs="Arial"/>
        </w:rPr>
      </w:pPr>
    </w:p>
    <w:p w14:paraId="69F424FC" w14:textId="77777777" w:rsidR="00160535" w:rsidRPr="00BC5E56" w:rsidRDefault="005E3A26">
      <w:pPr>
        <w:spacing w:before="225" w:after="225" w:line="240" w:lineRule="auto"/>
        <w:jc w:val="both"/>
      </w:pPr>
      <w:r w:rsidRPr="00BC5E56">
        <w:rPr>
          <w:rFonts w:ascii="Arial" w:hAnsi="Arial" w:cs="Arial"/>
          <w:color w:val="000000"/>
        </w:rPr>
        <w:t>Pod kazensko in materialno odgovornostjo izjavljamo, da naša družba, </w:t>
      </w:r>
      <w:r w:rsidRPr="00BC5E56">
        <w:rPr>
          <w:rFonts w:ascii="Arial" w:hAnsi="Arial" w:cs="Arial"/>
          <w:color w:val="000000"/>
          <w:u w:val="single"/>
        </w:rPr>
        <w:t>_______________</w:t>
      </w:r>
      <w:r w:rsidRPr="00BC5E56">
        <w:rPr>
          <w:rFonts w:ascii="Arial" w:hAnsi="Arial" w:cs="Arial"/>
          <w:color w:val="000000"/>
        </w:rPr>
        <w:t>(Firma), </w:t>
      </w:r>
      <w:r w:rsidRPr="00BC5E56">
        <w:rPr>
          <w:rFonts w:ascii="Arial" w:hAnsi="Arial" w:cs="Arial"/>
          <w:color w:val="000000"/>
          <w:u w:val="single"/>
        </w:rPr>
        <w:t>_________________</w:t>
      </w:r>
      <w:r w:rsidRPr="00BC5E56">
        <w:rPr>
          <w:rFonts w:ascii="Arial" w:hAnsi="Arial" w:cs="Arial"/>
          <w:color w:val="000000"/>
        </w:rPr>
        <w:t>(Naslov), matična številka: </w:t>
      </w:r>
      <w:r w:rsidRPr="00BC5E56">
        <w:rPr>
          <w:rFonts w:ascii="Arial" w:hAnsi="Arial" w:cs="Arial"/>
          <w:color w:val="000000"/>
          <w:u w:val="single"/>
        </w:rPr>
        <w:t>_______________</w:t>
      </w:r>
      <w:r w:rsidRPr="00BC5E56">
        <w:rPr>
          <w:rFonts w:ascii="Arial" w:hAnsi="Arial" w:cs="Arial"/>
          <w:color w:val="000000"/>
        </w:rPr>
        <w:t> ni bila pravnomočno obsojena zaradi kaznivih dejanj, ki so našteta v prvem odstavku 75. člena ZJN-3.</w:t>
      </w:r>
    </w:p>
    <w:p w14:paraId="563BBD4C" w14:textId="77777777" w:rsidR="00160535" w:rsidRPr="00BC5E56" w:rsidRDefault="005E3A26">
      <w:pPr>
        <w:spacing w:before="225" w:after="225" w:line="240" w:lineRule="auto"/>
        <w:jc w:val="both"/>
      </w:pPr>
      <w:r w:rsidRPr="00BC5E56">
        <w:rPr>
          <w:rFonts w:ascii="Arial" w:hAnsi="Arial" w:cs="Arial"/>
          <w:color w:val="000000"/>
        </w:rPr>
        <w:t>Obenem izjavljamo, da:</w:t>
      </w:r>
    </w:p>
    <w:tbl>
      <w:tblPr>
        <w:tblStyle w:val="NormalTablePHPDOCX"/>
        <w:tblW w:w="0" w:type="auto"/>
        <w:tblInd w:w="108" w:type="dxa"/>
        <w:tblLook w:val="04A0" w:firstRow="1" w:lastRow="0" w:firstColumn="1" w:lastColumn="0" w:noHBand="0" w:noVBand="1"/>
      </w:tblPr>
      <w:tblGrid>
        <w:gridCol w:w="8962"/>
      </w:tblGrid>
      <w:tr w:rsidR="00160535" w:rsidRPr="00BC5E56" w14:paraId="515E958A" w14:textId="77777777">
        <w:tc>
          <w:tcPr>
            <w:tcW w:w="0" w:type="auto"/>
            <w:tcMar>
              <w:top w:w="0" w:type="auto"/>
              <w:bottom w:w="0" w:type="auto"/>
            </w:tcMar>
          </w:tcPr>
          <w:p w14:paraId="4CDA0013" w14:textId="77777777" w:rsidR="00160535" w:rsidRPr="00BC5E56" w:rsidRDefault="005E3A26" w:rsidP="004624C9">
            <w:pPr>
              <w:numPr>
                <w:ilvl w:val="0"/>
                <w:numId w:val="8"/>
              </w:numPr>
              <w:jc w:val="both"/>
              <w:rPr>
                <w:rFonts w:ascii="Arial" w:hAnsi="Arial" w:cs="Arial"/>
                <w:color w:val="000000"/>
              </w:rPr>
            </w:pPr>
            <w:r w:rsidRPr="00BC5E56">
              <w:rPr>
                <w:rFonts w:ascii="Arial" w:hAnsi="Arial" w:cs="Arial"/>
                <w:color w:val="000000"/>
              </w:rPr>
              <w:t>v skladu s predpisi države, v kateri imamo sedež, nimamo zapadlih, neplačanih obveznih dajatev in drugih denarnih nedavčnih obveznosti v skladu z zakonom, ki ureja finančno upravo, ki jih pobira davčni organ v skladu s predpisi države, v vrednosti 50 EUR ali več,</w:t>
            </w:r>
          </w:p>
          <w:p w14:paraId="6241AF38" w14:textId="77777777" w:rsidR="00160535" w:rsidRPr="00BC5E56" w:rsidRDefault="005E3A26" w:rsidP="004624C9">
            <w:pPr>
              <w:numPr>
                <w:ilvl w:val="0"/>
                <w:numId w:val="8"/>
              </w:numPr>
              <w:jc w:val="both"/>
              <w:rPr>
                <w:rFonts w:ascii="Arial" w:hAnsi="Arial" w:cs="Arial"/>
                <w:color w:val="000000"/>
              </w:rPr>
            </w:pPr>
            <w:r w:rsidRPr="00BC5E56">
              <w:rPr>
                <w:rFonts w:ascii="Arial" w:hAnsi="Arial" w:cs="Arial"/>
                <w:color w:val="000000"/>
              </w:rPr>
              <w:t>nimamo nepredloženih obračunov davčnih odtegljajev za dohodke iz delovnega razmerja za obdobje zadnjih petih let do dne oddaje ponudbe ali prijave,</w:t>
            </w:r>
          </w:p>
          <w:p w14:paraId="0CEBDAC7" w14:textId="77777777" w:rsidR="00160535" w:rsidRPr="00BC5E56" w:rsidRDefault="005E3A26" w:rsidP="004624C9">
            <w:pPr>
              <w:numPr>
                <w:ilvl w:val="0"/>
                <w:numId w:val="8"/>
              </w:numPr>
              <w:jc w:val="both"/>
              <w:rPr>
                <w:rFonts w:ascii="Arial" w:hAnsi="Arial" w:cs="Arial"/>
                <w:color w:val="000000"/>
              </w:rPr>
            </w:pPr>
            <w:r w:rsidRPr="00BC5E56">
              <w:rPr>
                <w:rFonts w:ascii="Arial" w:hAnsi="Arial" w:cs="Arial"/>
                <w:color w:val="000000"/>
              </w:rPr>
              <w:t>nismo izločeni iz postopkov oddaje javnih naročil zaradi uvrstitve v evidenco gospodarskih subjektov z negativnimi referencami,</w:t>
            </w:r>
          </w:p>
          <w:p w14:paraId="4F34B931" w14:textId="77777777" w:rsidR="00160535" w:rsidRPr="00BC5E56" w:rsidRDefault="005E3A26" w:rsidP="004624C9">
            <w:pPr>
              <w:numPr>
                <w:ilvl w:val="0"/>
                <w:numId w:val="8"/>
              </w:numPr>
              <w:jc w:val="both"/>
              <w:rPr>
                <w:rFonts w:ascii="Arial" w:hAnsi="Arial" w:cs="Arial"/>
                <w:color w:val="000000"/>
              </w:rPr>
            </w:pPr>
            <w:r w:rsidRPr="00BC5E56">
              <w:rPr>
                <w:rFonts w:ascii="Arial" w:hAnsi="Arial" w:cs="Arial"/>
                <w:color w:val="000000"/>
              </w:rPr>
              <w:t>nam v zadnjih treh letih pred potekom roka za oddajo ponudb ni bila s pravnomočno odločbo ali več pravnomočnimi odločbami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34B16FC8" w14:textId="77777777" w:rsidR="00160535" w:rsidRPr="00BC5E56" w:rsidRDefault="005E3A26" w:rsidP="004624C9">
            <w:pPr>
              <w:numPr>
                <w:ilvl w:val="0"/>
                <w:numId w:val="8"/>
              </w:numPr>
              <w:jc w:val="both"/>
              <w:rPr>
                <w:rFonts w:ascii="Arial" w:hAnsi="Arial" w:cs="Arial"/>
                <w:color w:val="000000"/>
              </w:rPr>
            </w:pPr>
            <w:r w:rsidRPr="00BC5E56">
              <w:rPr>
                <w:rFonts w:ascii="Arial" w:hAnsi="Arial" w:cs="Arial"/>
                <w:color w:val="000000"/>
              </w:rPr>
              <w:t>smo vpisani v poklicni oziroma poslovni register v državi sedeža,</w:t>
            </w:r>
          </w:p>
          <w:p w14:paraId="161A237A" w14:textId="77777777" w:rsidR="00160535" w:rsidRPr="00BC5E56" w:rsidRDefault="005E3A26" w:rsidP="004624C9">
            <w:pPr>
              <w:numPr>
                <w:ilvl w:val="0"/>
                <w:numId w:val="8"/>
              </w:numPr>
              <w:jc w:val="both"/>
              <w:rPr>
                <w:rFonts w:ascii="Arial" w:hAnsi="Arial" w:cs="Arial"/>
                <w:color w:val="000000"/>
              </w:rPr>
            </w:pPr>
            <w:r w:rsidRPr="00BC5E56">
              <w:rPr>
                <w:rFonts w:ascii="Arial" w:hAnsi="Arial" w:cs="Arial"/>
                <w:color w:val="000000"/>
              </w:rPr>
              <w:t>lahko naročnik sam pridobi potrdila, ki se nanašajo na zgoraj navedeno iz uradnih evidenc, ki jih vodijo državni organi, organi lokalnih skupnosti ali nosilci javnih pooblastil, predvsem potrdila iz Kazenske evidence in evidence o izdanih odločbah o prekrških,</w:t>
            </w:r>
          </w:p>
          <w:p w14:paraId="03CFAE4E" w14:textId="77777777" w:rsidR="00160535" w:rsidRPr="00BC5E56" w:rsidRDefault="005E3A26" w:rsidP="004624C9">
            <w:pPr>
              <w:numPr>
                <w:ilvl w:val="0"/>
                <w:numId w:val="8"/>
              </w:numPr>
              <w:jc w:val="both"/>
              <w:rPr>
                <w:rFonts w:ascii="Arial" w:hAnsi="Arial" w:cs="Arial"/>
                <w:color w:val="000000"/>
              </w:rPr>
            </w:pPr>
            <w:r w:rsidRPr="00BC5E56">
              <w:rPr>
                <w:rFonts w:ascii="Arial" w:hAnsi="Arial" w:cs="Arial"/>
                <w:color w:val="000000"/>
              </w:rPr>
              <w:t>bomo, v kolikor bo naročnik zahteval, v postavljenem roku naročniku izročili ustrezna potrdila, ki se nanašajo na zgoraj navedeno, in se ne vodijo v uradnih evidencah, ki jih vodijo državni organi, organi lokalnih skupnosti ali nosilci javnih pooblastil.</w:t>
            </w:r>
          </w:p>
        </w:tc>
      </w:tr>
    </w:tbl>
    <w:p w14:paraId="349BB99B" w14:textId="77777777" w:rsidR="00160535" w:rsidRPr="00BC5E56" w:rsidRDefault="005E3A26">
      <w:pPr>
        <w:spacing w:before="225" w:after="225" w:line="240" w:lineRule="auto"/>
        <w:jc w:val="both"/>
      </w:pPr>
      <w:r w:rsidRPr="00BC5E56">
        <w:rPr>
          <w:rFonts w:ascii="Arial" w:hAnsi="Arial" w:cs="Arial"/>
          <w:color w:val="000000"/>
          <w:u w:val="single"/>
        </w:rPr>
        <w:t>S podpisom te izjave izjavljamo, da izpolnjujemo vse pogoje iz razpisne dokumentacije, za katere je navedeno, da se izpolnjevanje izkazuje s podpisom te izjave!</w:t>
      </w:r>
    </w:p>
    <w:p w14:paraId="552C4D6B" w14:textId="77777777" w:rsidR="00160535" w:rsidRPr="00BC5E56" w:rsidRDefault="005E3A26">
      <w:pPr>
        <w:spacing w:before="225" w:after="225" w:line="240" w:lineRule="auto"/>
        <w:jc w:val="center"/>
      </w:pPr>
      <w:r w:rsidRPr="00BC5E56">
        <w:rPr>
          <w:rFonts w:ascii="Arial" w:hAnsi="Arial" w:cs="Arial"/>
          <w:b/>
          <w:bCs/>
          <w:color w:val="000000"/>
        </w:rPr>
        <w:t>in</w:t>
      </w:r>
    </w:p>
    <w:p w14:paraId="1FA2E11B" w14:textId="77777777" w:rsidR="00160535" w:rsidRPr="00BC5E56" w:rsidRDefault="005E3A26">
      <w:pPr>
        <w:spacing w:before="225" w:after="225" w:line="240" w:lineRule="auto"/>
        <w:jc w:val="center"/>
      </w:pPr>
      <w:r w:rsidRPr="00BC5E56">
        <w:rPr>
          <w:rFonts w:ascii="Arial" w:hAnsi="Arial" w:cs="Arial"/>
          <w:b/>
          <w:bCs/>
          <w:color w:val="000000"/>
        </w:rPr>
        <w:t>POOBLASTILO</w:t>
      </w:r>
    </w:p>
    <w:p w14:paraId="46A29D7A" w14:textId="36C89213" w:rsidR="00160535" w:rsidRDefault="005E3A26">
      <w:pPr>
        <w:spacing w:before="225" w:after="225" w:line="240" w:lineRule="auto"/>
        <w:jc w:val="both"/>
        <w:rPr>
          <w:rFonts w:ascii="Arial" w:hAnsi="Arial" w:cs="Arial"/>
          <w:color w:val="000000"/>
        </w:rPr>
      </w:pPr>
      <w:r w:rsidRPr="00BC5E56">
        <w:rPr>
          <w:rFonts w:ascii="Arial" w:hAnsi="Arial" w:cs="Arial"/>
          <w:color w:val="000000"/>
        </w:rPr>
        <w:t xml:space="preserve">Pooblaščamo naročnika SPLOŠNA </w:t>
      </w:r>
      <w:r w:rsidR="00BC5E56">
        <w:rPr>
          <w:rFonts w:ascii="Arial" w:hAnsi="Arial" w:cs="Arial"/>
          <w:color w:val="000000"/>
        </w:rPr>
        <w:t>BOLNIŠNICA JESENICE, Cesta maršala Tita 112, 4270 Jesenice</w:t>
      </w:r>
      <w:r w:rsidRPr="00BC5E56">
        <w:rPr>
          <w:rFonts w:ascii="Arial" w:hAnsi="Arial" w:cs="Arial"/>
          <w:color w:val="000000"/>
        </w:rPr>
        <w:t>, da za potrebe preverjanja izpolnjevanja pogojev v postopku javnega naročila od pristojnih organov pridobi potrdila o izpolnjevanju zgoraj navedenih pogojev.</w:t>
      </w:r>
    </w:p>
    <w:p w14:paraId="485CE467" w14:textId="77777777" w:rsidR="00BC5E56" w:rsidRPr="00BC5E56" w:rsidRDefault="00BC5E56">
      <w:pPr>
        <w:spacing w:before="225" w:after="225" w:line="240" w:lineRule="auto"/>
        <w:jc w:val="both"/>
      </w:pP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2716"/>
        <w:gridCol w:w="6336"/>
      </w:tblGrid>
      <w:tr w:rsidR="00160535" w:rsidRPr="00BC5E56" w14:paraId="39AC7ADA" w14:textId="7777777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78034E6" w14:textId="77777777" w:rsidR="00160535" w:rsidRPr="00BC5E56" w:rsidRDefault="005E3A26">
            <w:pPr>
              <w:jc w:val="right"/>
            </w:pPr>
            <w:r w:rsidRPr="00BC5E56">
              <w:rPr>
                <w:rFonts w:ascii="Arial" w:hAnsi="Arial" w:cs="Arial"/>
                <w:color w:val="000000"/>
                <w:position w:val="-2"/>
              </w:rPr>
              <w:lastRenderedPageBreak/>
              <w:t>Polno ime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C7A44C1" w14:textId="77777777" w:rsidR="00160535" w:rsidRPr="00BC5E56" w:rsidRDefault="005E3A26">
            <w:r w:rsidRPr="00BC5E56">
              <w:rPr>
                <w:rFonts w:ascii="Arial" w:hAnsi="Arial" w:cs="Arial"/>
                <w:color w:val="000000"/>
                <w:position w:val="-2"/>
              </w:rPr>
              <w:t> </w:t>
            </w:r>
          </w:p>
        </w:tc>
      </w:tr>
      <w:tr w:rsidR="00160535" w:rsidRPr="00BC5E56" w14:paraId="5181FFCC" w14:textId="7777777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8F1D5C3" w14:textId="77777777" w:rsidR="00160535" w:rsidRPr="00BC5E56" w:rsidRDefault="005E3A26">
            <w:pPr>
              <w:jc w:val="right"/>
            </w:pPr>
            <w:r w:rsidRPr="00BC5E56">
              <w:rPr>
                <w:rFonts w:ascii="Arial" w:hAnsi="Arial" w:cs="Arial"/>
                <w:color w:val="000000"/>
                <w:position w:val="-2"/>
              </w:rPr>
              <w:t>Sedež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0A26823" w14:textId="77777777" w:rsidR="00160535" w:rsidRPr="00BC5E56" w:rsidRDefault="005E3A26">
            <w:r w:rsidRPr="00BC5E56">
              <w:rPr>
                <w:rFonts w:ascii="Arial" w:hAnsi="Arial" w:cs="Arial"/>
                <w:color w:val="000000"/>
                <w:position w:val="-2"/>
              </w:rPr>
              <w:t> </w:t>
            </w:r>
          </w:p>
        </w:tc>
      </w:tr>
      <w:tr w:rsidR="00160535" w:rsidRPr="00BC5E56" w14:paraId="017E32EF" w14:textId="7777777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33F2355" w14:textId="77777777" w:rsidR="00160535" w:rsidRPr="00BC5E56" w:rsidRDefault="005E3A26">
            <w:pPr>
              <w:jc w:val="right"/>
            </w:pPr>
            <w:r w:rsidRPr="00BC5E56">
              <w:rPr>
                <w:rFonts w:ascii="Arial" w:hAnsi="Arial" w:cs="Arial"/>
                <w:color w:val="000000"/>
                <w:position w:val="-2"/>
              </w:rPr>
              <w:t>Številka vpisa v sodni register (št. vložka):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83B2EC6" w14:textId="77777777" w:rsidR="00160535" w:rsidRPr="00BC5E56" w:rsidRDefault="005E3A26">
            <w:r w:rsidRPr="00BC5E56">
              <w:rPr>
                <w:rFonts w:ascii="Arial" w:hAnsi="Arial" w:cs="Arial"/>
                <w:color w:val="000000"/>
                <w:position w:val="-2"/>
              </w:rPr>
              <w:t> </w:t>
            </w:r>
          </w:p>
        </w:tc>
      </w:tr>
      <w:tr w:rsidR="00160535" w:rsidRPr="00BC5E56" w14:paraId="34F95E6C" w14:textId="7777777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174AC80" w14:textId="77777777" w:rsidR="00160535" w:rsidRPr="00BC5E56" w:rsidRDefault="005E3A26">
            <w:pPr>
              <w:jc w:val="right"/>
            </w:pPr>
            <w:r w:rsidRPr="00BC5E56">
              <w:rPr>
                <w:rFonts w:ascii="Arial" w:hAnsi="Arial" w:cs="Arial"/>
                <w:color w:val="000000"/>
                <w:position w:val="-2"/>
              </w:rPr>
              <w:t>Matična številka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40A94C0" w14:textId="77777777" w:rsidR="00160535" w:rsidRPr="00BC5E56" w:rsidRDefault="005E3A26">
            <w:r w:rsidRPr="00BC5E56">
              <w:rPr>
                <w:rFonts w:ascii="Arial" w:hAnsi="Arial" w:cs="Arial"/>
                <w:color w:val="000000"/>
                <w:position w:val="-2"/>
              </w:rPr>
              <w:t> </w:t>
            </w:r>
          </w:p>
        </w:tc>
      </w:tr>
      <w:tr w:rsidR="00160535" w:rsidRPr="00BC5E56" w14:paraId="7ABD878E" w14:textId="7777777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DA81273" w14:textId="77777777" w:rsidR="00160535" w:rsidRPr="00BC5E56" w:rsidRDefault="005E3A26">
            <w:pPr>
              <w:jc w:val="right"/>
            </w:pPr>
            <w:r w:rsidRPr="00BC5E56">
              <w:rPr>
                <w:rFonts w:ascii="Arial" w:hAnsi="Arial" w:cs="Arial"/>
                <w:color w:val="000000"/>
                <w:position w:val="-2"/>
              </w:rPr>
              <w:t>Davčna številka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3D8AEFB" w14:textId="77777777" w:rsidR="00160535" w:rsidRPr="00BC5E56" w:rsidRDefault="005E3A26">
            <w:r w:rsidRPr="00BC5E56">
              <w:rPr>
                <w:rFonts w:ascii="Arial" w:hAnsi="Arial" w:cs="Arial"/>
                <w:color w:val="000000"/>
                <w:position w:val="-2"/>
              </w:rPr>
              <w:t> </w:t>
            </w:r>
          </w:p>
        </w:tc>
      </w:tr>
    </w:tbl>
    <w:p w14:paraId="54065183" w14:textId="77777777" w:rsidR="00160535" w:rsidRDefault="005E3A26">
      <w:pPr>
        <w:spacing w:before="225" w:after="225" w:line="240" w:lineRule="auto"/>
        <w:jc w:val="both"/>
      </w:pPr>
      <w:r>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160535" w14:paraId="43F429E1" w14:textId="77777777">
        <w:tc>
          <w:tcPr>
            <w:tcW w:w="2500" w:type="pct"/>
            <w:tcMar>
              <w:top w:w="75" w:type="dxa"/>
              <w:bottom w:w="75" w:type="dxa"/>
            </w:tcMar>
            <w:vAlign w:val="center"/>
          </w:tcPr>
          <w:p w14:paraId="11720368" w14:textId="77777777" w:rsidR="00160535" w:rsidRDefault="005E3A26">
            <w:r>
              <w:rPr>
                <w:rFonts w:ascii="Arial" w:hAnsi="Arial" w:cs="Arial"/>
                <w:color w:val="000000"/>
                <w:position w:val="-2"/>
                <w:sz w:val="18"/>
                <w:szCs w:val="18"/>
              </w:rPr>
              <w:t>Kraj in datum:</w:t>
            </w:r>
          </w:p>
        </w:tc>
        <w:tc>
          <w:tcPr>
            <w:tcW w:w="0" w:type="auto"/>
            <w:tcMar>
              <w:top w:w="75" w:type="dxa"/>
              <w:bottom w:w="75" w:type="dxa"/>
            </w:tcMar>
            <w:vAlign w:val="center"/>
          </w:tcPr>
          <w:p w14:paraId="5DF96713" w14:textId="77777777" w:rsidR="00160535" w:rsidRDefault="005E3A26">
            <w:r>
              <w:rPr>
                <w:rFonts w:ascii="Arial" w:hAnsi="Arial" w:cs="Arial"/>
                <w:color w:val="000000"/>
                <w:position w:val="-2"/>
                <w:sz w:val="18"/>
                <w:szCs w:val="18"/>
              </w:rPr>
              <w:t>Ime in priimek: _____________________</w:t>
            </w:r>
          </w:p>
        </w:tc>
      </w:tr>
      <w:tr w:rsidR="00160535" w14:paraId="6B205297" w14:textId="77777777">
        <w:tc>
          <w:tcPr>
            <w:tcW w:w="2500" w:type="pct"/>
            <w:tcMar>
              <w:top w:w="75" w:type="dxa"/>
              <w:bottom w:w="75" w:type="dxa"/>
            </w:tcMar>
            <w:vAlign w:val="center"/>
          </w:tcPr>
          <w:p w14:paraId="08F77EC0" w14:textId="77777777" w:rsidR="00160535" w:rsidRDefault="005E3A26">
            <w:r>
              <w:rPr>
                <w:rFonts w:ascii="Arial" w:hAnsi="Arial" w:cs="Arial"/>
                <w:color w:val="000000"/>
                <w:position w:val="-2"/>
                <w:sz w:val="18"/>
                <w:szCs w:val="18"/>
              </w:rPr>
              <w:t> </w:t>
            </w:r>
          </w:p>
        </w:tc>
        <w:tc>
          <w:tcPr>
            <w:tcW w:w="0" w:type="auto"/>
            <w:tcMar>
              <w:top w:w="75" w:type="dxa"/>
              <w:bottom w:w="75" w:type="dxa"/>
            </w:tcMar>
            <w:vAlign w:val="center"/>
          </w:tcPr>
          <w:p w14:paraId="19C62F58" w14:textId="77777777" w:rsidR="00160535" w:rsidRDefault="00160535"/>
          <w:p w14:paraId="63130128" w14:textId="77777777" w:rsidR="00160535" w:rsidRDefault="005E3A26">
            <w:pPr>
              <w:jc w:val="center"/>
            </w:pPr>
            <w:r>
              <w:rPr>
                <w:rFonts w:ascii="Arial" w:hAnsi="Arial" w:cs="Arial"/>
                <w:color w:val="A9A9A9"/>
                <w:position w:val="-2"/>
                <w:sz w:val="18"/>
                <w:szCs w:val="18"/>
              </w:rPr>
              <w:t>(žig in podpis)</w:t>
            </w:r>
          </w:p>
        </w:tc>
      </w:tr>
    </w:tbl>
    <w:p w14:paraId="520D5CBF" w14:textId="77777777" w:rsidR="00160535" w:rsidRDefault="005E3A26">
      <w:pPr>
        <w:spacing w:before="225" w:after="225" w:line="240" w:lineRule="auto"/>
        <w:jc w:val="both"/>
      </w:pPr>
      <w:r>
        <w:rPr>
          <w:rFonts w:ascii="Arial" w:hAnsi="Arial" w:cs="Arial"/>
          <w:color w:val="000000"/>
          <w:sz w:val="18"/>
          <w:szCs w:val="18"/>
        </w:rPr>
        <w:t> </w:t>
      </w:r>
    </w:p>
    <w:p w14:paraId="65ABE8D2" w14:textId="77777777" w:rsidR="00160535" w:rsidRDefault="005E3A26">
      <w:pPr>
        <w:spacing w:before="525" w:after="225" w:line="240" w:lineRule="auto"/>
        <w:jc w:val="both"/>
      </w:pPr>
      <w:r>
        <w:rPr>
          <w:rFonts w:ascii="Arial" w:hAnsi="Arial" w:cs="Arial"/>
          <w:color w:val="000000"/>
          <w:sz w:val="18"/>
          <w:szCs w:val="18"/>
        </w:rPr>
        <w:t> </w:t>
      </w:r>
    </w:p>
    <w:p w14:paraId="0F0FAD8A" w14:textId="77777777" w:rsidR="00160535" w:rsidRDefault="00160535">
      <w:pPr>
        <w:sectPr w:rsidR="00160535" w:rsidSect="006E7A2B">
          <w:footerReference w:type="default" r:id="rId20"/>
          <w:pgSz w:w="11906" w:h="16838"/>
          <w:pgMar w:top="1418" w:right="1418" w:bottom="1418" w:left="1418" w:header="567" w:footer="596" w:gutter="0"/>
          <w:cols w:space="708"/>
          <w:docGrid w:linePitch="360"/>
        </w:sectPr>
      </w:pPr>
    </w:p>
    <w:p w14:paraId="6781342A" w14:textId="77777777" w:rsidR="005E3A26" w:rsidRPr="00590863" w:rsidRDefault="005E3A26" w:rsidP="00252358">
      <w:pPr>
        <w:spacing w:after="0"/>
        <w:jc w:val="right"/>
        <w:rPr>
          <w:rFonts w:ascii="Arial" w:hAnsi="Arial" w:cs="Arial"/>
          <w:sz w:val="18"/>
          <w:szCs w:val="18"/>
        </w:rPr>
      </w:pPr>
      <w:r w:rsidRPr="00590863">
        <w:rPr>
          <w:rFonts w:ascii="Arial" w:hAnsi="Arial" w:cs="Arial"/>
          <w:sz w:val="18"/>
          <w:szCs w:val="18"/>
        </w:rPr>
        <w:lastRenderedPageBreak/>
        <w:t>Obrazec št: 10</w:t>
      </w:r>
    </w:p>
    <w:p w14:paraId="62BB0F77" w14:textId="77777777" w:rsidR="005E3A26" w:rsidRPr="00252358" w:rsidRDefault="005E3A26" w:rsidP="00252358"/>
    <w:p w14:paraId="3D4D2AC3" w14:textId="77777777" w:rsidR="005E3A26" w:rsidRPr="00414A66" w:rsidRDefault="005E3A26"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sz w:val="22"/>
          <w:szCs w:val="22"/>
        </w:rPr>
      </w:pPr>
      <w:r w:rsidRPr="00414A66">
        <w:rPr>
          <w:rFonts w:ascii="Arial" w:hAnsi="Arial" w:cs="Arial"/>
          <w:sz w:val="22"/>
          <w:szCs w:val="22"/>
        </w:rPr>
        <w:t>Izjava podizvajalca</w:t>
      </w:r>
    </w:p>
    <w:p w14:paraId="546E4F35" w14:textId="77777777" w:rsidR="005E3A26" w:rsidRDefault="005E3A26" w:rsidP="00EB2A75">
      <w:pPr>
        <w:spacing w:after="120"/>
        <w:rPr>
          <w:rFonts w:ascii="Arial" w:hAnsi="Arial" w:cs="Arial"/>
        </w:rPr>
      </w:pPr>
    </w:p>
    <w:p w14:paraId="26E19253" w14:textId="39A4752B" w:rsidR="00160535" w:rsidRPr="00414A66" w:rsidRDefault="005E3A26">
      <w:pPr>
        <w:spacing w:before="225" w:after="225" w:line="240" w:lineRule="auto"/>
        <w:jc w:val="both"/>
        <w:rPr>
          <w:rFonts w:ascii="Arial" w:hAnsi="Arial" w:cs="Arial"/>
          <w:color w:val="000000"/>
        </w:rPr>
      </w:pPr>
      <w:r w:rsidRPr="00414A66">
        <w:rPr>
          <w:rFonts w:ascii="Arial" w:hAnsi="Arial" w:cs="Arial"/>
          <w:color w:val="000000"/>
        </w:rPr>
        <w:t>V zvezi z javnim naročilom »</w:t>
      </w:r>
      <w:r w:rsidR="00414A66" w:rsidRPr="00414A66">
        <w:rPr>
          <w:rFonts w:ascii="Arial" w:hAnsi="Arial" w:cs="Arial"/>
          <w:b/>
          <w:bCs/>
          <w:color w:val="000000"/>
        </w:rPr>
        <w:t xml:space="preserve">NABAVA </w:t>
      </w:r>
      <w:r w:rsidR="00414A66" w:rsidRPr="00414A66">
        <w:rPr>
          <w:rFonts w:ascii="Arial" w:hAnsi="Arial" w:cs="Arial"/>
          <w:b/>
        </w:rPr>
        <w:t>MULTIDIAGNOSTIČNEGA RENTGENSKEGA APARATA</w:t>
      </w:r>
      <w:r w:rsidRPr="00414A66">
        <w:rPr>
          <w:rFonts w:ascii="Arial" w:hAnsi="Arial" w:cs="Arial"/>
          <w:color w:val="000000"/>
        </w:rPr>
        <w:t>«,</w:t>
      </w:r>
    </w:p>
    <w:p w14:paraId="36B74D79" w14:textId="77777777" w:rsidR="00160535" w:rsidRPr="00414A66" w:rsidRDefault="005E3A26">
      <w:pPr>
        <w:spacing w:before="225" w:after="225" w:line="240" w:lineRule="auto"/>
        <w:jc w:val="both"/>
      </w:pPr>
      <w:r w:rsidRPr="00414A66">
        <w:rPr>
          <w:rFonts w:ascii="Arial" w:hAnsi="Arial" w:cs="Arial"/>
          <w:color w:val="000000"/>
        </w:rPr>
        <w:t>izjavljamo, da bomo v primeru izbire gospodarskega subjekta sodelovali pri izvedbi predmeta javnega naročila z deli v vrednosti _______________ EUR v skladu z razpisnimi pogoji.</w:t>
      </w:r>
    </w:p>
    <w:p w14:paraId="3123F433" w14:textId="77777777" w:rsidR="00160535" w:rsidRPr="00414A66" w:rsidRDefault="005E3A26">
      <w:pPr>
        <w:spacing w:before="225" w:after="225" w:line="240" w:lineRule="auto"/>
        <w:jc w:val="both"/>
      </w:pPr>
      <w:r w:rsidRPr="00414A66">
        <w:rPr>
          <w:rFonts w:ascii="Arial" w:hAnsi="Arial" w:cs="Arial"/>
          <w:color w:val="000000"/>
        </w:rPr>
        <w:t>Izjavljamo (ustrezno označi):</w:t>
      </w:r>
    </w:p>
    <w:p w14:paraId="4B5C08D1" w14:textId="77777777" w:rsidR="00160535" w:rsidRPr="00414A66" w:rsidRDefault="005E3A26">
      <w:pPr>
        <w:spacing w:before="225" w:after="225" w:line="240" w:lineRule="auto"/>
        <w:jc w:val="both"/>
      </w:pPr>
      <w:r w:rsidRPr="00414A66">
        <w:rPr>
          <w:rFonts w:ascii="Arial" w:hAnsi="Arial" w:cs="Arial"/>
          <w:color w:val="000000"/>
        </w:rPr>
        <w:t>[   ] DA zahtevamo izvedbo neposrednih plačil, in zato podajamo soglasje, da sme naročnik namesto glavnega izvajalca poravnati obveznosti glavnega izvajalca, ki nastanejo pri izvajanju javnega naročila do nas kot podizvajalca.</w:t>
      </w:r>
    </w:p>
    <w:p w14:paraId="24CB0DEC" w14:textId="77777777" w:rsidR="00160535" w:rsidRPr="00414A66" w:rsidRDefault="005E3A26">
      <w:pPr>
        <w:spacing w:before="225" w:after="225" w:line="240" w:lineRule="auto"/>
        <w:jc w:val="both"/>
      </w:pPr>
      <w:r w:rsidRPr="00414A66">
        <w:rPr>
          <w:rFonts w:ascii="Arial" w:hAnsi="Arial" w:cs="Arial"/>
          <w:color w:val="000000"/>
        </w:rPr>
        <w:t>[   ] NE zahtevamo izvedbe neposrednih plačil.</w:t>
      </w:r>
    </w:p>
    <w:p w14:paraId="1CE1E1F7" w14:textId="77777777" w:rsidR="00160535" w:rsidRPr="00414A66" w:rsidRDefault="005E3A26">
      <w:pPr>
        <w:spacing w:before="225" w:after="225" w:line="240" w:lineRule="auto"/>
        <w:jc w:val="both"/>
      </w:pPr>
      <w:r w:rsidRPr="00414A66">
        <w:rPr>
          <w:rFonts w:ascii="Arial" w:hAnsi="Arial" w:cs="Arial"/>
          <w:color w:val="000000"/>
        </w:rPr>
        <w:t> </w:t>
      </w:r>
    </w:p>
    <w:p w14:paraId="20A6824C" w14:textId="77777777" w:rsidR="00160535" w:rsidRPr="00414A66" w:rsidRDefault="005E3A26">
      <w:pPr>
        <w:spacing w:before="225" w:after="225" w:line="240" w:lineRule="auto"/>
        <w:jc w:val="both"/>
      </w:pPr>
      <w:r w:rsidRPr="00414A66">
        <w:rPr>
          <w:rFonts w:ascii="Arial" w:hAnsi="Arial" w:cs="Arial"/>
          <w:color w:val="000000"/>
        </w:rPr>
        <w:t> </w:t>
      </w:r>
    </w:p>
    <w:tbl>
      <w:tblPr>
        <w:tblStyle w:val="NormalTablePHPDOCX"/>
        <w:tblW w:w="5000" w:type="pct"/>
        <w:tblInd w:w="108" w:type="dxa"/>
        <w:tblLook w:val="04A0" w:firstRow="1" w:lastRow="0" w:firstColumn="1" w:lastColumn="0" w:noHBand="0" w:noVBand="1"/>
      </w:tblPr>
      <w:tblGrid>
        <w:gridCol w:w="4535"/>
        <w:gridCol w:w="4535"/>
      </w:tblGrid>
      <w:tr w:rsidR="00160535" w:rsidRPr="00414A66" w14:paraId="33F0CEC2" w14:textId="77777777">
        <w:tc>
          <w:tcPr>
            <w:tcW w:w="2500" w:type="pct"/>
            <w:tcMar>
              <w:top w:w="75" w:type="dxa"/>
              <w:bottom w:w="75" w:type="dxa"/>
            </w:tcMar>
            <w:vAlign w:val="center"/>
          </w:tcPr>
          <w:p w14:paraId="2EE14E9D" w14:textId="77777777" w:rsidR="00160535" w:rsidRPr="00414A66" w:rsidRDefault="005E3A26">
            <w:r w:rsidRPr="00414A66">
              <w:rPr>
                <w:rFonts w:ascii="Arial" w:hAnsi="Arial" w:cs="Arial"/>
                <w:color w:val="000000"/>
                <w:position w:val="-2"/>
              </w:rPr>
              <w:t>Kraj in datum:</w:t>
            </w:r>
          </w:p>
        </w:tc>
        <w:tc>
          <w:tcPr>
            <w:tcW w:w="0" w:type="auto"/>
            <w:tcMar>
              <w:top w:w="75" w:type="dxa"/>
              <w:bottom w:w="75" w:type="dxa"/>
            </w:tcMar>
            <w:vAlign w:val="center"/>
          </w:tcPr>
          <w:p w14:paraId="1491AEEF" w14:textId="77777777" w:rsidR="00160535" w:rsidRPr="00414A66" w:rsidRDefault="005E3A26">
            <w:r w:rsidRPr="00414A66">
              <w:rPr>
                <w:rFonts w:ascii="Arial" w:hAnsi="Arial" w:cs="Arial"/>
                <w:color w:val="000000"/>
                <w:position w:val="-2"/>
              </w:rPr>
              <w:t>Ime in priimek: _____________________</w:t>
            </w:r>
          </w:p>
        </w:tc>
      </w:tr>
      <w:tr w:rsidR="00160535" w:rsidRPr="00414A66" w14:paraId="1C770E60" w14:textId="77777777">
        <w:tc>
          <w:tcPr>
            <w:tcW w:w="2500" w:type="pct"/>
            <w:tcMar>
              <w:top w:w="75" w:type="dxa"/>
              <w:bottom w:w="75" w:type="dxa"/>
            </w:tcMar>
            <w:vAlign w:val="center"/>
          </w:tcPr>
          <w:p w14:paraId="3838AA57" w14:textId="77777777" w:rsidR="00160535" w:rsidRPr="00414A66" w:rsidRDefault="005E3A26">
            <w:r w:rsidRPr="00414A66">
              <w:rPr>
                <w:rFonts w:ascii="Arial" w:hAnsi="Arial" w:cs="Arial"/>
                <w:color w:val="000000"/>
                <w:position w:val="-2"/>
              </w:rPr>
              <w:t> </w:t>
            </w:r>
          </w:p>
        </w:tc>
        <w:tc>
          <w:tcPr>
            <w:tcW w:w="0" w:type="auto"/>
            <w:tcMar>
              <w:top w:w="75" w:type="dxa"/>
              <w:bottom w:w="75" w:type="dxa"/>
            </w:tcMar>
            <w:vAlign w:val="center"/>
          </w:tcPr>
          <w:p w14:paraId="70EB987B" w14:textId="77777777" w:rsidR="00160535" w:rsidRPr="00414A66" w:rsidRDefault="00160535"/>
          <w:p w14:paraId="19458E76" w14:textId="77777777" w:rsidR="00160535" w:rsidRPr="00414A66" w:rsidRDefault="005E3A26">
            <w:pPr>
              <w:jc w:val="center"/>
            </w:pPr>
            <w:r w:rsidRPr="00414A66">
              <w:rPr>
                <w:rFonts w:ascii="Arial" w:hAnsi="Arial" w:cs="Arial"/>
                <w:color w:val="A9A9A9"/>
                <w:position w:val="-2"/>
              </w:rPr>
              <w:t>(žig in podpis)</w:t>
            </w:r>
          </w:p>
        </w:tc>
      </w:tr>
    </w:tbl>
    <w:p w14:paraId="1E6F339F" w14:textId="77777777" w:rsidR="00160535" w:rsidRPr="00414A66" w:rsidRDefault="005E3A26">
      <w:pPr>
        <w:spacing w:before="225" w:after="225" w:line="240" w:lineRule="auto"/>
        <w:jc w:val="both"/>
      </w:pPr>
      <w:r w:rsidRPr="00414A66">
        <w:rPr>
          <w:rFonts w:ascii="Arial" w:hAnsi="Arial" w:cs="Arial"/>
          <w:color w:val="000000"/>
        </w:rPr>
        <w:t> </w:t>
      </w:r>
    </w:p>
    <w:p w14:paraId="2B1C1DD3" w14:textId="77777777" w:rsidR="00160535" w:rsidRPr="00414A66" w:rsidRDefault="005E3A26">
      <w:pPr>
        <w:spacing w:before="225" w:after="225" w:line="240" w:lineRule="auto"/>
        <w:jc w:val="both"/>
      </w:pPr>
      <w:r w:rsidRPr="00414A66">
        <w:rPr>
          <w:rFonts w:ascii="Arial" w:hAnsi="Arial" w:cs="Arial"/>
          <w:color w:val="000000"/>
        </w:rPr>
        <w:t> </w:t>
      </w:r>
    </w:p>
    <w:p w14:paraId="70B0F0EE" w14:textId="77777777" w:rsidR="00160535" w:rsidRPr="00414A66" w:rsidRDefault="005E3A26">
      <w:pPr>
        <w:spacing w:before="225" w:after="225" w:line="240" w:lineRule="auto"/>
        <w:jc w:val="both"/>
      </w:pPr>
      <w:r w:rsidRPr="00414A66">
        <w:rPr>
          <w:rFonts w:ascii="Arial" w:hAnsi="Arial" w:cs="Arial"/>
          <w:color w:val="000000"/>
        </w:rPr>
        <w:t> </w:t>
      </w:r>
    </w:p>
    <w:p w14:paraId="4F17CD07" w14:textId="77777777" w:rsidR="00160535" w:rsidRPr="00414A66" w:rsidRDefault="005E3A26">
      <w:pPr>
        <w:spacing w:before="225" w:after="225" w:line="240" w:lineRule="auto"/>
        <w:jc w:val="both"/>
      </w:pPr>
      <w:r w:rsidRPr="00414A66">
        <w:rPr>
          <w:rFonts w:ascii="Arial" w:hAnsi="Arial" w:cs="Arial"/>
          <w:b/>
          <w:bCs/>
          <w:i/>
          <w:iCs/>
          <w:color w:val="000000"/>
          <w:u w:val="single"/>
        </w:rPr>
        <w:t>Opomba:</w:t>
      </w:r>
    </w:p>
    <w:p w14:paraId="1CC8561F" w14:textId="31E58E32" w:rsidR="00160535" w:rsidRDefault="005E3A26" w:rsidP="000823A3">
      <w:pPr>
        <w:spacing w:before="225" w:after="225" w:line="240" w:lineRule="auto"/>
        <w:jc w:val="both"/>
        <w:sectPr w:rsidR="00160535" w:rsidSect="006E7A2B">
          <w:footerReference w:type="default" r:id="rId21"/>
          <w:pgSz w:w="11906" w:h="16838"/>
          <w:pgMar w:top="1418" w:right="1418" w:bottom="1418" w:left="1418" w:header="567" w:footer="596" w:gutter="0"/>
          <w:cols w:space="708"/>
          <w:docGrid w:linePitch="360"/>
        </w:sectPr>
      </w:pPr>
      <w:r w:rsidRPr="00414A66">
        <w:rPr>
          <w:rFonts w:ascii="Arial" w:hAnsi="Arial" w:cs="Arial"/>
          <w:i/>
          <w:iCs/>
          <w:color w:val="000000"/>
        </w:rPr>
        <w:t>V primeru večjega števila podizvajalcev se obrazec fotokopira.</w:t>
      </w:r>
    </w:p>
    <w:p w14:paraId="4C9CB5E8" w14:textId="77777777" w:rsidR="005E3A26" w:rsidRPr="00590863" w:rsidRDefault="005E3A26" w:rsidP="000823A3">
      <w:pPr>
        <w:spacing w:after="0"/>
        <w:jc w:val="right"/>
        <w:rPr>
          <w:rFonts w:ascii="Arial" w:hAnsi="Arial" w:cs="Arial"/>
          <w:sz w:val="18"/>
          <w:szCs w:val="18"/>
        </w:rPr>
      </w:pPr>
      <w:r w:rsidRPr="00590863">
        <w:rPr>
          <w:rFonts w:ascii="Arial" w:hAnsi="Arial" w:cs="Arial"/>
          <w:sz w:val="18"/>
          <w:szCs w:val="18"/>
        </w:rPr>
        <w:lastRenderedPageBreak/>
        <w:t>Obrazec št: 11</w:t>
      </w:r>
    </w:p>
    <w:p w14:paraId="32FB6C89" w14:textId="77777777" w:rsidR="005E3A26" w:rsidRPr="00252358" w:rsidRDefault="005E3A26" w:rsidP="00252358"/>
    <w:p w14:paraId="727F82C8" w14:textId="77777777" w:rsidR="005E3A26" w:rsidRPr="000823A3" w:rsidRDefault="005E3A26"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sz w:val="22"/>
          <w:szCs w:val="22"/>
        </w:rPr>
      </w:pPr>
      <w:r w:rsidRPr="000823A3">
        <w:rPr>
          <w:rFonts w:ascii="Arial" w:hAnsi="Arial" w:cs="Arial"/>
          <w:sz w:val="22"/>
          <w:szCs w:val="22"/>
        </w:rPr>
        <w:t>Izjava o nastopu s podizvajalci</w:t>
      </w:r>
    </w:p>
    <w:p w14:paraId="604F6380" w14:textId="25E47936" w:rsidR="00160535" w:rsidRPr="000823A3" w:rsidRDefault="005E3A26">
      <w:pPr>
        <w:spacing w:before="225" w:after="225" w:line="240" w:lineRule="auto"/>
        <w:jc w:val="both"/>
      </w:pPr>
      <w:r w:rsidRPr="000823A3">
        <w:rPr>
          <w:rFonts w:ascii="Arial" w:hAnsi="Arial" w:cs="Arial"/>
          <w:color w:val="000000"/>
        </w:rPr>
        <w:t>V razpisu za izvedbo javnega naročila »</w:t>
      </w:r>
      <w:r w:rsidR="000823A3" w:rsidRPr="000823A3">
        <w:rPr>
          <w:rFonts w:ascii="Arial" w:hAnsi="Arial" w:cs="Arial"/>
          <w:b/>
          <w:bCs/>
          <w:color w:val="000000"/>
        </w:rPr>
        <w:t xml:space="preserve">NABAVA </w:t>
      </w:r>
      <w:r w:rsidR="000823A3" w:rsidRPr="000823A3">
        <w:rPr>
          <w:rFonts w:ascii="Arial" w:hAnsi="Arial" w:cs="Arial"/>
          <w:b/>
        </w:rPr>
        <w:t>MULTIDIAGNOSTIČNEGA RENTGENSKEGA APARATA</w:t>
      </w:r>
      <w:r w:rsidRPr="000823A3">
        <w:rPr>
          <w:rFonts w:ascii="Arial" w:hAnsi="Arial" w:cs="Arial"/>
          <w:color w:val="000000"/>
        </w:rPr>
        <w:t>«,</w:t>
      </w:r>
    </w:p>
    <w:p w14:paraId="60A9070E" w14:textId="77777777" w:rsidR="00160535" w:rsidRPr="000823A3" w:rsidRDefault="005E3A26">
      <w:pPr>
        <w:spacing w:before="225" w:after="225" w:line="240" w:lineRule="auto"/>
        <w:jc w:val="both"/>
      </w:pPr>
      <w:r w:rsidRPr="000823A3">
        <w:rPr>
          <w:rFonts w:ascii="Arial" w:hAnsi="Arial" w:cs="Arial"/>
          <w:color w:val="000000"/>
        </w:rPr>
        <w:t>izjavljamo, da (ustrezno označi in izpolni):</w:t>
      </w:r>
    </w:p>
    <w:p w14:paraId="4F8090F5" w14:textId="77777777" w:rsidR="00160535" w:rsidRPr="000823A3" w:rsidRDefault="005E3A26">
      <w:pPr>
        <w:spacing w:before="225" w:after="225" w:line="240" w:lineRule="auto"/>
        <w:jc w:val="both"/>
      </w:pPr>
      <w:r w:rsidRPr="000823A3">
        <w:rPr>
          <w:rFonts w:ascii="Arial" w:hAnsi="Arial" w:cs="Arial"/>
          <w:b/>
          <w:bCs/>
          <w:color w:val="000000"/>
        </w:rPr>
        <w:t>[   ] ne nastopamo s podizvajalci</w:t>
      </w:r>
    </w:p>
    <w:p w14:paraId="1245DDED" w14:textId="77777777" w:rsidR="00160535" w:rsidRPr="000823A3" w:rsidRDefault="005E3A26">
      <w:pPr>
        <w:spacing w:before="225" w:after="225" w:line="240" w:lineRule="auto"/>
        <w:jc w:val="both"/>
      </w:pPr>
      <w:r w:rsidRPr="000823A3">
        <w:rPr>
          <w:rFonts w:ascii="Arial" w:hAnsi="Arial" w:cs="Arial"/>
          <w:b/>
          <w:bCs/>
          <w:color w:val="000000"/>
        </w:rPr>
        <w:t>[   ] nastopamo z naslednjimi podizvajalci:</w:t>
      </w:r>
    </w:p>
    <w:tbl>
      <w:tblPr>
        <w:tblStyle w:val="TableGridPHPDOCX"/>
        <w:tblW w:w="8430" w:type="dxa"/>
        <w:tblCellSpacing w:w="15" w:type="dxa"/>
        <w:tblInd w:w="155"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895"/>
        <w:gridCol w:w="6535"/>
      </w:tblGrid>
      <w:tr w:rsidR="00160535" w:rsidRPr="000823A3" w14:paraId="3A9B27E9" w14:textId="77777777">
        <w:trPr>
          <w:tblCellSpacing w:w="15" w:type="dxa"/>
        </w:trPr>
        <w:tc>
          <w:tcPr>
            <w:tcW w:w="1740" w:type="dxa"/>
            <w:tcBorders>
              <w:top w:val="inset" w:sz="7" w:space="0" w:color="000000"/>
              <w:left w:val="inset" w:sz="7" w:space="0" w:color="000000"/>
              <w:bottom w:val="inset" w:sz="7" w:space="0" w:color="000000"/>
              <w:right w:val="inset" w:sz="7" w:space="0" w:color="000000"/>
            </w:tcBorders>
            <w:shd w:val="clear" w:color="auto" w:fill="D1D1D1"/>
            <w:tcMar>
              <w:top w:w="135" w:type="dxa"/>
              <w:bottom w:w="135" w:type="dxa"/>
            </w:tcMar>
            <w:vAlign w:val="center"/>
          </w:tcPr>
          <w:p w14:paraId="1D5F7530" w14:textId="77777777" w:rsidR="00160535" w:rsidRPr="000823A3" w:rsidRDefault="005E3A26">
            <w:pPr>
              <w:jc w:val="right"/>
            </w:pPr>
            <w:r w:rsidRPr="000823A3">
              <w:rPr>
                <w:rFonts w:ascii="Arial" w:hAnsi="Arial" w:cs="Arial"/>
                <w:b/>
                <w:bCs/>
                <w:color w:val="000000"/>
                <w:position w:val="-2"/>
                <w:shd w:val="clear" w:color="auto" w:fill="D1D1D1"/>
              </w:rPr>
              <w:t>Podizvajalec 1 (firma, naslov):</w:t>
            </w:r>
          </w:p>
        </w:tc>
        <w:tc>
          <w:tcPr>
            <w:tcW w:w="6105" w:type="dxa"/>
            <w:tcBorders>
              <w:top w:val="inset" w:sz="7" w:space="0" w:color="000000"/>
              <w:left w:val="inset" w:sz="7" w:space="0" w:color="000000"/>
              <w:bottom w:val="inset" w:sz="7" w:space="0" w:color="000000"/>
              <w:right w:val="inset" w:sz="7" w:space="0" w:color="000000"/>
            </w:tcBorders>
            <w:tcMar>
              <w:top w:w="15" w:type="dxa"/>
              <w:bottom w:w="15" w:type="dxa"/>
            </w:tcMar>
            <w:vAlign w:val="center"/>
          </w:tcPr>
          <w:p w14:paraId="721F6CBB" w14:textId="77777777" w:rsidR="00160535" w:rsidRPr="000823A3" w:rsidRDefault="005E3A26">
            <w:r w:rsidRPr="000823A3">
              <w:rPr>
                <w:rFonts w:ascii="Arial" w:hAnsi="Arial" w:cs="Arial"/>
                <w:color w:val="000000"/>
                <w:position w:val="-2"/>
              </w:rPr>
              <w:t> </w:t>
            </w:r>
          </w:p>
        </w:tc>
      </w:tr>
      <w:tr w:rsidR="00160535" w:rsidRPr="000823A3" w14:paraId="05454187" w14:textId="77777777">
        <w:trPr>
          <w:tblCellSpacing w:w="15" w:type="dxa"/>
        </w:trPr>
        <w:tc>
          <w:tcPr>
            <w:tcW w:w="1740" w:type="dxa"/>
            <w:tcBorders>
              <w:top w:val="inset" w:sz="7" w:space="0" w:color="000000"/>
              <w:left w:val="inset" w:sz="7" w:space="0" w:color="000000"/>
              <w:bottom w:val="inset" w:sz="7" w:space="0" w:color="000000"/>
              <w:right w:val="inset" w:sz="7" w:space="0" w:color="000000"/>
            </w:tcBorders>
            <w:shd w:val="clear" w:color="auto" w:fill="D1D1D1"/>
            <w:tcMar>
              <w:top w:w="135" w:type="dxa"/>
              <w:bottom w:w="135" w:type="dxa"/>
            </w:tcMar>
            <w:vAlign w:val="center"/>
          </w:tcPr>
          <w:p w14:paraId="6D56F7B9" w14:textId="77777777" w:rsidR="00160535" w:rsidRPr="000823A3" w:rsidRDefault="005E3A26">
            <w:pPr>
              <w:jc w:val="right"/>
            </w:pPr>
            <w:r w:rsidRPr="000823A3">
              <w:rPr>
                <w:rFonts w:ascii="Arial" w:hAnsi="Arial" w:cs="Arial"/>
                <w:b/>
                <w:bCs/>
                <w:color w:val="000000"/>
                <w:position w:val="-2"/>
                <w:shd w:val="clear" w:color="auto" w:fill="D1D1D1"/>
              </w:rPr>
              <w:t>VRSTA DEL (predmet, količina):</w:t>
            </w:r>
          </w:p>
        </w:tc>
        <w:tc>
          <w:tcPr>
            <w:tcW w:w="6105" w:type="dxa"/>
            <w:tcBorders>
              <w:top w:val="inset" w:sz="7" w:space="0" w:color="000000"/>
              <w:left w:val="inset" w:sz="7" w:space="0" w:color="000000"/>
              <w:bottom w:val="inset" w:sz="7" w:space="0" w:color="000000"/>
              <w:right w:val="inset" w:sz="7" w:space="0" w:color="000000"/>
            </w:tcBorders>
            <w:tcMar>
              <w:top w:w="15" w:type="dxa"/>
              <w:bottom w:w="15" w:type="dxa"/>
            </w:tcMar>
            <w:vAlign w:val="center"/>
          </w:tcPr>
          <w:p w14:paraId="3C6A6B7E" w14:textId="77777777" w:rsidR="00160535" w:rsidRPr="000823A3" w:rsidRDefault="005E3A26">
            <w:pPr>
              <w:spacing w:before="135" w:after="135"/>
              <w:jc w:val="both"/>
              <w:textAlignment w:val="center"/>
            </w:pPr>
            <w:r w:rsidRPr="000823A3">
              <w:rPr>
                <w:rFonts w:ascii="Arial" w:hAnsi="Arial" w:cs="Arial"/>
                <w:color w:val="000000"/>
                <w:position w:val="-2"/>
              </w:rPr>
              <w:t>Opis del, ki jih bo izvedel podizvajalec:</w:t>
            </w:r>
          </w:p>
          <w:p w14:paraId="59AAA134" w14:textId="77777777" w:rsidR="00160535" w:rsidRPr="000823A3" w:rsidRDefault="005E3A26">
            <w:pPr>
              <w:spacing w:before="135" w:after="135"/>
              <w:jc w:val="both"/>
              <w:textAlignment w:val="center"/>
            </w:pPr>
            <w:r w:rsidRPr="000823A3">
              <w:rPr>
                <w:rFonts w:ascii="Arial" w:hAnsi="Arial" w:cs="Arial"/>
                <w:color w:val="000000"/>
                <w:position w:val="-2"/>
              </w:rPr>
              <w:t> </w:t>
            </w:r>
          </w:p>
          <w:p w14:paraId="01F73F55" w14:textId="77777777" w:rsidR="00160535" w:rsidRPr="000823A3" w:rsidRDefault="005E3A26">
            <w:pPr>
              <w:spacing w:before="135" w:after="135"/>
              <w:jc w:val="both"/>
              <w:textAlignment w:val="center"/>
            </w:pPr>
            <w:r w:rsidRPr="000823A3">
              <w:rPr>
                <w:rFonts w:ascii="Arial" w:hAnsi="Arial" w:cs="Arial"/>
                <w:color w:val="000000"/>
                <w:position w:val="-2"/>
              </w:rPr>
              <w:t>% končne ponudbe vrednosti, ki jo bo izvedel podizvajalec: ____</w:t>
            </w:r>
          </w:p>
        </w:tc>
      </w:tr>
      <w:tr w:rsidR="00160535" w:rsidRPr="000823A3" w14:paraId="04278068" w14:textId="77777777">
        <w:trPr>
          <w:tblCellSpacing w:w="15" w:type="dxa"/>
        </w:trPr>
        <w:tc>
          <w:tcPr>
            <w:tcW w:w="1740" w:type="dxa"/>
            <w:tcBorders>
              <w:top w:val="inset" w:sz="7" w:space="0" w:color="000000"/>
              <w:left w:val="inset" w:sz="7" w:space="0" w:color="000000"/>
              <w:bottom w:val="inset" w:sz="7" w:space="0" w:color="000000"/>
              <w:right w:val="inset" w:sz="7" w:space="0" w:color="000000"/>
            </w:tcBorders>
            <w:shd w:val="clear" w:color="auto" w:fill="D1D1D1"/>
            <w:tcMar>
              <w:top w:w="135" w:type="dxa"/>
              <w:bottom w:w="135" w:type="dxa"/>
            </w:tcMar>
            <w:vAlign w:val="center"/>
          </w:tcPr>
          <w:p w14:paraId="4CEF7A83" w14:textId="77777777" w:rsidR="00160535" w:rsidRPr="000823A3" w:rsidRDefault="005E3A26">
            <w:pPr>
              <w:jc w:val="right"/>
            </w:pPr>
            <w:r w:rsidRPr="000823A3">
              <w:rPr>
                <w:rFonts w:ascii="Arial" w:hAnsi="Arial" w:cs="Arial"/>
                <w:b/>
                <w:bCs/>
                <w:color w:val="000000"/>
                <w:position w:val="-2"/>
                <w:shd w:val="clear" w:color="auto" w:fill="D1D1D1"/>
              </w:rPr>
              <w:t>Podizvajalec 2 (firma, naslov):</w:t>
            </w:r>
          </w:p>
        </w:tc>
        <w:tc>
          <w:tcPr>
            <w:tcW w:w="6105" w:type="dxa"/>
            <w:tcBorders>
              <w:top w:val="inset" w:sz="7" w:space="0" w:color="000000"/>
              <w:left w:val="inset" w:sz="7" w:space="0" w:color="000000"/>
              <w:bottom w:val="inset" w:sz="7" w:space="0" w:color="000000"/>
              <w:right w:val="inset" w:sz="7" w:space="0" w:color="000000"/>
            </w:tcBorders>
            <w:tcMar>
              <w:top w:w="15" w:type="dxa"/>
              <w:bottom w:w="15" w:type="dxa"/>
            </w:tcMar>
            <w:vAlign w:val="center"/>
          </w:tcPr>
          <w:p w14:paraId="1A3BD357" w14:textId="77777777" w:rsidR="00160535" w:rsidRPr="000823A3" w:rsidRDefault="005E3A26">
            <w:r w:rsidRPr="000823A3">
              <w:rPr>
                <w:rFonts w:ascii="Arial" w:hAnsi="Arial" w:cs="Arial"/>
                <w:color w:val="000000"/>
                <w:position w:val="-2"/>
              </w:rPr>
              <w:t> </w:t>
            </w:r>
          </w:p>
        </w:tc>
      </w:tr>
      <w:tr w:rsidR="00160535" w:rsidRPr="000823A3" w14:paraId="0FD5E8E3" w14:textId="77777777">
        <w:trPr>
          <w:tblCellSpacing w:w="15" w:type="dxa"/>
        </w:trPr>
        <w:tc>
          <w:tcPr>
            <w:tcW w:w="1740" w:type="dxa"/>
            <w:tcBorders>
              <w:top w:val="inset" w:sz="7" w:space="0" w:color="000000"/>
              <w:left w:val="inset" w:sz="7" w:space="0" w:color="000000"/>
              <w:bottom w:val="inset" w:sz="7" w:space="0" w:color="000000"/>
              <w:right w:val="inset" w:sz="7" w:space="0" w:color="000000"/>
            </w:tcBorders>
            <w:shd w:val="clear" w:color="auto" w:fill="D1D1D1"/>
            <w:tcMar>
              <w:top w:w="135" w:type="dxa"/>
              <w:bottom w:w="135" w:type="dxa"/>
            </w:tcMar>
            <w:vAlign w:val="center"/>
          </w:tcPr>
          <w:p w14:paraId="7A75DA6A" w14:textId="77777777" w:rsidR="00160535" w:rsidRPr="000823A3" w:rsidRDefault="005E3A26">
            <w:pPr>
              <w:jc w:val="right"/>
            </w:pPr>
            <w:r w:rsidRPr="000823A3">
              <w:rPr>
                <w:rFonts w:ascii="Arial" w:hAnsi="Arial" w:cs="Arial"/>
                <w:b/>
                <w:bCs/>
                <w:color w:val="000000"/>
                <w:position w:val="-2"/>
                <w:shd w:val="clear" w:color="auto" w:fill="D1D1D1"/>
              </w:rPr>
              <w:t>VRSTA DEL (predmet, količina):</w:t>
            </w:r>
          </w:p>
        </w:tc>
        <w:tc>
          <w:tcPr>
            <w:tcW w:w="6105" w:type="dxa"/>
            <w:tcBorders>
              <w:top w:val="inset" w:sz="7" w:space="0" w:color="000000"/>
              <w:left w:val="inset" w:sz="7" w:space="0" w:color="000000"/>
              <w:bottom w:val="inset" w:sz="7" w:space="0" w:color="000000"/>
              <w:right w:val="inset" w:sz="7" w:space="0" w:color="000000"/>
            </w:tcBorders>
            <w:tcMar>
              <w:top w:w="15" w:type="dxa"/>
              <w:bottom w:w="15" w:type="dxa"/>
            </w:tcMar>
            <w:vAlign w:val="center"/>
          </w:tcPr>
          <w:p w14:paraId="1648FD09" w14:textId="77777777" w:rsidR="00160535" w:rsidRPr="000823A3" w:rsidRDefault="005E3A26">
            <w:pPr>
              <w:spacing w:before="135" w:after="135"/>
              <w:jc w:val="both"/>
              <w:textAlignment w:val="center"/>
            </w:pPr>
            <w:r w:rsidRPr="000823A3">
              <w:rPr>
                <w:rFonts w:ascii="Arial" w:hAnsi="Arial" w:cs="Arial"/>
                <w:color w:val="000000"/>
                <w:position w:val="-2"/>
              </w:rPr>
              <w:t>Opis del, ki jih bo izvedel podizvajalec:</w:t>
            </w:r>
          </w:p>
          <w:p w14:paraId="092004BC" w14:textId="77777777" w:rsidR="00160535" w:rsidRPr="000823A3" w:rsidRDefault="005E3A26">
            <w:pPr>
              <w:spacing w:before="135" w:after="135"/>
              <w:jc w:val="both"/>
              <w:textAlignment w:val="center"/>
            </w:pPr>
            <w:r w:rsidRPr="000823A3">
              <w:rPr>
                <w:rFonts w:ascii="Arial" w:hAnsi="Arial" w:cs="Arial"/>
                <w:color w:val="000000"/>
                <w:position w:val="-2"/>
              </w:rPr>
              <w:t> </w:t>
            </w:r>
          </w:p>
          <w:p w14:paraId="2C625832" w14:textId="77777777" w:rsidR="00160535" w:rsidRPr="000823A3" w:rsidRDefault="005E3A26">
            <w:pPr>
              <w:spacing w:before="135" w:after="135"/>
              <w:jc w:val="both"/>
              <w:textAlignment w:val="center"/>
            </w:pPr>
            <w:r w:rsidRPr="000823A3">
              <w:rPr>
                <w:rFonts w:ascii="Arial" w:hAnsi="Arial" w:cs="Arial"/>
                <w:color w:val="000000"/>
                <w:position w:val="-2"/>
              </w:rPr>
              <w:t>% končne ponudbe vrednosti, ki jo bo izvedel podizvajalec: ____</w:t>
            </w:r>
          </w:p>
          <w:p w14:paraId="53DE3CF8" w14:textId="77777777" w:rsidR="00160535" w:rsidRPr="000823A3" w:rsidRDefault="005E3A26">
            <w:pPr>
              <w:spacing w:before="135" w:after="135"/>
              <w:jc w:val="both"/>
              <w:textAlignment w:val="center"/>
            </w:pPr>
            <w:r w:rsidRPr="000823A3">
              <w:rPr>
                <w:rFonts w:ascii="Arial" w:hAnsi="Arial" w:cs="Arial"/>
                <w:color w:val="000000"/>
                <w:position w:val="-2"/>
              </w:rPr>
              <w:t> </w:t>
            </w:r>
          </w:p>
        </w:tc>
      </w:tr>
    </w:tbl>
    <w:p w14:paraId="1C540A6F" w14:textId="77777777" w:rsidR="00160535" w:rsidRPr="000823A3" w:rsidRDefault="005E3A26">
      <w:pPr>
        <w:spacing w:before="225" w:after="225" w:line="240" w:lineRule="auto"/>
        <w:jc w:val="both"/>
      </w:pPr>
      <w:r w:rsidRPr="000823A3">
        <w:rPr>
          <w:rFonts w:ascii="Arial" w:hAnsi="Arial" w:cs="Arial"/>
          <w:color w:val="000000"/>
        </w:rPr>
        <w:t>Izjavljamo, da bomo ob morebitni zamenjavi podizvajalca ali uvedbi novega podizvajalca, ki ni priglašen v prijavni/ponudbeni dokumentaciji, predhodno pridobili pisno soglasje naročnika. Seznanjeni smo z dejstvom, da ima naročnik, če ne bomo priglasili vseh podizvajalcev, iz tega razloga pravico krivdno odpovedati sklenjeno pogodbo, če naknadno ugotovi, da nastopamo s podizvajalci ali s podizvajalci, ki jih nismo priglasili.</w:t>
      </w:r>
    </w:p>
    <w:p w14:paraId="5F21001E" w14:textId="77777777" w:rsidR="00160535" w:rsidRPr="000823A3" w:rsidRDefault="005E3A26">
      <w:pPr>
        <w:spacing w:before="225" w:after="225" w:line="240" w:lineRule="auto"/>
        <w:jc w:val="both"/>
      </w:pPr>
      <w:r w:rsidRPr="000823A3">
        <w:rPr>
          <w:rFonts w:ascii="Arial" w:hAnsi="Arial" w:cs="Arial"/>
          <w:color w:val="000000"/>
        </w:rPr>
        <w:t>Priloga: - priložen izpolnjen ESPD obrazec za vsakega podizvajalca (79. člen ZJN-3)</w:t>
      </w:r>
    </w:p>
    <w:tbl>
      <w:tblPr>
        <w:tblStyle w:val="NormalTablePHPDOCX"/>
        <w:tblW w:w="8745" w:type="dxa"/>
        <w:tblInd w:w="108" w:type="dxa"/>
        <w:tblLook w:val="04A0" w:firstRow="1" w:lastRow="0" w:firstColumn="1" w:lastColumn="0" w:noHBand="0" w:noVBand="1"/>
      </w:tblPr>
      <w:tblGrid>
        <w:gridCol w:w="4080"/>
        <w:gridCol w:w="4665"/>
      </w:tblGrid>
      <w:tr w:rsidR="00160535" w:rsidRPr="000823A3" w14:paraId="3B78011D" w14:textId="77777777">
        <w:tc>
          <w:tcPr>
            <w:tcW w:w="4080" w:type="dxa"/>
            <w:tcMar>
              <w:top w:w="135" w:type="dxa"/>
              <w:bottom w:w="135" w:type="dxa"/>
            </w:tcMar>
            <w:vAlign w:val="center"/>
          </w:tcPr>
          <w:p w14:paraId="100E56CB" w14:textId="77777777" w:rsidR="00160535" w:rsidRPr="000823A3" w:rsidRDefault="005E3A26">
            <w:r w:rsidRPr="000823A3">
              <w:rPr>
                <w:rFonts w:ascii="Arial" w:hAnsi="Arial" w:cs="Arial"/>
                <w:color w:val="000000"/>
                <w:position w:val="-2"/>
              </w:rPr>
              <w:t>Kraj in datum:</w:t>
            </w:r>
          </w:p>
        </w:tc>
        <w:tc>
          <w:tcPr>
            <w:tcW w:w="0" w:type="auto"/>
            <w:tcMar>
              <w:top w:w="135" w:type="dxa"/>
              <w:bottom w:w="135" w:type="dxa"/>
            </w:tcMar>
            <w:vAlign w:val="center"/>
          </w:tcPr>
          <w:p w14:paraId="11245FB3" w14:textId="77777777" w:rsidR="00160535" w:rsidRPr="000823A3" w:rsidRDefault="005E3A26">
            <w:r w:rsidRPr="000823A3">
              <w:rPr>
                <w:rFonts w:ascii="Arial" w:hAnsi="Arial" w:cs="Arial"/>
                <w:color w:val="000000"/>
                <w:position w:val="-2"/>
              </w:rPr>
              <w:t>Ime in priimek: _____________________</w:t>
            </w:r>
          </w:p>
        </w:tc>
      </w:tr>
      <w:tr w:rsidR="00160535" w:rsidRPr="000823A3" w14:paraId="1B68BEB0" w14:textId="77777777">
        <w:tc>
          <w:tcPr>
            <w:tcW w:w="4080" w:type="dxa"/>
            <w:tcMar>
              <w:top w:w="135" w:type="dxa"/>
              <w:bottom w:w="135" w:type="dxa"/>
            </w:tcMar>
            <w:vAlign w:val="center"/>
          </w:tcPr>
          <w:p w14:paraId="05CF7A06" w14:textId="77777777" w:rsidR="00160535" w:rsidRPr="000823A3" w:rsidRDefault="005E3A26">
            <w:r w:rsidRPr="000823A3">
              <w:rPr>
                <w:rFonts w:ascii="Arial" w:hAnsi="Arial" w:cs="Arial"/>
                <w:color w:val="000000"/>
                <w:position w:val="-2"/>
              </w:rPr>
              <w:t> </w:t>
            </w:r>
          </w:p>
        </w:tc>
        <w:tc>
          <w:tcPr>
            <w:tcW w:w="0" w:type="auto"/>
            <w:tcMar>
              <w:top w:w="135" w:type="dxa"/>
              <w:bottom w:w="135" w:type="dxa"/>
            </w:tcMar>
            <w:vAlign w:val="center"/>
          </w:tcPr>
          <w:p w14:paraId="0388EC69" w14:textId="77777777" w:rsidR="00160535" w:rsidRPr="000823A3" w:rsidRDefault="00160535"/>
          <w:p w14:paraId="36E21C69" w14:textId="77777777" w:rsidR="00160535" w:rsidRPr="000823A3" w:rsidRDefault="005E3A26">
            <w:pPr>
              <w:jc w:val="center"/>
            </w:pPr>
            <w:r w:rsidRPr="000823A3">
              <w:rPr>
                <w:rFonts w:ascii="Arial" w:hAnsi="Arial" w:cs="Arial"/>
                <w:color w:val="A9A9A9"/>
                <w:position w:val="-2"/>
              </w:rPr>
              <w:t>(žig in podpis)</w:t>
            </w:r>
          </w:p>
        </w:tc>
      </w:tr>
    </w:tbl>
    <w:p w14:paraId="1C6837E9" w14:textId="028B37BA" w:rsidR="00160535" w:rsidRPr="000823A3" w:rsidRDefault="005E3A26">
      <w:pPr>
        <w:spacing w:before="225" w:after="225" w:line="240" w:lineRule="auto"/>
        <w:jc w:val="both"/>
      </w:pPr>
      <w:r w:rsidRPr="000823A3">
        <w:rPr>
          <w:rFonts w:ascii="Arial" w:hAnsi="Arial" w:cs="Arial"/>
          <w:i/>
          <w:iCs/>
          <w:color w:val="000000"/>
          <w:u w:val="single"/>
        </w:rPr>
        <w:t>Opomba: </w:t>
      </w:r>
      <w:r w:rsidRPr="000823A3">
        <w:rPr>
          <w:rFonts w:ascii="Arial" w:hAnsi="Arial" w:cs="Arial"/>
          <w:i/>
          <w:iCs/>
          <w:color w:val="000000"/>
        </w:rPr>
        <w:br/>
        <w:t>V primeru nastopa z več podizvajalci se obrazec ustreznomnoži.</w:t>
      </w:r>
    </w:p>
    <w:p w14:paraId="6535B48B" w14:textId="77777777" w:rsidR="00160535" w:rsidRDefault="00160535">
      <w:pPr>
        <w:sectPr w:rsidR="00160535" w:rsidSect="006E7A2B">
          <w:footerReference w:type="default" r:id="rId22"/>
          <w:pgSz w:w="11906" w:h="16838"/>
          <w:pgMar w:top="1418" w:right="1418" w:bottom="1418" w:left="1418" w:header="567" w:footer="596" w:gutter="0"/>
          <w:cols w:space="708"/>
          <w:docGrid w:linePitch="360"/>
        </w:sectPr>
      </w:pPr>
    </w:p>
    <w:p w14:paraId="585C1C99" w14:textId="77777777" w:rsidR="005E3A26" w:rsidRPr="00590863" w:rsidRDefault="005E3A26" w:rsidP="00252358">
      <w:pPr>
        <w:spacing w:after="0"/>
        <w:jc w:val="right"/>
        <w:rPr>
          <w:rFonts w:ascii="Arial" w:hAnsi="Arial" w:cs="Arial"/>
          <w:sz w:val="18"/>
          <w:szCs w:val="18"/>
        </w:rPr>
      </w:pPr>
      <w:r w:rsidRPr="00590863">
        <w:rPr>
          <w:rFonts w:ascii="Arial" w:hAnsi="Arial" w:cs="Arial"/>
          <w:sz w:val="18"/>
          <w:szCs w:val="18"/>
        </w:rPr>
        <w:lastRenderedPageBreak/>
        <w:t>Obrazec št: 12</w:t>
      </w:r>
    </w:p>
    <w:p w14:paraId="0F811B6C" w14:textId="77777777" w:rsidR="005E3A26" w:rsidRPr="000823A3" w:rsidRDefault="005E3A26"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sz w:val="22"/>
          <w:szCs w:val="22"/>
        </w:rPr>
      </w:pPr>
      <w:r w:rsidRPr="000823A3">
        <w:rPr>
          <w:rFonts w:ascii="Arial" w:hAnsi="Arial" w:cs="Arial"/>
          <w:sz w:val="22"/>
          <w:szCs w:val="22"/>
        </w:rPr>
        <w:t>PODATKI O APARATU</w:t>
      </w:r>
    </w:p>
    <w:p w14:paraId="60B32276" w14:textId="77777777" w:rsidR="00160535" w:rsidRPr="000823A3" w:rsidRDefault="005E3A26">
      <w:pPr>
        <w:spacing w:before="225" w:after="225" w:line="240" w:lineRule="auto"/>
      </w:pPr>
      <w:r w:rsidRPr="000823A3">
        <w:rPr>
          <w:rFonts w:ascii="Arial" w:hAnsi="Arial" w:cs="Arial"/>
          <w:color w:val="000000"/>
        </w:rPr>
        <w:t>Prosimo, da izpolnite naslednje podatke:</w:t>
      </w:r>
    </w:p>
    <w:p w14:paraId="087F87CF" w14:textId="11FD6CB8" w:rsidR="00160535" w:rsidRPr="000823A3" w:rsidRDefault="005E3A26" w:rsidP="00994F8A">
      <w:pPr>
        <w:spacing w:before="225" w:after="225" w:line="240" w:lineRule="auto"/>
      </w:pPr>
      <w:r w:rsidRPr="000823A3">
        <w:rPr>
          <w:rFonts w:ascii="Arial" w:hAnsi="Arial" w:cs="Arial"/>
          <w:color w:val="000000"/>
        </w:rPr>
        <w:t> I. Aparat:</w:t>
      </w:r>
    </w:p>
    <w:p w14:paraId="1F89C2EE" w14:textId="603D5937" w:rsidR="00160535" w:rsidRPr="000823A3" w:rsidRDefault="005E3A26">
      <w:pPr>
        <w:spacing w:before="225" w:after="225" w:line="240" w:lineRule="auto"/>
        <w:ind w:left="360"/>
      </w:pPr>
      <w:r w:rsidRPr="000823A3">
        <w:rPr>
          <w:rFonts w:ascii="Arial" w:hAnsi="Arial" w:cs="Arial"/>
          <w:color w:val="000000"/>
        </w:rPr>
        <w:t>- naziv aparata: ____________________________________________________</w:t>
      </w:r>
    </w:p>
    <w:p w14:paraId="0307D6D1" w14:textId="714D70CD" w:rsidR="00160535" w:rsidRPr="000823A3" w:rsidRDefault="005E3A26">
      <w:pPr>
        <w:spacing w:before="225" w:after="225" w:line="240" w:lineRule="auto"/>
        <w:ind w:left="360"/>
      </w:pPr>
      <w:r w:rsidRPr="000823A3">
        <w:rPr>
          <w:rFonts w:ascii="Arial" w:hAnsi="Arial" w:cs="Arial"/>
          <w:color w:val="000000"/>
        </w:rPr>
        <w:t>- model: __________________________________________________________</w:t>
      </w:r>
    </w:p>
    <w:p w14:paraId="5EC8C5CC" w14:textId="19005314" w:rsidR="00160535" w:rsidRPr="000823A3" w:rsidRDefault="005E3A26">
      <w:pPr>
        <w:spacing w:before="225" w:after="225" w:line="240" w:lineRule="auto"/>
        <w:ind w:left="360"/>
      </w:pPr>
      <w:r w:rsidRPr="000823A3">
        <w:rPr>
          <w:rFonts w:ascii="Arial" w:hAnsi="Arial" w:cs="Arial"/>
          <w:color w:val="000000"/>
        </w:rPr>
        <w:t>- tip artikla:________________________________________________________</w:t>
      </w:r>
    </w:p>
    <w:p w14:paraId="575913F4" w14:textId="38917398" w:rsidR="00160535" w:rsidRPr="000823A3" w:rsidRDefault="005E3A26">
      <w:pPr>
        <w:spacing w:before="225" w:after="225" w:line="240" w:lineRule="auto"/>
        <w:ind w:left="360"/>
      </w:pPr>
      <w:r w:rsidRPr="000823A3">
        <w:rPr>
          <w:rFonts w:ascii="Arial" w:hAnsi="Arial" w:cs="Arial"/>
          <w:color w:val="000000"/>
        </w:rPr>
        <w:t>- kataloška št</w:t>
      </w:r>
      <w:r w:rsidR="000823A3">
        <w:rPr>
          <w:rFonts w:ascii="Arial" w:hAnsi="Arial" w:cs="Arial"/>
          <w:color w:val="000000"/>
        </w:rPr>
        <w:t>e</w:t>
      </w:r>
      <w:r w:rsidRPr="000823A3">
        <w:rPr>
          <w:rFonts w:ascii="Arial" w:hAnsi="Arial" w:cs="Arial"/>
          <w:color w:val="000000"/>
        </w:rPr>
        <w:t>vilka:_________________________________________________</w:t>
      </w:r>
    </w:p>
    <w:p w14:paraId="0F5F5741" w14:textId="779E6B9B" w:rsidR="00160535" w:rsidRPr="000823A3" w:rsidRDefault="000823A3">
      <w:pPr>
        <w:spacing w:before="225" w:after="225" w:line="240" w:lineRule="auto"/>
        <w:ind w:left="360"/>
      </w:pPr>
      <w:r>
        <w:rPr>
          <w:rFonts w:ascii="Arial" w:hAnsi="Arial" w:cs="Arial"/>
          <w:color w:val="000000"/>
        </w:rPr>
        <w:t xml:space="preserve">- </w:t>
      </w:r>
      <w:r w:rsidR="005E3A26" w:rsidRPr="000823A3">
        <w:rPr>
          <w:rFonts w:ascii="Arial" w:hAnsi="Arial" w:cs="Arial"/>
          <w:color w:val="000000"/>
        </w:rPr>
        <w:t>proizvajalec:______________________________________________________</w:t>
      </w:r>
    </w:p>
    <w:p w14:paraId="57A30365" w14:textId="158EA1FE" w:rsidR="00160535" w:rsidRPr="000823A3" w:rsidRDefault="005E3A26">
      <w:pPr>
        <w:spacing w:before="225" w:after="225" w:line="240" w:lineRule="auto"/>
        <w:ind w:left="360"/>
      </w:pPr>
      <w:r w:rsidRPr="000823A3">
        <w:rPr>
          <w:rFonts w:ascii="Arial" w:hAnsi="Arial" w:cs="Arial"/>
          <w:color w:val="000000"/>
        </w:rPr>
        <w:t>- pooblaščen serviser: _______________________________________________</w:t>
      </w:r>
    </w:p>
    <w:p w14:paraId="23C62F08" w14:textId="77777777" w:rsidR="00160535" w:rsidRPr="000823A3" w:rsidRDefault="005E3A26">
      <w:pPr>
        <w:spacing w:before="225" w:after="225" w:line="240" w:lineRule="auto"/>
        <w:ind w:left="360"/>
      </w:pPr>
      <w:r w:rsidRPr="000823A3">
        <w:rPr>
          <w:rFonts w:ascii="Arial" w:hAnsi="Arial" w:cs="Arial"/>
          <w:color w:val="000000"/>
        </w:rPr>
        <w:t>II. Potrošni material za enkratno uporabo (vezan na aparaturo):</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2767"/>
        <w:gridCol w:w="6285"/>
      </w:tblGrid>
      <w:tr w:rsidR="00160535" w:rsidRPr="000823A3" w14:paraId="7BCCD7AB" w14:textId="77777777">
        <w:tc>
          <w:tcPr>
            <w:tcW w:w="280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5070A9F" w14:textId="77777777" w:rsidR="00160535" w:rsidRPr="000823A3" w:rsidRDefault="005E3A26">
            <w:pPr>
              <w:spacing w:before="135" w:after="135"/>
              <w:textAlignment w:val="center"/>
            </w:pPr>
            <w:r w:rsidRPr="000823A3">
              <w:rPr>
                <w:rFonts w:ascii="Arial" w:hAnsi="Arial" w:cs="Arial"/>
                <w:color w:val="000000"/>
                <w:position w:val="-2"/>
              </w:rPr>
              <w:t>Kataloška številka artikla (obvezno mora biti navedena kataloška št. navedena na artiklu)</w:t>
            </w:r>
          </w:p>
        </w:tc>
        <w:tc>
          <w:tcPr>
            <w:tcW w:w="640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A2F1886" w14:textId="77777777" w:rsidR="00160535" w:rsidRPr="000823A3" w:rsidRDefault="005E3A26">
            <w:pPr>
              <w:spacing w:before="135" w:after="135"/>
              <w:textAlignment w:val="center"/>
            </w:pPr>
            <w:r w:rsidRPr="000823A3">
              <w:rPr>
                <w:rFonts w:ascii="Arial" w:hAnsi="Arial" w:cs="Arial"/>
                <w:color w:val="000000"/>
                <w:position w:val="-2"/>
              </w:rPr>
              <w:t>Naziv blaga (navedite tudi minimalno pakiranje za naročanje)</w:t>
            </w:r>
          </w:p>
        </w:tc>
      </w:tr>
      <w:tr w:rsidR="00160535" w:rsidRPr="000823A3" w14:paraId="00BA330E" w14:textId="77777777">
        <w:tc>
          <w:tcPr>
            <w:tcW w:w="280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C7AB939" w14:textId="77777777" w:rsidR="00160535" w:rsidRPr="000823A3" w:rsidRDefault="005E3A26">
            <w:pPr>
              <w:spacing w:before="135" w:after="135"/>
              <w:textAlignment w:val="center"/>
            </w:pPr>
            <w:r w:rsidRPr="000823A3">
              <w:rPr>
                <w:rFonts w:ascii="Arial" w:hAnsi="Arial" w:cs="Arial"/>
                <w:color w:val="000000"/>
                <w:position w:val="-2"/>
              </w:rPr>
              <w:t> </w:t>
            </w:r>
          </w:p>
        </w:tc>
        <w:tc>
          <w:tcPr>
            <w:tcW w:w="640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B20B486" w14:textId="77777777" w:rsidR="00160535" w:rsidRPr="000823A3" w:rsidRDefault="005E3A26">
            <w:pPr>
              <w:spacing w:before="135" w:after="135"/>
              <w:textAlignment w:val="center"/>
            </w:pPr>
            <w:r w:rsidRPr="000823A3">
              <w:rPr>
                <w:rFonts w:ascii="Arial" w:hAnsi="Arial" w:cs="Arial"/>
                <w:color w:val="000000"/>
                <w:position w:val="-2"/>
              </w:rPr>
              <w:t> </w:t>
            </w:r>
          </w:p>
        </w:tc>
      </w:tr>
      <w:tr w:rsidR="00160535" w:rsidRPr="000823A3" w14:paraId="40B43689" w14:textId="77777777">
        <w:tc>
          <w:tcPr>
            <w:tcW w:w="280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245404F" w14:textId="77777777" w:rsidR="00160535" w:rsidRPr="000823A3" w:rsidRDefault="005E3A26">
            <w:pPr>
              <w:spacing w:before="135" w:after="135"/>
              <w:textAlignment w:val="center"/>
            </w:pPr>
            <w:r w:rsidRPr="000823A3">
              <w:rPr>
                <w:rFonts w:ascii="Arial" w:hAnsi="Arial" w:cs="Arial"/>
                <w:color w:val="000000"/>
                <w:position w:val="-2"/>
              </w:rPr>
              <w:t> </w:t>
            </w:r>
          </w:p>
        </w:tc>
        <w:tc>
          <w:tcPr>
            <w:tcW w:w="640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5C0CE39" w14:textId="77777777" w:rsidR="00160535" w:rsidRPr="000823A3" w:rsidRDefault="005E3A26">
            <w:pPr>
              <w:spacing w:before="135" w:after="135"/>
              <w:textAlignment w:val="center"/>
            </w:pPr>
            <w:r w:rsidRPr="000823A3">
              <w:rPr>
                <w:rFonts w:ascii="Arial" w:hAnsi="Arial" w:cs="Arial"/>
                <w:color w:val="000000"/>
                <w:position w:val="-2"/>
              </w:rPr>
              <w:t> </w:t>
            </w:r>
          </w:p>
        </w:tc>
      </w:tr>
      <w:tr w:rsidR="00160535" w:rsidRPr="000823A3" w14:paraId="41133600" w14:textId="77777777">
        <w:tc>
          <w:tcPr>
            <w:tcW w:w="280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C9CFE7C" w14:textId="77777777" w:rsidR="00160535" w:rsidRPr="000823A3" w:rsidRDefault="005E3A26">
            <w:pPr>
              <w:spacing w:before="135" w:after="135"/>
              <w:textAlignment w:val="center"/>
            </w:pPr>
            <w:r w:rsidRPr="000823A3">
              <w:rPr>
                <w:rFonts w:ascii="Arial" w:hAnsi="Arial" w:cs="Arial"/>
                <w:color w:val="000000"/>
                <w:position w:val="-2"/>
              </w:rPr>
              <w:t> </w:t>
            </w:r>
          </w:p>
        </w:tc>
        <w:tc>
          <w:tcPr>
            <w:tcW w:w="640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DDBB749" w14:textId="77777777" w:rsidR="00160535" w:rsidRPr="000823A3" w:rsidRDefault="005E3A26">
            <w:pPr>
              <w:spacing w:before="135" w:after="135"/>
              <w:textAlignment w:val="center"/>
            </w:pPr>
            <w:r w:rsidRPr="000823A3">
              <w:rPr>
                <w:rFonts w:ascii="Arial" w:hAnsi="Arial" w:cs="Arial"/>
                <w:color w:val="000000"/>
                <w:position w:val="-2"/>
              </w:rPr>
              <w:t> </w:t>
            </w:r>
          </w:p>
        </w:tc>
      </w:tr>
      <w:tr w:rsidR="00160535" w:rsidRPr="000823A3" w14:paraId="00753CD6" w14:textId="77777777">
        <w:tc>
          <w:tcPr>
            <w:tcW w:w="280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90B669C" w14:textId="77777777" w:rsidR="00160535" w:rsidRPr="000823A3" w:rsidRDefault="005E3A26">
            <w:pPr>
              <w:spacing w:before="135" w:after="135"/>
              <w:textAlignment w:val="center"/>
            </w:pPr>
            <w:r w:rsidRPr="000823A3">
              <w:rPr>
                <w:rFonts w:ascii="Arial" w:hAnsi="Arial" w:cs="Arial"/>
                <w:color w:val="000000"/>
                <w:position w:val="-2"/>
              </w:rPr>
              <w:t> </w:t>
            </w:r>
          </w:p>
        </w:tc>
        <w:tc>
          <w:tcPr>
            <w:tcW w:w="640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56C2285" w14:textId="77777777" w:rsidR="00160535" w:rsidRPr="000823A3" w:rsidRDefault="005E3A26">
            <w:pPr>
              <w:spacing w:before="135" w:after="135"/>
              <w:textAlignment w:val="center"/>
            </w:pPr>
            <w:r w:rsidRPr="000823A3">
              <w:rPr>
                <w:rFonts w:ascii="Arial" w:hAnsi="Arial" w:cs="Arial"/>
                <w:color w:val="000000"/>
                <w:position w:val="-2"/>
              </w:rPr>
              <w:t> </w:t>
            </w:r>
          </w:p>
        </w:tc>
      </w:tr>
    </w:tbl>
    <w:p w14:paraId="2CAB7C2A" w14:textId="77777777" w:rsidR="00160535" w:rsidRPr="000823A3" w:rsidRDefault="005E3A26">
      <w:pPr>
        <w:spacing w:before="225" w:after="225" w:line="240" w:lineRule="auto"/>
      </w:pPr>
      <w:r w:rsidRPr="000823A3">
        <w:rPr>
          <w:rFonts w:ascii="Arial" w:hAnsi="Arial" w:cs="Arial"/>
          <w:color w:val="000000"/>
        </w:rPr>
        <w:t> </w:t>
      </w:r>
    </w:p>
    <w:p w14:paraId="49C7275B" w14:textId="77777777" w:rsidR="00160535" w:rsidRPr="000823A3" w:rsidRDefault="005E3A26">
      <w:pPr>
        <w:spacing w:before="225" w:after="225" w:line="240" w:lineRule="auto"/>
        <w:ind w:left="360"/>
      </w:pPr>
      <w:r w:rsidRPr="000823A3">
        <w:rPr>
          <w:rFonts w:ascii="Arial" w:hAnsi="Arial" w:cs="Arial"/>
          <w:color w:val="000000"/>
        </w:rPr>
        <w:t>III. Potrošni material za večkratno uporabo(vezan na aparaturo):</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2765"/>
        <w:gridCol w:w="6287"/>
      </w:tblGrid>
      <w:tr w:rsidR="00160535" w:rsidRPr="000823A3" w14:paraId="7B7E0D28" w14:textId="77777777" w:rsidTr="00994F8A">
        <w:tc>
          <w:tcPr>
            <w:tcW w:w="27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83DBA11" w14:textId="77777777" w:rsidR="00160535" w:rsidRPr="000823A3" w:rsidRDefault="005E3A26">
            <w:pPr>
              <w:spacing w:before="135" w:after="135"/>
              <w:textAlignment w:val="center"/>
            </w:pPr>
            <w:r w:rsidRPr="000823A3">
              <w:rPr>
                <w:rFonts w:ascii="Arial" w:hAnsi="Arial" w:cs="Arial"/>
                <w:color w:val="000000"/>
                <w:position w:val="-2"/>
              </w:rPr>
              <w:t>Kataloška številka artikla (obvezno mora biti navedena kataloška št. navedena na artiklu)</w:t>
            </w:r>
          </w:p>
        </w:tc>
        <w:tc>
          <w:tcPr>
            <w:tcW w:w="6287"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31804D3" w14:textId="77777777" w:rsidR="00160535" w:rsidRPr="000823A3" w:rsidRDefault="005E3A26">
            <w:pPr>
              <w:spacing w:before="135" w:after="135"/>
              <w:textAlignment w:val="center"/>
            </w:pPr>
            <w:r w:rsidRPr="000823A3">
              <w:rPr>
                <w:rFonts w:ascii="Arial" w:hAnsi="Arial" w:cs="Arial"/>
                <w:color w:val="000000"/>
                <w:position w:val="-2"/>
              </w:rPr>
              <w:t>Naziv blaga (navedite tudi minimalno pakiranje za naročanje)</w:t>
            </w:r>
          </w:p>
        </w:tc>
      </w:tr>
      <w:tr w:rsidR="00160535" w:rsidRPr="000823A3" w14:paraId="00812C3C" w14:textId="77777777" w:rsidTr="00994F8A">
        <w:tc>
          <w:tcPr>
            <w:tcW w:w="27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DCBB723" w14:textId="77777777" w:rsidR="00160535" w:rsidRPr="000823A3" w:rsidRDefault="005E3A26">
            <w:pPr>
              <w:spacing w:before="135" w:after="135"/>
              <w:textAlignment w:val="center"/>
            </w:pPr>
            <w:r w:rsidRPr="000823A3">
              <w:rPr>
                <w:rFonts w:ascii="Arial" w:hAnsi="Arial" w:cs="Arial"/>
                <w:color w:val="000000"/>
                <w:position w:val="-2"/>
              </w:rPr>
              <w:t> </w:t>
            </w:r>
          </w:p>
        </w:tc>
        <w:tc>
          <w:tcPr>
            <w:tcW w:w="6287"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B3D7A13" w14:textId="77777777" w:rsidR="00160535" w:rsidRPr="000823A3" w:rsidRDefault="005E3A26">
            <w:pPr>
              <w:spacing w:before="135" w:after="135"/>
              <w:textAlignment w:val="center"/>
            </w:pPr>
            <w:r w:rsidRPr="000823A3">
              <w:rPr>
                <w:rFonts w:ascii="Arial" w:hAnsi="Arial" w:cs="Arial"/>
                <w:color w:val="000000"/>
                <w:position w:val="-2"/>
              </w:rPr>
              <w:t> </w:t>
            </w:r>
          </w:p>
        </w:tc>
      </w:tr>
      <w:tr w:rsidR="00160535" w:rsidRPr="000823A3" w14:paraId="1BA6BD7E" w14:textId="77777777" w:rsidTr="00994F8A">
        <w:tc>
          <w:tcPr>
            <w:tcW w:w="27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68A9AB0" w14:textId="77777777" w:rsidR="00160535" w:rsidRPr="000823A3" w:rsidRDefault="005E3A26">
            <w:pPr>
              <w:spacing w:before="135" w:after="135"/>
              <w:textAlignment w:val="center"/>
            </w:pPr>
            <w:r w:rsidRPr="000823A3">
              <w:rPr>
                <w:rFonts w:ascii="Arial" w:hAnsi="Arial" w:cs="Arial"/>
                <w:color w:val="000000"/>
                <w:position w:val="-2"/>
              </w:rPr>
              <w:t> </w:t>
            </w:r>
          </w:p>
        </w:tc>
        <w:tc>
          <w:tcPr>
            <w:tcW w:w="6287"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E5D482D" w14:textId="77777777" w:rsidR="00160535" w:rsidRPr="000823A3" w:rsidRDefault="005E3A26">
            <w:pPr>
              <w:spacing w:before="135" w:after="135"/>
              <w:textAlignment w:val="center"/>
            </w:pPr>
            <w:r w:rsidRPr="000823A3">
              <w:rPr>
                <w:rFonts w:ascii="Arial" w:hAnsi="Arial" w:cs="Arial"/>
                <w:color w:val="000000"/>
                <w:position w:val="-2"/>
              </w:rPr>
              <w:t> </w:t>
            </w:r>
          </w:p>
        </w:tc>
      </w:tr>
      <w:tr w:rsidR="00160535" w:rsidRPr="000823A3" w14:paraId="5769353D" w14:textId="77777777" w:rsidTr="00994F8A">
        <w:tc>
          <w:tcPr>
            <w:tcW w:w="27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6C047C3" w14:textId="77777777" w:rsidR="00160535" w:rsidRPr="000823A3" w:rsidRDefault="005E3A26">
            <w:pPr>
              <w:spacing w:before="135" w:after="135"/>
              <w:textAlignment w:val="center"/>
            </w:pPr>
            <w:r w:rsidRPr="000823A3">
              <w:rPr>
                <w:rFonts w:ascii="Arial" w:hAnsi="Arial" w:cs="Arial"/>
                <w:color w:val="000000"/>
                <w:position w:val="-2"/>
              </w:rPr>
              <w:t> </w:t>
            </w:r>
          </w:p>
        </w:tc>
        <w:tc>
          <w:tcPr>
            <w:tcW w:w="6287"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98DFE7F" w14:textId="77777777" w:rsidR="00160535" w:rsidRPr="000823A3" w:rsidRDefault="005E3A26">
            <w:pPr>
              <w:spacing w:before="135" w:after="135"/>
              <w:textAlignment w:val="center"/>
            </w:pPr>
            <w:r w:rsidRPr="000823A3">
              <w:rPr>
                <w:rFonts w:ascii="Arial" w:hAnsi="Arial" w:cs="Arial"/>
                <w:color w:val="000000"/>
                <w:position w:val="-2"/>
              </w:rPr>
              <w:t> </w:t>
            </w:r>
          </w:p>
        </w:tc>
      </w:tr>
    </w:tbl>
    <w:p w14:paraId="4B1E0807" w14:textId="77777777" w:rsidR="00160535" w:rsidRPr="000823A3" w:rsidRDefault="005E3A26">
      <w:pPr>
        <w:spacing w:before="225" w:after="225" w:line="240" w:lineRule="auto"/>
      </w:pPr>
      <w:r w:rsidRPr="000823A3">
        <w:rPr>
          <w:rFonts w:ascii="Arial" w:hAnsi="Arial" w:cs="Arial"/>
          <w:color w:val="000000"/>
        </w:rPr>
        <w:lastRenderedPageBreak/>
        <w:t> </w:t>
      </w:r>
    </w:p>
    <w:p w14:paraId="5A26CD68" w14:textId="77777777" w:rsidR="00160535" w:rsidRPr="000823A3" w:rsidRDefault="005E3A26">
      <w:pPr>
        <w:spacing w:before="225" w:after="225" w:line="240" w:lineRule="auto"/>
      </w:pPr>
      <w:r w:rsidRPr="000823A3">
        <w:rPr>
          <w:rFonts w:ascii="Arial" w:hAnsi="Arial" w:cs="Arial"/>
          <w:color w:val="000000"/>
        </w:rPr>
        <w:t>Prosimo, da podatke vpišete v obrazec. Vpišete samo potrošni material, ki ga bo moral naročati naročnik za normalno delovanje aparata in izvajanje programa. Tu ne vpisujete rezervnih delov, ki jih lahko na aparatu lahko menja samo serviser ob rednem ali izrednem vzdrževanju.</w:t>
      </w:r>
    </w:p>
    <w:p w14:paraId="1DA2F8F5" w14:textId="77777777" w:rsidR="00160535" w:rsidRDefault="00160535">
      <w:pPr>
        <w:sectPr w:rsidR="00160535" w:rsidSect="006E7A2B">
          <w:footerReference w:type="default" r:id="rId23"/>
          <w:pgSz w:w="11906" w:h="16838"/>
          <w:pgMar w:top="1418" w:right="1418" w:bottom="1418" w:left="1418" w:header="567" w:footer="596" w:gutter="0"/>
          <w:cols w:space="708"/>
          <w:docGrid w:linePitch="360"/>
        </w:sectPr>
      </w:pPr>
    </w:p>
    <w:p w14:paraId="7211C0E0" w14:textId="0EC62FEF" w:rsidR="005E3A26" w:rsidRPr="00A04646" w:rsidRDefault="005E3A26" w:rsidP="00A04646">
      <w:pPr>
        <w:spacing w:after="0"/>
        <w:jc w:val="right"/>
        <w:rPr>
          <w:rFonts w:ascii="Arial" w:hAnsi="Arial" w:cs="Arial"/>
          <w:sz w:val="18"/>
          <w:szCs w:val="18"/>
        </w:rPr>
      </w:pPr>
      <w:r w:rsidRPr="00590863">
        <w:rPr>
          <w:rFonts w:ascii="Arial" w:hAnsi="Arial" w:cs="Arial"/>
          <w:sz w:val="18"/>
          <w:szCs w:val="18"/>
        </w:rPr>
        <w:lastRenderedPageBreak/>
        <w:t>Obrazec št: 13</w:t>
      </w:r>
    </w:p>
    <w:p w14:paraId="2E214AE9" w14:textId="77777777" w:rsidR="005E3A26" w:rsidRPr="00A04646" w:rsidRDefault="005E3A26"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sz w:val="22"/>
          <w:szCs w:val="22"/>
        </w:rPr>
      </w:pPr>
      <w:r w:rsidRPr="00A04646">
        <w:rPr>
          <w:rFonts w:ascii="Arial" w:hAnsi="Arial" w:cs="Arial"/>
          <w:sz w:val="22"/>
          <w:szCs w:val="22"/>
        </w:rPr>
        <w:t>Izjava o lastniških deležih</w:t>
      </w:r>
    </w:p>
    <w:p w14:paraId="122ECD8D" w14:textId="77777777" w:rsidR="00160535" w:rsidRPr="00A04646" w:rsidRDefault="005E3A26">
      <w:pPr>
        <w:spacing w:before="225" w:after="225" w:line="240" w:lineRule="auto"/>
        <w:jc w:val="both"/>
        <w:rPr>
          <w:rFonts w:ascii="Arial" w:hAnsi="Arial" w:cs="Arial"/>
        </w:rPr>
      </w:pPr>
      <w:r w:rsidRPr="00A04646">
        <w:rPr>
          <w:rFonts w:ascii="Arial" w:hAnsi="Arial" w:cs="Arial"/>
          <w:color w:val="000000"/>
        </w:rPr>
        <w:t>Skladno z določili 14. člena Zakona o integriteti in preprečevanju korupcije spodaj podpisani zakoniti zastopnik gospodarskega subjekta:</w:t>
      </w:r>
    </w:p>
    <w:p w14:paraId="2890653A" w14:textId="77777777" w:rsidR="00160535" w:rsidRPr="00A04646" w:rsidRDefault="005E3A26">
      <w:pPr>
        <w:spacing w:before="225" w:after="225" w:line="240" w:lineRule="auto"/>
        <w:jc w:val="both"/>
        <w:rPr>
          <w:rFonts w:ascii="Arial" w:hAnsi="Arial" w:cs="Arial"/>
        </w:rPr>
      </w:pPr>
      <w:r w:rsidRPr="00A04646">
        <w:rPr>
          <w:rFonts w:ascii="Arial" w:hAnsi="Arial" w:cs="Arial"/>
          <w:color w:val="000000"/>
        </w:rPr>
        <w:t>- izjavljam, da so družbeniki gospodarskega subjekta (podatki o udeležbi fizičnih in pravnih oseb v lastništvu gospodarskega subjekta, vključno z udeležbo tihih družbenikov):</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3018"/>
        <w:gridCol w:w="3017"/>
        <w:gridCol w:w="3017"/>
      </w:tblGrid>
      <w:tr w:rsidR="00160535" w:rsidRPr="00A04646" w14:paraId="1F4D0EB2"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6883517" w14:textId="77777777" w:rsidR="00160535" w:rsidRPr="00A04646" w:rsidRDefault="005E3A26">
            <w:pPr>
              <w:spacing w:before="135" w:after="135"/>
              <w:jc w:val="both"/>
              <w:textAlignment w:val="center"/>
              <w:rPr>
                <w:rFonts w:ascii="Arial" w:hAnsi="Arial" w:cs="Arial"/>
              </w:rPr>
            </w:pPr>
            <w:r w:rsidRPr="00A04646">
              <w:rPr>
                <w:rFonts w:ascii="Arial" w:hAnsi="Arial" w:cs="Arial"/>
                <w:b/>
                <w:bCs/>
                <w:color w:val="000000"/>
                <w:position w:val="-2"/>
              </w:rPr>
              <w:t>Ime in priimek</w:t>
            </w:r>
          </w:p>
          <w:p w14:paraId="72699715" w14:textId="77777777" w:rsidR="00160535" w:rsidRPr="00A04646" w:rsidRDefault="005E3A26">
            <w:pPr>
              <w:spacing w:before="135" w:after="135"/>
              <w:jc w:val="both"/>
              <w:textAlignment w:val="center"/>
              <w:rPr>
                <w:rFonts w:ascii="Arial" w:hAnsi="Arial" w:cs="Arial"/>
              </w:rPr>
            </w:pPr>
            <w:r w:rsidRPr="00A04646">
              <w:rPr>
                <w:rFonts w:ascii="Arial" w:hAnsi="Arial" w:cs="Arial"/>
                <w:b/>
                <w:bCs/>
                <w:color w:val="000000"/>
                <w:position w:val="-2"/>
              </w:rPr>
              <w:t>ali</w:t>
            </w:r>
          </w:p>
          <w:p w14:paraId="57D5F7C4" w14:textId="77777777" w:rsidR="00160535" w:rsidRPr="00A04646" w:rsidRDefault="005E3A26">
            <w:pPr>
              <w:spacing w:before="135" w:after="135"/>
              <w:jc w:val="both"/>
              <w:textAlignment w:val="center"/>
              <w:rPr>
                <w:rFonts w:ascii="Arial" w:hAnsi="Arial" w:cs="Arial"/>
              </w:rPr>
            </w:pPr>
            <w:r w:rsidRPr="00A04646">
              <w:rPr>
                <w:rFonts w:ascii="Arial" w:hAnsi="Arial" w:cs="Arial"/>
                <w:b/>
                <w:bCs/>
                <w:color w:val="000000"/>
                <w:position w:val="-2"/>
              </w:rPr>
              <w:t>Firma in sedež pravne osebe</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68EECD9" w14:textId="77777777" w:rsidR="00160535" w:rsidRPr="00A04646" w:rsidRDefault="005E3A26">
            <w:pPr>
              <w:spacing w:before="135" w:after="135"/>
              <w:jc w:val="both"/>
              <w:textAlignment w:val="center"/>
              <w:rPr>
                <w:rFonts w:ascii="Arial" w:hAnsi="Arial" w:cs="Arial"/>
              </w:rPr>
            </w:pPr>
            <w:r w:rsidRPr="00A04646">
              <w:rPr>
                <w:rFonts w:ascii="Arial" w:hAnsi="Arial" w:cs="Arial"/>
                <w:b/>
                <w:bCs/>
                <w:color w:val="000000"/>
                <w:position w:val="-2"/>
              </w:rPr>
              <w:t>Naslov prebivališča</w:t>
            </w:r>
          </w:p>
          <w:p w14:paraId="74212815" w14:textId="77777777" w:rsidR="00160535" w:rsidRPr="00A04646" w:rsidRDefault="005E3A26">
            <w:pPr>
              <w:spacing w:before="135" w:after="135"/>
              <w:jc w:val="both"/>
              <w:textAlignment w:val="center"/>
              <w:rPr>
                <w:rFonts w:ascii="Arial" w:hAnsi="Arial" w:cs="Arial"/>
              </w:rPr>
            </w:pPr>
            <w:r w:rsidRPr="00A04646">
              <w:rPr>
                <w:rFonts w:ascii="Arial" w:hAnsi="Arial" w:cs="Arial"/>
                <w:b/>
                <w:bCs/>
                <w:color w:val="000000"/>
                <w:position w:val="-2"/>
              </w:rPr>
              <w:t>ali</w:t>
            </w:r>
          </w:p>
          <w:p w14:paraId="370B9302" w14:textId="77777777" w:rsidR="00160535" w:rsidRPr="00A04646" w:rsidRDefault="005E3A26">
            <w:pPr>
              <w:spacing w:before="135" w:after="135"/>
              <w:jc w:val="both"/>
              <w:textAlignment w:val="center"/>
              <w:rPr>
                <w:rFonts w:ascii="Arial" w:hAnsi="Arial" w:cs="Arial"/>
              </w:rPr>
            </w:pPr>
            <w:r w:rsidRPr="00A04646">
              <w:rPr>
                <w:rFonts w:ascii="Arial" w:hAnsi="Arial" w:cs="Arial"/>
                <w:b/>
                <w:bCs/>
                <w:color w:val="000000"/>
                <w:position w:val="-2"/>
              </w:rPr>
              <w:t>Davčna in matična številka</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213846C" w14:textId="77777777" w:rsidR="00160535" w:rsidRPr="00A04646" w:rsidRDefault="005E3A26">
            <w:pPr>
              <w:spacing w:before="135" w:after="135"/>
              <w:jc w:val="both"/>
              <w:textAlignment w:val="center"/>
              <w:rPr>
                <w:rFonts w:ascii="Arial" w:hAnsi="Arial" w:cs="Arial"/>
              </w:rPr>
            </w:pPr>
            <w:r w:rsidRPr="00A04646">
              <w:rPr>
                <w:rFonts w:ascii="Arial" w:hAnsi="Arial" w:cs="Arial"/>
                <w:b/>
                <w:bCs/>
                <w:color w:val="000000"/>
                <w:position w:val="-2"/>
              </w:rPr>
              <w:t>Delež lastništva</w:t>
            </w:r>
          </w:p>
          <w:p w14:paraId="51CC1520" w14:textId="77777777" w:rsidR="00160535" w:rsidRPr="00A04646" w:rsidRDefault="005E3A26">
            <w:pPr>
              <w:spacing w:before="135" w:after="135"/>
              <w:jc w:val="both"/>
              <w:textAlignment w:val="center"/>
              <w:rPr>
                <w:rFonts w:ascii="Arial" w:hAnsi="Arial" w:cs="Arial"/>
              </w:rPr>
            </w:pPr>
            <w:r w:rsidRPr="00A04646">
              <w:rPr>
                <w:rFonts w:ascii="Arial" w:hAnsi="Arial" w:cs="Arial"/>
                <w:b/>
                <w:bCs/>
                <w:color w:val="000000"/>
                <w:position w:val="-2"/>
              </w:rPr>
              <w:t>ali</w:t>
            </w:r>
          </w:p>
          <w:p w14:paraId="1D534A10" w14:textId="77777777" w:rsidR="00160535" w:rsidRPr="00A04646" w:rsidRDefault="005E3A26">
            <w:pPr>
              <w:spacing w:before="135" w:after="135"/>
              <w:jc w:val="both"/>
              <w:textAlignment w:val="center"/>
              <w:rPr>
                <w:rFonts w:ascii="Arial" w:hAnsi="Arial" w:cs="Arial"/>
              </w:rPr>
            </w:pPr>
            <w:r w:rsidRPr="00A04646">
              <w:rPr>
                <w:rFonts w:ascii="Arial" w:hAnsi="Arial" w:cs="Arial"/>
                <w:b/>
                <w:bCs/>
                <w:color w:val="000000"/>
                <w:position w:val="-2"/>
              </w:rPr>
              <w:t>Delež lastništva gospodarskega subjekta</w:t>
            </w:r>
          </w:p>
        </w:tc>
      </w:tr>
      <w:tr w:rsidR="00160535" w:rsidRPr="00A04646" w14:paraId="5A4220AE"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A39960F" w14:textId="77777777" w:rsidR="00160535" w:rsidRPr="00A04646" w:rsidRDefault="005E3A26">
            <w:pPr>
              <w:spacing w:before="135" w:after="135"/>
              <w:jc w:val="both"/>
              <w:textAlignment w:val="center"/>
              <w:rPr>
                <w:rFonts w:ascii="Arial" w:hAnsi="Arial" w:cs="Arial"/>
              </w:rPr>
            </w:pPr>
            <w:r w:rsidRPr="00A04646">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E3E9DA8" w14:textId="77777777" w:rsidR="00160535" w:rsidRPr="00A04646" w:rsidRDefault="005E3A26">
            <w:pPr>
              <w:spacing w:before="135" w:after="135"/>
              <w:jc w:val="both"/>
              <w:textAlignment w:val="center"/>
              <w:rPr>
                <w:rFonts w:ascii="Arial" w:hAnsi="Arial" w:cs="Arial"/>
              </w:rPr>
            </w:pPr>
            <w:r w:rsidRPr="00A04646">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3331891" w14:textId="77777777" w:rsidR="00160535" w:rsidRPr="00A04646" w:rsidRDefault="005E3A26">
            <w:pPr>
              <w:spacing w:before="135" w:after="135"/>
              <w:jc w:val="both"/>
              <w:textAlignment w:val="center"/>
              <w:rPr>
                <w:rFonts w:ascii="Arial" w:hAnsi="Arial" w:cs="Arial"/>
              </w:rPr>
            </w:pPr>
            <w:r w:rsidRPr="00A04646">
              <w:rPr>
                <w:rFonts w:ascii="Arial" w:hAnsi="Arial" w:cs="Arial"/>
                <w:color w:val="000000"/>
                <w:position w:val="-2"/>
              </w:rPr>
              <w:t> </w:t>
            </w:r>
          </w:p>
        </w:tc>
      </w:tr>
      <w:tr w:rsidR="00160535" w:rsidRPr="00A04646" w14:paraId="48A2B809"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5ECA149" w14:textId="77777777" w:rsidR="00160535" w:rsidRPr="00A04646" w:rsidRDefault="005E3A26">
            <w:pPr>
              <w:spacing w:before="135" w:after="135"/>
              <w:jc w:val="both"/>
              <w:textAlignment w:val="center"/>
              <w:rPr>
                <w:rFonts w:ascii="Arial" w:hAnsi="Arial" w:cs="Arial"/>
              </w:rPr>
            </w:pPr>
            <w:r w:rsidRPr="00A04646">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1F4317B" w14:textId="77777777" w:rsidR="00160535" w:rsidRPr="00A04646" w:rsidRDefault="005E3A26">
            <w:pPr>
              <w:spacing w:before="135" w:after="135"/>
              <w:jc w:val="both"/>
              <w:textAlignment w:val="center"/>
              <w:rPr>
                <w:rFonts w:ascii="Arial" w:hAnsi="Arial" w:cs="Arial"/>
              </w:rPr>
            </w:pPr>
            <w:r w:rsidRPr="00A04646">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01B0BDC" w14:textId="77777777" w:rsidR="00160535" w:rsidRPr="00A04646" w:rsidRDefault="005E3A26">
            <w:pPr>
              <w:spacing w:before="135" w:after="135"/>
              <w:jc w:val="both"/>
              <w:textAlignment w:val="center"/>
              <w:rPr>
                <w:rFonts w:ascii="Arial" w:hAnsi="Arial" w:cs="Arial"/>
              </w:rPr>
            </w:pPr>
            <w:r w:rsidRPr="00A04646">
              <w:rPr>
                <w:rFonts w:ascii="Arial" w:hAnsi="Arial" w:cs="Arial"/>
                <w:color w:val="000000"/>
                <w:position w:val="-2"/>
              </w:rPr>
              <w:t> </w:t>
            </w:r>
          </w:p>
        </w:tc>
      </w:tr>
      <w:tr w:rsidR="00160535" w:rsidRPr="00A04646" w14:paraId="25C99348"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57B0531" w14:textId="77777777" w:rsidR="00160535" w:rsidRPr="00A04646" w:rsidRDefault="005E3A26">
            <w:pPr>
              <w:spacing w:before="135" w:after="135"/>
              <w:jc w:val="both"/>
              <w:textAlignment w:val="center"/>
              <w:rPr>
                <w:rFonts w:ascii="Arial" w:hAnsi="Arial" w:cs="Arial"/>
              </w:rPr>
            </w:pPr>
            <w:r w:rsidRPr="00A04646">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B82ED0F" w14:textId="77777777" w:rsidR="00160535" w:rsidRPr="00A04646" w:rsidRDefault="005E3A26">
            <w:pPr>
              <w:spacing w:before="135" w:after="135"/>
              <w:jc w:val="both"/>
              <w:textAlignment w:val="center"/>
              <w:rPr>
                <w:rFonts w:ascii="Arial" w:hAnsi="Arial" w:cs="Arial"/>
              </w:rPr>
            </w:pPr>
            <w:r w:rsidRPr="00A04646">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8CD447E" w14:textId="77777777" w:rsidR="00160535" w:rsidRPr="00A04646" w:rsidRDefault="005E3A26">
            <w:pPr>
              <w:spacing w:before="135" w:after="135"/>
              <w:jc w:val="both"/>
              <w:textAlignment w:val="center"/>
              <w:rPr>
                <w:rFonts w:ascii="Arial" w:hAnsi="Arial" w:cs="Arial"/>
              </w:rPr>
            </w:pPr>
            <w:r w:rsidRPr="00A04646">
              <w:rPr>
                <w:rFonts w:ascii="Arial" w:hAnsi="Arial" w:cs="Arial"/>
                <w:color w:val="000000"/>
                <w:position w:val="-2"/>
              </w:rPr>
              <w:t> </w:t>
            </w:r>
          </w:p>
        </w:tc>
      </w:tr>
      <w:tr w:rsidR="00160535" w:rsidRPr="00A04646" w14:paraId="52E10C84"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123EE26" w14:textId="77777777" w:rsidR="00160535" w:rsidRPr="00A04646" w:rsidRDefault="005E3A26">
            <w:pPr>
              <w:spacing w:before="135" w:after="135"/>
              <w:jc w:val="both"/>
              <w:textAlignment w:val="center"/>
              <w:rPr>
                <w:rFonts w:ascii="Arial" w:hAnsi="Arial" w:cs="Arial"/>
              </w:rPr>
            </w:pPr>
            <w:r w:rsidRPr="00A04646">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A73FC1A" w14:textId="77777777" w:rsidR="00160535" w:rsidRPr="00A04646" w:rsidRDefault="005E3A26">
            <w:pPr>
              <w:spacing w:before="135" w:after="135"/>
              <w:jc w:val="both"/>
              <w:textAlignment w:val="center"/>
              <w:rPr>
                <w:rFonts w:ascii="Arial" w:hAnsi="Arial" w:cs="Arial"/>
              </w:rPr>
            </w:pPr>
            <w:r w:rsidRPr="00A04646">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E9B322E" w14:textId="77777777" w:rsidR="00160535" w:rsidRPr="00A04646" w:rsidRDefault="005E3A26">
            <w:pPr>
              <w:spacing w:before="135" w:after="135"/>
              <w:jc w:val="both"/>
              <w:textAlignment w:val="center"/>
              <w:rPr>
                <w:rFonts w:ascii="Arial" w:hAnsi="Arial" w:cs="Arial"/>
              </w:rPr>
            </w:pPr>
            <w:r w:rsidRPr="00A04646">
              <w:rPr>
                <w:rFonts w:ascii="Arial" w:hAnsi="Arial" w:cs="Arial"/>
                <w:color w:val="000000"/>
                <w:position w:val="-2"/>
              </w:rPr>
              <w:t> </w:t>
            </w:r>
          </w:p>
        </w:tc>
      </w:tr>
    </w:tbl>
    <w:p w14:paraId="1EA9FCE5" w14:textId="77777777" w:rsidR="00160535" w:rsidRPr="00A04646" w:rsidRDefault="005E3A26">
      <w:pPr>
        <w:spacing w:before="225" w:after="225" w:line="240" w:lineRule="auto"/>
        <w:jc w:val="both"/>
        <w:rPr>
          <w:rFonts w:ascii="Arial" w:hAnsi="Arial" w:cs="Arial"/>
        </w:rPr>
      </w:pPr>
      <w:r w:rsidRPr="00A04646">
        <w:rPr>
          <w:rFonts w:ascii="Arial" w:hAnsi="Arial" w:cs="Arial"/>
          <w:color w:val="000000"/>
        </w:rPr>
        <w:t>- izjavljam,  da so gospodarski subjekti za katere se glede na določbe zakona, ki ureja gospodarske družbe, šteje, da so povezane družbe z gospodarskim subjektom</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3018"/>
        <w:gridCol w:w="3017"/>
        <w:gridCol w:w="3017"/>
      </w:tblGrid>
      <w:tr w:rsidR="00160535" w:rsidRPr="00A04646" w14:paraId="6591F5DE"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A57A7F7" w14:textId="77777777" w:rsidR="00160535" w:rsidRPr="00A04646" w:rsidRDefault="005E3A26">
            <w:pPr>
              <w:spacing w:before="135" w:after="135"/>
              <w:jc w:val="both"/>
              <w:textAlignment w:val="center"/>
              <w:rPr>
                <w:rFonts w:ascii="Arial" w:hAnsi="Arial" w:cs="Arial"/>
              </w:rPr>
            </w:pPr>
            <w:r w:rsidRPr="00A04646">
              <w:rPr>
                <w:rFonts w:ascii="Arial" w:hAnsi="Arial" w:cs="Arial"/>
                <w:b/>
                <w:bCs/>
                <w:color w:val="000000"/>
                <w:position w:val="-2"/>
              </w:rPr>
              <w:t>Firma in sedež</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FD3B993" w14:textId="77777777" w:rsidR="00160535" w:rsidRPr="00A04646" w:rsidRDefault="005E3A26">
            <w:pPr>
              <w:spacing w:before="135" w:after="135"/>
              <w:jc w:val="both"/>
              <w:textAlignment w:val="center"/>
              <w:rPr>
                <w:rFonts w:ascii="Arial" w:hAnsi="Arial" w:cs="Arial"/>
              </w:rPr>
            </w:pPr>
            <w:r w:rsidRPr="00A04646">
              <w:rPr>
                <w:rFonts w:ascii="Arial" w:hAnsi="Arial" w:cs="Arial"/>
                <w:b/>
                <w:bCs/>
                <w:color w:val="000000"/>
                <w:position w:val="-2"/>
              </w:rPr>
              <w:t>Davčna in matična številka</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8830635" w14:textId="77777777" w:rsidR="00160535" w:rsidRPr="00A04646" w:rsidRDefault="005E3A26">
            <w:pPr>
              <w:spacing w:before="135" w:after="135"/>
              <w:jc w:val="both"/>
              <w:textAlignment w:val="center"/>
              <w:rPr>
                <w:rFonts w:ascii="Arial" w:hAnsi="Arial" w:cs="Arial"/>
              </w:rPr>
            </w:pPr>
            <w:r w:rsidRPr="00A04646">
              <w:rPr>
                <w:rFonts w:ascii="Arial" w:hAnsi="Arial" w:cs="Arial"/>
                <w:b/>
                <w:bCs/>
                <w:color w:val="000000"/>
                <w:position w:val="-2"/>
              </w:rPr>
              <w:t>Delež lastništva gospodarskega subjekta</w:t>
            </w:r>
          </w:p>
        </w:tc>
      </w:tr>
      <w:tr w:rsidR="00160535" w:rsidRPr="00A04646" w14:paraId="19B5266D"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B9244F4" w14:textId="77777777" w:rsidR="00160535" w:rsidRPr="00A04646" w:rsidRDefault="005E3A26">
            <w:pPr>
              <w:spacing w:before="135" w:after="135"/>
              <w:jc w:val="both"/>
              <w:textAlignment w:val="center"/>
              <w:rPr>
                <w:rFonts w:ascii="Arial" w:hAnsi="Arial" w:cs="Arial"/>
              </w:rPr>
            </w:pPr>
            <w:r w:rsidRPr="00A04646">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56C0F6C" w14:textId="77777777" w:rsidR="00160535" w:rsidRPr="00A04646" w:rsidRDefault="005E3A26">
            <w:pPr>
              <w:spacing w:before="135" w:after="135"/>
              <w:jc w:val="both"/>
              <w:textAlignment w:val="center"/>
              <w:rPr>
                <w:rFonts w:ascii="Arial" w:hAnsi="Arial" w:cs="Arial"/>
              </w:rPr>
            </w:pPr>
            <w:r w:rsidRPr="00A04646">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D98605A" w14:textId="77777777" w:rsidR="00160535" w:rsidRPr="00A04646" w:rsidRDefault="005E3A26">
            <w:pPr>
              <w:spacing w:before="135" w:after="135"/>
              <w:jc w:val="both"/>
              <w:textAlignment w:val="center"/>
              <w:rPr>
                <w:rFonts w:ascii="Arial" w:hAnsi="Arial" w:cs="Arial"/>
              </w:rPr>
            </w:pPr>
            <w:r w:rsidRPr="00A04646">
              <w:rPr>
                <w:rFonts w:ascii="Arial" w:hAnsi="Arial" w:cs="Arial"/>
                <w:color w:val="000000"/>
                <w:position w:val="-2"/>
              </w:rPr>
              <w:t> </w:t>
            </w:r>
          </w:p>
        </w:tc>
      </w:tr>
      <w:tr w:rsidR="00160535" w:rsidRPr="00A04646" w14:paraId="62C21336"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58FF33F" w14:textId="77777777" w:rsidR="00160535" w:rsidRPr="00A04646" w:rsidRDefault="005E3A26">
            <w:pPr>
              <w:spacing w:before="135" w:after="135"/>
              <w:jc w:val="both"/>
              <w:textAlignment w:val="center"/>
              <w:rPr>
                <w:rFonts w:ascii="Arial" w:hAnsi="Arial" w:cs="Arial"/>
              </w:rPr>
            </w:pPr>
            <w:r w:rsidRPr="00A04646">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E7394F3" w14:textId="77777777" w:rsidR="00160535" w:rsidRPr="00A04646" w:rsidRDefault="005E3A26">
            <w:pPr>
              <w:spacing w:before="135" w:after="135"/>
              <w:jc w:val="both"/>
              <w:textAlignment w:val="center"/>
              <w:rPr>
                <w:rFonts w:ascii="Arial" w:hAnsi="Arial" w:cs="Arial"/>
              </w:rPr>
            </w:pPr>
            <w:r w:rsidRPr="00A04646">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325F8AF" w14:textId="77777777" w:rsidR="00160535" w:rsidRPr="00A04646" w:rsidRDefault="005E3A26">
            <w:pPr>
              <w:spacing w:before="135" w:after="135"/>
              <w:jc w:val="both"/>
              <w:textAlignment w:val="center"/>
              <w:rPr>
                <w:rFonts w:ascii="Arial" w:hAnsi="Arial" w:cs="Arial"/>
              </w:rPr>
            </w:pPr>
            <w:r w:rsidRPr="00A04646">
              <w:rPr>
                <w:rFonts w:ascii="Arial" w:hAnsi="Arial" w:cs="Arial"/>
                <w:color w:val="000000"/>
                <w:position w:val="-2"/>
              </w:rPr>
              <w:t> </w:t>
            </w:r>
          </w:p>
        </w:tc>
      </w:tr>
      <w:tr w:rsidR="00160535" w:rsidRPr="00A04646" w14:paraId="5412A67C"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A67DCF4" w14:textId="77777777" w:rsidR="00160535" w:rsidRPr="00A04646" w:rsidRDefault="005E3A26">
            <w:pPr>
              <w:spacing w:before="135" w:after="135"/>
              <w:jc w:val="both"/>
              <w:textAlignment w:val="center"/>
              <w:rPr>
                <w:rFonts w:ascii="Arial" w:hAnsi="Arial" w:cs="Arial"/>
              </w:rPr>
            </w:pPr>
            <w:r w:rsidRPr="00A04646">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D94616C" w14:textId="77777777" w:rsidR="00160535" w:rsidRPr="00A04646" w:rsidRDefault="005E3A26">
            <w:pPr>
              <w:spacing w:before="135" w:after="135"/>
              <w:jc w:val="both"/>
              <w:textAlignment w:val="center"/>
              <w:rPr>
                <w:rFonts w:ascii="Arial" w:hAnsi="Arial" w:cs="Arial"/>
              </w:rPr>
            </w:pPr>
            <w:r w:rsidRPr="00A04646">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06A2B7A" w14:textId="77777777" w:rsidR="00160535" w:rsidRPr="00A04646" w:rsidRDefault="005E3A26">
            <w:pPr>
              <w:spacing w:before="135" w:after="135"/>
              <w:jc w:val="both"/>
              <w:textAlignment w:val="center"/>
              <w:rPr>
                <w:rFonts w:ascii="Arial" w:hAnsi="Arial" w:cs="Arial"/>
              </w:rPr>
            </w:pPr>
            <w:r w:rsidRPr="00A04646">
              <w:rPr>
                <w:rFonts w:ascii="Arial" w:hAnsi="Arial" w:cs="Arial"/>
                <w:color w:val="000000"/>
                <w:position w:val="-2"/>
              </w:rPr>
              <w:t> </w:t>
            </w:r>
          </w:p>
        </w:tc>
      </w:tr>
      <w:tr w:rsidR="00160535" w:rsidRPr="00A04646" w14:paraId="295000CF"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A89C19B" w14:textId="77777777" w:rsidR="00160535" w:rsidRPr="00A04646" w:rsidRDefault="005E3A26">
            <w:pPr>
              <w:spacing w:before="135" w:after="135"/>
              <w:jc w:val="both"/>
              <w:textAlignment w:val="center"/>
              <w:rPr>
                <w:rFonts w:ascii="Arial" w:hAnsi="Arial" w:cs="Arial"/>
              </w:rPr>
            </w:pPr>
            <w:r w:rsidRPr="00A04646">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1D539FD" w14:textId="77777777" w:rsidR="00160535" w:rsidRPr="00A04646" w:rsidRDefault="005E3A26">
            <w:pPr>
              <w:spacing w:before="135" w:after="135"/>
              <w:jc w:val="both"/>
              <w:textAlignment w:val="center"/>
              <w:rPr>
                <w:rFonts w:ascii="Arial" w:hAnsi="Arial" w:cs="Arial"/>
              </w:rPr>
            </w:pPr>
            <w:r w:rsidRPr="00A04646">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C1E8138" w14:textId="77777777" w:rsidR="00160535" w:rsidRPr="00A04646" w:rsidRDefault="005E3A26">
            <w:pPr>
              <w:spacing w:before="135" w:after="135"/>
              <w:jc w:val="both"/>
              <w:textAlignment w:val="center"/>
              <w:rPr>
                <w:rFonts w:ascii="Arial" w:hAnsi="Arial" w:cs="Arial"/>
              </w:rPr>
            </w:pPr>
            <w:r w:rsidRPr="00A04646">
              <w:rPr>
                <w:rFonts w:ascii="Arial" w:hAnsi="Arial" w:cs="Arial"/>
                <w:color w:val="000000"/>
                <w:position w:val="-2"/>
              </w:rPr>
              <w:t> </w:t>
            </w:r>
          </w:p>
        </w:tc>
      </w:tr>
    </w:tbl>
    <w:p w14:paraId="7D3BD944" w14:textId="77777777" w:rsidR="00160535" w:rsidRPr="00A04646" w:rsidRDefault="005E3A26">
      <w:pPr>
        <w:spacing w:before="225" w:after="225" w:line="240" w:lineRule="auto"/>
        <w:jc w:val="both"/>
        <w:rPr>
          <w:rFonts w:ascii="Arial" w:hAnsi="Arial" w:cs="Arial"/>
        </w:rPr>
      </w:pPr>
      <w:r w:rsidRPr="00A04646">
        <w:rPr>
          <w:rFonts w:ascii="Arial" w:hAnsi="Arial" w:cs="Arial"/>
          <w:color w:val="000000"/>
        </w:rPr>
        <w:t>oziroma v kolikor v zgornji tabeli ni naveden noben gospodarski subjekt izjavljam, da ne obstajajo gospodarski subjekti, ki se skladno z določili zakona, ki ureja gospodarske družbe, štejejo za povezane družbe z gospodarskim subjektom.</w:t>
      </w:r>
    </w:p>
    <w:tbl>
      <w:tblPr>
        <w:tblStyle w:val="NormalTablePHPDOCX"/>
        <w:tblW w:w="8745" w:type="dxa"/>
        <w:tblInd w:w="108" w:type="dxa"/>
        <w:tblLook w:val="04A0" w:firstRow="1" w:lastRow="0" w:firstColumn="1" w:lastColumn="0" w:noHBand="0" w:noVBand="1"/>
      </w:tblPr>
      <w:tblGrid>
        <w:gridCol w:w="4080"/>
        <w:gridCol w:w="4665"/>
      </w:tblGrid>
      <w:tr w:rsidR="00160535" w:rsidRPr="00A04646" w14:paraId="5DE52720" w14:textId="77777777">
        <w:tc>
          <w:tcPr>
            <w:tcW w:w="4080" w:type="dxa"/>
            <w:tcMar>
              <w:top w:w="75" w:type="dxa"/>
              <w:bottom w:w="75" w:type="dxa"/>
            </w:tcMar>
            <w:vAlign w:val="center"/>
          </w:tcPr>
          <w:p w14:paraId="7C0AFE42" w14:textId="77777777" w:rsidR="00160535" w:rsidRPr="00A04646" w:rsidRDefault="005E3A26">
            <w:pPr>
              <w:rPr>
                <w:rFonts w:ascii="Arial" w:hAnsi="Arial" w:cs="Arial"/>
              </w:rPr>
            </w:pPr>
            <w:r w:rsidRPr="00A04646">
              <w:rPr>
                <w:rFonts w:ascii="Arial" w:hAnsi="Arial" w:cs="Arial"/>
                <w:color w:val="000000"/>
                <w:position w:val="-2"/>
              </w:rPr>
              <w:t>Kraj in datum:</w:t>
            </w:r>
          </w:p>
        </w:tc>
        <w:tc>
          <w:tcPr>
            <w:tcW w:w="0" w:type="auto"/>
            <w:tcMar>
              <w:top w:w="75" w:type="dxa"/>
              <w:bottom w:w="75" w:type="dxa"/>
            </w:tcMar>
            <w:vAlign w:val="center"/>
          </w:tcPr>
          <w:p w14:paraId="4CC93438" w14:textId="77777777" w:rsidR="00160535" w:rsidRPr="00A04646" w:rsidRDefault="005E3A26">
            <w:pPr>
              <w:rPr>
                <w:rFonts w:ascii="Arial" w:hAnsi="Arial" w:cs="Arial"/>
              </w:rPr>
            </w:pPr>
            <w:r w:rsidRPr="00A04646">
              <w:rPr>
                <w:rFonts w:ascii="Arial" w:hAnsi="Arial" w:cs="Arial"/>
                <w:color w:val="000000"/>
                <w:position w:val="-2"/>
              </w:rPr>
              <w:t>Ime in priimek: _____________________</w:t>
            </w:r>
          </w:p>
        </w:tc>
      </w:tr>
      <w:tr w:rsidR="00160535" w:rsidRPr="00A04646" w14:paraId="68C54BE6" w14:textId="77777777">
        <w:tc>
          <w:tcPr>
            <w:tcW w:w="4080" w:type="dxa"/>
            <w:tcMar>
              <w:top w:w="75" w:type="dxa"/>
              <w:bottom w:w="75" w:type="dxa"/>
            </w:tcMar>
            <w:vAlign w:val="center"/>
          </w:tcPr>
          <w:p w14:paraId="3B1AEE36" w14:textId="77777777" w:rsidR="00160535" w:rsidRPr="00A04646" w:rsidRDefault="005E3A26">
            <w:pPr>
              <w:rPr>
                <w:rFonts w:ascii="Arial" w:hAnsi="Arial" w:cs="Arial"/>
              </w:rPr>
            </w:pPr>
            <w:r w:rsidRPr="00A04646">
              <w:rPr>
                <w:rFonts w:ascii="Arial" w:hAnsi="Arial" w:cs="Arial"/>
                <w:color w:val="000000"/>
                <w:position w:val="-2"/>
              </w:rPr>
              <w:t> </w:t>
            </w:r>
          </w:p>
        </w:tc>
        <w:tc>
          <w:tcPr>
            <w:tcW w:w="0" w:type="auto"/>
            <w:tcMar>
              <w:top w:w="75" w:type="dxa"/>
              <w:bottom w:w="75" w:type="dxa"/>
            </w:tcMar>
            <w:vAlign w:val="center"/>
          </w:tcPr>
          <w:p w14:paraId="13316390" w14:textId="77777777" w:rsidR="00160535" w:rsidRPr="00A04646" w:rsidRDefault="005E3A26">
            <w:pPr>
              <w:jc w:val="center"/>
              <w:rPr>
                <w:rFonts w:ascii="Arial" w:hAnsi="Arial" w:cs="Arial"/>
              </w:rPr>
            </w:pPr>
            <w:r w:rsidRPr="00A04646">
              <w:rPr>
                <w:rFonts w:ascii="Arial" w:hAnsi="Arial" w:cs="Arial"/>
                <w:color w:val="000000"/>
                <w:position w:val="-2"/>
              </w:rPr>
              <w:t>(žig in podpis)</w:t>
            </w:r>
          </w:p>
        </w:tc>
      </w:tr>
    </w:tbl>
    <w:p w14:paraId="73FDA66B" w14:textId="77777777" w:rsidR="00160535" w:rsidRPr="00A04646" w:rsidRDefault="005E3A26">
      <w:pPr>
        <w:spacing w:before="225" w:after="225" w:line="240" w:lineRule="auto"/>
        <w:jc w:val="both"/>
        <w:rPr>
          <w:rFonts w:ascii="Arial" w:hAnsi="Arial" w:cs="Arial"/>
        </w:rPr>
      </w:pPr>
      <w:r w:rsidRPr="00A04646">
        <w:rPr>
          <w:rFonts w:ascii="Arial" w:hAnsi="Arial" w:cs="Arial"/>
          <w:color w:val="000000"/>
        </w:rPr>
        <w:t> </w:t>
      </w:r>
    </w:p>
    <w:p w14:paraId="64E65E57" w14:textId="77777777" w:rsidR="00160535" w:rsidRDefault="005E3A26">
      <w:pPr>
        <w:spacing w:before="225" w:after="225" w:line="240" w:lineRule="auto"/>
        <w:jc w:val="both"/>
      </w:pPr>
      <w:r>
        <w:rPr>
          <w:rFonts w:ascii="Arial" w:hAnsi="Arial" w:cs="Arial"/>
          <w:b/>
          <w:bCs/>
          <w:i/>
          <w:iCs/>
          <w:color w:val="000000"/>
          <w:sz w:val="18"/>
          <w:szCs w:val="18"/>
          <w:u w:val="single"/>
        </w:rPr>
        <w:t>OPOMBA:</w:t>
      </w:r>
      <w:r>
        <w:rPr>
          <w:rFonts w:ascii="Arial" w:hAnsi="Arial" w:cs="Arial"/>
          <w:i/>
          <w:iCs/>
          <w:color w:val="000000"/>
          <w:sz w:val="18"/>
          <w:szCs w:val="18"/>
        </w:rPr>
        <w:t xml:space="preserve"> V primeru skupnega nastopa več partnerjev, mora vsak izmed partnerjev predložiti to izjavo. V primeru več podatkov, se predloži nov obrazec z navedenimi preostalimi podatki.</w:t>
      </w:r>
    </w:p>
    <w:p w14:paraId="74BE1907" w14:textId="77777777" w:rsidR="00160535" w:rsidRDefault="00160535">
      <w:pPr>
        <w:sectPr w:rsidR="00160535" w:rsidSect="006E7A2B">
          <w:footerReference w:type="default" r:id="rId24"/>
          <w:pgSz w:w="11906" w:h="16838"/>
          <w:pgMar w:top="1418" w:right="1418" w:bottom="1418" w:left="1418" w:header="567" w:footer="596" w:gutter="0"/>
          <w:cols w:space="708"/>
          <w:docGrid w:linePitch="360"/>
        </w:sectPr>
      </w:pPr>
    </w:p>
    <w:p w14:paraId="3BD31130" w14:textId="77777777" w:rsidR="005E3A26" w:rsidRPr="00254602" w:rsidRDefault="005E3A26" w:rsidP="00173B58">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ind w:left="284" w:hanging="142"/>
        <w:jc w:val="center"/>
        <w:rPr>
          <w:rFonts w:ascii="Arial" w:hAnsi="Arial" w:cs="Arial"/>
          <w:color w:val="FFFFFF" w:themeColor="background1"/>
          <w:sz w:val="22"/>
          <w:szCs w:val="22"/>
        </w:rPr>
      </w:pPr>
      <w:r w:rsidRPr="00254602">
        <w:rPr>
          <w:rFonts w:ascii="Arial" w:hAnsi="Arial" w:cs="Arial"/>
          <w:color w:val="FFFFFF" w:themeColor="background1"/>
          <w:sz w:val="22"/>
          <w:szCs w:val="22"/>
        </w:rPr>
        <w:lastRenderedPageBreak/>
        <w:t>Vzorec pogodbe</w:t>
      </w:r>
    </w:p>
    <w:p w14:paraId="2B472ACB" w14:textId="77777777" w:rsidR="005E3A26" w:rsidRDefault="005E3A26" w:rsidP="00AC0380">
      <w:pPr>
        <w:rPr>
          <w:rFonts w:ascii="Arial" w:hAnsi="Arial" w:cs="Arial"/>
        </w:rPr>
      </w:pPr>
    </w:p>
    <w:p w14:paraId="644164BE" w14:textId="77777777" w:rsidR="00160535" w:rsidRDefault="005E3A26">
      <w:pPr>
        <w:spacing w:before="224" w:after="224" w:line="240" w:lineRule="auto"/>
        <w:jc w:val="center"/>
        <w:outlineLvl w:val="1"/>
      </w:pPr>
      <w:r>
        <w:rPr>
          <w:rFonts w:ascii="Arial" w:hAnsi="Arial" w:cs="Arial"/>
          <w:b/>
          <w:bCs/>
          <w:color w:val="000000"/>
          <w:sz w:val="27"/>
          <w:szCs w:val="27"/>
        </w:rPr>
        <w:t>POGODBA O DOBAVI MEDICINSKE OPREME</w:t>
      </w:r>
    </w:p>
    <w:p w14:paraId="3BC2B34D" w14:textId="77777777" w:rsidR="00160535" w:rsidRPr="00254602" w:rsidRDefault="005E3A26">
      <w:pPr>
        <w:spacing w:before="225" w:after="225" w:line="240" w:lineRule="auto"/>
        <w:jc w:val="center"/>
      </w:pPr>
      <w:r w:rsidRPr="00254602">
        <w:rPr>
          <w:rFonts w:ascii="Arial" w:hAnsi="Arial" w:cs="Arial"/>
          <w:color w:val="000000"/>
        </w:rPr>
        <w:t>sklenjena med</w:t>
      </w:r>
    </w:p>
    <w:p w14:paraId="35E7C2F6" w14:textId="080051DC" w:rsidR="00160535" w:rsidRPr="007F307C" w:rsidRDefault="005E3A26" w:rsidP="007F307C">
      <w:pPr>
        <w:spacing w:after="0" w:line="240" w:lineRule="auto"/>
        <w:rPr>
          <w:rFonts w:ascii="Arial" w:hAnsi="Arial" w:cs="Arial"/>
        </w:rPr>
      </w:pPr>
      <w:r w:rsidRPr="007F307C">
        <w:rPr>
          <w:rFonts w:ascii="Arial" w:hAnsi="Arial" w:cs="Arial"/>
          <w:b/>
          <w:bCs/>
          <w:color w:val="000000"/>
        </w:rPr>
        <w:t xml:space="preserve">NAROČNIKOM: </w:t>
      </w:r>
    </w:p>
    <w:p w14:paraId="0F511B64" w14:textId="77777777" w:rsidR="007F307C" w:rsidRPr="007F307C" w:rsidRDefault="007F307C" w:rsidP="007F307C">
      <w:pPr>
        <w:spacing w:after="0" w:line="240" w:lineRule="auto"/>
        <w:jc w:val="both"/>
        <w:rPr>
          <w:rFonts w:ascii="Arial" w:hAnsi="Arial" w:cs="Arial"/>
        </w:rPr>
      </w:pPr>
    </w:p>
    <w:p w14:paraId="35947192" w14:textId="77777777" w:rsidR="007F307C" w:rsidRPr="007F307C" w:rsidRDefault="007F307C" w:rsidP="007F307C">
      <w:pPr>
        <w:spacing w:after="0" w:line="240" w:lineRule="auto"/>
        <w:jc w:val="both"/>
        <w:rPr>
          <w:rFonts w:ascii="Arial" w:hAnsi="Arial" w:cs="Arial"/>
        </w:rPr>
      </w:pPr>
      <w:r w:rsidRPr="007F307C">
        <w:rPr>
          <w:rFonts w:ascii="Arial" w:hAnsi="Arial" w:cs="Arial"/>
          <w:b/>
        </w:rPr>
        <w:t>SPLOŠNA BOLNIŠNICA JESENICE</w:t>
      </w:r>
      <w:r w:rsidRPr="007F307C">
        <w:rPr>
          <w:rFonts w:ascii="Arial" w:hAnsi="Arial" w:cs="Arial"/>
        </w:rPr>
        <w:t xml:space="preserve">, Cesta maršala Tita 112, 4270 Jesenice </w:t>
      </w:r>
    </w:p>
    <w:p w14:paraId="1AD5C15D" w14:textId="77777777" w:rsidR="007F307C" w:rsidRPr="007F307C" w:rsidRDefault="007F307C" w:rsidP="007F307C">
      <w:pPr>
        <w:spacing w:after="0" w:line="240" w:lineRule="auto"/>
        <w:jc w:val="both"/>
        <w:rPr>
          <w:rFonts w:ascii="Arial" w:hAnsi="Arial" w:cs="Arial"/>
        </w:rPr>
      </w:pPr>
      <w:r w:rsidRPr="007F307C">
        <w:rPr>
          <w:rFonts w:ascii="Arial" w:hAnsi="Arial" w:cs="Arial"/>
        </w:rPr>
        <w:t xml:space="preserve">ki jo zastopa direktor Petra Rupar  </w:t>
      </w:r>
    </w:p>
    <w:p w14:paraId="1567BFAA" w14:textId="77777777" w:rsidR="007F307C" w:rsidRPr="007F307C" w:rsidRDefault="007F307C" w:rsidP="007F307C">
      <w:pPr>
        <w:spacing w:after="0" w:line="240" w:lineRule="auto"/>
        <w:jc w:val="both"/>
        <w:rPr>
          <w:rFonts w:ascii="Arial" w:hAnsi="Arial" w:cs="Arial"/>
        </w:rPr>
      </w:pPr>
      <w:r w:rsidRPr="007F307C">
        <w:rPr>
          <w:rFonts w:ascii="Arial" w:hAnsi="Arial" w:cs="Arial"/>
        </w:rPr>
        <w:t>matična številka: 5053692000</w:t>
      </w:r>
    </w:p>
    <w:p w14:paraId="48309D0C" w14:textId="77777777" w:rsidR="007F307C" w:rsidRPr="007F307C" w:rsidRDefault="007F307C" w:rsidP="007F307C">
      <w:pPr>
        <w:spacing w:after="0" w:line="240" w:lineRule="auto"/>
        <w:jc w:val="both"/>
        <w:rPr>
          <w:rFonts w:ascii="Arial" w:hAnsi="Arial" w:cs="Arial"/>
        </w:rPr>
      </w:pPr>
      <w:r w:rsidRPr="007F307C">
        <w:rPr>
          <w:rFonts w:ascii="Arial" w:hAnsi="Arial" w:cs="Arial"/>
        </w:rPr>
        <w:t>ID številka:  SI 86143824</w:t>
      </w:r>
    </w:p>
    <w:p w14:paraId="172F1A95" w14:textId="77777777" w:rsidR="00160535" w:rsidRDefault="005E3A26">
      <w:pPr>
        <w:spacing w:before="225" w:after="225" w:line="240" w:lineRule="auto"/>
        <w:jc w:val="center"/>
      </w:pPr>
      <w:r>
        <w:rPr>
          <w:rFonts w:ascii="Arial" w:hAnsi="Arial" w:cs="Arial"/>
          <w:color w:val="000000"/>
          <w:sz w:val="18"/>
          <w:szCs w:val="18"/>
        </w:rPr>
        <w:t>in</w:t>
      </w:r>
    </w:p>
    <w:p w14:paraId="051B76FC" w14:textId="30DDA191" w:rsidR="00160535" w:rsidRPr="007F307C" w:rsidRDefault="005E3A26">
      <w:pPr>
        <w:spacing w:before="225" w:after="225" w:line="240" w:lineRule="auto"/>
        <w:jc w:val="both"/>
      </w:pPr>
      <w:r w:rsidRPr="007F307C">
        <w:rPr>
          <w:rFonts w:ascii="Arial" w:hAnsi="Arial" w:cs="Arial"/>
          <w:b/>
          <w:bCs/>
          <w:color w:val="000000"/>
        </w:rPr>
        <w:t>IZVAJALCEM</w:t>
      </w:r>
      <w:r w:rsidR="00D50AD9" w:rsidRPr="007F307C">
        <w:rPr>
          <w:rFonts w:ascii="Arial" w:hAnsi="Arial" w:cs="Arial"/>
          <w:b/>
          <w:bCs/>
          <w:color w:val="000000"/>
        </w:rPr>
        <w:t>/DOBAVITELJEM</w:t>
      </w:r>
      <w:r w:rsidRPr="007F307C">
        <w:rPr>
          <w:rFonts w:ascii="Arial" w:hAnsi="Arial" w:cs="Arial"/>
          <w:b/>
          <w:bCs/>
          <w:color w:val="000000"/>
        </w:rPr>
        <w:t>: </w:t>
      </w:r>
      <w:r w:rsidRPr="007F307C">
        <w:rPr>
          <w:rFonts w:ascii="Arial" w:hAnsi="Arial" w:cs="Arial"/>
          <w:color w:val="000000"/>
        </w:rPr>
        <w:t>___________________________________,</w:t>
      </w:r>
      <w:r w:rsidRPr="007F307C">
        <w:rPr>
          <w:rFonts w:ascii="Arial" w:hAnsi="Arial" w:cs="Arial"/>
          <w:color w:val="000000"/>
        </w:rPr>
        <w:br/>
        <w:t>ki ga zastopa ___________________________________,</w:t>
      </w:r>
    </w:p>
    <w:tbl>
      <w:tblPr>
        <w:tblStyle w:val="NormalTablePHPDOCX"/>
        <w:tblW w:w="3965" w:type="pct"/>
        <w:tblInd w:w="-142" w:type="dxa"/>
        <w:tblLook w:val="04A0" w:firstRow="1" w:lastRow="0" w:firstColumn="1" w:lastColumn="0" w:noHBand="0" w:noVBand="1"/>
      </w:tblPr>
      <w:tblGrid>
        <w:gridCol w:w="4145"/>
        <w:gridCol w:w="3049"/>
      </w:tblGrid>
      <w:tr w:rsidR="00160535" w:rsidRPr="007F307C" w14:paraId="7209BC87" w14:textId="77777777" w:rsidTr="00254602">
        <w:tc>
          <w:tcPr>
            <w:tcW w:w="4145" w:type="dxa"/>
            <w:tcMar>
              <w:top w:w="0" w:type="auto"/>
              <w:bottom w:w="0" w:type="auto"/>
            </w:tcMar>
            <w:vAlign w:val="center"/>
          </w:tcPr>
          <w:p w14:paraId="09B06583" w14:textId="77777777" w:rsidR="00160535" w:rsidRPr="007F307C" w:rsidRDefault="005E3A26">
            <w:r w:rsidRPr="007F307C">
              <w:rPr>
                <w:rFonts w:ascii="Arial" w:hAnsi="Arial" w:cs="Arial"/>
                <w:color w:val="000000"/>
                <w:position w:val="-2"/>
              </w:rPr>
              <w:t>Matična številka:</w:t>
            </w:r>
          </w:p>
        </w:tc>
        <w:tc>
          <w:tcPr>
            <w:tcW w:w="0" w:type="auto"/>
            <w:tcBorders>
              <w:bottom w:val="single" w:sz="5" w:space="0" w:color="000000"/>
            </w:tcBorders>
            <w:tcMar>
              <w:top w:w="0" w:type="auto"/>
              <w:bottom w:w="0" w:type="auto"/>
            </w:tcMar>
            <w:vAlign w:val="center"/>
          </w:tcPr>
          <w:p w14:paraId="4F32FC66" w14:textId="77777777" w:rsidR="00160535" w:rsidRPr="007F307C" w:rsidRDefault="005E3A26">
            <w:r w:rsidRPr="007F307C">
              <w:rPr>
                <w:rFonts w:ascii="Arial" w:hAnsi="Arial" w:cs="Arial"/>
                <w:color w:val="000000"/>
                <w:position w:val="-2"/>
              </w:rPr>
              <w:t> </w:t>
            </w:r>
          </w:p>
        </w:tc>
      </w:tr>
      <w:tr w:rsidR="00160535" w:rsidRPr="007F307C" w14:paraId="5C00930D" w14:textId="77777777" w:rsidTr="00254602">
        <w:tc>
          <w:tcPr>
            <w:tcW w:w="4145" w:type="dxa"/>
            <w:tcMar>
              <w:top w:w="0" w:type="auto"/>
              <w:bottom w:w="0" w:type="auto"/>
            </w:tcMar>
            <w:vAlign w:val="center"/>
          </w:tcPr>
          <w:p w14:paraId="7A928153" w14:textId="77777777" w:rsidR="00160535" w:rsidRPr="007F307C" w:rsidRDefault="005E3A26">
            <w:r w:rsidRPr="007F307C">
              <w:rPr>
                <w:rFonts w:ascii="Arial" w:hAnsi="Arial" w:cs="Arial"/>
                <w:color w:val="000000"/>
                <w:position w:val="-2"/>
              </w:rPr>
              <w:t>Identifikacijska številka (ID za DDV):</w:t>
            </w:r>
          </w:p>
        </w:tc>
        <w:tc>
          <w:tcPr>
            <w:tcW w:w="0" w:type="auto"/>
            <w:tcBorders>
              <w:bottom w:val="single" w:sz="5" w:space="0" w:color="000000"/>
            </w:tcBorders>
            <w:tcMar>
              <w:top w:w="0" w:type="auto"/>
              <w:bottom w:w="0" w:type="auto"/>
            </w:tcMar>
            <w:vAlign w:val="center"/>
          </w:tcPr>
          <w:p w14:paraId="617837C6" w14:textId="77777777" w:rsidR="00160535" w:rsidRPr="007F307C" w:rsidRDefault="005E3A26">
            <w:r w:rsidRPr="007F307C">
              <w:rPr>
                <w:rFonts w:ascii="Arial" w:hAnsi="Arial" w:cs="Arial"/>
                <w:color w:val="000000"/>
                <w:position w:val="-2"/>
              </w:rPr>
              <w:t> </w:t>
            </w:r>
          </w:p>
        </w:tc>
      </w:tr>
      <w:tr w:rsidR="00160535" w:rsidRPr="007F307C" w14:paraId="09E518ED" w14:textId="77777777" w:rsidTr="00254602">
        <w:tc>
          <w:tcPr>
            <w:tcW w:w="4145" w:type="dxa"/>
            <w:tcMar>
              <w:top w:w="0" w:type="auto"/>
              <w:bottom w:w="0" w:type="auto"/>
            </w:tcMar>
            <w:vAlign w:val="center"/>
          </w:tcPr>
          <w:p w14:paraId="1D1637AF" w14:textId="77777777" w:rsidR="00160535" w:rsidRPr="007F307C" w:rsidRDefault="005E3A26">
            <w:r w:rsidRPr="007F307C">
              <w:rPr>
                <w:rFonts w:ascii="Arial" w:hAnsi="Arial" w:cs="Arial"/>
                <w:color w:val="000000"/>
                <w:position w:val="-2"/>
              </w:rPr>
              <w:t>Transakcijski račun (TRR):</w:t>
            </w:r>
          </w:p>
        </w:tc>
        <w:tc>
          <w:tcPr>
            <w:tcW w:w="0" w:type="auto"/>
            <w:tcBorders>
              <w:bottom w:val="single" w:sz="5" w:space="0" w:color="000000"/>
            </w:tcBorders>
            <w:tcMar>
              <w:top w:w="0" w:type="auto"/>
              <w:bottom w:w="0" w:type="auto"/>
            </w:tcMar>
            <w:vAlign w:val="center"/>
          </w:tcPr>
          <w:p w14:paraId="786305DE" w14:textId="77777777" w:rsidR="00160535" w:rsidRPr="007F307C" w:rsidRDefault="005E3A26">
            <w:r w:rsidRPr="007F307C">
              <w:rPr>
                <w:rFonts w:ascii="Arial" w:hAnsi="Arial" w:cs="Arial"/>
                <w:color w:val="000000"/>
                <w:position w:val="-2"/>
              </w:rPr>
              <w:t> </w:t>
            </w:r>
          </w:p>
        </w:tc>
      </w:tr>
    </w:tbl>
    <w:p w14:paraId="34F9F891" w14:textId="77777777" w:rsidR="00160535" w:rsidRPr="007F307C" w:rsidRDefault="005E3A26">
      <w:pPr>
        <w:spacing w:before="225" w:after="225" w:line="240" w:lineRule="auto"/>
        <w:jc w:val="both"/>
      </w:pPr>
      <w:r w:rsidRPr="007F307C">
        <w:rPr>
          <w:rFonts w:ascii="Arial" w:hAnsi="Arial" w:cs="Arial"/>
          <w:color w:val="000000"/>
        </w:rPr>
        <w:t> </w:t>
      </w:r>
    </w:p>
    <w:p w14:paraId="74C19C8D" w14:textId="77777777" w:rsidR="00160535" w:rsidRPr="00926889" w:rsidRDefault="005E3A26">
      <w:pPr>
        <w:spacing w:before="225" w:after="225" w:line="240" w:lineRule="auto"/>
        <w:jc w:val="both"/>
        <w:rPr>
          <w:rFonts w:ascii="Arial" w:hAnsi="Arial" w:cs="Arial"/>
        </w:rPr>
      </w:pPr>
      <w:r w:rsidRPr="00926889">
        <w:rPr>
          <w:rFonts w:ascii="Arial" w:hAnsi="Arial" w:cs="Arial"/>
          <w:b/>
          <w:bCs/>
          <w:color w:val="000000"/>
        </w:rPr>
        <w:t>I. UVODNE DOLOČBE</w:t>
      </w:r>
    </w:p>
    <w:p w14:paraId="429FD12C" w14:textId="77777777" w:rsidR="00160535" w:rsidRPr="00926889" w:rsidRDefault="005E3A26">
      <w:pPr>
        <w:spacing w:after="0" w:line="240" w:lineRule="auto"/>
        <w:jc w:val="center"/>
        <w:rPr>
          <w:rFonts w:ascii="Arial" w:hAnsi="Arial" w:cs="Arial"/>
        </w:rPr>
      </w:pPr>
      <w:r w:rsidRPr="00926889">
        <w:rPr>
          <w:rFonts w:ascii="Arial" w:hAnsi="Arial" w:cs="Arial"/>
          <w:b/>
          <w:bCs/>
          <w:color w:val="000000"/>
        </w:rPr>
        <w:t>1. člen</w:t>
      </w:r>
    </w:p>
    <w:p w14:paraId="72D7A176" w14:textId="77777777" w:rsidR="00296669" w:rsidRDefault="00296669" w:rsidP="00296669">
      <w:pPr>
        <w:spacing w:after="0"/>
        <w:rPr>
          <w:rFonts w:cs="Arial"/>
        </w:rPr>
      </w:pPr>
    </w:p>
    <w:p w14:paraId="1DB460C0" w14:textId="619A2DB0" w:rsidR="00296669" w:rsidRDefault="00296669" w:rsidP="00296669">
      <w:pPr>
        <w:spacing w:after="0"/>
        <w:rPr>
          <w:rFonts w:cs="Arial"/>
        </w:rPr>
      </w:pPr>
      <w:r>
        <w:rPr>
          <w:rFonts w:cs="Arial"/>
        </w:rPr>
        <w:t>Pogodbene stranke uvodoma ugotovita, da:</w:t>
      </w:r>
    </w:p>
    <w:p w14:paraId="0B30877E" w14:textId="77777777" w:rsidR="00C74795" w:rsidRPr="00C74795" w:rsidRDefault="00296669" w:rsidP="00C74795">
      <w:pPr>
        <w:pStyle w:val="Odstavekseznama"/>
        <w:numPr>
          <w:ilvl w:val="0"/>
          <w:numId w:val="51"/>
        </w:numPr>
        <w:spacing w:before="225" w:after="225" w:line="240" w:lineRule="auto"/>
        <w:jc w:val="both"/>
      </w:pPr>
      <w:r w:rsidRPr="00670CC5">
        <w:rPr>
          <w:rFonts w:cs="Arial"/>
        </w:rPr>
        <w:t xml:space="preserve">sklepajo pogodbo na podlagi oddanega javnega naročila po izvedenem odprtem postopku, z oznako JN____ in nazivom </w:t>
      </w:r>
      <w:r w:rsidRPr="00670CC5">
        <w:rPr>
          <w:rFonts w:cs="Arial"/>
          <w:b/>
        </w:rPr>
        <w:t>»</w:t>
      </w:r>
      <w:r w:rsidR="00670CC5" w:rsidRPr="00670CC5">
        <w:rPr>
          <w:rFonts w:ascii="Arial" w:hAnsi="Arial" w:cs="Arial"/>
          <w:b/>
          <w:bCs/>
          <w:color w:val="000000"/>
        </w:rPr>
        <w:t xml:space="preserve">nabava </w:t>
      </w:r>
      <w:r w:rsidR="00670CC5" w:rsidRPr="00670CC5">
        <w:rPr>
          <w:rFonts w:ascii="Arial" w:hAnsi="Arial" w:cs="Arial"/>
          <w:b/>
        </w:rPr>
        <w:t>multidiagnostičnega rentgenskega aparata</w:t>
      </w:r>
      <w:r w:rsidR="00670CC5" w:rsidRPr="00670CC5">
        <w:rPr>
          <w:rFonts w:ascii="Arial" w:hAnsi="Arial" w:cs="Arial"/>
          <w:color w:val="000000"/>
        </w:rPr>
        <w:t>«,</w:t>
      </w:r>
      <w:r w:rsidRPr="00670CC5">
        <w:rPr>
          <w:rFonts w:cs="Arial"/>
          <w:b/>
        </w:rPr>
        <w:t>,</w:t>
      </w:r>
      <w:r w:rsidRPr="00670CC5">
        <w:rPr>
          <w:rFonts w:cs="Arial"/>
          <w:b/>
          <w:bCs/>
        </w:rPr>
        <w:t xml:space="preserve"> </w:t>
      </w:r>
      <w:r w:rsidRPr="00670CC5">
        <w:rPr>
          <w:rFonts w:cs="Arial"/>
        </w:rPr>
        <w:t>objavljenem na Portalu javnih naročil RS, št. objave ____________ z dne __.9.2026 in na Portalu evropske unije št. objave ______________ z dne __.9.2026 (sklep o začetku postopka oddaje javnega naročila, št. _______ z dne __.9.2026, odločitev o oddaji javnega naročila, št. _______, z dne ______);</w:t>
      </w:r>
    </w:p>
    <w:p w14:paraId="6B5B75C1" w14:textId="77777777" w:rsidR="00C74795" w:rsidRPr="00C74795" w:rsidRDefault="00296669" w:rsidP="00C74795">
      <w:pPr>
        <w:pStyle w:val="Odstavekseznama"/>
        <w:numPr>
          <w:ilvl w:val="0"/>
          <w:numId w:val="51"/>
        </w:numPr>
        <w:spacing w:before="225" w:after="225" w:line="240" w:lineRule="auto"/>
        <w:jc w:val="both"/>
      </w:pPr>
      <w:r w:rsidRPr="00C74795">
        <w:rPr>
          <w:rFonts w:cs="Arial"/>
        </w:rPr>
        <w:t xml:space="preserve">je ta pogodba sklenjena na podlagi ponudbe </w:t>
      </w:r>
      <w:r w:rsidRPr="00C74795">
        <w:rPr>
          <w:rFonts w:cs="Arial"/>
          <w:color w:val="000000"/>
        </w:rPr>
        <w:t xml:space="preserve">št. _______ </w:t>
      </w:r>
      <w:r w:rsidRPr="00C74795">
        <w:rPr>
          <w:rFonts w:cs="Arial"/>
        </w:rPr>
        <w:t xml:space="preserve">z dne </w:t>
      </w:r>
      <w:r w:rsidRPr="00C74795">
        <w:rPr>
          <w:rFonts w:cs="Arial"/>
          <w:color w:val="000000"/>
        </w:rPr>
        <w:t xml:space="preserve">___.___.2026 </w:t>
      </w:r>
      <w:r w:rsidRPr="00C74795">
        <w:rPr>
          <w:rFonts w:cs="Arial"/>
        </w:rPr>
        <w:t>in dokumentacije v zvezi z oddajo predmetnega javnega naročila (v nadaljnjem besedilu: dokumentacija), potrjene s strani izbranega izvajalca;</w:t>
      </w:r>
    </w:p>
    <w:p w14:paraId="68915AEA" w14:textId="77777777" w:rsidR="00C74795" w:rsidRPr="00C74795" w:rsidRDefault="00296669" w:rsidP="00C74795">
      <w:pPr>
        <w:pStyle w:val="Odstavekseznama"/>
        <w:numPr>
          <w:ilvl w:val="0"/>
          <w:numId w:val="51"/>
        </w:numPr>
        <w:spacing w:before="225" w:after="225" w:line="240" w:lineRule="auto"/>
        <w:jc w:val="both"/>
      </w:pPr>
      <w:r w:rsidRPr="00C74795">
        <w:rPr>
          <w:rFonts w:cs="Arial"/>
        </w:rPr>
        <w:t xml:space="preserve">je izvajalec naročniku dne _______ posredoval podatke iz 6. odstavka 91. člena </w:t>
      </w:r>
      <w:r w:rsidRPr="00C74795">
        <w:rPr>
          <w:rFonts w:eastAsia="Arial Unicode MS" w:cs="Arial"/>
        </w:rPr>
        <w:t>Zakona o javnem naročanju;</w:t>
      </w:r>
    </w:p>
    <w:p w14:paraId="4A619C42" w14:textId="216EB79B" w:rsidR="00296669" w:rsidRPr="00073A9F" w:rsidRDefault="00296669" w:rsidP="00073A9F">
      <w:pPr>
        <w:pStyle w:val="Odstavekseznama"/>
        <w:numPr>
          <w:ilvl w:val="0"/>
          <w:numId w:val="51"/>
        </w:numPr>
        <w:spacing w:before="225" w:after="225" w:line="240" w:lineRule="auto"/>
        <w:jc w:val="both"/>
      </w:pPr>
      <w:r w:rsidRPr="00C74795">
        <w:rPr>
          <w:rFonts w:cs="Arial"/>
        </w:rPr>
        <w:t>so sredstva zajeta v Finančnem načrtu Splošne bolnišnice Jesenice.</w:t>
      </w:r>
    </w:p>
    <w:p w14:paraId="5B911D45" w14:textId="63082433" w:rsidR="00160535" w:rsidRPr="00926889" w:rsidRDefault="005E3A26">
      <w:pPr>
        <w:spacing w:before="225" w:after="225" w:line="240" w:lineRule="auto"/>
        <w:jc w:val="both"/>
        <w:rPr>
          <w:rFonts w:ascii="Arial" w:hAnsi="Arial" w:cs="Arial"/>
        </w:rPr>
      </w:pPr>
      <w:r w:rsidRPr="00926889">
        <w:rPr>
          <w:rFonts w:ascii="Arial" w:hAnsi="Arial" w:cs="Arial"/>
          <w:b/>
          <w:bCs/>
          <w:color w:val="000000"/>
        </w:rPr>
        <w:t>II. PREDMET POGODBE</w:t>
      </w:r>
    </w:p>
    <w:p w14:paraId="691CBF13" w14:textId="77777777" w:rsidR="00160535" w:rsidRPr="00926889" w:rsidRDefault="005E3A26">
      <w:pPr>
        <w:spacing w:after="0" w:line="240" w:lineRule="auto"/>
        <w:jc w:val="center"/>
        <w:rPr>
          <w:rFonts w:ascii="Arial" w:hAnsi="Arial" w:cs="Arial"/>
        </w:rPr>
      </w:pPr>
      <w:r w:rsidRPr="00926889">
        <w:rPr>
          <w:rFonts w:ascii="Arial" w:hAnsi="Arial" w:cs="Arial"/>
          <w:b/>
          <w:bCs/>
          <w:color w:val="000000"/>
        </w:rPr>
        <w:t>2. člen</w:t>
      </w:r>
    </w:p>
    <w:tbl>
      <w:tblPr>
        <w:tblStyle w:val="NormalTablePHPDOCX"/>
        <w:tblW w:w="0" w:type="auto"/>
        <w:tblInd w:w="108" w:type="dxa"/>
        <w:tblLook w:val="04A0" w:firstRow="1" w:lastRow="0" w:firstColumn="1" w:lastColumn="0" w:noHBand="0" w:noVBand="1"/>
      </w:tblPr>
      <w:tblGrid>
        <w:gridCol w:w="8964"/>
      </w:tblGrid>
      <w:tr w:rsidR="00160535" w:rsidRPr="00926889" w14:paraId="52C3BB1F" w14:textId="77777777">
        <w:tc>
          <w:tcPr>
            <w:tcW w:w="0" w:type="auto"/>
            <w:tcMar>
              <w:top w:w="0" w:type="auto"/>
              <w:bottom w:w="0" w:type="auto"/>
            </w:tcMar>
          </w:tcPr>
          <w:p w14:paraId="0EDB2208" w14:textId="77777777" w:rsidR="00160535" w:rsidRPr="000E14D9" w:rsidRDefault="005E3A26">
            <w:pPr>
              <w:spacing w:before="225" w:after="225"/>
              <w:jc w:val="both"/>
              <w:rPr>
                <w:rFonts w:ascii="Arial" w:hAnsi="Arial" w:cs="Arial"/>
              </w:rPr>
            </w:pPr>
            <w:r w:rsidRPr="000E14D9">
              <w:rPr>
                <w:rFonts w:ascii="Arial" w:hAnsi="Arial" w:cs="Arial"/>
                <w:color w:val="000000"/>
              </w:rPr>
              <w:t>Predmet pogodbe je obveznost dobavitelja, da bo naročniku za pogodbeno dogovorjeno ceno in v rokih ter pod pogoji določenimi s to pogodbo in ponudbo dobavil :</w:t>
            </w:r>
          </w:p>
          <w:p w14:paraId="07B5567D" w14:textId="77777777" w:rsidR="00160535" w:rsidRPr="000E14D9" w:rsidRDefault="005E3A26">
            <w:pPr>
              <w:spacing w:before="225" w:after="225"/>
              <w:jc w:val="both"/>
              <w:rPr>
                <w:rFonts w:ascii="Arial" w:hAnsi="Arial" w:cs="Arial"/>
              </w:rPr>
            </w:pPr>
            <w:r w:rsidRPr="000E14D9">
              <w:rPr>
                <w:rFonts w:ascii="Arial" w:hAnsi="Arial" w:cs="Arial"/>
                <w:color w:val="000000"/>
              </w:rPr>
              <w:lastRenderedPageBreak/>
              <w:t>1 KOS ____________________________________, proizvajalca___________, model: ________________.</w:t>
            </w:r>
          </w:p>
        </w:tc>
      </w:tr>
    </w:tbl>
    <w:p w14:paraId="067349D9" w14:textId="5396CB5F" w:rsidR="00160535" w:rsidRPr="00926889" w:rsidRDefault="00073A9F">
      <w:pPr>
        <w:spacing w:after="0" w:line="240" w:lineRule="auto"/>
        <w:jc w:val="center"/>
        <w:rPr>
          <w:rFonts w:ascii="Arial" w:hAnsi="Arial" w:cs="Arial"/>
        </w:rPr>
      </w:pPr>
      <w:r>
        <w:rPr>
          <w:rFonts w:ascii="Arial" w:hAnsi="Arial" w:cs="Arial"/>
          <w:b/>
          <w:bCs/>
          <w:color w:val="000000"/>
        </w:rPr>
        <w:lastRenderedPageBreak/>
        <w:t>3</w:t>
      </w:r>
      <w:r w:rsidR="005E3A26" w:rsidRPr="00926889">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160535" w:rsidRPr="00926889" w14:paraId="24D5F220" w14:textId="77777777">
        <w:tc>
          <w:tcPr>
            <w:tcW w:w="0" w:type="auto"/>
            <w:tcMar>
              <w:top w:w="0" w:type="auto"/>
              <w:bottom w:w="0" w:type="auto"/>
            </w:tcMar>
          </w:tcPr>
          <w:p w14:paraId="0FE4BC1D" w14:textId="77777777" w:rsidR="00160535" w:rsidRPr="00926889" w:rsidRDefault="005E3A26">
            <w:pPr>
              <w:spacing w:before="225" w:after="225"/>
              <w:jc w:val="both"/>
              <w:rPr>
                <w:rFonts w:ascii="Arial" w:hAnsi="Arial" w:cs="Arial"/>
              </w:rPr>
            </w:pPr>
            <w:r w:rsidRPr="00926889">
              <w:rPr>
                <w:rFonts w:ascii="Arial" w:hAnsi="Arial" w:cs="Arial"/>
                <w:color w:val="000000"/>
              </w:rPr>
              <w:t>Predmet pogodbe je dobava medicinske opreme. Zaradi specifičnih zahtev predmeta naročila, mora dobavitelj upoštevati naslednje:</w:t>
            </w:r>
          </w:p>
          <w:tbl>
            <w:tblPr>
              <w:tblStyle w:val="NormalTablePHPDOCX"/>
              <w:tblW w:w="0" w:type="auto"/>
              <w:tblLook w:val="04A0" w:firstRow="1" w:lastRow="0" w:firstColumn="1" w:lastColumn="0" w:noHBand="0" w:noVBand="1"/>
            </w:tblPr>
            <w:tblGrid>
              <w:gridCol w:w="8748"/>
            </w:tblGrid>
            <w:tr w:rsidR="00160535" w:rsidRPr="00926889" w14:paraId="2FB8B2A4" w14:textId="77777777">
              <w:tc>
                <w:tcPr>
                  <w:tcW w:w="0" w:type="auto"/>
                  <w:tcMar>
                    <w:top w:w="0" w:type="auto"/>
                    <w:bottom w:w="0" w:type="auto"/>
                  </w:tcMar>
                </w:tcPr>
                <w:p w14:paraId="55115370" w14:textId="77777777" w:rsidR="00160535" w:rsidRPr="00926889" w:rsidRDefault="005E3A26" w:rsidP="004624C9">
                  <w:pPr>
                    <w:numPr>
                      <w:ilvl w:val="0"/>
                      <w:numId w:val="11"/>
                    </w:numPr>
                    <w:jc w:val="both"/>
                    <w:rPr>
                      <w:rFonts w:ascii="Arial" w:hAnsi="Arial" w:cs="Arial"/>
                      <w:color w:val="000000"/>
                    </w:rPr>
                  </w:pPr>
                  <w:r w:rsidRPr="00926889">
                    <w:rPr>
                      <w:rFonts w:ascii="Arial" w:hAnsi="Arial" w:cs="Arial"/>
                      <w:color w:val="000000"/>
                    </w:rPr>
                    <w:t>dobava opreme z vsemi zahtevanimi karakteristikami je bistven element te pogodbe,</w:t>
                  </w:r>
                </w:p>
                <w:p w14:paraId="14BAE4A7" w14:textId="77777777" w:rsidR="00160535" w:rsidRPr="00926889" w:rsidRDefault="005E3A26" w:rsidP="004624C9">
                  <w:pPr>
                    <w:numPr>
                      <w:ilvl w:val="0"/>
                      <w:numId w:val="11"/>
                    </w:numPr>
                    <w:jc w:val="both"/>
                    <w:rPr>
                      <w:rFonts w:ascii="Arial" w:hAnsi="Arial" w:cs="Arial"/>
                      <w:color w:val="000000"/>
                    </w:rPr>
                  </w:pPr>
                  <w:r w:rsidRPr="00926889">
                    <w:rPr>
                      <w:rFonts w:ascii="Arial" w:hAnsi="Arial" w:cs="Arial"/>
                      <w:color w:val="000000"/>
                    </w:rPr>
                    <w:t>izvajalec mora opraviti dobavo predmeta na način in pod takšnimi pogoji, da pri prevozu ne pride do poškodovanja ali dekalibracije dobavljene opreme,</w:t>
                  </w:r>
                </w:p>
                <w:p w14:paraId="60E2A2E6" w14:textId="77777777" w:rsidR="00160535" w:rsidRPr="00926889" w:rsidRDefault="005E3A26" w:rsidP="004624C9">
                  <w:pPr>
                    <w:numPr>
                      <w:ilvl w:val="0"/>
                      <w:numId w:val="11"/>
                    </w:numPr>
                    <w:jc w:val="both"/>
                    <w:rPr>
                      <w:rFonts w:ascii="Arial" w:hAnsi="Arial" w:cs="Arial"/>
                      <w:color w:val="000000"/>
                    </w:rPr>
                  </w:pPr>
                  <w:r w:rsidRPr="00926889">
                    <w:rPr>
                      <w:rFonts w:ascii="Arial" w:hAnsi="Arial" w:cs="Arial"/>
                      <w:color w:val="000000"/>
                    </w:rPr>
                    <w:t>pred prevzemom mora dobavitelj dobavljeno opremo ustrezno kalibrirati in nastaviti, tako da je primerna za izvedbo testnega preizkusa opreme,</w:t>
                  </w:r>
                </w:p>
                <w:p w14:paraId="71902F4A" w14:textId="77777777" w:rsidR="00160535" w:rsidRPr="00926889" w:rsidRDefault="005E3A26" w:rsidP="004624C9">
                  <w:pPr>
                    <w:numPr>
                      <w:ilvl w:val="0"/>
                      <w:numId w:val="11"/>
                    </w:numPr>
                    <w:jc w:val="both"/>
                    <w:rPr>
                      <w:rFonts w:ascii="Arial" w:hAnsi="Arial" w:cs="Arial"/>
                      <w:color w:val="000000"/>
                    </w:rPr>
                  </w:pPr>
                  <w:r w:rsidRPr="00926889">
                    <w:rPr>
                      <w:rFonts w:ascii="Arial" w:hAnsi="Arial" w:cs="Arial"/>
                      <w:color w:val="000000"/>
                    </w:rPr>
                    <w:t>pred prevzemom opreme se izvede testni preizkus delovanja opreme, predmet katerega je ugotovitev skladnosti opreme z zahtevanimi karakteristikami in ustrezna natančnost opreme,</w:t>
                  </w:r>
                </w:p>
                <w:p w14:paraId="728A26CD" w14:textId="77777777" w:rsidR="00160535" w:rsidRPr="00926889" w:rsidRDefault="005E3A26" w:rsidP="004624C9">
                  <w:pPr>
                    <w:numPr>
                      <w:ilvl w:val="0"/>
                      <w:numId w:val="11"/>
                    </w:numPr>
                    <w:jc w:val="both"/>
                    <w:rPr>
                      <w:rFonts w:ascii="Arial" w:hAnsi="Arial" w:cs="Arial"/>
                      <w:color w:val="000000"/>
                    </w:rPr>
                  </w:pPr>
                  <w:r w:rsidRPr="00926889">
                    <w:rPr>
                      <w:rFonts w:ascii="Arial" w:hAnsi="Arial" w:cs="Arial"/>
                      <w:color w:val="000000"/>
                    </w:rPr>
                    <w:t>v primeru, da se v 180 dneh od prevzema izkaže, da dobavljena oprema ne izpolnjuje zahtevanih karakteristik ali se bo v garancijskem obdobju enaka napaka na opremi ponovila najmanj dvakrat, bo tako opremo zamenjal za novo nerabljeno opremo enakih ali boljših karakteristik, na lastne stroške v roku 45 koledarskih dni od dne, ko se je napaka pojavila.</w:t>
                  </w:r>
                </w:p>
                <w:p w14:paraId="43730CA3" w14:textId="77777777" w:rsidR="00D50AD9" w:rsidRPr="00926889" w:rsidRDefault="00D50AD9" w:rsidP="00D50AD9">
                  <w:pPr>
                    <w:ind w:left="720"/>
                    <w:jc w:val="both"/>
                    <w:rPr>
                      <w:rFonts w:ascii="Arial" w:hAnsi="Arial" w:cs="Arial"/>
                      <w:color w:val="000000"/>
                    </w:rPr>
                  </w:pPr>
                </w:p>
              </w:tc>
            </w:tr>
          </w:tbl>
          <w:p w14:paraId="5BAA06DB" w14:textId="77777777" w:rsidR="00160535" w:rsidRPr="00926889" w:rsidRDefault="00160535">
            <w:pPr>
              <w:rPr>
                <w:rFonts w:ascii="Arial" w:hAnsi="Arial" w:cs="Arial"/>
              </w:rPr>
            </w:pPr>
          </w:p>
        </w:tc>
      </w:tr>
    </w:tbl>
    <w:p w14:paraId="3EB6850D" w14:textId="63099469" w:rsidR="00160535" w:rsidRPr="00926889" w:rsidRDefault="00073A9F">
      <w:pPr>
        <w:spacing w:after="0" w:line="240" w:lineRule="auto"/>
        <w:jc w:val="center"/>
        <w:rPr>
          <w:rFonts w:ascii="Arial" w:hAnsi="Arial" w:cs="Arial"/>
        </w:rPr>
      </w:pPr>
      <w:r>
        <w:rPr>
          <w:rFonts w:ascii="Arial" w:hAnsi="Arial" w:cs="Arial"/>
          <w:b/>
          <w:bCs/>
          <w:color w:val="000000"/>
        </w:rPr>
        <w:t>4</w:t>
      </w:r>
      <w:r w:rsidR="005E3A26" w:rsidRPr="00926889">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160535" w:rsidRPr="00926889" w14:paraId="09CA0D5A" w14:textId="77777777">
        <w:tc>
          <w:tcPr>
            <w:tcW w:w="0" w:type="auto"/>
            <w:tcMar>
              <w:top w:w="0" w:type="auto"/>
              <w:bottom w:w="0" w:type="auto"/>
            </w:tcMar>
          </w:tcPr>
          <w:p w14:paraId="7B1B0BE0" w14:textId="77777777" w:rsidR="00160535" w:rsidRPr="00926889" w:rsidRDefault="005E3A26">
            <w:pPr>
              <w:spacing w:before="225" w:after="225"/>
              <w:jc w:val="both"/>
              <w:rPr>
                <w:rFonts w:ascii="Arial" w:hAnsi="Arial" w:cs="Arial"/>
              </w:rPr>
            </w:pPr>
            <w:r w:rsidRPr="00926889">
              <w:rPr>
                <w:rFonts w:ascii="Arial" w:hAnsi="Arial" w:cs="Arial"/>
                <w:color w:val="000000"/>
              </w:rPr>
              <w:t>Predmet te pogodbe je tudi:</w:t>
            </w:r>
          </w:p>
          <w:tbl>
            <w:tblPr>
              <w:tblStyle w:val="NormalTablePHPDOCX"/>
              <w:tblW w:w="0" w:type="auto"/>
              <w:tblLook w:val="04A0" w:firstRow="1" w:lastRow="0" w:firstColumn="1" w:lastColumn="0" w:noHBand="0" w:noVBand="1"/>
            </w:tblPr>
            <w:tblGrid>
              <w:gridCol w:w="8748"/>
            </w:tblGrid>
            <w:tr w:rsidR="00160535" w:rsidRPr="00926889" w14:paraId="2F5F05CE" w14:textId="77777777">
              <w:tc>
                <w:tcPr>
                  <w:tcW w:w="0" w:type="auto"/>
                  <w:tcMar>
                    <w:top w:w="0" w:type="auto"/>
                    <w:bottom w:w="0" w:type="auto"/>
                  </w:tcMar>
                </w:tcPr>
                <w:p w14:paraId="57A38D81" w14:textId="0CCB4605" w:rsidR="00160535" w:rsidRPr="00926889" w:rsidRDefault="005E3A26" w:rsidP="004624C9">
                  <w:pPr>
                    <w:numPr>
                      <w:ilvl w:val="0"/>
                      <w:numId w:val="12"/>
                    </w:numPr>
                    <w:jc w:val="both"/>
                    <w:rPr>
                      <w:rFonts w:ascii="Arial" w:hAnsi="Arial" w:cs="Arial"/>
                      <w:color w:val="000000"/>
                    </w:rPr>
                  </w:pPr>
                  <w:r w:rsidRPr="00926889">
                    <w:rPr>
                      <w:rFonts w:ascii="Arial" w:hAnsi="Arial" w:cs="Arial"/>
                      <w:color w:val="000000"/>
                    </w:rPr>
                    <w:t xml:space="preserve">obveznost izvajalca, da z lastnim orodjem, napravami in osebjem izvede montažo </w:t>
                  </w:r>
                  <w:r w:rsidR="00D50AD9" w:rsidRPr="00926889">
                    <w:rPr>
                      <w:rFonts w:ascii="Arial" w:hAnsi="Arial" w:cs="Arial"/>
                      <w:color w:val="000000"/>
                    </w:rPr>
                    <w:t>mobilnega</w:t>
                  </w:r>
                  <w:r w:rsidRPr="00926889">
                    <w:rPr>
                      <w:rFonts w:ascii="Arial" w:hAnsi="Arial" w:cs="Arial"/>
                      <w:color w:val="000000"/>
                    </w:rPr>
                    <w:t xml:space="preserve"> rtg aparata z vso pripadajočo dodatno opremo, priključitev, zagon ter preizkus doseganja pogodbenih tehnično - tehnoloških parametrov in funkcionalnega delovanja, vključno z namestitvijo in morebitnimi potrebnimi drobnimi dopolnili (kompatibilnostjo) z obstoječo opremo oz. priključki, kar je z novo, dobavljeno po tej pogodbi smiselno povezano - vse po načelu “funkcionalni ključ v roke”, kar se ugotovi z zapisniško primopredajo;</w:t>
                  </w:r>
                </w:p>
                <w:p w14:paraId="387874E4" w14:textId="77777777" w:rsidR="00160535" w:rsidRPr="00926889" w:rsidRDefault="005E3A26" w:rsidP="004624C9">
                  <w:pPr>
                    <w:numPr>
                      <w:ilvl w:val="0"/>
                      <w:numId w:val="12"/>
                    </w:numPr>
                    <w:jc w:val="both"/>
                    <w:rPr>
                      <w:rFonts w:ascii="Arial" w:hAnsi="Arial" w:cs="Arial"/>
                      <w:color w:val="000000"/>
                    </w:rPr>
                  </w:pPr>
                  <w:r w:rsidRPr="00926889">
                    <w:rPr>
                      <w:rFonts w:ascii="Arial" w:hAnsi="Arial" w:cs="Arial"/>
                      <w:color w:val="000000"/>
                    </w:rPr>
                    <w:t>izvedba šolanja naročnikovega osebja, v skladu s specifikacijo zahtev naročnika, v terminu, ki ga naknadno dogovorita naročnik in dobavitelj, v primeru, da bi naročnik to zahteval;</w:t>
                  </w:r>
                </w:p>
                <w:p w14:paraId="00291F4E" w14:textId="77777777" w:rsidR="00160535" w:rsidRPr="00926889" w:rsidRDefault="005E3A26" w:rsidP="004624C9">
                  <w:pPr>
                    <w:numPr>
                      <w:ilvl w:val="0"/>
                      <w:numId w:val="12"/>
                    </w:numPr>
                    <w:jc w:val="both"/>
                    <w:rPr>
                      <w:rFonts w:ascii="Arial" w:hAnsi="Arial" w:cs="Arial"/>
                      <w:color w:val="000000"/>
                    </w:rPr>
                  </w:pPr>
                  <w:r w:rsidRPr="00926889">
                    <w:rPr>
                      <w:rFonts w:ascii="Arial" w:hAnsi="Arial" w:cs="Arial"/>
                      <w:color w:val="000000"/>
                    </w:rPr>
                    <w:t>obveznost izvajalca za embalažo in transport ter da na svoje stroške ščiti in zavaruje pogodbeno opremo pred vremenskimi, tehničnimi, termičnimi, transportnimi in vsakovrstnimi drugimi škodljivimi vplivi oziroma poškodbami in da odgovarja za varno delo do zapisniške primopredaje, za splošno varnost pa do poteka garancijskih rokov;</w:t>
                  </w:r>
                </w:p>
                <w:p w14:paraId="44C25E06" w14:textId="77777777" w:rsidR="00160535" w:rsidRPr="00926889" w:rsidRDefault="005E3A26" w:rsidP="004624C9">
                  <w:pPr>
                    <w:numPr>
                      <w:ilvl w:val="0"/>
                      <w:numId w:val="12"/>
                    </w:numPr>
                    <w:jc w:val="both"/>
                    <w:rPr>
                      <w:rFonts w:ascii="Arial" w:hAnsi="Arial" w:cs="Arial"/>
                      <w:color w:val="000000"/>
                    </w:rPr>
                  </w:pPr>
                  <w:r w:rsidRPr="00926889">
                    <w:rPr>
                      <w:rFonts w:ascii="Arial" w:hAnsi="Arial" w:cs="Arial"/>
                      <w:color w:val="000000"/>
                    </w:rPr>
                    <w:t>obveznost dobavitelja, da bo izvedel vsa intelektualna, fizična, organizacijska, strokovna in druga dela ter dobavil in vgradil vse komponente, ki so potrebne za izvedbo in predajo predmeta te pogodbe, ne glede na to, ali so ta dela in komponente izrecno navedena v pogodbi ali ne. </w:t>
                  </w:r>
                </w:p>
                <w:p w14:paraId="44A2A9F5" w14:textId="77777777" w:rsidR="00D50AD9" w:rsidRPr="00926889" w:rsidRDefault="00D50AD9" w:rsidP="00D50AD9">
                  <w:pPr>
                    <w:ind w:left="720"/>
                    <w:jc w:val="both"/>
                    <w:rPr>
                      <w:rFonts w:ascii="Arial" w:hAnsi="Arial" w:cs="Arial"/>
                      <w:color w:val="000000"/>
                    </w:rPr>
                  </w:pPr>
                </w:p>
              </w:tc>
            </w:tr>
          </w:tbl>
          <w:p w14:paraId="6B6E83FA" w14:textId="77777777" w:rsidR="00160535" w:rsidRPr="00926889" w:rsidRDefault="00160535">
            <w:pPr>
              <w:rPr>
                <w:rFonts w:ascii="Arial" w:hAnsi="Arial" w:cs="Arial"/>
              </w:rPr>
            </w:pPr>
          </w:p>
        </w:tc>
      </w:tr>
    </w:tbl>
    <w:p w14:paraId="276EEF2B" w14:textId="74817E72" w:rsidR="00160535" w:rsidRPr="00926889" w:rsidRDefault="00073A9F">
      <w:pPr>
        <w:spacing w:after="0" w:line="240" w:lineRule="auto"/>
        <w:jc w:val="center"/>
        <w:rPr>
          <w:rFonts w:ascii="Arial" w:hAnsi="Arial" w:cs="Arial"/>
        </w:rPr>
      </w:pPr>
      <w:r>
        <w:rPr>
          <w:rFonts w:ascii="Arial" w:hAnsi="Arial" w:cs="Arial"/>
          <w:b/>
          <w:bCs/>
          <w:color w:val="000000"/>
        </w:rPr>
        <w:t>5</w:t>
      </w:r>
      <w:r w:rsidR="005E3A26" w:rsidRPr="00926889">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160535" w:rsidRPr="00926889" w14:paraId="5F74AD23" w14:textId="77777777">
        <w:tc>
          <w:tcPr>
            <w:tcW w:w="0" w:type="auto"/>
            <w:tcMar>
              <w:top w:w="0" w:type="auto"/>
              <w:bottom w:w="0" w:type="auto"/>
            </w:tcMar>
          </w:tcPr>
          <w:p w14:paraId="65DA044F" w14:textId="77777777" w:rsidR="00160535" w:rsidRPr="00926889" w:rsidRDefault="005E3A26">
            <w:pPr>
              <w:spacing w:before="225" w:after="225"/>
              <w:jc w:val="both"/>
              <w:rPr>
                <w:rFonts w:ascii="Arial" w:hAnsi="Arial" w:cs="Arial"/>
              </w:rPr>
            </w:pPr>
            <w:r w:rsidRPr="00926889">
              <w:rPr>
                <w:rFonts w:ascii="Arial" w:hAnsi="Arial" w:cs="Arial"/>
                <w:color w:val="000000"/>
              </w:rPr>
              <w:t>Dodatnih nabav, ki niso opredeljene s to pogodbo, dobavitelj ne sme izvesti brez predhodnega pisnega soglasja naročnika.</w:t>
            </w:r>
          </w:p>
          <w:p w14:paraId="77E433AC" w14:textId="77777777" w:rsidR="00160535" w:rsidRPr="00926889" w:rsidRDefault="005E3A26">
            <w:pPr>
              <w:spacing w:before="225" w:after="225"/>
              <w:jc w:val="both"/>
              <w:rPr>
                <w:rFonts w:ascii="Arial" w:hAnsi="Arial" w:cs="Arial"/>
              </w:rPr>
            </w:pPr>
            <w:r w:rsidRPr="00926889">
              <w:rPr>
                <w:rFonts w:ascii="Arial" w:hAnsi="Arial" w:cs="Arial"/>
                <w:color w:val="000000"/>
              </w:rPr>
              <w:lastRenderedPageBreak/>
              <w:t>Za dodatne nabave ali nadomestne nabave, ki bi se izkazale za potrebne šele po sklenitvi te pogodbe, lahko naročnik odda naročilo dobavitelju osnovnega naročila ob upoštevanju določb zakona, ki ureja javno naročanje.</w:t>
            </w:r>
          </w:p>
          <w:p w14:paraId="089F39AF" w14:textId="77777777" w:rsidR="00160535" w:rsidRPr="00926889" w:rsidRDefault="005E3A26">
            <w:pPr>
              <w:spacing w:before="225" w:after="225"/>
              <w:jc w:val="both"/>
              <w:rPr>
                <w:rFonts w:ascii="Arial" w:hAnsi="Arial" w:cs="Arial"/>
              </w:rPr>
            </w:pPr>
            <w:r w:rsidRPr="00926889">
              <w:rPr>
                <w:rFonts w:ascii="Arial" w:hAnsi="Arial" w:cs="Arial"/>
                <w:color w:val="000000"/>
              </w:rPr>
              <w:t>Z dobaviteljem se v tem primeru sklene dodatek k osnovni pogodbi ali nova pogodba.</w:t>
            </w:r>
          </w:p>
        </w:tc>
      </w:tr>
    </w:tbl>
    <w:p w14:paraId="1A230B42" w14:textId="031B6B84" w:rsidR="00160535" w:rsidRPr="00926889" w:rsidRDefault="00073A9F">
      <w:pPr>
        <w:spacing w:after="0" w:line="240" w:lineRule="auto"/>
        <w:jc w:val="center"/>
        <w:rPr>
          <w:rFonts w:ascii="Arial" w:hAnsi="Arial" w:cs="Arial"/>
        </w:rPr>
      </w:pPr>
      <w:r>
        <w:rPr>
          <w:rFonts w:ascii="Arial" w:hAnsi="Arial" w:cs="Arial"/>
          <w:b/>
          <w:bCs/>
          <w:color w:val="000000"/>
        </w:rPr>
        <w:lastRenderedPageBreak/>
        <w:t>6</w:t>
      </w:r>
      <w:r w:rsidR="005E3A26" w:rsidRPr="00926889">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160535" w:rsidRPr="00926889" w14:paraId="304C3532" w14:textId="77777777">
        <w:tc>
          <w:tcPr>
            <w:tcW w:w="0" w:type="auto"/>
            <w:tcMar>
              <w:top w:w="0" w:type="auto"/>
              <w:bottom w:w="0" w:type="auto"/>
            </w:tcMar>
          </w:tcPr>
          <w:p w14:paraId="4D7399E6" w14:textId="77777777" w:rsidR="00160535" w:rsidRPr="00926889" w:rsidRDefault="005E3A26">
            <w:pPr>
              <w:spacing w:before="225" w:after="225"/>
              <w:jc w:val="both"/>
              <w:rPr>
                <w:rFonts w:ascii="Arial" w:hAnsi="Arial" w:cs="Arial"/>
              </w:rPr>
            </w:pPr>
            <w:r w:rsidRPr="00926889">
              <w:rPr>
                <w:rFonts w:ascii="Arial" w:hAnsi="Arial" w:cs="Arial"/>
                <w:color w:val="000000"/>
              </w:rPr>
              <w:t>Pogodbena vrednost je dogovorjena na osnovi ponudbe dobavitelja in znaša:</w:t>
            </w:r>
          </w:p>
          <w:p w14:paraId="66E3EBDD" w14:textId="77777777" w:rsidR="00160535" w:rsidRPr="00926889" w:rsidRDefault="005E3A26">
            <w:pPr>
              <w:spacing w:before="225" w:after="225"/>
              <w:jc w:val="both"/>
              <w:rPr>
                <w:rFonts w:ascii="Arial" w:hAnsi="Arial" w:cs="Arial"/>
              </w:rPr>
            </w:pPr>
            <w:r w:rsidRPr="00926889">
              <w:rPr>
                <w:rFonts w:ascii="Arial" w:hAnsi="Arial" w:cs="Arial"/>
                <w:color w:val="000000"/>
              </w:rPr>
              <w:t>Vrednost brez davka na dodano vrednost (DDV): ____________ EUR</w:t>
            </w:r>
          </w:p>
          <w:p w14:paraId="50DC58EC" w14:textId="77777777" w:rsidR="00160535" w:rsidRPr="00926889" w:rsidRDefault="005E3A26">
            <w:pPr>
              <w:spacing w:before="225" w:after="225"/>
              <w:jc w:val="both"/>
              <w:rPr>
                <w:rFonts w:ascii="Arial" w:hAnsi="Arial" w:cs="Arial"/>
              </w:rPr>
            </w:pPr>
            <w:r w:rsidRPr="00926889">
              <w:rPr>
                <w:rFonts w:ascii="Arial" w:hAnsi="Arial" w:cs="Arial"/>
                <w:color w:val="000000"/>
              </w:rPr>
              <w:t>Pogodbena vrednost vključno z davkom na dodano vrednost (DDV): _________________ EUR</w:t>
            </w:r>
          </w:p>
        </w:tc>
      </w:tr>
    </w:tbl>
    <w:p w14:paraId="76A1825F" w14:textId="403DD234" w:rsidR="00160535" w:rsidRPr="00926889" w:rsidRDefault="00073A9F">
      <w:pPr>
        <w:spacing w:after="0" w:line="240" w:lineRule="auto"/>
        <w:jc w:val="center"/>
        <w:rPr>
          <w:rFonts w:ascii="Arial" w:hAnsi="Arial" w:cs="Arial"/>
        </w:rPr>
      </w:pPr>
      <w:r>
        <w:rPr>
          <w:rFonts w:ascii="Arial" w:hAnsi="Arial" w:cs="Arial"/>
          <w:b/>
          <w:bCs/>
          <w:color w:val="000000"/>
        </w:rPr>
        <w:t>7</w:t>
      </w:r>
      <w:r w:rsidR="005E3A26" w:rsidRPr="00926889">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160535" w:rsidRPr="00926889" w14:paraId="5E5980AD" w14:textId="77777777">
        <w:tc>
          <w:tcPr>
            <w:tcW w:w="0" w:type="auto"/>
            <w:tcMar>
              <w:top w:w="0" w:type="auto"/>
              <w:bottom w:w="0" w:type="auto"/>
            </w:tcMar>
          </w:tcPr>
          <w:p w14:paraId="2D137418" w14:textId="4D24CEF4" w:rsidR="00160535" w:rsidRPr="00926889" w:rsidRDefault="005E3A26">
            <w:pPr>
              <w:spacing w:before="225" w:after="225"/>
              <w:jc w:val="both"/>
              <w:rPr>
                <w:rFonts w:ascii="Arial" w:hAnsi="Arial" w:cs="Arial"/>
              </w:rPr>
            </w:pPr>
            <w:r w:rsidRPr="00926889">
              <w:rPr>
                <w:rFonts w:ascii="Arial" w:hAnsi="Arial" w:cs="Arial"/>
                <w:color w:val="000000"/>
              </w:rPr>
              <w:t xml:space="preserve">Plačilo se izvede v roku </w:t>
            </w:r>
            <w:r w:rsidR="00073A9F">
              <w:rPr>
                <w:rFonts w:ascii="Arial" w:hAnsi="Arial" w:cs="Arial"/>
                <w:color w:val="000000"/>
              </w:rPr>
              <w:t>6</w:t>
            </w:r>
            <w:r w:rsidRPr="00926889">
              <w:rPr>
                <w:rFonts w:ascii="Arial" w:hAnsi="Arial" w:cs="Arial"/>
                <w:color w:val="000000"/>
              </w:rPr>
              <w:t>0 dni od prejema pravilno izstavljenega računa, ki se izstavi po uspešni primopredaji opreme in izvedenem šolanju naročnikovega osebja za uporabo opreme.</w:t>
            </w:r>
          </w:p>
        </w:tc>
      </w:tr>
    </w:tbl>
    <w:p w14:paraId="2AAA6363" w14:textId="77777777" w:rsidR="00160535" w:rsidRPr="00926889" w:rsidRDefault="005E3A26">
      <w:pPr>
        <w:spacing w:before="225" w:after="225" w:line="240" w:lineRule="auto"/>
        <w:jc w:val="both"/>
        <w:rPr>
          <w:rFonts w:ascii="Arial" w:hAnsi="Arial" w:cs="Arial"/>
        </w:rPr>
      </w:pPr>
      <w:r w:rsidRPr="00926889">
        <w:rPr>
          <w:rFonts w:ascii="Arial" w:hAnsi="Arial" w:cs="Arial"/>
          <w:b/>
          <w:bCs/>
          <w:color w:val="000000"/>
        </w:rPr>
        <w:t>III. POGODBENA CENA</w:t>
      </w:r>
    </w:p>
    <w:p w14:paraId="65B38E13" w14:textId="43805A05" w:rsidR="00160535" w:rsidRPr="00926889" w:rsidRDefault="00073A9F">
      <w:pPr>
        <w:spacing w:after="0" w:line="240" w:lineRule="auto"/>
        <w:jc w:val="center"/>
        <w:rPr>
          <w:rFonts w:ascii="Arial" w:hAnsi="Arial" w:cs="Arial"/>
        </w:rPr>
      </w:pPr>
      <w:r>
        <w:rPr>
          <w:rFonts w:ascii="Arial" w:hAnsi="Arial" w:cs="Arial"/>
          <w:b/>
          <w:bCs/>
          <w:color w:val="000000"/>
        </w:rPr>
        <w:t>8</w:t>
      </w:r>
      <w:r w:rsidR="005E3A26" w:rsidRPr="00926889">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160535" w:rsidRPr="00926889" w14:paraId="44F185AE" w14:textId="77777777">
        <w:tc>
          <w:tcPr>
            <w:tcW w:w="0" w:type="auto"/>
            <w:tcMar>
              <w:top w:w="0" w:type="auto"/>
              <w:bottom w:w="0" w:type="auto"/>
            </w:tcMar>
          </w:tcPr>
          <w:p w14:paraId="345E6930" w14:textId="77777777" w:rsidR="00160535" w:rsidRPr="00926889" w:rsidRDefault="005E3A26">
            <w:pPr>
              <w:spacing w:before="225" w:after="225"/>
              <w:jc w:val="both"/>
              <w:rPr>
                <w:rFonts w:ascii="Arial" w:hAnsi="Arial" w:cs="Arial"/>
              </w:rPr>
            </w:pPr>
            <w:r w:rsidRPr="00926889">
              <w:rPr>
                <w:rFonts w:ascii="Arial" w:hAnsi="Arial" w:cs="Arial"/>
                <w:color w:val="000000"/>
              </w:rPr>
              <w:t>Pogodbena cena vključuje vse stroške in vse popuste ter je ni mogoče povečati na nobeni osnovi, razen v kolikor bi za to obstajali zakonsko določeni razlogi. Morebitne podražitve do izteka pogodbenega roka za dokončanje oziroma izročitev s primopredajo so vključene v pogodbeno ceno in nanjo ne morejo vplivati.</w:t>
            </w:r>
          </w:p>
          <w:p w14:paraId="24F61AB3" w14:textId="77777777" w:rsidR="00160535" w:rsidRPr="00926889" w:rsidRDefault="005E3A26">
            <w:pPr>
              <w:spacing w:before="225" w:after="225"/>
              <w:jc w:val="both"/>
              <w:rPr>
                <w:rFonts w:ascii="Arial" w:hAnsi="Arial" w:cs="Arial"/>
              </w:rPr>
            </w:pPr>
            <w:r w:rsidRPr="00926889">
              <w:rPr>
                <w:rFonts w:ascii="Arial" w:hAnsi="Arial" w:cs="Arial"/>
                <w:color w:val="000000"/>
              </w:rPr>
              <w:t>Dobavitelj izstavi račun v elektronski obliki (eRačun) preko spletnega portala UJPnet. Kot uradni prejem računa se šteje datum vnosa računa v sistem UJPnet.</w:t>
            </w:r>
          </w:p>
          <w:p w14:paraId="106B0AB7" w14:textId="77777777" w:rsidR="00160535" w:rsidRPr="00926889" w:rsidRDefault="005E3A26">
            <w:pPr>
              <w:spacing w:before="225" w:after="225"/>
              <w:jc w:val="both"/>
              <w:rPr>
                <w:rFonts w:ascii="Arial" w:hAnsi="Arial" w:cs="Arial"/>
              </w:rPr>
            </w:pPr>
            <w:r w:rsidRPr="00926889">
              <w:rPr>
                <w:rFonts w:ascii="Arial" w:hAnsi="Arial" w:cs="Arial"/>
                <w:color w:val="000000"/>
              </w:rPr>
              <w:t>Izvajalec mora ob izstavitvi e-računa, v za to predvideno polje - BT12 (e-slog 2.0) v e-računu navesti naročnikovo št. pogodbe (16-35/26_KPP).</w:t>
            </w:r>
          </w:p>
          <w:p w14:paraId="7586BF1B" w14:textId="77777777" w:rsidR="00160535" w:rsidRPr="00926889" w:rsidRDefault="005E3A26">
            <w:pPr>
              <w:spacing w:before="225" w:after="225"/>
              <w:jc w:val="both"/>
              <w:rPr>
                <w:rFonts w:ascii="Arial" w:hAnsi="Arial" w:cs="Arial"/>
              </w:rPr>
            </w:pPr>
            <w:r w:rsidRPr="00926889">
              <w:rPr>
                <w:rFonts w:ascii="Arial" w:hAnsi="Arial" w:cs="Arial"/>
                <w:color w:val="000000"/>
              </w:rPr>
              <w:t>V kolikor naročnik računa ne zavrne v roku 8 delovnih dni od prejema, se račun šteje za potrjenega.</w:t>
            </w:r>
          </w:p>
          <w:p w14:paraId="4D5E6A97" w14:textId="77777777" w:rsidR="00160535" w:rsidRPr="00926889" w:rsidRDefault="005E3A26">
            <w:pPr>
              <w:spacing w:before="225" w:after="225"/>
              <w:jc w:val="both"/>
              <w:rPr>
                <w:rFonts w:ascii="Arial" w:hAnsi="Arial" w:cs="Arial"/>
              </w:rPr>
            </w:pPr>
            <w:r w:rsidRPr="00926889">
              <w:rPr>
                <w:rFonts w:ascii="Arial" w:hAnsi="Arial" w:cs="Arial"/>
                <w:color w:val="000000"/>
              </w:rPr>
              <w:t>Naročnik bo pravilno izstavljen in potrjen račun poravnal na transakcijski račun dobavitelja naveden na računu. V primeru, da TRR ni naveden na računu, se plačilo nakaže na prvi račun naveden pri podatkih o dobavitelju.</w:t>
            </w:r>
          </w:p>
          <w:p w14:paraId="3A2BFF65" w14:textId="77777777" w:rsidR="00160535" w:rsidRPr="00926889" w:rsidRDefault="005E3A26">
            <w:pPr>
              <w:spacing w:before="225" w:after="225"/>
              <w:jc w:val="both"/>
              <w:rPr>
                <w:rFonts w:ascii="Arial" w:hAnsi="Arial" w:cs="Arial"/>
              </w:rPr>
            </w:pPr>
            <w:r w:rsidRPr="00926889">
              <w:rPr>
                <w:rFonts w:ascii="Arial" w:hAnsi="Arial" w:cs="Arial"/>
                <w:color w:val="000000"/>
              </w:rPr>
              <w:t>Rok plačila začne teči naslednji dan po uradnem prejemu računa. Kot dan plačila oziroma izpolnitve naročnikove obveznosti se šteje dan, ko naročnik izroči nalog za plačilo organizaciji, pri kateri ima svoj račun.</w:t>
            </w:r>
          </w:p>
        </w:tc>
      </w:tr>
    </w:tbl>
    <w:p w14:paraId="00A242B3" w14:textId="77777777" w:rsidR="00160535" w:rsidRPr="00926889" w:rsidRDefault="005E3A26">
      <w:pPr>
        <w:spacing w:before="225" w:after="225" w:line="240" w:lineRule="auto"/>
        <w:jc w:val="both"/>
        <w:rPr>
          <w:rFonts w:ascii="Arial" w:hAnsi="Arial" w:cs="Arial"/>
        </w:rPr>
      </w:pPr>
      <w:r w:rsidRPr="00926889">
        <w:rPr>
          <w:rFonts w:ascii="Arial" w:hAnsi="Arial" w:cs="Arial"/>
          <w:b/>
          <w:bCs/>
          <w:color w:val="000000"/>
        </w:rPr>
        <w:t>IV. DOBAVNI ROK</w:t>
      </w:r>
    </w:p>
    <w:p w14:paraId="6BE58260" w14:textId="2678AEF2" w:rsidR="00160535" w:rsidRPr="00926889" w:rsidRDefault="00073A9F">
      <w:pPr>
        <w:spacing w:after="0" w:line="240" w:lineRule="auto"/>
        <w:jc w:val="center"/>
        <w:rPr>
          <w:rFonts w:ascii="Arial" w:hAnsi="Arial" w:cs="Arial"/>
        </w:rPr>
      </w:pPr>
      <w:r>
        <w:rPr>
          <w:rFonts w:ascii="Arial" w:hAnsi="Arial" w:cs="Arial"/>
          <w:b/>
          <w:bCs/>
          <w:color w:val="000000"/>
        </w:rPr>
        <w:t>9</w:t>
      </w:r>
      <w:r w:rsidR="005E3A26" w:rsidRPr="00926889">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160535" w:rsidRPr="00926889" w14:paraId="7511C084" w14:textId="77777777">
        <w:tc>
          <w:tcPr>
            <w:tcW w:w="0" w:type="auto"/>
            <w:tcMar>
              <w:top w:w="0" w:type="auto"/>
              <w:bottom w:w="0" w:type="auto"/>
            </w:tcMar>
          </w:tcPr>
          <w:p w14:paraId="5EC7834D" w14:textId="77777777" w:rsidR="00160535" w:rsidRPr="00926889" w:rsidRDefault="005E3A26">
            <w:pPr>
              <w:spacing w:before="225" w:after="225"/>
              <w:jc w:val="both"/>
              <w:rPr>
                <w:rFonts w:ascii="Arial" w:hAnsi="Arial" w:cs="Arial"/>
              </w:rPr>
            </w:pPr>
            <w:r w:rsidRPr="00926889">
              <w:rPr>
                <w:rFonts w:ascii="Arial" w:hAnsi="Arial" w:cs="Arial"/>
                <w:color w:val="000000"/>
              </w:rPr>
              <w:lastRenderedPageBreak/>
              <w:t>Dobavitelj se zavezuje, da bo celotno količino dobavil v roku 60 dni od obojestranskega podpisa pogodbe. Rok dobave je bistvena sestavina te pogodbe.</w:t>
            </w:r>
          </w:p>
          <w:p w14:paraId="2705120B" w14:textId="77777777" w:rsidR="00160535" w:rsidRPr="00926889" w:rsidRDefault="005E3A26">
            <w:pPr>
              <w:spacing w:before="225" w:after="225"/>
              <w:jc w:val="both"/>
              <w:rPr>
                <w:rFonts w:ascii="Arial" w:hAnsi="Arial" w:cs="Arial"/>
              </w:rPr>
            </w:pPr>
            <w:r w:rsidRPr="00926889">
              <w:rPr>
                <w:rFonts w:ascii="Arial" w:hAnsi="Arial" w:cs="Arial"/>
                <w:color w:val="000000"/>
              </w:rPr>
              <w:t>Za dobavo blaga se upošteva Incoterms 2020 klavzula DDP, na sedežu naročnika, razen kadar je izrecno določeno drugo mesto dobave.</w:t>
            </w:r>
          </w:p>
          <w:p w14:paraId="0891E726" w14:textId="77777777" w:rsidR="00160535" w:rsidRPr="00926889" w:rsidRDefault="005E3A26">
            <w:pPr>
              <w:spacing w:before="225" w:after="225"/>
              <w:jc w:val="both"/>
              <w:rPr>
                <w:rFonts w:ascii="Arial" w:hAnsi="Arial" w:cs="Arial"/>
              </w:rPr>
            </w:pPr>
            <w:r w:rsidRPr="00926889">
              <w:rPr>
                <w:rFonts w:ascii="Arial" w:hAnsi="Arial" w:cs="Arial"/>
                <w:color w:val="000000"/>
              </w:rPr>
              <w:t>Dobavitelj mora do navedenega datuma opraviti vse pogodbene obveznosti, vključno z montažo oz. vgraditvijo in preizkusom doseganja pogodbeno tehnično – tehnoloških parametrov in funkcionalnega delovanja, če je to potrebno.</w:t>
            </w:r>
          </w:p>
          <w:p w14:paraId="605D444A" w14:textId="77777777" w:rsidR="00160535" w:rsidRPr="00926889" w:rsidRDefault="005E3A26">
            <w:pPr>
              <w:spacing w:before="225" w:after="225"/>
              <w:jc w:val="both"/>
              <w:rPr>
                <w:rFonts w:ascii="Arial" w:hAnsi="Arial" w:cs="Arial"/>
              </w:rPr>
            </w:pPr>
            <w:r w:rsidRPr="00926889">
              <w:rPr>
                <w:rFonts w:ascii="Arial" w:hAnsi="Arial" w:cs="Arial"/>
                <w:color w:val="000000"/>
              </w:rPr>
              <w:t>V kolikor dobavitelj svojih obveznosti ne bo opravil v pogodbenem roku, je naročniku odškodninsko odgovoren za vso neposredno in posredno škodo iz naslova zamude.</w:t>
            </w:r>
          </w:p>
        </w:tc>
      </w:tr>
    </w:tbl>
    <w:p w14:paraId="45138EE6" w14:textId="60EE39AD" w:rsidR="00160535" w:rsidRPr="00926889" w:rsidRDefault="005E3A26">
      <w:pPr>
        <w:spacing w:after="0" w:line="240" w:lineRule="auto"/>
        <w:jc w:val="center"/>
        <w:rPr>
          <w:rFonts w:ascii="Arial" w:hAnsi="Arial" w:cs="Arial"/>
        </w:rPr>
      </w:pPr>
      <w:r w:rsidRPr="00926889">
        <w:rPr>
          <w:rFonts w:ascii="Arial" w:hAnsi="Arial" w:cs="Arial"/>
          <w:b/>
          <w:bCs/>
          <w:color w:val="000000"/>
        </w:rPr>
        <w:t>1</w:t>
      </w:r>
      <w:r w:rsidR="00073A9F">
        <w:rPr>
          <w:rFonts w:ascii="Arial" w:hAnsi="Arial" w:cs="Arial"/>
          <w:b/>
          <w:bCs/>
          <w:color w:val="000000"/>
        </w:rPr>
        <w:t>0</w:t>
      </w:r>
      <w:r w:rsidRPr="00926889">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160535" w:rsidRPr="00926889" w14:paraId="11E696C5" w14:textId="77777777">
        <w:tc>
          <w:tcPr>
            <w:tcW w:w="0" w:type="auto"/>
            <w:tcMar>
              <w:top w:w="0" w:type="auto"/>
              <w:bottom w:w="0" w:type="auto"/>
            </w:tcMar>
          </w:tcPr>
          <w:p w14:paraId="1A5DECA4" w14:textId="77777777" w:rsidR="00160535" w:rsidRPr="00926889" w:rsidRDefault="005E3A26">
            <w:pPr>
              <w:spacing w:before="225" w:after="225"/>
              <w:jc w:val="both"/>
              <w:rPr>
                <w:rFonts w:ascii="Arial" w:hAnsi="Arial" w:cs="Arial"/>
              </w:rPr>
            </w:pPr>
            <w:r w:rsidRPr="00926889">
              <w:rPr>
                <w:rFonts w:ascii="Arial" w:hAnsi="Arial" w:cs="Arial"/>
                <w:color w:val="000000"/>
              </w:rPr>
              <w:t>Če se dobavitelj po svoji krivdi pri izvedbi ne drži dogovorjenih rokov, sme naročnik za vsak dan zamude zahtevati plačilo pogodbene kazni v višini 0,5 % od vrednosti celotne dobave z DDV, vendar skupaj ne več kot 10% celotne pogodbene vrednosti z DDV.</w:t>
            </w:r>
          </w:p>
          <w:p w14:paraId="204C1650" w14:textId="77777777" w:rsidR="00160535" w:rsidRPr="00926889" w:rsidRDefault="005E3A26">
            <w:pPr>
              <w:spacing w:before="225" w:after="225"/>
              <w:jc w:val="both"/>
              <w:rPr>
                <w:rFonts w:ascii="Arial" w:hAnsi="Arial" w:cs="Arial"/>
              </w:rPr>
            </w:pPr>
            <w:r w:rsidRPr="00926889">
              <w:rPr>
                <w:rFonts w:ascii="Arial" w:hAnsi="Arial" w:cs="Arial"/>
                <w:color w:val="000000"/>
              </w:rPr>
              <w:t>Pogodbena kazen se obračuna pri plačilu za opravljeno dobavo.</w:t>
            </w:r>
          </w:p>
          <w:p w14:paraId="2200C086" w14:textId="77777777" w:rsidR="00160535" w:rsidRPr="00926889" w:rsidRDefault="005E3A26">
            <w:pPr>
              <w:spacing w:before="225" w:after="225"/>
              <w:jc w:val="both"/>
              <w:rPr>
                <w:rFonts w:ascii="Arial" w:hAnsi="Arial" w:cs="Arial"/>
              </w:rPr>
            </w:pPr>
            <w:r w:rsidRPr="00926889">
              <w:rPr>
                <w:rFonts w:ascii="Arial" w:hAnsi="Arial" w:cs="Arial"/>
                <w:color w:val="000000"/>
              </w:rPr>
              <w:t>Če je zaradi zamude dobavitelja naročniku povzročena škoda, ki presega vrednost pogodbene kazni, ima naročnik pravico do povrnitve vse škode nad zneskom pogodbene kazni. Povračilo tako nastale škode bo naročnik uveljavljal po splošnih načelih odškodninske odgovornosti, neodvisno od uveljavljanja pogodbene kazni.</w:t>
            </w:r>
          </w:p>
        </w:tc>
      </w:tr>
    </w:tbl>
    <w:p w14:paraId="5632BEFC" w14:textId="77777777" w:rsidR="00160535" w:rsidRPr="00926889" w:rsidRDefault="005E3A26">
      <w:pPr>
        <w:spacing w:before="225" w:after="225" w:line="240" w:lineRule="auto"/>
        <w:jc w:val="both"/>
        <w:rPr>
          <w:rFonts w:ascii="Arial" w:hAnsi="Arial" w:cs="Arial"/>
        </w:rPr>
      </w:pPr>
      <w:r w:rsidRPr="00926889">
        <w:rPr>
          <w:rFonts w:ascii="Arial" w:hAnsi="Arial" w:cs="Arial"/>
          <w:b/>
          <w:bCs/>
          <w:color w:val="000000"/>
        </w:rPr>
        <w:t>V. PODIZVAJALCI</w:t>
      </w:r>
    </w:p>
    <w:p w14:paraId="73D5A4F5" w14:textId="4113634F" w:rsidR="00160535" w:rsidRPr="00926889" w:rsidRDefault="005E3A26">
      <w:pPr>
        <w:spacing w:after="0" w:line="240" w:lineRule="auto"/>
        <w:jc w:val="center"/>
        <w:rPr>
          <w:rFonts w:ascii="Arial" w:hAnsi="Arial" w:cs="Arial"/>
        </w:rPr>
      </w:pPr>
      <w:r w:rsidRPr="00926889">
        <w:rPr>
          <w:rFonts w:ascii="Arial" w:hAnsi="Arial" w:cs="Arial"/>
          <w:b/>
          <w:bCs/>
          <w:color w:val="000000"/>
        </w:rPr>
        <w:t>1</w:t>
      </w:r>
      <w:r w:rsidR="00073A9F">
        <w:rPr>
          <w:rFonts w:ascii="Arial" w:hAnsi="Arial" w:cs="Arial"/>
          <w:b/>
          <w:bCs/>
          <w:color w:val="000000"/>
        </w:rPr>
        <w:t>1</w:t>
      </w:r>
      <w:r w:rsidRPr="00926889">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160535" w:rsidRPr="00926889" w14:paraId="493D8707" w14:textId="77777777">
        <w:tc>
          <w:tcPr>
            <w:tcW w:w="0" w:type="auto"/>
            <w:tcMar>
              <w:top w:w="0" w:type="auto"/>
              <w:bottom w:w="0" w:type="auto"/>
            </w:tcMar>
          </w:tcPr>
          <w:p w14:paraId="66263BEB" w14:textId="77777777" w:rsidR="00160535" w:rsidRPr="00926889" w:rsidRDefault="005E3A26">
            <w:pPr>
              <w:spacing w:before="225" w:after="225"/>
              <w:jc w:val="both"/>
              <w:rPr>
                <w:rFonts w:ascii="Arial" w:hAnsi="Arial" w:cs="Arial"/>
              </w:rPr>
            </w:pPr>
            <w:r w:rsidRPr="00926889">
              <w:rPr>
                <w:rFonts w:ascii="Arial" w:hAnsi="Arial" w:cs="Arial"/>
                <w:color w:val="000000"/>
              </w:rPr>
              <w:t>Dobavitelj bo dela izvedel z naslednjimi podizvajalci:</w:t>
            </w:r>
          </w:p>
          <w:tbl>
            <w:tblPr>
              <w:tblStyle w:val="TableGridPHPDOCX"/>
              <w:tblW w:w="8430"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870"/>
              <w:gridCol w:w="6560"/>
            </w:tblGrid>
            <w:tr w:rsidR="00160535" w:rsidRPr="00926889" w14:paraId="05D39C2A" w14:textId="7777777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3D59C62" w14:textId="77777777" w:rsidR="00160535" w:rsidRPr="00926889" w:rsidRDefault="005E3A26">
                  <w:pPr>
                    <w:jc w:val="right"/>
                    <w:rPr>
                      <w:rFonts w:ascii="Arial" w:hAnsi="Arial" w:cs="Arial"/>
                    </w:rPr>
                  </w:pPr>
                  <w:r w:rsidRPr="00926889">
                    <w:rPr>
                      <w:rFonts w:ascii="Arial" w:hAnsi="Arial" w:cs="Arial"/>
                      <w:b/>
                      <w:bCs/>
                      <w:color w:val="000000"/>
                      <w:position w:val="-2"/>
                      <w:shd w:val="clear" w:color="auto" w:fill="D1D1D1"/>
                    </w:rPr>
                    <w:t>Podizvajalec 1 (firma, naslov):</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14DD38AA" w14:textId="77777777" w:rsidR="00160535" w:rsidRPr="00926889" w:rsidRDefault="00160535">
                  <w:pPr>
                    <w:rPr>
                      <w:rFonts w:ascii="Arial" w:hAnsi="Arial" w:cs="Arial"/>
                    </w:rPr>
                  </w:pPr>
                </w:p>
              </w:tc>
            </w:tr>
            <w:tr w:rsidR="00160535" w:rsidRPr="00926889" w14:paraId="4E60A7BF" w14:textId="7777777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221AB8E6" w14:textId="77777777" w:rsidR="00160535" w:rsidRPr="00926889" w:rsidRDefault="005E3A26">
                  <w:pPr>
                    <w:jc w:val="right"/>
                    <w:rPr>
                      <w:rFonts w:ascii="Arial" w:hAnsi="Arial" w:cs="Arial"/>
                    </w:rPr>
                  </w:pPr>
                  <w:r w:rsidRPr="00926889">
                    <w:rPr>
                      <w:rFonts w:ascii="Arial" w:hAnsi="Arial" w:cs="Arial"/>
                      <w:b/>
                      <w:bCs/>
                      <w:color w:val="000000"/>
                      <w:position w:val="-2"/>
                      <w:shd w:val="clear" w:color="auto" w:fill="D1D1D1"/>
                    </w:rPr>
                    <w:t>VRSTA DEL (predmet, količina):</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76340786" w14:textId="77777777" w:rsidR="00160535" w:rsidRPr="00926889" w:rsidRDefault="005E3A26">
                  <w:pPr>
                    <w:spacing w:before="135" w:after="135"/>
                    <w:jc w:val="both"/>
                    <w:textAlignment w:val="center"/>
                    <w:rPr>
                      <w:rFonts w:ascii="Arial" w:hAnsi="Arial" w:cs="Arial"/>
                    </w:rPr>
                  </w:pPr>
                  <w:r w:rsidRPr="00926889">
                    <w:rPr>
                      <w:rFonts w:ascii="Arial" w:hAnsi="Arial" w:cs="Arial"/>
                      <w:color w:val="000000"/>
                      <w:position w:val="-2"/>
                    </w:rPr>
                    <w:t>Opis del, ki jih bo izvedel podizvajalec:</w:t>
                  </w:r>
                </w:p>
                <w:p w14:paraId="451193D2" w14:textId="77777777" w:rsidR="00160535" w:rsidRPr="00926889" w:rsidRDefault="005E3A26">
                  <w:pPr>
                    <w:spacing w:before="135" w:after="135"/>
                    <w:jc w:val="both"/>
                    <w:textAlignment w:val="center"/>
                    <w:rPr>
                      <w:rFonts w:ascii="Arial" w:hAnsi="Arial" w:cs="Arial"/>
                    </w:rPr>
                  </w:pPr>
                  <w:r w:rsidRPr="00926889">
                    <w:rPr>
                      <w:rFonts w:ascii="Arial" w:hAnsi="Arial" w:cs="Arial"/>
                      <w:color w:val="000000"/>
                      <w:position w:val="-2"/>
                    </w:rPr>
                    <w:t>% končne ponudbe vrednosti, ki jo bo izvedel podizvajalec: ____</w:t>
                  </w:r>
                </w:p>
              </w:tc>
            </w:tr>
            <w:tr w:rsidR="00160535" w:rsidRPr="00926889" w14:paraId="13BCF248" w14:textId="7777777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D1016A9" w14:textId="77777777" w:rsidR="00160535" w:rsidRPr="00926889" w:rsidRDefault="005E3A26">
                  <w:pPr>
                    <w:jc w:val="right"/>
                    <w:rPr>
                      <w:rFonts w:ascii="Arial" w:hAnsi="Arial" w:cs="Arial"/>
                    </w:rPr>
                  </w:pPr>
                  <w:r w:rsidRPr="00926889">
                    <w:rPr>
                      <w:rFonts w:ascii="Arial" w:hAnsi="Arial" w:cs="Arial"/>
                      <w:b/>
                      <w:bCs/>
                      <w:color w:val="000000"/>
                      <w:position w:val="-2"/>
                      <w:shd w:val="clear" w:color="auto" w:fill="D1D1D1"/>
                    </w:rPr>
                    <w:t>Podizvajalec 2 (firma, naslov):</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1D424E27" w14:textId="77777777" w:rsidR="00160535" w:rsidRPr="00926889" w:rsidRDefault="00160535">
                  <w:pPr>
                    <w:rPr>
                      <w:rFonts w:ascii="Arial" w:hAnsi="Arial" w:cs="Arial"/>
                    </w:rPr>
                  </w:pPr>
                </w:p>
              </w:tc>
            </w:tr>
            <w:tr w:rsidR="00160535" w:rsidRPr="00926889" w14:paraId="7AECAD78" w14:textId="7777777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52A76BE7" w14:textId="77777777" w:rsidR="00160535" w:rsidRPr="00926889" w:rsidRDefault="005E3A26">
                  <w:pPr>
                    <w:jc w:val="right"/>
                    <w:rPr>
                      <w:rFonts w:ascii="Arial" w:hAnsi="Arial" w:cs="Arial"/>
                    </w:rPr>
                  </w:pPr>
                  <w:r w:rsidRPr="00926889">
                    <w:rPr>
                      <w:rFonts w:ascii="Arial" w:hAnsi="Arial" w:cs="Arial"/>
                      <w:b/>
                      <w:bCs/>
                      <w:color w:val="000000"/>
                      <w:position w:val="-2"/>
                      <w:shd w:val="clear" w:color="auto" w:fill="D1D1D1"/>
                    </w:rPr>
                    <w:t>VRSTA DEL (predmet, količina):</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7BE35C26" w14:textId="77777777" w:rsidR="00160535" w:rsidRPr="00926889" w:rsidRDefault="005E3A26">
                  <w:pPr>
                    <w:spacing w:before="135" w:after="135"/>
                    <w:jc w:val="both"/>
                    <w:textAlignment w:val="center"/>
                    <w:rPr>
                      <w:rFonts w:ascii="Arial" w:hAnsi="Arial" w:cs="Arial"/>
                    </w:rPr>
                  </w:pPr>
                  <w:r w:rsidRPr="00926889">
                    <w:rPr>
                      <w:rFonts w:ascii="Arial" w:hAnsi="Arial" w:cs="Arial"/>
                      <w:color w:val="000000"/>
                      <w:position w:val="-2"/>
                    </w:rPr>
                    <w:t>Opis del, ki jih bo izvedel podizvajalec:</w:t>
                  </w:r>
                </w:p>
                <w:p w14:paraId="5C5318D6" w14:textId="77777777" w:rsidR="00160535" w:rsidRPr="00926889" w:rsidRDefault="005E3A26">
                  <w:pPr>
                    <w:spacing w:before="135" w:after="135"/>
                    <w:jc w:val="both"/>
                    <w:textAlignment w:val="center"/>
                    <w:rPr>
                      <w:rFonts w:ascii="Arial" w:hAnsi="Arial" w:cs="Arial"/>
                    </w:rPr>
                  </w:pPr>
                  <w:r w:rsidRPr="00926889">
                    <w:rPr>
                      <w:rFonts w:ascii="Arial" w:hAnsi="Arial" w:cs="Arial"/>
                      <w:color w:val="000000"/>
                      <w:position w:val="-2"/>
                    </w:rPr>
                    <w:t>% končne ponudbe vrednosti, ki jo bo izvedel podizvajalec: ____</w:t>
                  </w:r>
                </w:p>
              </w:tc>
            </w:tr>
          </w:tbl>
          <w:p w14:paraId="64C7CBBA" w14:textId="77777777" w:rsidR="00160535" w:rsidRPr="00926889" w:rsidRDefault="00160535">
            <w:pPr>
              <w:rPr>
                <w:rFonts w:ascii="Arial" w:hAnsi="Arial" w:cs="Arial"/>
              </w:rPr>
            </w:pPr>
          </w:p>
          <w:p w14:paraId="5FDF9794" w14:textId="77777777" w:rsidR="00160535" w:rsidRPr="00926889" w:rsidRDefault="005E3A26">
            <w:pPr>
              <w:spacing w:before="225" w:after="225"/>
              <w:jc w:val="both"/>
              <w:rPr>
                <w:rFonts w:ascii="Arial" w:hAnsi="Arial" w:cs="Arial"/>
              </w:rPr>
            </w:pPr>
            <w:r w:rsidRPr="00926889">
              <w:rPr>
                <w:rFonts w:ascii="Arial" w:hAnsi="Arial" w:cs="Arial"/>
                <w:i/>
                <w:iCs/>
                <w:color w:val="000000"/>
              </w:rPr>
              <w:t>Opomba:</w:t>
            </w:r>
          </w:p>
          <w:p w14:paraId="1FC6F005" w14:textId="77777777" w:rsidR="00160535" w:rsidRPr="00926889" w:rsidRDefault="005E3A26">
            <w:pPr>
              <w:spacing w:before="225" w:after="225"/>
              <w:jc w:val="both"/>
              <w:rPr>
                <w:rFonts w:ascii="Arial" w:hAnsi="Arial" w:cs="Arial"/>
              </w:rPr>
            </w:pPr>
            <w:r w:rsidRPr="00926889">
              <w:rPr>
                <w:rFonts w:ascii="Arial" w:hAnsi="Arial" w:cs="Arial"/>
                <w:i/>
                <w:iCs/>
                <w:color w:val="000000"/>
              </w:rPr>
              <w:lastRenderedPageBreak/>
              <w:t>V KOLIKOR PONUDNIK NE NASTOPA S PODIZVAJALCI SE RAZDELEK IZBRIŠE</w:t>
            </w:r>
          </w:p>
          <w:p w14:paraId="2DF2AED5" w14:textId="77777777" w:rsidR="00160535" w:rsidRPr="00926889" w:rsidRDefault="005E3A26">
            <w:pPr>
              <w:spacing w:before="225" w:after="225"/>
              <w:jc w:val="both"/>
              <w:rPr>
                <w:rFonts w:ascii="Arial" w:hAnsi="Arial" w:cs="Arial"/>
              </w:rPr>
            </w:pPr>
            <w:r w:rsidRPr="00926889">
              <w:rPr>
                <w:rFonts w:ascii="Arial" w:hAnsi="Arial" w:cs="Arial"/>
                <w:color w:val="000000"/>
              </w:rPr>
              <w:t>V kolikor podizvajalec v skladu in na način, določen v drugem in tretjem odstavku 94. člena ZJN-3, zahteva neposredno plačilo, se šteje, da je neposredno plačilo podizvajalcu obvezno in obveznost zavezuje naročnika in glavnega izvajalca. </w:t>
            </w:r>
          </w:p>
          <w:p w14:paraId="5229F200" w14:textId="77777777" w:rsidR="00160535" w:rsidRPr="00926889" w:rsidRDefault="005E3A26">
            <w:pPr>
              <w:spacing w:before="225" w:after="225"/>
              <w:jc w:val="both"/>
              <w:rPr>
                <w:rFonts w:ascii="Arial" w:hAnsi="Arial" w:cs="Arial"/>
              </w:rPr>
            </w:pPr>
            <w:r w:rsidRPr="00926889">
              <w:rPr>
                <w:rFonts w:ascii="Arial" w:hAnsi="Arial" w:cs="Arial"/>
                <w:color w:val="000000"/>
              </w:rPr>
              <w:t>V kolikor bo podizvajalec v skladu in na način, določen v drugem in tretjem odstavku 94. člena ZJN-3 zahteval neposredna plačila, se šteje, da:</w:t>
            </w:r>
          </w:p>
          <w:tbl>
            <w:tblPr>
              <w:tblStyle w:val="NormalTablePHPDOCX"/>
              <w:tblW w:w="0" w:type="auto"/>
              <w:tblLook w:val="04A0" w:firstRow="1" w:lastRow="0" w:firstColumn="1" w:lastColumn="0" w:noHBand="0" w:noVBand="1"/>
            </w:tblPr>
            <w:tblGrid>
              <w:gridCol w:w="8748"/>
            </w:tblGrid>
            <w:tr w:rsidR="00160535" w:rsidRPr="00926889" w14:paraId="2C667508" w14:textId="77777777">
              <w:tc>
                <w:tcPr>
                  <w:tcW w:w="0" w:type="auto"/>
                  <w:tcMar>
                    <w:top w:w="0" w:type="auto"/>
                    <w:bottom w:w="0" w:type="auto"/>
                  </w:tcMar>
                </w:tcPr>
                <w:p w14:paraId="2E35D4ED" w14:textId="77777777" w:rsidR="00160535" w:rsidRPr="00926889" w:rsidRDefault="005E3A26" w:rsidP="004624C9">
                  <w:pPr>
                    <w:numPr>
                      <w:ilvl w:val="0"/>
                      <w:numId w:val="13"/>
                    </w:numPr>
                    <w:jc w:val="both"/>
                    <w:rPr>
                      <w:rFonts w:ascii="Arial" w:hAnsi="Arial" w:cs="Arial"/>
                      <w:color w:val="000000"/>
                    </w:rPr>
                  </w:pPr>
                  <w:r w:rsidRPr="00926889">
                    <w:rPr>
                      <w:rFonts w:ascii="Arial" w:hAnsi="Arial" w:cs="Arial"/>
                      <w:color w:val="000000"/>
                    </w:rPr>
                    <w:t>glavni izvajalec s podpisom te pogodbe pooblašča naročnika, da na podlagi potrjenega računa oziroma situacije s strani glavnega izvajalca neposredno plačuje podizvajalcu,</w:t>
                  </w:r>
                </w:p>
                <w:p w14:paraId="6236434A" w14:textId="77777777" w:rsidR="00160535" w:rsidRPr="00926889" w:rsidRDefault="005E3A26" w:rsidP="004624C9">
                  <w:pPr>
                    <w:numPr>
                      <w:ilvl w:val="0"/>
                      <w:numId w:val="13"/>
                    </w:numPr>
                    <w:jc w:val="both"/>
                    <w:rPr>
                      <w:rFonts w:ascii="Arial" w:hAnsi="Arial" w:cs="Arial"/>
                      <w:color w:val="000000"/>
                    </w:rPr>
                  </w:pPr>
                  <w:r w:rsidRPr="00926889">
                    <w:rPr>
                      <w:rFonts w:ascii="Arial" w:hAnsi="Arial" w:cs="Arial"/>
                      <w:color w:val="000000"/>
                    </w:rPr>
                    <w:t>je podizvajalec dolžan najkasneje z izstavitvijo prvega računa predložiti soglasje, na podlagi katerega naročnik namesto ponudnika poravna podizvajalčevo terjatev do ponudnika, </w:t>
                  </w:r>
                </w:p>
                <w:p w14:paraId="56C05AC1" w14:textId="77777777" w:rsidR="00160535" w:rsidRPr="00926889" w:rsidRDefault="005E3A26" w:rsidP="004624C9">
                  <w:pPr>
                    <w:numPr>
                      <w:ilvl w:val="0"/>
                      <w:numId w:val="13"/>
                    </w:numPr>
                    <w:jc w:val="both"/>
                    <w:rPr>
                      <w:rFonts w:ascii="Arial" w:hAnsi="Arial" w:cs="Arial"/>
                      <w:color w:val="000000"/>
                    </w:rPr>
                  </w:pPr>
                  <w:r w:rsidRPr="00926889">
                    <w:rPr>
                      <w:rFonts w:ascii="Arial" w:hAnsi="Arial" w:cs="Arial"/>
                      <w:color w:val="000000"/>
                    </w:rPr>
                    <w:t>glavni izvajalec svojemu računu ali situaciji priložiti račun ali situacijo podizvajalca, ki ga je predhodno potrdil.</w:t>
                  </w:r>
                </w:p>
              </w:tc>
            </w:tr>
          </w:tbl>
          <w:p w14:paraId="71A4825A" w14:textId="77777777" w:rsidR="00160535" w:rsidRPr="00926889" w:rsidRDefault="00160535">
            <w:pPr>
              <w:rPr>
                <w:rFonts w:ascii="Arial" w:hAnsi="Arial" w:cs="Arial"/>
              </w:rPr>
            </w:pPr>
          </w:p>
          <w:p w14:paraId="4F29BDB7" w14:textId="77777777" w:rsidR="00160535" w:rsidRPr="00926889" w:rsidRDefault="005E3A26">
            <w:pPr>
              <w:spacing w:before="225" w:after="225"/>
              <w:jc w:val="both"/>
              <w:rPr>
                <w:rFonts w:ascii="Arial" w:hAnsi="Arial" w:cs="Arial"/>
              </w:rPr>
            </w:pPr>
            <w:r w:rsidRPr="00926889">
              <w:rPr>
                <w:rFonts w:ascii="Arial" w:hAnsi="Arial" w:cs="Arial"/>
                <w:color w:val="000000"/>
              </w:rPr>
              <w:t>Zgolj ob izpolnitvi vseh pogojev iz predhodnega odstavka, je naročnik obvezan izvršiti neposredno plačilo podizvajalcu. </w:t>
            </w:r>
          </w:p>
          <w:p w14:paraId="0F5FFB9C" w14:textId="77777777" w:rsidR="00160535" w:rsidRPr="00926889" w:rsidRDefault="005E3A26">
            <w:pPr>
              <w:spacing w:before="225" w:after="225"/>
              <w:jc w:val="both"/>
              <w:rPr>
                <w:rFonts w:ascii="Arial" w:hAnsi="Arial" w:cs="Arial"/>
              </w:rPr>
            </w:pPr>
            <w:r w:rsidRPr="00926889">
              <w:rPr>
                <w:rFonts w:ascii="Arial" w:hAnsi="Arial" w:cs="Arial"/>
                <w:color w:val="000000"/>
              </w:rPr>
              <w:t>Plačila podizvajalcem se izvedejo v rokih in na enak način kot velja za plačila izvajalcu.</w:t>
            </w:r>
          </w:p>
          <w:p w14:paraId="70445940" w14:textId="77777777" w:rsidR="00160535" w:rsidRPr="00926889" w:rsidRDefault="005E3A26">
            <w:pPr>
              <w:spacing w:before="225" w:after="225"/>
              <w:jc w:val="both"/>
              <w:rPr>
                <w:rFonts w:ascii="Arial" w:hAnsi="Arial" w:cs="Arial"/>
              </w:rPr>
            </w:pPr>
            <w:r w:rsidRPr="00926889">
              <w:rPr>
                <w:rFonts w:ascii="Arial" w:hAnsi="Arial" w:cs="Arial"/>
                <w:color w:val="000000"/>
              </w:rPr>
              <w:t>Izvajalec mora med izvajanjem javnega naročila naročnika obvestiti o morebitnih spremembah informacij iz 2. odstavka 94. člena ZJN-3 in poslati informacije o novih podizvajalcih, ki jih namerava naknadno vključiti v izvajanje, in sicer najkasneje v petih dneh po spremembi. V primeru vključitve novih podizvajalcev mora izvajalec skupaj z obvestilom posredovati tudi podatke in dokumente iz druge, tretje in četrte alineje 2. odstavka 94. člena ZJN-3.</w:t>
            </w:r>
          </w:p>
          <w:p w14:paraId="0920D454" w14:textId="77777777" w:rsidR="00160535" w:rsidRPr="00926889" w:rsidRDefault="005E3A26">
            <w:pPr>
              <w:spacing w:before="225" w:after="225"/>
              <w:jc w:val="both"/>
              <w:rPr>
                <w:rFonts w:ascii="Arial" w:hAnsi="Arial" w:cs="Arial"/>
              </w:rPr>
            </w:pPr>
            <w:r w:rsidRPr="00926889">
              <w:rPr>
                <w:rFonts w:ascii="Arial" w:hAnsi="Arial" w:cs="Arial"/>
                <w:color w:val="000000"/>
              </w:rPr>
              <w:t>Naročnik bo zavrnil vsakega podizvajalca, če zanj obstajajo razlogi za izključitev iz prvega, drugega ali četrtega odstavka 75. člena ZJN-3, razen v primeru iz tretjega odstavka 75. člena ZJN-3, lahko pa zavrne vsakega podizvajalca tudi, če zanj obstajajo razlogi za izključitev iz šestega odstavka 75. člena ZJN-3.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bo o morebitni zavrnitvi novega podizvajalca obvestiti izvajalca najpozneje v desetih dneh od prejema predloga.</w:t>
            </w:r>
          </w:p>
          <w:p w14:paraId="62F0A626" w14:textId="77777777" w:rsidR="00160535" w:rsidRDefault="005E3A26">
            <w:pPr>
              <w:spacing w:before="225" w:after="225"/>
              <w:jc w:val="both"/>
              <w:rPr>
                <w:rFonts w:ascii="Arial" w:hAnsi="Arial" w:cs="Arial"/>
                <w:color w:val="000000"/>
              </w:rPr>
            </w:pPr>
            <w:r w:rsidRPr="00926889">
              <w:rPr>
                <w:rFonts w:ascii="Arial" w:hAnsi="Arial" w:cs="Arial"/>
                <w:color w:val="000000"/>
              </w:rPr>
              <w:t>Če neposredno plačilo podizvajalcu ni obvezno v skladu s tem členom, mora glavni izvajalec najpozneje v 60 dneh od plačila končnega računa oziroma situacije poslati svojo pisno izjavo in pisno izjavo podizvajalca, da je podizvajalec prejel plačilo za izvedene gradnje ali storitve oziroma dobavljeno blago, neposredno povezano s predmetom javnega naročila. Nepredložitev izjave v roku je razlog za uvedbo prekrškovnega postopka zoper izvajalca pred Državno revizijsko komisijo. Poleg globe je sankcija tudi izločitev iz postopkov naročanja za predpisano obdobje.</w:t>
            </w:r>
          </w:p>
          <w:p w14:paraId="65B69898" w14:textId="77777777" w:rsidR="00073A9F" w:rsidRDefault="00073A9F">
            <w:pPr>
              <w:spacing w:before="225" w:after="225"/>
              <w:jc w:val="both"/>
              <w:rPr>
                <w:rFonts w:ascii="Arial" w:hAnsi="Arial" w:cs="Arial"/>
              </w:rPr>
            </w:pPr>
          </w:p>
          <w:p w14:paraId="4B7E5988" w14:textId="77777777" w:rsidR="00073A9F" w:rsidRPr="00926889" w:rsidRDefault="00073A9F">
            <w:pPr>
              <w:spacing w:before="225" w:after="225"/>
              <w:jc w:val="both"/>
              <w:rPr>
                <w:rFonts w:ascii="Arial" w:hAnsi="Arial" w:cs="Arial"/>
              </w:rPr>
            </w:pPr>
          </w:p>
        </w:tc>
      </w:tr>
    </w:tbl>
    <w:p w14:paraId="58720277" w14:textId="555ED065" w:rsidR="00160535" w:rsidRPr="00926889" w:rsidRDefault="005E3A26">
      <w:pPr>
        <w:spacing w:after="0" w:line="240" w:lineRule="auto"/>
        <w:jc w:val="center"/>
        <w:rPr>
          <w:rFonts w:ascii="Arial" w:hAnsi="Arial" w:cs="Arial"/>
        </w:rPr>
      </w:pPr>
      <w:r w:rsidRPr="00926889">
        <w:rPr>
          <w:rFonts w:ascii="Arial" w:hAnsi="Arial" w:cs="Arial"/>
          <w:b/>
          <w:bCs/>
          <w:color w:val="000000"/>
        </w:rPr>
        <w:lastRenderedPageBreak/>
        <w:t>1</w:t>
      </w:r>
      <w:r w:rsidR="00073A9F">
        <w:rPr>
          <w:rFonts w:ascii="Arial" w:hAnsi="Arial" w:cs="Arial"/>
          <w:b/>
          <w:bCs/>
          <w:color w:val="000000"/>
        </w:rPr>
        <w:t>2</w:t>
      </w:r>
      <w:r w:rsidRPr="00926889">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160535" w:rsidRPr="00926889" w14:paraId="10B8F0C0" w14:textId="77777777">
        <w:tc>
          <w:tcPr>
            <w:tcW w:w="0" w:type="auto"/>
            <w:tcMar>
              <w:top w:w="0" w:type="auto"/>
              <w:bottom w:w="0" w:type="auto"/>
            </w:tcMar>
          </w:tcPr>
          <w:p w14:paraId="28D570CA" w14:textId="77777777" w:rsidR="00160535" w:rsidRPr="00926889" w:rsidRDefault="005E3A26">
            <w:pPr>
              <w:spacing w:before="225" w:after="225"/>
              <w:jc w:val="both"/>
              <w:rPr>
                <w:rFonts w:ascii="Arial" w:hAnsi="Arial" w:cs="Arial"/>
              </w:rPr>
            </w:pPr>
            <w:r w:rsidRPr="00926889">
              <w:rPr>
                <w:rFonts w:ascii="Arial" w:hAnsi="Arial" w:cs="Arial"/>
                <w:color w:val="000000"/>
              </w:rPr>
              <w:t>Naročnik se zavezuje poravnati pogodbeno ceno za pravilno dobavo blaga na podlagi te pogodbe.</w:t>
            </w:r>
          </w:p>
          <w:p w14:paraId="1F54BBE5" w14:textId="77777777" w:rsidR="00160535" w:rsidRPr="00926889" w:rsidRDefault="005E3A26">
            <w:pPr>
              <w:spacing w:before="225" w:after="225"/>
              <w:jc w:val="both"/>
              <w:rPr>
                <w:rFonts w:ascii="Arial" w:hAnsi="Arial" w:cs="Arial"/>
              </w:rPr>
            </w:pPr>
            <w:r w:rsidRPr="00926889">
              <w:rPr>
                <w:rFonts w:ascii="Arial" w:hAnsi="Arial" w:cs="Arial"/>
                <w:color w:val="000000"/>
              </w:rPr>
              <w:t>Naročnik se zavezuje, da bo za nemoteno izvajanje pogodbenih obveznosti dobavitelja zagotovil sodelovanje oseb, ki bodo v stiku z dobaviteljem.</w:t>
            </w:r>
          </w:p>
        </w:tc>
      </w:tr>
    </w:tbl>
    <w:p w14:paraId="21F89DD7" w14:textId="77777777" w:rsidR="00160535" w:rsidRPr="00926889" w:rsidRDefault="005E3A26">
      <w:pPr>
        <w:spacing w:before="225" w:after="225" w:line="240" w:lineRule="auto"/>
        <w:jc w:val="both"/>
        <w:rPr>
          <w:rFonts w:ascii="Arial" w:hAnsi="Arial" w:cs="Arial"/>
        </w:rPr>
      </w:pPr>
      <w:r w:rsidRPr="00926889">
        <w:rPr>
          <w:rFonts w:ascii="Arial" w:hAnsi="Arial" w:cs="Arial"/>
          <w:b/>
          <w:bCs/>
          <w:color w:val="000000"/>
        </w:rPr>
        <w:t>VI. OBVEZNOSTI DOBAVITELJA</w:t>
      </w:r>
    </w:p>
    <w:p w14:paraId="59CBFB66" w14:textId="525ED2F5" w:rsidR="00160535" w:rsidRPr="00926889" w:rsidRDefault="005E3A26">
      <w:pPr>
        <w:spacing w:after="0" w:line="240" w:lineRule="auto"/>
        <w:jc w:val="center"/>
        <w:rPr>
          <w:rFonts w:ascii="Arial" w:hAnsi="Arial" w:cs="Arial"/>
        </w:rPr>
      </w:pPr>
      <w:r w:rsidRPr="00926889">
        <w:rPr>
          <w:rFonts w:ascii="Arial" w:hAnsi="Arial" w:cs="Arial"/>
          <w:b/>
          <w:bCs/>
          <w:color w:val="000000"/>
        </w:rPr>
        <w:t>1</w:t>
      </w:r>
      <w:r w:rsidR="00073A9F">
        <w:rPr>
          <w:rFonts w:ascii="Arial" w:hAnsi="Arial" w:cs="Arial"/>
          <w:b/>
          <w:bCs/>
          <w:color w:val="000000"/>
        </w:rPr>
        <w:t>3</w:t>
      </w:r>
      <w:r w:rsidRPr="00926889">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160535" w:rsidRPr="00926889" w14:paraId="35197B46" w14:textId="77777777">
        <w:tc>
          <w:tcPr>
            <w:tcW w:w="0" w:type="auto"/>
            <w:tcMar>
              <w:top w:w="0" w:type="auto"/>
              <w:bottom w:w="0" w:type="auto"/>
            </w:tcMar>
          </w:tcPr>
          <w:p w14:paraId="01785E09" w14:textId="77777777" w:rsidR="00160535" w:rsidRPr="00926889" w:rsidRDefault="005E3A26">
            <w:pPr>
              <w:spacing w:before="225" w:after="225"/>
              <w:jc w:val="both"/>
              <w:rPr>
                <w:rFonts w:ascii="Arial" w:hAnsi="Arial" w:cs="Arial"/>
              </w:rPr>
            </w:pPr>
            <w:r w:rsidRPr="00926889">
              <w:rPr>
                <w:rFonts w:ascii="Arial" w:hAnsi="Arial" w:cs="Arial"/>
                <w:color w:val="000000"/>
              </w:rPr>
              <w:t>Dobavitelj se obvezuje, da bo:</w:t>
            </w:r>
          </w:p>
          <w:tbl>
            <w:tblPr>
              <w:tblStyle w:val="NormalTablePHPDOCX"/>
              <w:tblW w:w="0" w:type="auto"/>
              <w:tblLook w:val="04A0" w:firstRow="1" w:lastRow="0" w:firstColumn="1" w:lastColumn="0" w:noHBand="0" w:noVBand="1"/>
            </w:tblPr>
            <w:tblGrid>
              <w:gridCol w:w="8748"/>
            </w:tblGrid>
            <w:tr w:rsidR="00160535" w:rsidRPr="00926889" w14:paraId="26E10C7A" w14:textId="77777777">
              <w:tc>
                <w:tcPr>
                  <w:tcW w:w="0" w:type="auto"/>
                  <w:tcMar>
                    <w:top w:w="0" w:type="auto"/>
                    <w:bottom w:w="0" w:type="auto"/>
                  </w:tcMar>
                </w:tcPr>
                <w:p w14:paraId="01BC3AEB" w14:textId="77777777" w:rsidR="00160535" w:rsidRPr="00926889" w:rsidRDefault="005E3A26" w:rsidP="004624C9">
                  <w:pPr>
                    <w:numPr>
                      <w:ilvl w:val="0"/>
                      <w:numId w:val="14"/>
                    </w:numPr>
                    <w:jc w:val="both"/>
                    <w:rPr>
                      <w:rFonts w:ascii="Arial" w:hAnsi="Arial" w:cs="Arial"/>
                      <w:color w:val="000000"/>
                    </w:rPr>
                  </w:pPr>
                  <w:r w:rsidRPr="00926889">
                    <w:rPr>
                      <w:rFonts w:ascii="Arial" w:hAnsi="Arial" w:cs="Arial"/>
                      <w:color w:val="000000"/>
                    </w:rPr>
                    <w:t>oprema, dobavljena po tej pogodbi, nova, nerabljena in ne obnovljena ter da predstavlja najnovejši model oz. izvedbo, ki vključuje zadnje spremembe in izboljšave v konstrukciji in materialih ter je proizvedena največ 12 mesecev pred datumom sklenitve pogodbe;</w:t>
                  </w:r>
                </w:p>
                <w:p w14:paraId="2D2CECF7" w14:textId="77777777" w:rsidR="00160535" w:rsidRPr="00926889" w:rsidRDefault="005E3A26" w:rsidP="004624C9">
                  <w:pPr>
                    <w:numPr>
                      <w:ilvl w:val="0"/>
                      <w:numId w:val="14"/>
                    </w:numPr>
                    <w:jc w:val="both"/>
                    <w:rPr>
                      <w:rFonts w:ascii="Arial" w:hAnsi="Arial" w:cs="Arial"/>
                      <w:color w:val="000000"/>
                    </w:rPr>
                  </w:pPr>
                  <w:r w:rsidRPr="00926889">
                    <w:rPr>
                      <w:rFonts w:ascii="Arial" w:hAnsi="Arial" w:cs="Arial"/>
                      <w:color w:val="000000"/>
                    </w:rPr>
                    <w:t>zagotavljal dobro organizirano in  usposobljeno servisno službo, pooblaščeno od proizvajalca ponujene opreme, s sedežem v RS Sloveniji oz. EU;</w:t>
                  </w:r>
                </w:p>
                <w:p w14:paraId="2F8B896C" w14:textId="77777777" w:rsidR="00160535" w:rsidRPr="00926889" w:rsidRDefault="005E3A26" w:rsidP="004624C9">
                  <w:pPr>
                    <w:numPr>
                      <w:ilvl w:val="0"/>
                      <w:numId w:val="14"/>
                    </w:numPr>
                    <w:jc w:val="both"/>
                    <w:rPr>
                      <w:rFonts w:ascii="Arial" w:hAnsi="Arial" w:cs="Arial"/>
                      <w:color w:val="000000"/>
                    </w:rPr>
                  </w:pPr>
                  <w:r w:rsidRPr="00926889">
                    <w:rPr>
                      <w:rFonts w:ascii="Arial" w:hAnsi="Arial" w:cs="Arial"/>
                      <w:color w:val="000000"/>
                    </w:rPr>
                    <w:t>servis dosegljiv najmanj v času od ponedeljka do petka od 7:00 do 17:00 ure;</w:t>
                  </w:r>
                </w:p>
                <w:p w14:paraId="1723BC95" w14:textId="77777777" w:rsidR="00160535" w:rsidRPr="00926889" w:rsidRDefault="005E3A26" w:rsidP="004624C9">
                  <w:pPr>
                    <w:numPr>
                      <w:ilvl w:val="0"/>
                      <w:numId w:val="14"/>
                    </w:numPr>
                    <w:jc w:val="both"/>
                    <w:rPr>
                      <w:rFonts w:ascii="Arial" w:hAnsi="Arial" w:cs="Arial"/>
                      <w:color w:val="000000"/>
                    </w:rPr>
                  </w:pPr>
                  <w:r w:rsidRPr="00926889">
                    <w:rPr>
                      <w:rFonts w:ascii="Arial" w:hAnsi="Arial" w:cs="Arial"/>
                      <w:color w:val="000000"/>
                    </w:rPr>
                    <w:t>vsa dela po tej pogodbi opravil vestno in po pravilih stroke ob upoštevanju določil pogodbe in sestavnih delov te pogodbe, veljavnih predpisov, pri čemer mora skrbeti, da bo dobava opravljena ekonomično v okviru določil te pogodbe in morebitnih dodatnih dogovorov med pogodbenima strankama;</w:t>
                  </w:r>
                </w:p>
                <w:p w14:paraId="51064EC5" w14:textId="77777777" w:rsidR="00160535" w:rsidRPr="00926889" w:rsidRDefault="005E3A26" w:rsidP="004624C9">
                  <w:pPr>
                    <w:numPr>
                      <w:ilvl w:val="0"/>
                      <w:numId w:val="14"/>
                    </w:numPr>
                    <w:jc w:val="both"/>
                    <w:rPr>
                      <w:rFonts w:ascii="Arial" w:hAnsi="Arial" w:cs="Arial"/>
                      <w:color w:val="000000"/>
                    </w:rPr>
                  </w:pPr>
                  <w:r w:rsidRPr="00926889">
                    <w:rPr>
                      <w:rFonts w:ascii="Arial" w:hAnsi="Arial" w:cs="Arial"/>
                      <w:color w:val="000000"/>
                    </w:rPr>
                    <w:t>naročniku po predhodnem pozivu posredoval dodatne informacije o poteku dobave;</w:t>
                  </w:r>
                </w:p>
                <w:p w14:paraId="7A08CB52" w14:textId="77777777" w:rsidR="00160535" w:rsidRPr="00926889" w:rsidRDefault="005E3A26" w:rsidP="004624C9">
                  <w:pPr>
                    <w:numPr>
                      <w:ilvl w:val="0"/>
                      <w:numId w:val="14"/>
                    </w:numPr>
                    <w:jc w:val="both"/>
                    <w:rPr>
                      <w:rFonts w:ascii="Arial" w:hAnsi="Arial" w:cs="Arial"/>
                      <w:color w:val="000000"/>
                    </w:rPr>
                  </w:pPr>
                  <w:r w:rsidRPr="00926889">
                    <w:rPr>
                      <w:rFonts w:ascii="Arial" w:hAnsi="Arial" w:cs="Arial"/>
                      <w:color w:val="000000"/>
                    </w:rPr>
                    <w:t>pravočasno opozoril naročnika na morebitne ovire pri dobavi;</w:t>
                  </w:r>
                </w:p>
                <w:p w14:paraId="3E6CF297" w14:textId="77777777" w:rsidR="00160535" w:rsidRPr="00926889" w:rsidRDefault="005E3A26" w:rsidP="004624C9">
                  <w:pPr>
                    <w:numPr>
                      <w:ilvl w:val="0"/>
                      <w:numId w:val="14"/>
                    </w:numPr>
                    <w:jc w:val="both"/>
                    <w:rPr>
                      <w:rFonts w:ascii="Arial" w:hAnsi="Arial" w:cs="Arial"/>
                      <w:color w:val="000000"/>
                    </w:rPr>
                  </w:pPr>
                  <w:r w:rsidRPr="00926889">
                    <w:rPr>
                      <w:rFonts w:ascii="Arial" w:hAnsi="Arial" w:cs="Arial"/>
                      <w:color w:val="000000"/>
                    </w:rPr>
                    <w:t>da bo na svoje stroške poskrbel za odvoz po volumnu večjih oz. velikih količin transportne embalaže, ki je predmet dostave blaga (plastični zabojniki, transportne lesene palete ter zunanja plastična ovojnina celotne pošiljke) neposredno po dobavi;</w:t>
                  </w:r>
                </w:p>
                <w:p w14:paraId="74A3509C" w14:textId="77777777" w:rsidR="00160535" w:rsidRPr="00926889" w:rsidRDefault="005E3A26" w:rsidP="004624C9">
                  <w:pPr>
                    <w:numPr>
                      <w:ilvl w:val="0"/>
                      <w:numId w:val="14"/>
                    </w:numPr>
                    <w:jc w:val="both"/>
                    <w:rPr>
                      <w:rFonts w:ascii="Arial" w:hAnsi="Arial" w:cs="Arial"/>
                      <w:color w:val="000000"/>
                    </w:rPr>
                  </w:pPr>
                  <w:r w:rsidRPr="00926889">
                    <w:rPr>
                      <w:rFonts w:ascii="Arial" w:hAnsi="Arial" w:cs="Arial"/>
                      <w:color w:val="000000"/>
                    </w:rPr>
                    <w:t>spoštoval hišni red naročnika za zunanje izvajalce, ki je objavljen na spletni strani naročnika;</w:t>
                  </w:r>
                </w:p>
                <w:p w14:paraId="385874FF" w14:textId="77777777" w:rsidR="00160535" w:rsidRPr="00926889" w:rsidRDefault="005E3A26" w:rsidP="004624C9">
                  <w:pPr>
                    <w:numPr>
                      <w:ilvl w:val="0"/>
                      <w:numId w:val="14"/>
                    </w:numPr>
                    <w:jc w:val="both"/>
                    <w:rPr>
                      <w:rFonts w:ascii="Arial" w:hAnsi="Arial" w:cs="Arial"/>
                      <w:color w:val="000000"/>
                    </w:rPr>
                  </w:pPr>
                  <w:r w:rsidRPr="00926889">
                    <w:rPr>
                      <w:rFonts w:ascii="Arial" w:hAnsi="Arial" w:cs="Arial"/>
                      <w:color w:val="000000"/>
                    </w:rPr>
                    <w:t>sklenil sporazum na skupnih deloviščih, ki je v prilogi te pogodbe;</w:t>
                  </w:r>
                </w:p>
                <w:p w14:paraId="348D2C16" w14:textId="77777777" w:rsidR="00160535" w:rsidRPr="00926889" w:rsidRDefault="005E3A26" w:rsidP="004624C9">
                  <w:pPr>
                    <w:numPr>
                      <w:ilvl w:val="0"/>
                      <w:numId w:val="14"/>
                    </w:numPr>
                    <w:jc w:val="both"/>
                    <w:rPr>
                      <w:rFonts w:ascii="Arial" w:hAnsi="Arial" w:cs="Arial"/>
                      <w:color w:val="000000"/>
                    </w:rPr>
                  </w:pPr>
                  <w:r w:rsidRPr="00926889">
                    <w:rPr>
                      <w:rFonts w:ascii="Arial" w:hAnsi="Arial" w:cs="Arial"/>
                      <w:color w:val="000000"/>
                    </w:rPr>
                    <w:t>ščitil interese naročnika.</w:t>
                  </w:r>
                </w:p>
              </w:tc>
            </w:tr>
          </w:tbl>
          <w:p w14:paraId="22A87EE9" w14:textId="77777777" w:rsidR="00160535" w:rsidRPr="00926889" w:rsidRDefault="00160535">
            <w:pPr>
              <w:rPr>
                <w:rFonts w:ascii="Arial" w:hAnsi="Arial" w:cs="Arial"/>
              </w:rPr>
            </w:pPr>
          </w:p>
        </w:tc>
      </w:tr>
    </w:tbl>
    <w:p w14:paraId="2D9B02F9" w14:textId="3441D42D" w:rsidR="00160535" w:rsidRPr="00926889" w:rsidRDefault="005E3A26">
      <w:pPr>
        <w:spacing w:after="0" w:line="240" w:lineRule="auto"/>
        <w:jc w:val="center"/>
        <w:rPr>
          <w:rFonts w:ascii="Arial" w:hAnsi="Arial" w:cs="Arial"/>
        </w:rPr>
      </w:pPr>
      <w:r w:rsidRPr="00926889">
        <w:rPr>
          <w:rFonts w:ascii="Arial" w:hAnsi="Arial" w:cs="Arial"/>
          <w:b/>
          <w:bCs/>
          <w:color w:val="000000"/>
        </w:rPr>
        <w:t>1</w:t>
      </w:r>
      <w:r w:rsidR="00073A9F">
        <w:rPr>
          <w:rFonts w:ascii="Arial" w:hAnsi="Arial" w:cs="Arial"/>
          <w:b/>
          <w:bCs/>
          <w:color w:val="000000"/>
        </w:rPr>
        <w:t>4</w:t>
      </w:r>
      <w:r w:rsidRPr="00926889">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160535" w:rsidRPr="00926889" w14:paraId="621DA44D" w14:textId="77777777">
        <w:tc>
          <w:tcPr>
            <w:tcW w:w="0" w:type="auto"/>
            <w:tcMar>
              <w:top w:w="0" w:type="auto"/>
              <w:bottom w:w="0" w:type="auto"/>
            </w:tcMar>
          </w:tcPr>
          <w:p w14:paraId="2ECDDC6E" w14:textId="515A9995" w:rsidR="00160535" w:rsidRPr="00926889" w:rsidRDefault="005E3A26">
            <w:pPr>
              <w:spacing w:before="225" w:after="225"/>
              <w:jc w:val="both"/>
              <w:rPr>
                <w:rFonts w:ascii="Arial" w:hAnsi="Arial" w:cs="Arial"/>
              </w:rPr>
            </w:pPr>
            <w:r w:rsidRPr="00926889">
              <w:rPr>
                <w:rFonts w:ascii="Arial" w:hAnsi="Arial" w:cs="Arial"/>
                <w:color w:val="000000"/>
              </w:rPr>
              <w:t>Dobavitelj se zavezuje, da bo vsaj tri (3) dni pred načrtovano primopredajo o tem pisno obvestil nabavno službo – kontaktna oseba Ma</w:t>
            </w:r>
            <w:r w:rsidR="00073A9F">
              <w:rPr>
                <w:rFonts w:ascii="Arial" w:hAnsi="Arial" w:cs="Arial"/>
                <w:color w:val="000000"/>
              </w:rPr>
              <w:t>teja Malovrh, 04 5868 248, mateja.malovrh@sb-je.si</w:t>
            </w:r>
            <w:r w:rsidRPr="00926889">
              <w:rPr>
                <w:rFonts w:ascii="Arial" w:hAnsi="Arial" w:cs="Arial"/>
                <w:color w:val="000000"/>
              </w:rPr>
              <w:t>, ki poskrbi, da bo primopredaja potekala nemoteno. Brez potrditve predvidenega datuma dobave s strani naročnika, se dobava ne sme izvesti.</w:t>
            </w:r>
          </w:p>
          <w:p w14:paraId="2A8E36DD" w14:textId="77777777" w:rsidR="00160535" w:rsidRPr="00926889" w:rsidRDefault="005E3A26">
            <w:pPr>
              <w:spacing w:before="225" w:after="225"/>
              <w:jc w:val="both"/>
              <w:rPr>
                <w:rFonts w:ascii="Arial" w:hAnsi="Arial" w:cs="Arial"/>
              </w:rPr>
            </w:pPr>
            <w:r w:rsidRPr="00926889">
              <w:rPr>
                <w:rFonts w:ascii="Arial" w:hAnsi="Arial" w:cs="Arial"/>
                <w:color w:val="000000"/>
              </w:rPr>
              <w:t>O prevzemu blaga -  vgrajene, montirane, priključene, zagnane in preizkušene opreme - sestavijo pooblaščeni predstavniki pogodbenih strank primopredajni zapisnik, v katerem natančno ugotovijo predvsem:</w:t>
            </w:r>
          </w:p>
          <w:tbl>
            <w:tblPr>
              <w:tblStyle w:val="NormalTablePHPDOCX"/>
              <w:tblW w:w="0" w:type="auto"/>
              <w:tblLook w:val="04A0" w:firstRow="1" w:lastRow="0" w:firstColumn="1" w:lastColumn="0" w:noHBand="0" w:noVBand="1"/>
            </w:tblPr>
            <w:tblGrid>
              <w:gridCol w:w="8748"/>
            </w:tblGrid>
            <w:tr w:rsidR="00160535" w:rsidRPr="00926889" w14:paraId="5CA7162D" w14:textId="77777777">
              <w:tc>
                <w:tcPr>
                  <w:tcW w:w="0" w:type="auto"/>
                  <w:tcMar>
                    <w:top w:w="0" w:type="auto"/>
                    <w:bottom w:w="0" w:type="auto"/>
                  </w:tcMar>
                </w:tcPr>
                <w:p w14:paraId="2CDB7A07" w14:textId="77777777" w:rsidR="00160535" w:rsidRPr="00926889" w:rsidRDefault="005E3A26" w:rsidP="004624C9">
                  <w:pPr>
                    <w:numPr>
                      <w:ilvl w:val="0"/>
                      <w:numId w:val="15"/>
                    </w:numPr>
                    <w:jc w:val="both"/>
                    <w:rPr>
                      <w:rFonts w:ascii="Arial" w:hAnsi="Arial" w:cs="Arial"/>
                      <w:color w:val="000000"/>
                    </w:rPr>
                  </w:pPr>
                  <w:r w:rsidRPr="00926889">
                    <w:rPr>
                      <w:rFonts w:ascii="Arial" w:hAnsi="Arial" w:cs="Arial"/>
                      <w:color w:val="000000"/>
                    </w:rPr>
                    <w:t>ali blago ustreza določilom razpisne dokumentacije naročnika, specifikacijam, določilom pogodbe, veljavnim zakonskim  predpisom in pravilom stroke;</w:t>
                  </w:r>
                </w:p>
                <w:p w14:paraId="7AE52BCA" w14:textId="77777777" w:rsidR="00160535" w:rsidRPr="00926889" w:rsidRDefault="005E3A26" w:rsidP="004624C9">
                  <w:pPr>
                    <w:numPr>
                      <w:ilvl w:val="0"/>
                      <w:numId w:val="15"/>
                    </w:numPr>
                    <w:jc w:val="both"/>
                    <w:rPr>
                      <w:rFonts w:ascii="Arial" w:hAnsi="Arial" w:cs="Arial"/>
                      <w:color w:val="000000"/>
                    </w:rPr>
                  </w:pPr>
                  <w:r w:rsidRPr="00926889">
                    <w:rPr>
                      <w:rFonts w:ascii="Arial" w:hAnsi="Arial" w:cs="Arial"/>
                      <w:color w:val="000000"/>
                    </w:rPr>
                    <w:t>datum prevzema blaga;</w:t>
                  </w:r>
                </w:p>
                <w:p w14:paraId="44CDEF00" w14:textId="77777777" w:rsidR="00160535" w:rsidRPr="00926889" w:rsidRDefault="005E3A26" w:rsidP="004624C9">
                  <w:pPr>
                    <w:numPr>
                      <w:ilvl w:val="0"/>
                      <w:numId w:val="15"/>
                    </w:numPr>
                    <w:jc w:val="both"/>
                    <w:rPr>
                      <w:rFonts w:ascii="Arial" w:hAnsi="Arial" w:cs="Arial"/>
                      <w:color w:val="000000"/>
                    </w:rPr>
                  </w:pPr>
                  <w:r w:rsidRPr="00926889">
                    <w:rPr>
                      <w:rFonts w:ascii="Arial" w:hAnsi="Arial" w:cs="Arial"/>
                      <w:color w:val="000000"/>
                    </w:rPr>
                    <w:lastRenderedPageBreak/>
                    <w:t>morebitne pripombe naročnika v zvezi s kakovostjo dobavljenega blaga;  </w:t>
                  </w:r>
                </w:p>
                <w:p w14:paraId="2B56AE57" w14:textId="77777777" w:rsidR="00160535" w:rsidRPr="00926889" w:rsidRDefault="005E3A26" w:rsidP="004624C9">
                  <w:pPr>
                    <w:numPr>
                      <w:ilvl w:val="0"/>
                      <w:numId w:val="15"/>
                    </w:numPr>
                    <w:jc w:val="both"/>
                    <w:rPr>
                      <w:rFonts w:ascii="Arial" w:hAnsi="Arial" w:cs="Arial"/>
                      <w:color w:val="000000"/>
                    </w:rPr>
                  </w:pPr>
                  <w:r w:rsidRPr="00926889">
                    <w:rPr>
                      <w:rFonts w:ascii="Arial" w:hAnsi="Arial" w:cs="Arial"/>
                      <w:color w:val="000000"/>
                    </w:rPr>
                    <w:t>morebitna odprta, med predstavniki pogodbenih strank sporna vprašanja tehnične narave;</w:t>
                  </w:r>
                </w:p>
                <w:p w14:paraId="376B0331" w14:textId="77777777" w:rsidR="00160535" w:rsidRPr="00926889" w:rsidRDefault="005E3A26" w:rsidP="004624C9">
                  <w:pPr>
                    <w:numPr>
                      <w:ilvl w:val="0"/>
                      <w:numId w:val="15"/>
                    </w:numPr>
                    <w:jc w:val="both"/>
                    <w:rPr>
                      <w:rFonts w:ascii="Arial" w:hAnsi="Arial" w:cs="Arial"/>
                      <w:color w:val="000000"/>
                    </w:rPr>
                  </w:pPr>
                  <w:r w:rsidRPr="00926889">
                    <w:rPr>
                      <w:rFonts w:ascii="Arial" w:hAnsi="Arial" w:cs="Arial"/>
                      <w:color w:val="000000"/>
                    </w:rPr>
                    <w:t>ugotovitev o ustreznosti atestov in morebitnih garancijskih listov,</w:t>
                  </w:r>
                </w:p>
                <w:p w14:paraId="1F66427F" w14:textId="77777777" w:rsidR="00160535" w:rsidRPr="00926889" w:rsidRDefault="005E3A26" w:rsidP="004624C9">
                  <w:pPr>
                    <w:numPr>
                      <w:ilvl w:val="0"/>
                      <w:numId w:val="15"/>
                    </w:numPr>
                    <w:jc w:val="both"/>
                    <w:rPr>
                      <w:rFonts w:ascii="Arial" w:hAnsi="Arial" w:cs="Arial"/>
                      <w:color w:val="000000"/>
                    </w:rPr>
                  </w:pPr>
                  <w:r w:rsidRPr="00926889">
                    <w:rPr>
                      <w:rFonts w:ascii="Arial" w:hAnsi="Arial" w:cs="Arial"/>
                      <w:color w:val="000000"/>
                    </w:rPr>
                    <w:t>ugotovitve o opravljenem kvalitativnem pregledu (odpravi morebitnih pomanjkljivosti),</w:t>
                  </w:r>
                </w:p>
                <w:p w14:paraId="3111D7DB" w14:textId="77777777" w:rsidR="00160535" w:rsidRPr="00926889" w:rsidRDefault="005E3A26" w:rsidP="004624C9">
                  <w:pPr>
                    <w:numPr>
                      <w:ilvl w:val="0"/>
                      <w:numId w:val="15"/>
                    </w:numPr>
                    <w:jc w:val="both"/>
                    <w:rPr>
                      <w:rFonts w:ascii="Arial" w:hAnsi="Arial" w:cs="Arial"/>
                      <w:color w:val="000000"/>
                    </w:rPr>
                  </w:pPr>
                  <w:r w:rsidRPr="00926889">
                    <w:rPr>
                      <w:rFonts w:ascii="Arial" w:hAnsi="Arial" w:cs="Arial"/>
                      <w:color w:val="000000"/>
                    </w:rPr>
                    <w:t>ugotovitve o morebitni zamudi in vzrokih (odgovornosti) zanjo,</w:t>
                  </w:r>
                </w:p>
                <w:p w14:paraId="1492BE9C" w14:textId="77777777" w:rsidR="00160535" w:rsidRPr="00926889" w:rsidRDefault="005E3A26" w:rsidP="004624C9">
                  <w:pPr>
                    <w:numPr>
                      <w:ilvl w:val="0"/>
                      <w:numId w:val="15"/>
                    </w:numPr>
                    <w:jc w:val="both"/>
                    <w:rPr>
                      <w:rFonts w:ascii="Arial" w:hAnsi="Arial" w:cs="Arial"/>
                      <w:color w:val="000000"/>
                    </w:rPr>
                  </w:pPr>
                  <w:r w:rsidRPr="00926889">
                    <w:rPr>
                      <w:rFonts w:ascii="Arial" w:hAnsi="Arial" w:cs="Arial"/>
                      <w:color w:val="000000"/>
                    </w:rPr>
                    <w:t>ugotovitve ali vsa oprema vključno z vgraditvijo oz. montažo in uspešno opravljenim testnim preizkusom, v celoti izpolnjujejo pogodbena določila po načelu “ funkcionalni ključ v roke”.</w:t>
                  </w:r>
                </w:p>
              </w:tc>
            </w:tr>
          </w:tbl>
          <w:p w14:paraId="110A9C56" w14:textId="77777777" w:rsidR="00160535" w:rsidRPr="00926889" w:rsidRDefault="00160535">
            <w:pPr>
              <w:rPr>
                <w:rFonts w:ascii="Arial" w:hAnsi="Arial" w:cs="Arial"/>
              </w:rPr>
            </w:pPr>
          </w:p>
          <w:p w14:paraId="5F1C3681" w14:textId="77777777" w:rsidR="00160535" w:rsidRPr="00926889" w:rsidRDefault="005E3A26">
            <w:pPr>
              <w:spacing w:before="225" w:after="225"/>
              <w:jc w:val="both"/>
              <w:rPr>
                <w:rFonts w:ascii="Arial" w:hAnsi="Arial" w:cs="Arial"/>
              </w:rPr>
            </w:pPr>
            <w:r w:rsidRPr="00926889">
              <w:rPr>
                <w:rFonts w:ascii="Arial" w:hAnsi="Arial" w:cs="Arial"/>
                <w:color w:val="000000"/>
              </w:rPr>
              <w:t>Ob podpisu primopredajnega zapisnika bo dobavitelj naročniku izročil še:</w:t>
            </w:r>
          </w:p>
          <w:tbl>
            <w:tblPr>
              <w:tblStyle w:val="NormalTablePHPDOCX"/>
              <w:tblW w:w="0" w:type="auto"/>
              <w:tblLook w:val="04A0" w:firstRow="1" w:lastRow="0" w:firstColumn="1" w:lastColumn="0" w:noHBand="0" w:noVBand="1"/>
            </w:tblPr>
            <w:tblGrid>
              <w:gridCol w:w="8748"/>
            </w:tblGrid>
            <w:tr w:rsidR="00160535" w:rsidRPr="00926889" w14:paraId="0DEDA91A" w14:textId="77777777">
              <w:tc>
                <w:tcPr>
                  <w:tcW w:w="0" w:type="auto"/>
                  <w:tcMar>
                    <w:top w:w="0" w:type="auto"/>
                    <w:bottom w:w="0" w:type="auto"/>
                  </w:tcMar>
                </w:tcPr>
                <w:p w14:paraId="5863D398" w14:textId="77777777" w:rsidR="00160535" w:rsidRPr="00926889" w:rsidRDefault="005E3A26" w:rsidP="004624C9">
                  <w:pPr>
                    <w:numPr>
                      <w:ilvl w:val="0"/>
                      <w:numId w:val="16"/>
                    </w:numPr>
                    <w:jc w:val="both"/>
                    <w:rPr>
                      <w:rFonts w:ascii="Arial" w:hAnsi="Arial" w:cs="Arial"/>
                      <w:color w:val="000000"/>
                    </w:rPr>
                  </w:pPr>
                  <w:r w:rsidRPr="00926889">
                    <w:rPr>
                      <w:rFonts w:ascii="Arial" w:hAnsi="Arial" w:cs="Arial"/>
                      <w:color w:val="000000"/>
                    </w:rPr>
                    <w:t>tehnično dokumentacijo dobavljene opreme,</w:t>
                  </w:r>
                </w:p>
                <w:p w14:paraId="08B95B2B" w14:textId="77777777" w:rsidR="00160535" w:rsidRPr="00926889" w:rsidRDefault="005E3A26" w:rsidP="004624C9">
                  <w:pPr>
                    <w:numPr>
                      <w:ilvl w:val="0"/>
                      <w:numId w:val="16"/>
                    </w:numPr>
                    <w:jc w:val="both"/>
                    <w:rPr>
                      <w:rFonts w:ascii="Arial" w:hAnsi="Arial" w:cs="Arial"/>
                      <w:color w:val="000000"/>
                    </w:rPr>
                  </w:pPr>
                  <w:r w:rsidRPr="00926889">
                    <w:rPr>
                      <w:rFonts w:ascii="Arial" w:hAnsi="Arial" w:cs="Arial"/>
                      <w:color w:val="000000"/>
                    </w:rPr>
                    <w:t>A-teste (v kolikor je smiselno),</w:t>
                  </w:r>
                </w:p>
                <w:p w14:paraId="49EB3825" w14:textId="77777777" w:rsidR="00160535" w:rsidRPr="00926889" w:rsidRDefault="005E3A26" w:rsidP="004624C9">
                  <w:pPr>
                    <w:numPr>
                      <w:ilvl w:val="0"/>
                      <w:numId w:val="16"/>
                    </w:numPr>
                    <w:jc w:val="both"/>
                    <w:rPr>
                      <w:rFonts w:ascii="Arial" w:hAnsi="Arial" w:cs="Arial"/>
                      <w:color w:val="000000"/>
                    </w:rPr>
                  </w:pPr>
                  <w:r w:rsidRPr="00926889">
                    <w:rPr>
                      <w:rFonts w:ascii="Arial" w:hAnsi="Arial" w:cs="Arial"/>
                      <w:color w:val="000000"/>
                    </w:rPr>
                    <w:t>Varnostni list (v kolikor je smiselno),</w:t>
                  </w:r>
                </w:p>
                <w:p w14:paraId="5FD5ADC5" w14:textId="77777777" w:rsidR="00160535" w:rsidRPr="00926889" w:rsidRDefault="005E3A26" w:rsidP="004624C9">
                  <w:pPr>
                    <w:numPr>
                      <w:ilvl w:val="0"/>
                      <w:numId w:val="16"/>
                    </w:numPr>
                    <w:jc w:val="both"/>
                    <w:rPr>
                      <w:rFonts w:ascii="Arial" w:hAnsi="Arial" w:cs="Arial"/>
                      <w:color w:val="000000"/>
                    </w:rPr>
                  </w:pPr>
                  <w:r w:rsidRPr="00926889">
                    <w:rPr>
                      <w:rFonts w:ascii="Arial" w:hAnsi="Arial" w:cs="Arial"/>
                      <w:color w:val="000000"/>
                    </w:rPr>
                    <w:t>Navodila za varno delo in vzdrževanje opreme v slovenskem jeziku,</w:t>
                  </w:r>
                </w:p>
                <w:p w14:paraId="23783F9A" w14:textId="77777777" w:rsidR="00160535" w:rsidRPr="00926889" w:rsidRDefault="005E3A26" w:rsidP="004624C9">
                  <w:pPr>
                    <w:numPr>
                      <w:ilvl w:val="0"/>
                      <w:numId w:val="16"/>
                    </w:numPr>
                    <w:jc w:val="both"/>
                    <w:rPr>
                      <w:rFonts w:ascii="Arial" w:hAnsi="Arial" w:cs="Arial"/>
                      <w:color w:val="000000"/>
                    </w:rPr>
                  </w:pPr>
                  <w:r w:rsidRPr="00926889">
                    <w:rPr>
                      <w:rFonts w:ascii="Arial" w:hAnsi="Arial" w:cs="Arial"/>
                      <w:color w:val="000000"/>
                    </w:rPr>
                    <w:t>Naslov pooblaščenega serviserja opreme v RS oz. EU (s kontaktnimi osebami in tel/gsm številkami ter e-mail naslovi)</w:t>
                  </w:r>
                </w:p>
                <w:p w14:paraId="572CB309" w14:textId="77777777" w:rsidR="00160535" w:rsidRPr="00926889" w:rsidRDefault="005E3A26" w:rsidP="004624C9">
                  <w:pPr>
                    <w:numPr>
                      <w:ilvl w:val="0"/>
                      <w:numId w:val="16"/>
                    </w:numPr>
                    <w:jc w:val="both"/>
                    <w:rPr>
                      <w:rFonts w:ascii="Arial" w:hAnsi="Arial" w:cs="Arial"/>
                      <w:color w:val="000000"/>
                    </w:rPr>
                  </w:pPr>
                  <w:r w:rsidRPr="00926889">
                    <w:rPr>
                      <w:rFonts w:ascii="Arial" w:hAnsi="Arial" w:cs="Arial"/>
                      <w:color w:val="000000"/>
                    </w:rPr>
                    <w:t>Vse potrebne in potrjene garancijske liste proizvajalca ali prodajalca opreme (splošne skupne garancijske izjave in posamične garancijske listine) in</w:t>
                  </w:r>
                </w:p>
                <w:p w14:paraId="17BC1D6C" w14:textId="77777777" w:rsidR="00160535" w:rsidRPr="00926889" w:rsidRDefault="005E3A26" w:rsidP="004624C9">
                  <w:pPr>
                    <w:numPr>
                      <w:ilvl w:val="0"/>
                      <w:numId w:val="16"/>
                    </w:numPr>
                    <w:jc w:val="both"/>
                    <w:rPr>
                      <w:rFonts w:ascii="Arial" w:hAnsi="Arial" w:cs="Arial"/>
                      <w:color w:val="000000"/>
                    </w:rPr>
                  </w:pPr>
                  <w:r w:rsidRPr="00926889">
                    <w:rPr>
                      <w:rFonts w:ascii="Arial" w:hAnsi="Arial" w:cs="Arial"/>
                      <w:color w:val="000000"/>
                    </w:rPr>
                    <w:t>Zavarovanje za odpravo napak v garancijskem roku (menica z menično izjavo 5% pog. vrednosti z DDV z veljavnostjo še najmanj 1 mesec po izteku garancijskega roka).</w:t>
                  </w:r>
                </w:p>
                <w:p w14:paraId="68DD5408" w14:textId="77777777" w:rsidR="00D50AD9" w:rsidRPr="00926889" w:rsidRDefault="00D50AD9" w:rsidP="00D50AD9">
                  <w:pPr>
                    <w:ind w:left="720"/>
                    <w:jc w:val="both"/>
                    <w:rPr>
                      <w:rFonts w:ascii="Arial" w:hAnsi="Arial" w:cs="Arial"/>
                      <w:color w:val="000000"/>
                    </w:rPr>
                  </w:pPr>
                </w:p>
              </w:tc>
            </w:tr>
          </w:tbl>
          <w:p w14:paraId="717CF706" w14:textId="77777777" w:rsidR="00160535" w:rsidRPr="00926889" w:rsidRDefault="00160535">
            <w:pPr>
              <w:rPr>
                <w:rFonts w:ascii="Arial" w:hAnsi="Arial" w:cs="Arial"/>
              </w:rPr>
            </w:pPr>
          </w:p>
        </w:tc>
      </w:tr>
    </w:tbl>
    <w:p w14:paraId="26351962" w14:textId="56E3C68E" w:rsidR="00160535" w:rsidRPr="00926889" w:rsidRDefault="005E3A26">
      <w:pPr>
        <w:spacing w:after="0" w:line="240" w:lineRule="auto"/>
        <w:jc w:val="center"/>
        <w:rPr>
          <w:rFonts w:ascii="Arial" w:hAnsi="Arial" w:cs="Arial"/>
          <w:b/>
          <w:bCs/>
          <w:color w:val="000000"/>
        </w:rPr>
      </w:pPr>
      <w:r w:rsidRPr="00926889">
        <w:rPr>
          <w:rFonts w:ascii="Arial" w:hAnsi="Arial" w:cs="Arial"/>
          <w:b/>
          <w:bCs/>
          <w:color w:val="000000"/>
        </w:rPr>
        <w:lastRenderedPageBreak/>
        <w:t>1</w:t>
      </w:r>
      <w:r w:rsidR="00996D50">
        <w:rPr>
          <w:rFonts w:ascii="Arial" w:hAnsi="Arial" w:cs="Arial"/>
          <w:b/>
          <w:bCs/>
          <w:color w:val="000000"/>
        </w:rPr>
        <w:t>5</w:t>
      </w:r>
      <w:r w:rsidRPr="00926889">
        <w:rPr>
          <w:rFonts w:ascii="Arial" w:hAnsi="Arial" w:cs="Arial"/>
          <w:b/>
          <w:bCs/>
          <w:color w:val="000000"/>
        </w:rPr>
        <w:t>. člen</w:t>
      </w:r>
    </w:p>
    <w:p w14:paraId="037BEA8E" w14:textId="77777777" w:rsidR="00D50AD9" w:rsidRPr="00926889" w:rsidRDefault="00D50AD9">
      <w:pPr>
        <w:spacing w:after="0" w:line="240" w:lineRule="auto"/>
        <w:jc w:val="center"/>
        <w:rPr>
          <w:rFonts w:ascii="Arial" w:hAnsi="Arial" w:cs="Arial"/>
        </w:rPr>
      </w:pPr>
    </w:p>
    <w:tbl>
      <w:tblPr>
        <w:tblStyle w:val="NormalTablePHPDOCX"/>
        <w:tblW w:w="0" w:type="auto"/>
        <w:tblLook w:val="04A0" w:firstRow="1" w:lastRow="0" w:firstColumn="1" w:lastColumn="0" w:noHBand="0" w:noVBand="1"/>
      </w:tblPr>
      <w:tblGrid>
        <w:gridCol w:w="9072"/>
      </w:tblGrid>
      <w:tr w:rsidR="00160535" w:rsidRPr="00926889" w14:paraId="3CCCED81" w14:textId="77777777" w:rsidTr="00996D50">
        <w:tc>
          <w:tcPr>
            <w:tcW w:w="0" w:type="auto"/>
            <w:tcMar>
              <w:top w:w="0" w:type="auto"/>
              <w:bottom w:w="0" w:type="auto"/>
            </w:tcMar>
          </w:tcPr>
          <w:p w14:paraId="2A76B20A" w14:textId="77777777" w:rsidR="00D50AD9" w:rsidRPr="00926889" w:rsidRDefault="00D50AD9" w:rsidP="00996D50">
            <w:pPr>
              <w:pStyle w:val="Navadensplet"/>
              <w:jc w:val="both"/>
              <w:rPr>
                <w:rFonts w:ascii="Arial" w:hAnsi="Arial" w:cs="Arial"/>
                <w:color w:val="000000"/>
                <w:sz w:val="22"/>
                <w:szCs w:val="22"/>
              </w:rPr>
            </w:pPr>
            <w:r w:rsidRPr="00926889">
              <w:rPr>
                <w:rFonts w:ascii="Arial" w:hAnsi="Arial" w:cs="Arial"/>
                <w:color w:val="000000"/>
                <w:sz w:val="22"/>
                <w:szCs w:val="22"/>
              </w:rPr>
              <w:t>Po uspešni dobavi ter montaži, zagonu ter preizkusu doseganja pogodbeno tehnično – tehnoloških parametrov in funkcionalnega delovanja, kadar je to vključeno v dobavo, dobavitelj in naročnik opravita primopredajo opreme ter o tem sestavita pisni zapisnik.</w:t>
            </w:r>
          </w:p>
          <w:p w14:paraId="2698F84F" w14:textId="77777777" w:rsidR="00D50AD9" w:rsidRPr="00926889" w:rsidRDefault="00D50AD9" w:rsidP="00996D50">
            <w:pPr>
              <w:pStyle w:val="Navadensplet"/>
              <w:jc w:val="both"/>
              <w:rPr>
                <w:rFonts w:ascii="Arial" w:hAnsi="Arial" w:cs="Arial"/>
                <w:b/>
                <w:bCs/>
                <w:color w:val="000000"/>
                <w:sz w:val="22"/>
                <w:szCs w:val="22"/>
              </w:rPr>
            </w:pPr>
            <w:r w:rsidRPr="00926889">
              <w:rPr>
                <w:rStyle w:val="Krepko"/>
                <w:rFonts w:ascii="Arial" w:hAnsi="Arial" w:cs="Arial"/>
                <w:b w:val="0"/>
                <w:bCs w:val="0"/>
                <w:color w:val="000000"/>
                <w:sz w:val="22"/>
                <w:szCs w:val="22"/>
              </w:rPr>
              <w:t>Primopredaja se šteje za zaključeno, ko je aparat nameščen, uspešno povezan z naročnikovim IT okoljem in je preverjeno njegovo brezhibno delovanje v skladu s pogodbenimi zahtevami.</w:t>
            </w:r>
          </w:p>
          <w:p w14:paraId="5FC8FE34" w14:textId="43E1EBAE" w:rsidR="00160535" w:rsidRPr="00926889" w:rsidRDefault="00D50AD9" w:rsidP="00996D50">
            <w:pPr>
              <w:pStyle w:val="Navadensplet"/>
              <w:jc w:val="both"/>
              <w:rPr>
                <w:rFonts w:ascii="Arial" w:hAnsi="Arial" w:cs="Arial"/>
                <w:color w:val="000000"/>
                <w:sz w:val="22"/>
                <w:szCs w:val="22"/>
              </w:rPr>
            </w:pPr>
            <w:r w:rsidRPr="00926889">
              <w:rPr>
                <w:rFonts w:ascii="Arial" w:hAnsi="Arial" w:cs="Arial"/>
                <w:color w:val="000000"/>
                <w:sz w:val="22"/>
                <w:szCs w:val="22"/>
              </w:rPr>
              <w:t>Dobavitelj lahko na podlagi podpisanega končnega primopredajnega zapisnika - pisno potrjenega s strani predstavnikov obeh pogodbenih strank - naročniku izstavi račun.</w:t>
            </w:r>
          </w:p>
        </w:tc>
      </w:tr>
    </w:tbl>
    <w:p w14:paraId="1CC034D3" w14:textId="77777777" w:rsidR="00160535" w:rsidRPr="00926889" w:rsidRDefault="005E3A26">
      <w:pPr>
        <w:spacing w:before="225" w:after="225" w:line="240" w:lineRule="auto"/>
        <w:jc w:val="both"/>
        <w:rPr>
          <w:rFonts w:ascii="Arial" w:hAnsi="Arial" w:cs="Arial"/>
        </w:rPr>
      </w:pPr>
      <w:r w:rsidRPr="00926889">
        <w:rPr>
          <w:rFonts w:ascii="Arial" w:hAnsi="Arial" w:cs="Arial"/>
          <w:b/>
          <w:bCs/>
          <w:color w:val="000000"/>
        </w:rPr>
        <w:t>VII. GARANCIJSKA DOBA IN ODPRAVA NAPAK V GARANCIJSKI DOBI</w:t>
      </w:r>
    </w:p>
    <w:p w14:paraId="14B736A8" w14:textId="24481071" w:rsidR="00160535" w:rsidRPr="00926889" w:rsidRDefault="005E3A26">
      <w:pPr>
        <w:spacing w:after="0" w:line="240" w:lineRule="auto"/>
        <w:jc w:val="center"/>
        <w:rPr>
          <w:rFonts w:ascii="Arial" w:hAnsi="Arial" w:cs="Arial"/>
        </w:rPr>
      </w:pPr>
      <w:r w:rsidRPr="00926889">
        <w:rPr>
          <w:rFonts w:ascii="Arial" w:hAnsi="Arial" w:cs="Arial"/>
          <w:b/>
          <w:bCs/>
          <w:color w:val="000000"/>
        </w:rPr>
        <w:t>1</w:t>
      </w:r>
      <w:r w:rsidR="00996D50">
        <w:rPr>
          <w:rFonts w:ascii="Arial" w:hAnsi="Arial" w:cs="Arial"/>
          <w:b/>
          <w:bCs/>
          <w:color w:val="000000"/>
        </w:rPr>
        <w:t>6</w:t>
      </w:r>
      <w:r w:rsidRPr="00926889">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160535" w:rsidRPr="00926889" w14:paraId="5668628C" w14:textId="77777777">
        <w:tc>
          <w:tcPr>
            <w:tcW w:w="0" w:type="auto"/>
            <w:tcMar>
              <w:top w:w="0" w:type="auto"/>
              <w:bottom w:w="0" w:type="auto"/>
            </w:tcMar>
          </w:tcPr>
          <w:p w14:paraId="53B880C1" w14:textId="77777777" w:rsidR="00160535" w:rsidRPr="00926889" w:rsidRDefault="005E3A26">
            <w:pPr>
              <w:spacing w:before="225" w:after="225"/>
              <w:jc w:val="both"/>
              <w:rPr>
                <w:rFonts w:ascii="Arial" w:hAnsi="Arial" w:cs="Arial"/>
              </w:rPr>
            </w:pPr>
            <w:r w:rsidRPr="00926889">
              <w:rPr>
                <w:rFonts w:ascii="Arial" w:hAnsi="Arial" w:cs="Arial"/>
                <w:color w:val="000000"/>
              </w:rPr>
              <w:t>Garancijska doba po tej pogodbi je _____ mesecev.</w:t>
            </w:r>
          </w:p>
          <w:p w14:paraId="68304F04" w14:textId="77777777" w:rsidR="00160535" w:rsidRPr="00926889" w:rsidRDefault="005E3A26">
            <w:pPr>
              <w:spacing w:before="225" w:after="225"/>
              <w:jc w:val="both"/>
              <w:rPr>
                <w:rFonts w:ascii="Arial" w:hAnsi="Arial" w:cs="Arial"/>
              </w:rPr>
            </w:pPr>
            <w:r w:rsidRPr="00926889">
              <w:rPr>
                <w:rFonts w:ascii="Arial" w:hAnsi="Arial" w:cs="Arial"/>
                <w:color w:val="000000"/>
              </w:rPr>
              <w:t>Garancijski roki začnejo teči z dnem uspešne pisne primopredaje opreme.</w:t>
            </w:r>
          </w:p>
          <w:p w14:paraId="205443AB" w14:textId="77777777" w:rsidR="00160535" w:rsidRPr="00926889" w:rsidRDefault="005E3A26">
            <w:pPr>
              <w:spacing w:before="225" w:after="225"/>
              <w:jc w:val="both"/>
              <w:rPr>
                <w:rFonts w:ascii="Arial" w:hAnsi="Arial" w:cs="Arial"/>
              </w:rPr>
            </w:pPr>
            <w:r w:rsidRPr="00926889">
              <w:rPr>
                <w:rFonts w:ascii="Arial" w:hAnsi="Arial" w:cs="Arial"/>
                <w:color w:val="000000"/>
              </w:rPr>
              <w:t>Garancija je vezana na normalne pogoje uporabe in primerno ter strokovno vzdrževanje.</w:t>
            </w:r>
          </w:p>
          <w:p w14:paraId="5BB4AA39" w14:textId="77777777" w:rsidR="00160535" w:rsidRPr="00926889" w:rsidRDefault="005E3A26">
            <w:pPr>
              <w:spacing w:before="225" w:after="225"/>
              <w:jc w:val="both"/>
              <w:rPr>
                <w:rFonts w:ascii="Arial" w:hAnsi="Arial" w:cs="Arial"/>
              </w:rPr>
            </w:pPr>
            <w:r w:rsidRPr="00926889">
              <w:rPr>
                <w:rFonts w:ascii="Arial" w:hAnsi="Arial" w:cs="Arial"/>
                <w:color w:val="000000"/>
              </w:rPr>
              <w:t>Dobavitelj je naročniku dolžan ne glede na proces ugotovitve in odprave napake zagotoviti funkcionalnost opreme.</w:t>
            </w:r>
          </w:p>
          <w:p w14:paraId="3CF321E7" w14:textId="77777777" w:rsidR="00160535" w:rsidRPr="00926889" w:rsidRDefault="005E3A26">
            <w:pPr>
              <w:spacing w:before="225" w:after="225"/>
              <w:jc w:val="both"/>
              <w:rPr>
                <w:rFonts w:ascii="Arial" w:hAnsi="Arial" w:cs="Arial"/>
              </w:rPr>
            </w:pPr>
            <w:r w:rsidRPr="00926889">
              <w:rPr>
                <w:rFonts w:ascii="Arial" w:hAnsi="Arial" w:cs="Arial"/>
                <w:color w:val="000000"/>
              </w:rPr>
              <w:lastRenderedPageBreak/>
              <w:t>Če je napaka bistvena in vpliva na rabo ter je povzročena po krivdi dobavitelja ali njegovih podizvajalcev in kooperantov, je dobavitelj dolžan naročniku nadomestiti vso nastalo škodo.</w:t>
            </w:r>
          </w:p>
        </w:tc>
      </w:tr>
    </w:tbl>
    <w:p w14:paraId="7D998792" w14:textId="6BF11049" w:rsidR="00160535" w:rsidRPr="00926889" w:rsidRDefault="005E3A26">
      <w:pPr>
        <w:spacing w:after="0" w:line="240" w:lineRule="auto"/>
        <w:jc w:val="center"/>
        <w:rPr>
          <w:rFonts w:ascii="Arial" w:hAnsi="Arial" w:cs="Arial"/>
        </w:rPr>
      </w:pPr>
      <w:r w:rsidRPr="00926889">
        <w:rPr>
          <w:rFonts w:ascii="Arial" w:hAnsi="Arial" w:cs="Arial"/>
          <w:b/>
          <w:bCs/>
          <w:color w:val="000000"/>
        </w:rPr>
        <w:lastRenderedPageBreak/>
        <w:t>1</w:t>
      </w:r>
      <w:r w:rsidR="00F31AC9">
        <w:rPr>
          <w:rFonts w:ascii="Arial" w:hAnsi="Arial" w:cs="Arial"/>
          <w:b/>
          <w:bCs/>
          <w:color w:val="000000"/>
        </w:rPr>
        <w:t>7</w:t>
      </w:r>
      <w:r w:rsidRPr="00926889">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160535" w:rsidRPr="00926889" w14:paraId="58DF7CB6" w14:textId="77777777">
        <w:tc>
          <w:tcPr>
            <w:tcW w:w="0" w:type="auto"/>
            <w:tcMar>
              <w:top w:w="0" w:type="auto"/>
              <w:bottom w:w="0" w:type="auto"/>
            </w:tcMar>
          </w:tcPr>
          <w:p w14:paraId="05F2EFC4" w14:textId="77777777" w:rsidR="00160535" w:rsidRPr="00926889" w:rsidRDefault="005E3A26">
            <w:pPr>
              <w:spacing w:before="225" w:after="225"/>
              <w:jc w:val="both"/>
              <w:rPr>
                <w:rFonts w:ascii="Arial" w:hAnsi="Arial" w:cs="Arial"/>
              </w:rPr>
            </w:pPr>
            <w:r w:rsidRPr="00926889">
              <w:rPr>
                <w:rFonts w:ascii="Arial" w:hAnsi="Arial" w:cs="Arial"/>
                <w:color w:val="000000"/>
              </w:rPr>
              <w:t>V garancijskem roku je izvajalec dolžan zagotoviti brezplačno garancijsko servisno vzdrževanje opreme za dobo ___ mesecev od uspešne primopredaje v obsegu popolnega servisiranja in vzdrževanja, ki vključuje vse potrebne postopke za zagotavljanje varnega in zanesljivega delovanja aparata.</w:t>
            </w:r>
          </w:p>
          <w:p w14:paraId="53E4F244" w14:textId="77777777" w:rsidR="00160535" w:rsidRPr="00926889" w:rsidRDefault="005E3A26">
            <w:pPr>
              <w:spacing w:before="225" w:after="225"/>
              <w:jc w:val="both"/>
              <w:rPr>
                <w:rFonts w:ascii="Arial" w:hAnsi="Arial" w:cs="Arial"/>
              </w:rPr>
            </w:pPr>
            <w:r w:rsidRPr="00926889">
              <w:rPr>
                <w:rFonts w:ascii="Arial" w:hAnsi="Arial" w:cs="Arial"/>
                <w:color w:val="000000"/>
              </w:rPr>
              <w:t>Garancijsko servisno vzdrževanje opreme zajema tako preventivno in kurativno vzdrževanje opreme.</w:t>
            </w:r>
          </w:p>
          <w:p w14:paraId="112F0029" w14:textId="77777777" w:rsidR="00160535" w:rsidRPr="00926889" w:rsidRDefault="005E3A26">
            <w:pPr>
              <w:spacing w:before="225" w:after="225"/>
              <w:jc w:val="both"/>
              <w:rPr>
                <w:rFonts w:ascii="Arial" w:hAnsi="Arial" w:cs="Arial"/>
              </w:rPr>
            </w:pPr>
            <w:r w:rsidRPr="00926889">
              <w:rPr>
                <w:rFonts w:ascii="Arial" w:hAnsi="Arial" w:cs="Arial"/>
                <w:color w:val="000000"/>
              </w:rPr>
              <w:t>Preventivno vzdrževanje se izvaja v naprej določenih obdobjih in v skladu s predpisanimi proizvajalčevimi kriteriji (protokolom), z namenom, da se zagotovi varno delovanje, zmanjša možnost okvar ter zagotovi stalno optimalno delovanje opreme. Preventivno vzdrževanje se izvaja v času rednih delovnih ur in v terminih, ki so usklajeni z naročnikom. </w:t>
            </w:r>
          </w:p>
          <w:p w14:paraId="5325D61F" w14:textId="77777777" w:rsidR="00160535" w:rsidRPr="00926889" w:rsidRDefault="005E3A26">
            <w:pPr>
              <w:spacing w:before="225" w:after="225"/>
              <w:jc w:val="both"/>
              <w:rPr>
                <w:rFonts w:ascii="Arial" w:hAnsi="Arial" w:cs="Arial"/>
              </w:rPr>
            </w:pPr>
            <w:r w:rsidRPr="00926889">
              <w:rPr>
                <w:rFonts w:ascii="Arial" w:hAnsi="Arial" w:cs="Arial"/>
                <w:color w:val="000000"/>
              </w:rPr>
              <w:t>V primeru, da je po navodilu proizvajalca potreben en preventivni pregled letno, mora izvajalec - ob izteku 12 mesečnega garancijskega roka – izvesti en preventivni pregled.</w:t>
            </w:r>
          </w:p>
          <w:p w14:paraId="6D944A10" w14:textId="77777777" w:rsidR="00160535" w:rsidRPr="00926889" w:rsidRDefault="005E3A26">
            <w:pPr>
              <w:spacing w:before="225" w:after="225"/>
              <w:jc w:val="both"/>
              <w:rPr>
                <w:rFonts w:ascii="Arial" w:hAnsi="Arial" w:cs="Arial"/>
              </w:rPr>
            </w:pPr>
            <w:r w:rsidRPr="00926889">
              <w:rPr>
                <w:rFonts w:ascii="Arial" w:hAnsi="Arial" w:cs="Arial"/>
                <w:color w:val="000000"/>
              </w:rPr>
              <w:t>Kurativno vzdrževanje oz. odprava napak zajema odpravo vseh napak na opremi, ki niso posledica nepravilne uporabe na strani naročnika. Izvajalec  zagotavlja:</w:t>
            </w:r>
          </w:p>
          <w:tbl>
            <w:tblPr>
              <w:tblStyle w:val="NormalTablePHPDOCX"/>
              <w:tblW w:w="0" w:type="auto"/>
              <w:tblLook w:val="04A0" w:firstRow="1" w:lastRow="0" w:firstColumn="1" w:lastColumn="0" w:noHBand="0" w:noVBand="1"/>
            </w:tblPr>
            <w:tblGrid>
              <w:gridCol w:w="8748"/>
            </w:tblGrid>
            <w:tr w:rsidR="00160535" w:rsidRPr="00926889" w14:paraId="18D1D023" w14:textId="77777777">
              <w:tc>
                <w:tcPr>
                  <w:tcW w:w="0" w:type="auto"/>
                  <w:tcMar>
                    <w:top w:w="0" w:type="auto"/>
                    <w:bottom w:w="0" w:type="auto"/>
                  </w:tcMar>
                </w:tcPr>
                <w:p w14:paraId="6CEA29BE" w14:textId="691F9713" w:rsidR="00160535" w:rsidRPr="00926889" w:rsidRDefault="005E3A26" w:rsidP="004624C9">
                  <w:pPr>
                    <w:numPr>
                      <w:ilvl w:val="0"/>
                      <w:numId w:val="17"/>
                    </w:numPr>
                    <w:jc w:val="both"/>
                    <w:rPr>
                      <w:rFonts w:ascii="Arial" w:hAnsi="Arial" w:cs="Arial"/>
                      <w:color w:val="000000"/>
                    </w:rPr>
                  </w:pPr>
                  <w:r w:rsidRPr="00926889">
                    <w:rPr>
                      <w:rFonts w:ascii="Arial" w:hAnsi="Arial" w:cs="Arial"/>
                      <w:color w:val="000000"/>
                    </w:rPr>
                    <w:t xml:space="preserve">odzivni čas servisa največ  </w:t>
                  </w:r>
                  <w:r w:rsidR="00361A7D">
                    <w:rPr>
                      <w:rFonts w:ascii="Arial" w:hAnsi="Arial" w:cs="Arial"/>
                      <w:color w:val="000000"/>
                    </w:rPr>
                    <w:t>3</w:t>
                  </w:r>
                  <w:r w:rsidRPr="00926889">
                    <w:rPr>
                      <w:rFonts w:ascii="Arial" w:hAnsi="Arial" w:cs="Arial"/>
                      <w:color w:val="000000"/>
                    </w:rPr>
                    <w:t xml:space="preserve"> ure po prejemu obvestila o napaki;</w:t>
                  </w:r>
                </w:p>
                <w:p w14:paraId="6E504772" w14:textId="4A9CD7AB" w:rsidR="00160535" w:rsidRPr="00926889" w:rsidRDefault="005E3A26" w:rsidP="004624C9">
                  <w:pPr>
                    <w:numPr>
                      <w:ilvl w:val="0"/>
                      <w:numId w:val="17"/>
                    </w:numPr>
                    <w:jc w:val="both"/>
                    <w:rPr>
                      <w:rFonts w:ascii="Arial" w:hAnsi="Arial" w:cs="Arial"/>
                      <w:color w:val="000000"/>
                    </w:rPr>
                  </w:pPr>
                  <w:r w:rsidRPr="00926889">
                    <w:rPr>
                      <w:rFonts w:ascii="Arial" w:hAnsi="Arial" w:cs="Arial"/>
                      <w:color w:val="000000"/>
                    </w:rPr>
                    <w:t xml:space="preserve">odpravo napake največ 1 delovni dan za manjšo okvaro oz. 2 delovna dni za večjo okvaro, v primeru, da je potreben rezervni del iz tujine pa največ </w:t>
                  </w:r>
                  <w:r w:rsidR="00361A7D">
                    <w:rPr>
                      <w:rFonts w:ascii="Arial" w:hAnsi="Arial" w:cs="Arial"/>
                      <w:color w:val="000000"/>
                    </w:rPr>
                    <w:t>3</w:t>
                  </w:r>
                  <w:r w:rsidRPr="00926889">
                    <w:rPr>
                      <w:rFonts w:ascii="Arial" w:hAnsi="Arial" w:cs="Arial"/>
                      <w:color w:val="000000"/>
                    </w:rPr>
                    <w:t xml:space="preserve"> delovne dni po prejemu naročnikovega pisnega obvestila o okvari.</w:t>
                  </w:r>
                </w:p>
              </w:tc>
            </w:tr>
          </w:tbl>
          <w:p w14:paraId="442A7B99" w14:textId="77777777" w:rsidR="00160535" w:rsidRPr="00926889" w:rsidRDefault="00160535">
            <w:pPr>
              <w:rPr>
                <w:rFonts w:ascii="Arial" w:hAnsi="Arial" w:cs="Arial"/>
              </w:rPr>
            </w:pPr>
          </w:p>
          <w:p w14:paraId="2CD46EDB" w14:textId="77777777" w:rsidR="00160535" w:rsidRPr="00926889" w:rsidRDefault="005E3A26">
            <w:pPr>
              <w:spacing w:before="225" w:after="225"/>
              <w:jc w:val="both"/>
              <w:rPr>
                <w:rFonts w:ascii="Arial" w:hAnsi="Arial" w:cs="Arial"/>
              </w:rPr>
            </w:pPr>
            <w:r w:rsidRPr="00926889">
              <w:rPr>
                <w:rFonts w:ascii="Arial" w:hAnsi="Arial" w:cs="Arial"/>
                <w:color w:val="000000"/>
              </w:rPr>
              <w:t>Če dobavitelj v dogovorjenem roku ne odpravi napake in se z naročnikom ne dogovori za nov rok odprave, bo naročnik lahko odpravo napake poveril drugemu serviserju na stroške dobavitelja iz te pogodbe (kot dober strokovnjak). Naročnik si v tem primeru zaračuna v breme dobavitelja 3 % pribitek na celotno vrednost dobave za kritje svojih manipulativnih stroškov. V kolikor dobavitelj stroškov odprave napake ne bo pokril, lahko naročnik za plačilo stroškov unovči garancijo za odpravo napak v garancijskem roku.</w:t>
            </w:r>
          </w:p>
          <w:p w14:paraId="6CAD8BF7" w14:textId="77777777" w:rsidR="00160535" w:rsidRPr="00926889" w:rsidRDefault="005E3A26">
            <w:pPr>
              <w:spacing w:before="225" w:after="225"/>
              <w:jc w:val="both"/>
              <w:rPr>
                <w:rFonts w:ascii="Arial" w:hAnsi="Arial" w:cs="Arial"/>
              </w:rPr>
            </w:pPr>
            <w:r w:rsidRPr="00926889">
              <w:rPr>
                <w:rFonts w:ascii="Arial" w:hAnsi="Arial" w:cs="Arial"/>
                <w:color w:val="000000"/>
              </w:rPr>
              <w:t>Za zamenjane dele v garancijski dobi prične teči nov garancijski rok z dnem zamenjave.</w:t>
            </w:r>
          </w:p>
        </w:tc>
      </w:tr>
    </w:tbl>
    <w:p w14:paraId="10C0473C" w14:textId="26241663" w:rsidR="00160535" w:rsidRPr="00926889" w:rsidRDefault="005E3A26">
      <w:pPr>
        <w:spacing w:after="0" w:line="240" w:lineRule="auto"/>
        <w:jc w:val="center"/>
        <w:rPr>
          <w:rFonts w:ascii="Arial" w:hAnsi="Arial" w:cs="Arial"/>
        </w:rPr>
      </w:pPr>
      <w:r w:rsidRPr="00926889">
        <w:rPr>
          <w:rFonts w:ascii="Arial" w:hAnsi="Arial" w:cs="Arial"/>
          <w:b/>
          <w:bCs/>
          <w:color w:val="000000"/>
        </w:rPr>
        <w:t>1</w:t>
      </w:r>
      <w:r w:rsidR="00F31AC9">
        <w:rPr>
          <w:rFonts w:ascii="Arial" w:hAnsi="Arial" w:cs="Arial"/>
          <w:b/>
          <w:bCs/>
          <w:color w:val="000000"/>
        </w:rPr>
        <w:t>8</w:t>
      </w:r>
      <w:r w:rsidRPr="00926889">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160535" w:rsidRPr="00926889" w14:paraId="3E148170" w14:textId="77777777">
        <w:tc>
          <w:tcPr>
            <w:tcW w:w="0" w:type="auto"/>
            <w:tcMar>
              <w:top w:w="0" w:type="auto"/>
              <w:bottom w:w="0" w:type="auto"/>
            </w:tcMar>
          </w:tcPr>
          <w:p w14:paraId="3B79789A" w14:textId="77777777" w:rsidR="00160535" w:rsidRPr="00926889" w:rsidRDefault="005E3A26">
            <w:pPr>
              <w:spacing w:before="225" w:after="225"/>
              <w:jc w:val="both"/>
              <w:rPr>
                <w:rFonts w:ascii="Arial" w:hAnsi="Arial" w:cs="Arial"/>
              </w:rPr>
            </w:pPr>
            <w:r w:rsidRPr="00926889">
              <w:rPr>
                <w:rFonts w:ascii="Arial" w:hAnsi="Arial" w:cs="Arial"/>
                <w:color w:val="000000"/>
              </w:rPr>
              <w:t>Dobavitelj mora zagotavljati rezervne dele najmanj  10 let od dneva uspešne primopredaje opreme.</w:t>
            </w:r>
          </w:p>
        </w:tc>
      </w:tr>
    </w:tbl>
    <w:p w14:paraId="33B68931" w14:textId="181C5BE3" w:rsidR="00160535" w:rsidRPr="00926889" w:rsidRDefault="00F31AC9">
      <w:pPr>
        <w:spacing w:after="0" w:line="240" w:lineRule="auto"/>
        <w:jc w:val="center"/>
        <w:rPr>
          <w:rFonts w:ascii="Arial" w:hAnsi="Arial" w:cs="Arial"/>
        </w:rPr>
      </w:pPr>
      <w:r>
        <w:rPr>
          <w:rFonts w:ascii="Arial" w:hAnsi="Arial" w:cs="Arial"/>
          <w:b/>
          <w:bCs/>
          <w:color w:val="000000"/>
        </w:rPr>
        <w:t>19</w:t>
      </w:r>
      <w:r w:rsidR="005E3A26" w:rsidRPr="00926889">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160535" w:rsidRPr="00926889" w14:paraId="0679B4C5" w14:textId="77777777">
        <w:tc>
          <w:tcPr>
            <w:tcW w:w="0" w:type="auto"/>
            <w:tcMar>
              <w:top w:w="0" w:type="auto"/>
              <w:bottom w:w="0" w:type="auto"/>
            </w:tcMar>
          </w:tcPr>
          <w:p w14:paraId="31188B6F" w14:textId="77777777" w:rsidR="00160535" w:rsidRDefault="005E3A26">
            <w:pPr>
              <w:spacing w:before="225" w:after="225"/>
              <w:jc w:val="both"/>
              <w:rPr>
                <w:rFonts w:ascii="Arial" w:hAnsi="Arial" w:cs="Arial"/>
                <w:color w:val="000000"/>
              </w:rPr>
            </w:pPr>
            <w:r w:rsidRPr="00926889">
              <w:rPr>
                <w:rFonts w:ascii="Arial" w:hAnsi="Arial" w:cs="Arial"/>
                <w:color w:val="000000"/>
              </w:rPr>
              <w:t>Morebitne skrite napake se obravnavajo v skladu z določili zakona, ki ureja obligacijska razmerja.</w:t>
            </w:r>
          </w:p>
          <w:p w14:paraId="7CB9FF07" w14:textId="77777777" w:rsidR="00F31AC9" w:rsidRPr="00926889" w:rsidRDefault="00F31AC9">
            <w:pPr>
              <w:spacing w:before="225" w:after="225"/>
              <w:jc w:val="both"/>
              <w:rPr>
                <w:rFonts w:ascii="Arial" w:hAnsi="Arial" w:cs="Arial"/>
              </w:rPr>
            </w:pPr>
          </w:p>
        </w:tc>
      </w:tr>
    </w:tbl>
    <w:p w14:paraId="06189B8C" w14:textId="77777777" w:rsidR="00160535" w:rsidRPr="00926889" w:rsidRDefault="005E3A26">
      <w:pPr>
        <w:spacing w:before="225" w:after="225" w:line="240" w:lineRule="auto"/>
        <w:jc w:val="both"/>
        <w:rPr>
          <w:rFonts w:ascii="Arial" w:hAnsi="Arial" w:cs="Arial"/>
        </w:rPr>
      </w:pPr>
      <w:r w:rsidRPr="00926889">
        <w:rPr>
          <w:rFonts w:ascii="Arial" w:hAnsi="Arial" w:cs="Arial"/>
          <w:b/>
          <w:bCs/>
          <w:color w:val="000000"/>
        </w:rPr>
        <w:lastRenderedPageBreak/>
        <w:t>VIII. SKRBNIKI POGODBE</w:t>
      </w:r>
    </w:p>
    <w:p w14:paraId="79140340" w14:textId="1AB44EFF" w:rsidR="00160535" w:rsidRPr="00926889" w:rsidRDefault="005E3A26">
      <w:pPr>
        <w:spacing w:after="0" w:line="240" w:lineRule="auto"/>
        <w:jc w:val="center"/>
        <w:rPr>
          <w:rFonts w:ascii="Arial" w:hAnsi="Arial" w:cs="Arial"/>
        </w:rPr>
      </w:pPr>
      <w:r w:rsidRPr="00926889">
        <w:rPr>
          <w:rFonts w:ascii="Arial" w:hAnsi="Arial" w:cs="Arial"/>
          <w:b/>
          <w:bCs/>
          <w:color w:val="000000"/>
        </w:rPr>
        <w:t>2</w:t>
      </w:r>
      <w:r w:rsidR="00072A69">
        <w:rPr>
          <w:rFonts w:ascii="Arial" w:hAnsi="Arial" w:cs="Arial"/>
          <w:b/>
          <w:bCs/>
          <w:color w:val="000000"/>
        </w:rPr>
        <w:t>0</w:t>
      </w:r>
      <w:r w:rsidRPr="00926889">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160535" w:rsidRPr="00926889" w14:paraId="56FE1F4B" w14:textId="77777777">
        <w:tc>
          <w:tcPr>
            <w:tcW w:w="0" w:type="auto"/>
            <w:tcMar>
              <w:top w:w="0" w:type="auto"/>
              <w:bottom w:w="0" w:type="auto"/>
            </w:tcMar>
          </w:tcPr>
          <w:tbl>
            <w:tblPr>
              <w:tblStyle w:val="NormalTablePHPDOCX"/>
              <w:tblW w:w="5000" w:type="pct"/>
              <w:tblLook w:val="04A0" w:firstRow="1" w:lastRow="0" w:firstColumn="1" w:lastColumn="0" w:noHBand="0" w:noVBand="1"/>
            </w:tblPr>
            <w:tblGrid>
              <w:gridCol w:w="8748"/>
            </w:tblGrid>
            <w:tr w:rsidR="00160535" w:rsidRPr="00926889" w14:paraId="04379B70" w14:textId="77777777" w:rsidTr="000B05CD">
              <w:tc>
                <w:tcPr>
                  <w:tcW w:w="0" w:type="auto"/>
                  <w:tcMar>
                    <w:top w:w="0" w:type="auto"/>
                    <w:bottom w:w="0" w:type="auto"/>
                  </w:tcMar>
                  <w:vAlign w:val="center"/>
                </w:tcPr>
                <w:p w14:paraId="0FCDB3B3" w14:textId="61AE587E" w:rsidR="00160535" w:rsidRPr="00926889" w:rsidRDefault="004727AA" w:rsidP="000B05CD">
                  <w:pPr>
                    <w:spacing w:before="135" w:after="135"/>
                    <w:jc w:val="both"/>
                    <w:textAlignment w:val="center"/>
                    <w:rPr>
                      <w:rFonts w:ascii="Arial" w:hAnsi="Arial" w:cs="Arial"/>
                    </w:rPr>
                  </w:pPr>
                  <w:r>
                    <w:rPr>
                      <w:rFonts w:cs="Arial"/>
                    </w:rPr>
                    <w:t xml:space="preserve">Odgovorna oseba naročnika je direktorica Petra Rupar, dr. med. </w:t>
                  </w:r>
                  <w:r w:rsidR="005E3A26" w:rsidRPr="00926889">
                    <w:rPr>
                      <w:rFonts w:ascii="Arial" w:hAnsi="Arial" w:cs="Arial"/>
                      <w:color w:val="000000"/>
                      <w:position w:val="-2"/>
                    </w:rPr>
                    <w:t>Skrbnik pogodbe s strani naročnika je</w:t>
                  </w:r>
                  <w:r w:rsidR="00072A69">
                    <w:rPr>
                      <w:rFonts w:ascii="Arial" w:hAnsi="Arial" w:cs="Arial"/>
                      <w:color w:val="000000"/>
                      <w:position w:val="-2"/>
                    </w:rPr>
                    <w:t xml:space="preserve"> vsakokratni vodja radioloških inženirjev, v času sklepanja pogodbe je Renata Rabič, radiološki inženir</w:t>
                  </w:r>
                  <w:r w:rsidR="005E3A26" w:rsidRPr="00926889">
                    <w:rPr>
                      <w:rFonts w:ascii="Arial" w:hAnsi="Arial" w:cs="Arial"/>
                      <w:color w:val="000000"/>
                      <w:position w:val="-2"/>
                    </w:rPr>
                    <w:t>.</w:t>
                  </w:r>
                </w:p>
                <w:p w14:paraId="6173A0D5" w14:textId="4E241B11" w:rsidR="00160535" w:rsidRPr="00926889" w:rsidRDefault="005E3A26">
                  <w:pPr>
                    <w:spacing w:before="135" w:after="135"/>
                    <w:jc w:val="both"/>
                    <w:textAlignment w:val="center"/>
                    <w:rPr>
                      <w:rFonts w:ascii="Arial" w:hAnsi="Arial" w:cs="Arial"/>
                    </w:rPr>
                  </w:pPr>
                  <w:r w:rsidRPr="00926889">
                    <w:rPr>
                      <w:rFonts w:ascii="Arial" w:hAnsi="Arial" w:cs="Arial"/>
                      <w:color w:val="000000"/>
                      <w:position w:val="-2"/>
                    </w:rPr>
                    <w:t>Pooblaščeni predstavnik naročnika za nadzor nad izvedbo pogodbe je</w:t>
                  </w:r>
                  <w:r w:rsidR="00072A69">
                    <w:rPr>
                      <w:rFonts w:ascii="Arial" w:hAnsi="Arial" w:cs="Arial"/>
                      <w:color w:val="000000"/>
                      <w:position w:val="-2"/>
                    </w:rPr>
                    <w:t xml:space="preserve"> Mateja Malovrh, vodja službe za nabavo in javna naročila.</w:t>
                  </w:r>
                </w:p>
                <w:p w14:paraId="2BEDFE2C" w14:textId="77777777" w:rsidR="00160535" w:rsidRPr="00926889" w:rsidRDefault="005E3A26">
                  <w:pPr>
                    <w:spacing w:before="135" w:after="135"/>
                    <w:jc w:val="both"/>
                    <w:textAlignment w:val="center"/>
                    <w:rPr>
                      <w:rFonts w:ascii="Arial" w:hAnsi="Arial" w:cs="Arial"/>
                    </w:rPr>
                  </w:pPr>
                  <w:r w:rsidRPr="00926889">
                    <w:rPr>
                      <w:rFonts w:ascii="Arial" w:hAnsi="Arial" w:cs="Arial"/>
                      <w:color w:val="000000"/>
                      <w:position w:val="-2"/>
                    </w:rPr>
                    <w:t>Pooblaščeni predstavnik dobavitelja je _______________</w:t>
                  </w:r>
                </w:p>
                <w:p w14:paraId="643C9BF3" w14:textId="77777777" w:rsidR="00160535" w:rsidRPr="00926889" w:rsidRDefault="005E3A26">
                  <w:pPr>
                    <w:spacing w:before="135" w:after="135"/>
                    <w:jc w:val="both"/>
                    <w:textAlignment w:val="center"/>
                    <w:rPr>
                      <w:rFonts w:ascii="Arial" w:hAnsi="Arial" w:cs="Arial"/>
                    </w:rPr>
                  </w:pPr>
                  <w:r w:rsidRPr="00926889">
                    <w:rPr>
                      <w:rFonts w:ascii="Arial" w:hAnsi="Arial" w:cs="Arial"/>
                      <w:color w:val="000000"/>
                      <w:position w:val="-2"/>
                    </w:rPr>
                    <w:t>Pooblaščeni predstavnik dobavitelja je pooblaščen, da zastopa dobavitelja v vseh vprašanjih, ki se nanašajo dobavo po tej pogodbi.</w:t>
                  </w:r>
                </w:p>
              </w:tc>
            </w:tr>
          </w:tbl>
          <w:p w14:paraId="6452C937" w14:textId="77777777" w:rsidR="00160535" w:rsidRPr="00926889" w:rsidRDefault="00160535">
            <w:pPr>
              <w:rPr>
                <w:rFonts w:ascii="Arial" w:hAnsi="Arial" w:cs="Arial"/>
              </w:rPr>
            </w:pPr>
          </w:p>
        </w:tc>
      </w:tr>
    </w:tbl>
    <w:p w14:paraId="6E0351B1" w14:textId="77777777" w:rsidR="00160535" w:rsidRPr="00926889" w:rsidRDefault="005E3A26">
      <w:pPr>
        <w:spacing w:before="225" w:after="225" w:line="240" w:lineRule="auto"/>
        <w:jc w:val="both"/>
        <w:rPr>
          <w:rFonts w:ascii="Arial" w:hAnsi="Arial" w:cs="Arial"/>
        </w:rPr>
      </w:pPr>
      <w:r w:rsidRPr="00926889">
        <w:rPr>
          <w:rFonts w:ascii="Arial" w:hAnsi="Arial" w:cs="Arial"/>
          <w:b/>
          <w:bCs/>
          <w:color w:val="000000"/>
        </w:rPr>
        <w:t>IX. ZAVAROVANJE</w:t>
      </w:r>
    </w:p>
    <w:p w14:paraId="1061DE27" w14:textId="4F76B6C8" w:rsidR="00160535" w:rsidRPr="00926889" w:rsidRDefault="005E3A26">
      <w:pPr>
        <w:spacing w:after="0" w:line="240" w:lineRule="auto"/>
        <w:jc w:val="center"/>
        <w:rPr>
          <w:rFonts w:ascii="Arial" w:hAnsi="Arial" w:cs="Arial"/>
        </w:rPr>
      </w:pPr>
      <w:r w:rsidRPr="00926889">
        <w:rPr>
          <w:rFonts w:ascii="Arial" w:hAnsi="Arial" w:cs="Arial"/>
          <w:b/>
          <w:bCs/>
          <w:color w:val="000000"/>
        </w:rPr>
        <w:t>2</w:t>
      </w:r>
      <w:r w:rsidR="000B05CD">
        <w:rPr>
          <w:rFonts w:ascii="Arial" w:hAnsi="Arial" w:cs="Arial"/>
          <w:b/>
          <w:bCs/>
          <w:color w:val="000000"/>
        </w:rPr>
        <w:t>1</w:t>
      </w:r>
      <w:r w:rsidRPr="00926889">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160535" w:rsidRPr="00926889" w14:paraId="3EA0436A" w14:textId="77777777">
        <w:tc>
          <w:tcPr>
            <w:tcW w:w="0" w:type="auto"/>
            <w:tcMar>
              <w:top w:w="0" w:type="auto"/>
              <w:bottom w:w="0" w:type="auto"/>
            </w:tcMar>
          </w:tcPr>
          <w:p w14:paraId="1594328C" w14:textId="77777777" w:rsidR="00160535" w:rsidRPr="00926889" w:rsidRDefault="005E3A26">
            <w:pPr>
              <w:spacing w:before="225" w:after="225"/>
              <w:jc w:val="both"/>
              <w:rPr>
                <w:rFonts w:ascii="Arial" w:hAnsi="Arial" w:cs="Arial"/>
              </w:rPr>
            </w:pPr>
            <w:r w:rsidRPr="00926889">
              <w:rPr>
                <w:rFonts w:ascii="Arial" w:hAnsi="Arial" w:cs="Arial"/>
                <w:color w:val="000000"/>
              </w:rPr>
              <w:t>ZAVAROVANJE ZA DOBRO IZVEDBO</w:t>
            </w:r>
          </w:p>
          <w:p w14:paraId="7163D70F" w14:textId="77777777" w:rsidR="00160535" w:rsidRPr="00926889" w:rsidRDefault="005E3A26">
            <w:pPr>
              <w:spacing w:before="225" w:after="225"/>
              <w:jc w:val="both"/>
              <w:rPr>
                <w:rFonts w:ascii="Arial" w:hAnsi="Arial" w:cs="Arial"/>
              </w:rPr>
            </w:pPr>
            <w:r w:rsidRPr="00926889">
              <w:rPr>
                <w:rFonts w:ascii="Arial" w:hAnsi="Arial" w:cs="Arial"/>
                <w:color w:val="000000"/>
              </w:rPr>
              <w:t>Instrument zavarovanja: bančna garancija/kavcijsko zavarovanje</w:t>
            </w:r>
          </w:p>
          <w:p w14:paraId="1E3E4F1D" w14:textId="77777777" w:rsidR="00160535" w:rsidRPr="00926889" w:rsidRDefault="005E3A26">
            <w:pPr>
              <w:spacing w:before="225" w:after="225"/>
              <w:jc w:val="both"/>
              <w:rPr>
                <w:rFonts w:ascii="Arial" w:hAnsi="Arial" w:cs="Arial"/>
              </w:rPr>
            </w:pPr>
            <w:r w:rsidRPr="00926889">
              <w:rPr>
                <w:rFonts w:ascii="Arial" w:hAnsi="Arial" w:cs="Arial"/>
                <w:color w:val="000000"/>
              </w:rPr>
              <w:t>Višina zavarovanja: 10% pogodbene vrednosti z DDV</w:t>
            </w:r>
          </w:p>
          <w:p w14:paraId="576DDE54" w14:textId="0ACB6BB7" w:rsidR="00160535" w:rsidRPr="00926889" w:rsidRDefault="005E3A26">
            <w:pPr>
              <w:spacing w:before="225" w:after="225"/>
              <w:jc w:val="both"/>
              <w:rPr>
                <w:rFonts w:ascii="Arial" w:hAnsi="Arial" w:cs="Arial"/>
              </w:rPr>
            </w:pPr>
            <w:r w:rsidRPr="00926889">
              <w:rPr>
                <w:rFonts w:ascii="Arial" w:hAnsi="Arial" w:cs="Arial"/>
                <w:color w:val="000000"/>
              </w:rPr>
              <w:t>Čas veljavnosti: še 30 dni po uspešni primopredaji opreme</w:t>
            </w:r>
            <w:r w:rsidR="00E87BC7">
              <w:rPr>
                <w:rFonts w:ascii="Arial" w:hAnsi="Arial" w:cs="Arial"/>
                <w:color w:val="000000"/>
              </w:rPr>
              <w:t xml:space="preserve"> (to je najmanj 90 dni po podpisu pogodbe).</w:t>
            </w:r>
            <w:r w:rsidRPr="00926889">
              <w:rPr>
                <w:rFonts w:ascii="Arial" w:hAnsi="Arial" w:cs="Arial"/>
                <w:color w:val="000000"/>
              </w:rPr>
              <w:t> </w:t>
            </w:r>
          </w:p>
          <w:p w14:paraId="2CF731B4" w14:textId="77777777" w:rsidR="00160535" w:rsidRPr="00926889" w:rsidRDefault="005E3A26" w:rsidP="000B05CD">
            <w:pPr>
              <w:spacing w:before="225" w:after="225"/>
              <w:jc w:val="both"/>
              <w:rPr>
                <w:rFonts w:ascii="Arial" w:hAnsi="Arial" w:cs="Arial"/>
              </w:rPr>
            </w:pPr>
            <w:r w:rsidRPr="00926889">
              <w:rPr>
                <w:rFonts w:ascii="Arial" w:hAnsi="Arial" w:cs="Arial"/>
                <w:color w:val="000000"/>
              </w:rPr>
              <w:t>Dobavitelj mora najpozneje v desetih dneh od sklenitve pogodbe kot pogoj za veljavnost pogodbe izročiti naročniku zavarovanje za dobro izvedbo pogodbenih obveznosti, v nasprotnem primeru lahko naročnik odstopi od pogodbe.</w:t>
            </w:r>
          </w:p>
          <w:p w14:paraId="223AA387" w14:textId="77777777" w:rsidR="00160535" w:rsidRPr="00926889" w:rsidRDefault="005E3A26">
            <w:pPr>
              <w:spacing w:before="225" w:after="225"/>
              <w:jc w:val="both"/>
              <w:rPr>
                <w:rFonts w:ascii="Arial" w:hAnsi="Arial" w:cs="Arial"/>
              </w:rPr>
            </w:pPr>
            <w:r w:rsidRPr="00926889">
              <w:rPr>
                <w:rFonts w:ascii="Arial" w:hAnsi="Arial" w:cs="Arial"/>
                <w:color w:val="000000"/>
              </w:rPr>
              <w:t>Zavarovanje za dobro izvedbo pogodbenih obveznosti naročnik unovči za vse primere kršitev obveznosti izvajalca iz te pogodbe, vezanih na izvajanje pogodbe, pri čemer v zvezi z višino unovčitve upošteva naravo in obseg kršitve pogodbenih obveznosti.</w:t>
            </w:r>
          </w:p>
        </w:tc>
      </w:tr>
    </w:tbl>
    <w:p w14:paraId="25471D64" w14:textId="27926821" w:rsidR="00160535" w:rsidRPr="00926889" w:rsidRDefault="005E3A26">
      <w:pPr>
        <w:spacing w:after="0" w:line="240" w:lineRule="auto"/>
        <w:jc w:val="center"/>
        <w:rPr>
          <w:rFonts w:ascii="Arial" w:hAnsi="Arial" w:cs="Arial"/>
        </w:rPr>
      </w:pPr>
      <w:r w:rsidRPr="00926889">
        <w:rPr>
          <w:rFonts w:ascii="Arial" w:hAnsi="Arial" w:cs="Arial"/>
          <w:b/>
          <w:bCs/>
          <w:color w:val="000000"/>
        </w:rPr>
        <w:t>2</w:t>
      </w:r>
      <w:r w:rsidR="000B05CD">
        <w:rPr>
          <w:rFonts w:ascii="Arial" w:hAnsi="Arial" w:cs="Arial"/>
          <w:b/>
          <w:bCs/>
          <w:color w:val="000000"/>
        </w:rPr>
        <w:t>2</w:t>
      </w:r>
      <w:r w:rsidRPr="00926889">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160535" w:rsidRPr="00926889" w14:paraId="0450C8B4" w14:textId="77777777">
        <w:tc>
          <w:tcPr>
            <w:tcW w:w="0" w:type="auto"/>
            <w:tcMar>
              <w:top w:w="0" w:type="auto"/>
              <w:bottom w:w="0" w:type="auto"/>
            </w:tcMar>
          </w:tcPr>
          <w:p w14:paraId="343F3DAD" w14:textId="77777777" w:rsidR="00160535" w:rsidRPr="00926889" w:rsidRDefault="005E3A26">
            <w:pPr>
              <w:spacing w:before="225" w:after="225"/>
              <w:jc w:val="both"/>
              <w:rPr>
                <w:rFonts w:ascii="Arial" w:hAnsi="Arial" w:cs="Arial"/>
              </w:rPr>
            </w:pPr>
            <w:r w:rsidRPr="00926889">
              <w:rPr>
                <w:rFonts w:ascii="Arial" w:hAnsi="Arial" w:cs="Arial"/>
                <w:color w:val="000000"/>
              </w:rPr>
              <w:t>ZAVAROVANJE ZA ODPRAVO NAPAK V GARANCIJSKI DOBI</w:t>
            </w:r>
          </w:p>
          <w:p w14:paraId="792DE019" w14:textId="77777777" w:rsidR="00160535" w:rsidRPr="00926889" w:rsidRDefault="005E3A26">
            <w:pPr>
              <w:spacing w:before="225" w:after="225"/>
              <w:jc w:val="both"/>
              <w:rPr>
                <w:rFonts w:ascii="Arial" w:hAnsi="Arial" w:cs="Arial"/>
              </w:rPr>
            </w:pPr>
            <w:r w:rsidRPr="00926889">
              <w:rPr>
                <w:rFonts w:ascii="Arial" w:hAnsi="Arial" w:cs="Arial"/>
                <w:color w:val="000000"/>
              </w:rPr>
              <w:t>Instrument zavarovanja: bančna garancija/kavcijsko zavarovanje</w:t>
            </w:r>
          </w:p>
          <w:p w14:paraId="6FFB1F82" w14:textId="77777777" w:rsidR="00160535" w:rsidRPr="00926889" w:rsidRDefault="005E3A26">
            <w:pPr>
              <w:spacing w:before="225" w:after="225"/>
              <w:jc w:val="both"/>
              <w:rPr>
                <w:rFonts w:ascii="Arial" w:hAnsi="Arial" w:cs="Arial"/>
              </w:rPr>
            </w:pPr>
            <w:r w:rsidRPr="00926889">
              <w:rPr>
                <w:rFonts w:ascii="Arial" w:hAnsi="Arial" w:cs="Arial"/>
                <w:color w:val="000000"/>
              </w:rPr>
              <w:t>Višina zavarovanja: 5% pogodbene vrednosti z DDV</w:t>
            </w:r>
          </w:p>
          <w:p w14:paraId="0FF4A4F5" w14:textId="461BA52C" w:rsidR="00160535" w:rsidRPr="00926889" w:rsidRDefault="005E3A26">
            <w:pPr>
              <w:spacing w:before="225" w:after="225"/>
              <w:jc w:val="both"/>
              <w:rPr>
                <w:rFonts w:ascii="Arial" w:hAnsi="Arial" w:cs="Arial"/>
              </w:rPr>
            </w:pPr>
            <w:r w:rsidRPr="00926889">
              <w:rPr>
                <w:rFonts w:ascii="Arial" w:hAnsi="Arial" w:cs="Arial"/>
                <w:color w:val="000000"/>
              </w:rPr>
              <w:t>Čas veljavnosti: še 30 dni po preteku garancijske dobe</w:t>
            </w:r>
            <w:r w:rsidR="005F4477">
              <w:rPr>
                <w:rFonts w:ascii="Arial" w:hAnsi="Arial" w:cs="Arial"/>
                <w:color w:val="000000"/>
              </w:rPr>
              <w:t xml:space="preserve"> (najmanj 13 mesecev).</w:t>
            </w:r>
          </w:p>
          <w:p w14:paraId="3768FFAE" w14:textId="77777777" w:rsidR="00160535" w:rsidRPr="00926889" w:rsidRDefault="005E3A26">
            <w:pPr>
              <w:spacing w:before="225" w:after="225"/>
              <w:jc w:val="both"/>
              <w:rPr>
                <w:rFonts w:ascii="Arial" w:hAnsi="Arial" w:cs="Arial"/>
              </w:rPr>
            </w:pPr>
            <w:r w:rsidRPr="00926889">
              <w:rPr>
                <w:rFonts w:ascii="Arial" w:hAnsi="Arial" w:cs="Arial"/>
                <w:color w:val="000000"/>
              </w:rPr>
              <w:t>Dobavitelj je dolžan ob primopredaji izvedenih del predložiti zavarovanje za odpravo napak v garancijskem roku, sicer se bo štelo, da javno naročilo ni uspešno izvedeno, naročnik pa lahko unovči garancijo za dobro izvedbo pogodbenih obveznosti.</w:t>
            </w:r>
          </w:p>
          <w:p w14:paraId="52258449" w14:textId="77777777" w:rsidR="00160535" w:rsidRPr="00926889" w:rsidRDefault="005E3A26">
            <w:pPr>
              <w:spacing w:before="225" w:after="225"/>
              <w:jc w:val="both"/>
              <w:rPr>
                <w:rFonts w:ascii="Arial" w:hAnsi="Arial" w:cs="Arial"/>
              </w:rPr>
            </w:pPr>
            <w:r w:rsidRPr="00926889">
              <w:rPr>
                <w:rFonts w:ascii="Arial" w:hAnsi="Arial" w:cs="Arial"/>
                <w:color w:val="000000"/>
              </w:rPr>
              <w:t>Zavarovanje za odpravo napak naročnik unovči za vse primere kršitev obveznosti izvajalca iz te pogodbe, vezanih na odpravo napak v garancijski dobi, pri čemer v zvezi z višino unovčitve upošteva naravo in obseg kršitve pogodbenih obveznosti.</w:t>
            </w:r>
          </w:p>
        </w:tc>
      </w:tr>
    </w:tbl>
    <w:p w14:paraId="2A304F40" w14:textId="77777777" w:rsidR="00160535" w:rsidRPr="00926889" w:rsidRDefault="005E3A26">
      <w:pPr>
        <w:spacing w:before="225" w:after="225" w:line="240" w:lineRule="auto"/>
        <w:jc w:val="both"/>
        <w:rPr>
          <w:rFonts w:ascii="Arial" w:hAnsi="Arial" w:cs="Arial"/>
        </w:rPr>
      </w:pPr>
      <w:r w:rsidRPr="00926889">
        <w:rPr>
          <w:rFonts w:ascii="Arial" w:hAnsi="Arial" w:cs="Arial"/>
          <w:b/>
          <w:bCs/>
          <w:color w:val="000000"/>
        </w:rPr>
        <w:lastRenderedPageBreak/>
        <w:t>X. ODSTOP OD POGODBE</w:t>
      </w:r>
    </w:p>
    <w:p w14:paraId="1A5D0406" w14:textId="7074EE3B" w:rsidR="00160535" w:rsidRPr="00926889" w:rsidRDefault="005E3A26">
      <w:pPr>
        <w:spacing w:after="0" w:line="240" w:lineRule="auto"/>
        <w:jc w:val="center"/>
        <w:rPr>
          <w:rFonts w:ascii="Arial" w:hAnsi="Arial" w:cs="Arial"/>
        </w:rPr>
      </w:pPr>
      <w:r w:rsidRPr="00926889">
        <w:rPr>
          <w:rFonts w:ascii="Arial" w:hAnsi="Arial" w:cs="Arial"/>
          <w:b/>
          <w:bCs/>
          <w:color w:val="000000"/>
        </w:rPr>
        <w:t>2</w:t>
      </w:r>
      <w:r w:rsidR="00DB6A90">
        <w:rPr>
          <w:rFonts w:ascii="Arial" w:hAnsi="Arial" w:cs="Arial"/>
          <w:b/>
          <w:bCs/>
          <w:color w:val="000000"/>
        </w:rPr>
        <w:t>3</w:t>
      </w:r>
      <w:r w:rsidRPr="00926889">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160535" w:rsidRPr="00926889" w14:paraId="23844584" w14:textId="77777777">
        <w:tc>
          <w:tcPr>
            <w:tcW w:w="0" w:type="auto"/>
            <w:tcMar>
              <w:top w:w="0" w:type="auto"/>
              <w:bottom w:w="0" w:type="auto"/>
            </w:tcMar>
          </w:tcPr>
          <w:p w14:paraId="7D700F60" w14:textId="77777777" w:rsidR="00160535" w:rsidRPr="00926889" w:rsidRDefault="005E3A26">
            <w:pPr>
              <w:spacing w:before="225" w:after="225"/>
              <w:jc w:val="both"/>
              <w:rPr>
                <w:rFonts w:ascii="Arial" w:hAnsi="Arial" w:cs="Arial"/>
              </w:rPr>
            </w:pPr>
            <w:r w:rsidRPr="00926889">
              <w:rPr>
                <w:rFonts w:ascii="Arial" w:hAnsi="Arial" w:cs="Arial"/>
                <w:color w:val="000000"/>
              </w:rPr>
              <w:t>Če pride do prekinitve del oziroma do razdrtja pogodbe po krivdi ene od pogodbenih strank, nosi nastale stroške tista pogodbena stranka, ki je povzročila prekinitev dela ali razdrtje pogodbe.</w:t>
            </w:r>
          </w:p>
          <w:p w14:paraId="4F0AD4BA" w14:textId="77777777" w:rsidR="00160535" w:rsidRPr="00926889" w:rsidRDefault="005E3A26">
            <w:pPr>
              <w:spacing w:before="225" w:after="225"/>
              <w:jc w:val="both"/>
              <w:rPr>
                <w:rFonts w:ascii="Arial" w:hAnsi="Arial" w:cs="Arial"/>
              </w:rPr>
            </w:pPr>
            <w:r w:rsidRPr="00926889">
              <w:rPr>
                <w:rFonts w:ascii="Arial" w:hAnsi="Arial" w:cs="Arial"/>
                <w:color w:val="000000"/>
              </w:rPr>
              <w:t>Naročnik ima pravico odstopiti od pogodbe kadarkoli, brez posledic za naročnika, če:</w:t>
            </w:r>
          </w:p>
          <w:tbl>
            <w:tblPr>
              <w:tblStyle w:val="NormalTablePHPDOCX"/>
              <w:tblW w:w="0" w:type="auto"/>
              <w:tblLook w:val="04A0" w:firstRow="1" w:lastRow="0" w:firstColumn="1" w:lastColumn="0" w:noHBand="0" w:noVBand="1"/>
            </w:tblPr>
            <w:tblGrid>
              <w:gridCol w:w="8748"/>
            </w:tblGrid>
            <w:tr w:rsidR="00160535" w:rsidRPr="00926889" w14:paraId="6E07D03B" w14:textId="77777777">
              <w:tc>
                <w:tcPr>
                  <w:tcW w:w="0" w:type="auto"/>
                  <w:tcMar>
                    <w:top w:w="0" w:type="auto"/>
                    <w:bottom w:w="0" w:type="auto"/>
                  </w:tcMar>
                </w:tcPr>
                <w:p w14:paraId="6D8FD156" w14:textId="77777777" w:rsidR="00160535" w:rsidRPr="00926889" w:rsidRDefault="005E3A26" w:rsidP="004624C9">
                  <w:pPr>
                    <w:numPr>
                      <w:ilvl w:val="0"/>
                      <w:numId w:val="18"/>
                    </w:numPr>
                    <w:jc w:val="both"/>
                    <w:rPr>
                      <w:rFonts w:ascii="Arial" w:hAnsi="Arial" w:cs="Arial"/>
                      <w:color w:val="000000"/>
                    </w:rPr>
                  </w:pPr>
                  <w:r w:rsidRPr="00926889">
                    <w:rPr>
                      <w:rFonts w:ascii="Arial" w:hAnsi="Arial" w:cs="Arial"/>
                      <w:color w:val="000000"/>
                    </w:rPr>
                    <w:t>pride izvajalec v takšno finančno situacijo, ki bi mu onemogočila izvedbo pogodbenih obveznosti;</w:t>
                  </w:r>
                </w:p>
                <w:p w14:paraId="415ED46A" w14:textId="77777777" w:rsidR="00160535" w:rsidRPr="00926889" w:rsidRDefault="005E3A26" w:rsidP="004624C9">
                  <w:pPr>
                    <w:numPr>
                      <w:ilvl w:val="0"/>
                      <w:numId w:val="18"/>
                    </w:numPr>
                    <w:jc w:val="both"/>
                    <w:rPr>
                      <w:rFonts w:ascii="Arial" w:hAnsi="Arial" w:cs="Arial"/>
                      <w:color w:val="000000"/>
                    </w:rPr>
                  </w:pPr>
                  <w:r w:rsidRPr="00926889">
                    <w:rPr>
                      <w:rFonts w:ascii="Arial" w:hAnsi="Arial" w:cs="Arial"/>
                      <w:color w:val="000000"/>
                    </w:rPr>
                    <w:t>izvajalec po svoji krivdi kasni z dobavo, oziroma če ne dosega pogodbeno dogovorjene kvalitete in standardov in je ne more vzpostaviti niti v naknadno dogovorjenem roku, ki mu ga določi naročnik.</w:t>
                  </w:r>
                </w:p>
              </w:tc>
            </w:tr>
          </w:tbl>
          <w:p w14:paraId="3CCC4C96" w14:textId="77777777" w:rsidR="00160535" w:rsidRPr="00926889" w:rsidRDefault="00160535">
            <w:pPr>
              <w:rPr>
                <w:rFonts w:ascii="Arial" w:hAnsi="Arial" w:cs="Arial"/>
              </w:rPr>
            </w:pPr>
          </w:p>
          <w:p w14:paraId="04A2F8BA" w14:textId="77777777" w:rsidR="00160535" w:rsidRPr="00926889" w:rsidRDefault="005E3A26">
            <w:pPr>
              <w:spacing w:before="225" w:after="225"/>
              <w:jc w:val="both"/>
              <w:rPr>
                <w:rFonts w:ascii="Arial" w:hAnsi="Arial" w:cs="Arial"/>
              </w:rPr>
            </w:pPr>
            <w:r w:rsidRPr="00926889">
              <w:rPr>
                <w:rFonts w:ascii="Arial" w:hAnsi="Arial" w:cs="Arial"/>
                <w:color w:val="000000"/>
              </w:rPr>
              <w:t>Med veljavnostjo pogodbe o izvedbi javnega naročila lahko naročnik ne glede na določbe zakona, ki ureja obligacijska razmerja, odstopi od pogodbe v naslednjih okoliščinah:</w:t>
            </w:r>
          </w:p>
          <w:tbl>
            <w:tblPr>
              <w:tblStyle w:val="NormalTablePHPDOCX"/>
              <w:tblW w:w="0" w:type="auto"/>
              <w:tblLook w:val="04A0" w:firstRow="1" w:lastRow="0" w:firstColumn="1" w:lastColumn="0" w:noHBand="0" w:noVBand="1"/>
            </w:tblPr>
            <w:tblGrid>
              <w:gridCol w:w="8748"/>
            </w:tblGrid>
            <w:tr w:rsidR="00160535" w:rsidRPr="00926889" w14:paraId="0B8DD05E" w14:textId="77777777">
              <w:tc>
                <w:tcPr>
                  <w:tcW w:w="0" w:type="auto"/>
                  <w:tcMar>
                    <w:top w:w="0" w:type="auto"/>
                    <w:bottom w:w="0" w:type="auto"/>
                  </w:tcMar>
                </w:tcPr>
                <w:p w14:paraId="7B2CB010" w14:textId="77777777" w:rsidR="00160535" w:rsidRPr="00926889" w:rsidRDefault="005E3A26" w:rsidP="004624C9">
                  <w:pPr>
                    <w:numPr>
                      <w:ilvl w:val="0"/>
                      <w:numId w:val="19"/>
                    </w:numPr>
                    <w:jc w:val="both"/>
                    <w:rPr>
                      <w:rFonts w:ascii="Arial" w:hAnsi="Arial" w:cs="Arial"/>
                      <w:color w:val="000000"/>
                    </w:rPr>
                  </w:pPr>
                  <w:r w:rsidRPr="00926889">
                    <w:rPr>
                      <w:rFonts w:ascii="Arial" w:hAnsi="Arial" w:cs="Arial"/>
                      <w:color w:val="000000"/>
                    </w:rPr>
                    <w:t>javno naročilo je bilo bistveno spremenjeno, kar terja nov postopek javnega naročanja;</w:t>
                  </w:r>
                </w:p>
                <w:p w14:paraId="7C6B545D" w14:textId="77777777" w:rsidR="00160535" w:rsidRPr="00926889" w:rsidRDefault="005E3A26" w:rsidP="004624C9">
                  <w:pPr>
                    <w:numPr>
                      <w:ilvl w:val="0"/>
                      <w:numId w:val="19"/>
                    </w:numPr>
                    <w:jc w:val="both"/>
                    <w:rPr>
                      <w:rFonts w:ascii="Arial" w:hAnsi="Arial" w:cs="Arial"/>
                      <w:color w:val="000000"/>
                    </w:rPr>
                  </w:pPr>
                  <w:r w:rsidRPr="00926889">
                    <w:rPr>
                      <w:rFonts w:ascii="Arial" w:hAnsi="Arial" w:cs="Arial"/>
                      <w:color w:val="000000"/>
                    </w:rPr>
                    <w:t>v času oddaje javnega naročila je bil izvajalec v enem od položajev, zaradi katerega bi ga naročnik moral izključiti iz postopka javnega naročanja, pa s tem dejstvom naročnik ni bil seznanjen v postopku javnega naročanja;</w:t>
                  </w:r>
                </w:p>
                <w:p w14:paraId="3C906C0C" w14:textId="77777777" w:rsidR="00160535" w:rsidRPr="00926889" w:rsidRDefault="005E3A26" w:rsidP="004624C9">
                  <w:pPr>
                    <w:numPr>
                      <w:ilvl w:val="0"/>
                      <w:numId w:val="19"/>
                    </w:numPr>
                    <w:jc w:val="both"/>
                    <w:rPr>
                      <w:rFonts w:ascii="Arial" w:hAnsi="Arial" w:cs="Arial"/>
                      <w:color w:val="000000"/>
                    </w:rPr>
                  </w:pPr>
                  <w:r w:rsidRPr="00926889">
                    <w:rPr>
                      <w:rFonts w:ascii="Arial" w:hAnsi="Arial" w:cs="Arial"/>
                      <w:color w:val="000000"/>
                    </w:rPr>
                    <w:t>zaradi hudih kršitev obveznosti iz PEU, PDEU in tega zakona, ki jih je po postopku v skladu z 258. členom PDEU ugotovilo Sodišče Evropske unije, javno naročilo ne bi smelo biti oddano izvajalcu.</w:t>
                  </w:r>
                </w:p>
              </w:tc>
            </w:tr>
          </w:tbl>
          <w:p w14:paraId="5A7F6EFA" w14:textId="77777777" w:rsidR="00160535" w:rsidRPr="00926889" w:rsidRDefault="00160535">
            <w:pPr>
              <w:rPr>
                <w:rFonts w:ascii="Arial" w:hAnsi="Arial" w:cs="Arial"/>
              </w:rPr>
            </w:pPr>
          </w:p>
          <w:p w14:paraId="65D15BF0" w14:textId="77777777" w:rsidR="00160535" w:rsidRPr="00926889" w:rsidRDefault="005E3A26">
            <w:pPr>
              <w:spacing w:before="225" w:after="225"/>
              <w:jc w:val="both"/>
              <w:rPr>
                <w:rFonts w:ascii="Arial" w:hAnsi="Arial" w:cs="Arial"/>
              </w:rPr>
            </w:pPr>
            <w:r w:rsidRPr="00926889">
              <w:rPr>
                <w:rFonts w:ascii="Arial" w:hAnsi="Arial" w:cs="Arial"/>
                <w:color w:val="000000"/>
              </w:rPr>
              <w:t>Odstop od pogodbe učinkuje z dnem, ko izvajalec prejme pisno izjavo naročnika o odstopu.</w:t>
            </w:r>
          </w:p>
          <w:p w14:paraId="2BC0EE57" w14:textId="77777777" w:rsidR="00160535" w:rsidRPr="00926889" w:rsidRDefault="005E3A26">
            <w:pPr>
              <w:spacing w:before="225" w:after="225"/>
              <w:jc w:val="both"/>
              <w:rPr>
                <w:rFonts w:ascii="Arial" w:hAnsi="Arial" w:cs="Arial"/>
              </w:rPr>
            </w:pPr>
            <w:r w:rsidRPr="00926889">
              <w:rPr>
                <w:rFonts w:ascii="Arial" w:hAnsi="Arial" w:cs="Arial"/>
                <w:color w:val="000000"/>
              </w:rPr>
              <w:t>Naročnik bo istočasno z odstopom od pogodbe pričel s postopki za unovčenje zavarovanja za dobro izvedbo pogodbenih obveznosti.</w:t>
            </w:r>
          </w:p>
        </w:tc>
      </w:tr>
    </w:tbl>
    <w:p w14:paraId="246B9E7D" w14:textId="77777777" w:rsidR="00160535" w:rsidRPr="00926889" w:rsidRDefault="005E3A26">
      <w:pPr>
        <w:spacing w:before="225" w:after="225" w:line="240" w:lineRule="auto"/>
        <w:jc w:val="both"/>
        <w:rPr>
          <w:rFonts w:ascii="Arial" w:hAnsi="Arial" w:cs="Arial"/>
        </w:rPr>
      </w:pPr>
      <w:r w:rsidRPr="00926889">
        <w:rPr>
          <w:rFonts w:ascii="Arial" w:hAnsi="Arial" w:cs="Arial"/>
          <w:b/>
          <w:bCs/>
          <w:color w:val="000000"/>
        </w:rPr>
        <w:t>XI. ZAUPNOST IN VARSTVO OSEBNIH PODATKOV</w:t>
      </w:r>
    </w:p>
    <w:p w14:paraId="4FABEA77" w14:textId="61B9D594" w:rsidR="00160535" w:rsidRPr="00926889" w:rsidRDefault="005E3A26">
      <w:pPr>
        <w:spacing w:after="0" w:line="240" w:lineRule="auto"/>
        <w:jc w:val="center"/>
        <w:rPr>
          <w:rFonts w:ascii="Arial" w:hAnsi="Arial" w:cs="Arial"/>
        </w:rPr>
      </w:pPr>
      <w:r w:rsidRPr="00926889">
        <w:rPr>
          <w:rFonts w:ascii="Arial" w:hAnsi="Arial" w:cs="Arial"/>
          <w:b/>
          <w:bCs/>
          <w:color w:val="000000"/>
        </w:rPr>
        <w:t>2</w:t>
      </w:r>
      <w:r w:rsidR="00DB6A90">
        <w:rPr>
          <w:rFonts w:ascii="Arial" w:hAnsi="Arial" w:cs="Arial"/>
          <w:b/>
          <w:bCs/>
          <w:color w:val="000000"/>
        </w:rPr>
        <w:t>4</w:t>
      </w:r>
      <w:r w:rsidRPr="00926889">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160535" w:rsidRPr="00926889" w14:paraId="1916BB4C" w14:textId="77777777">
        <w:tc>
          <w:tcPr>
            <w:tcW w:w="0" w:type="auto"/>
            <w:tcMar>
              <w:top w:w="0" w:type="auto"/>
              <w:bottom w:w="0" w:type="auto"/>
            </w:tcMar>
          </w:tcPr>
          <w:p w14:paraId="114EB4E5" w14:textId="77777777" w:rsidR="00160535" w:rsidRPr="00926889" w:rsidRDefault="005E3A26">
            <w:pPr>
              <w:spacing w:before="225" w:after="225"/>
              <w:jc w:val="both"/>
              <w:rPr>
                <w:rFonts w:ascii="Arial" w:hAnsi="Arial" w:cs="Arial"/>
              </w:rPr>
            </w:pPr>
            <w:r w:rsidRPr="00926889">
              <w:rPr>
                <w:rFonts w:ascii="Arial" w:hAnsi="Arial" w:cs="Arial"/>
                <w:color w:val="000000"/>
              </w:rPr>
              <w:t>Pogodbeni stranki sta dolžni vse podatke, do katerih prideta pri izpolnjevanju poslovnih obveznosti ali v zvezi z njimi, varovati kot poslovno skrivnost in sta za to odškodninsko odgovorni.</w:t>
            </w:r>
          </w:p>
          <w:p w14:paraId="137E6A9E" w14:textId="77777777" w:rsidR="00160535" w:rsidRPr="00926889" w:rsidRDefault="005E3A26">
            <w:pPr>
              <w:spacing w:before="225" w:after="225"/>
              <w:jc w:val="both"/>
              <w:rPr>
                <w:rFonts w:ascii="Arial" w:hAnsi="Arial" w:cs="Arial"/>
              </w:rPr>
            </w:pPr>
            <w:r w:rsidRPr="00926889">
              <w:rPr>
                <w:rFonts w:ascii="Arial" w:hAnsi="Arial" w:cs="Arial"/>
                <w:color w:val="000000"/>
              </w:rPr>
              <w:t>Za poslovno skrivnost na podlagi te pogodbe se štejejo predvsem podatki, za katere je očitno, da bi nastala občutna škoda katerikoli od pogodbenih strank, če bi zanje izvedela nepooblaščena oseba. Družbeniki, delavci, člani organov družbe in druge osebe so odgovorni za varovanje poslovne skrivnosti, s katero se seznanijo pri svojem delu. Za poslovno skrivnost se ne štejejo podatki, ki so po zakonu javni ali podatki o kršitvi zakona ali dobrih poslovnih običajev.</w:t>
            </w:r>
          </w:p>
          <w:p w14:paraId="73CCF66D" w14:textId="77777777" w:rsidR="00160535" w:rsidRPr="00926889" w:rsidRDefault="005E3A26">
            <w:pPr>
              <w:spacing w:before="225" w:after="225"/>
              <w:jc w:val="both"/>
              <w:rPr>
                <w:rFonts w:ascii="Arial" w:hAnsi="Arial" w:cs="Arial"/>
              </w:rPr>
            </w:pPr>
            <w:r w:rsidRPr="00926889">
              <w:rPr>
                <w:rFonts w:ascii="Arial" w:hAnsi="Arial" w:cs="Arial"/>
                <w:color w:val="000000"/>
              </w:rPr>
              <w:t xml:space="preserve">Pogodbeni stranki se zavezujeta, da bosta pri izvajanju določil te pogodbe in pri obdelavi osebnih podatkov v celoti spoštovali določila Zakona o varstvu osebnih podatkov in določila </w:t>
            </w:r>
            <w:r w:rsidRPr="00926889">
              <w:rPr>
                <w:rFonts w:ascii="Arial" w:hAnsi="Arial" w:cs="Arial"/>
                <w:color w:val="000000"/>
              </w:rPr>
              <w:lastRenderedPageBreak/>
              <w:t>Uredbe (EU) 2016/679 Evropskega parlamenta in Sveta z dne 27. aprila 2016 o varstvu posameznikov pri obdelavi osebnih podatkov, ne glede na to ali se bo z osebnimi podatki seznanili pri neposrednem opravljanju storitev, pri nadzoru izvajanja določil te pogodbe, preko pisne dokumentacije ali na kakršenkoli drug način. Pogodbeni stranki se dogovorita, da se za podrobnejšo ureditev varstva osebnih podatkov sklene posebna pogodba.</w:t>
            </w:r>
          </w:p>
        </w:tc>
      </w:tr>
    </w:tbl>
    <w:p w14:paraId="181C044A" w14:textId="77777777" w:rsidR="00160535" w:rsidRPr="00926889" w:rsidRDefault="005E3A26">
      <w:pPr>
        <w:spacing w:before="225" w:after="225" w:line="240" w:lineRule="auto"/>
        <w:jc w:val="both"/>
        <w:rPr>
          <w:rFonts w:ascii="Arial" w:hAnsi="Arial" w:cs="Arial"/>
        </w:rPr>
      </w:pPr>
      <w:r w:rsidRPr="00926889">
        <w:rPr>
          <w:rFonts w:ascii="Arial" w:hAnsi="Arial" w:cs="Arial"/>
          <w:b/>
          <w:bCs/>
          <w:color w:val="000000"/>
        </w:rPr>
        <w:lastRenderedPageBreak/>
        <w:t>XII. SOCIALNA KLAVZULA IN RAZVEZNI POGOJ</w:t>
      </w:r>
    </w:p>
    <w:p w14:paraId="05DD4EC6" w14:textId="03D9DF6C" w:rsidR="00160535" w:rsidRPr="00926889" w:rsidRDefault="005E3A26">
      <w:pPr>
        <w:spacing w:after="0" w:line="240" w:lineRule="auto"/>
        <w:jc w:val="center"/>
        <w:rPr>
          <w:rFonts w:ascii="Arial" w:hAnsi="Arial" w:cs="Arial"/>
        </w:rPr>
      </w:pPr>
      <w:r w:rsidRPr="00926889">
        <w:rPr>
          <w:rFonts w:ascii="Arial" w:hAnsi="Arial" w:cs="Arial"/>
          <w:b/>
          <w:bCs/>
          <w:color w:val="000000"/>
        </w:rPr>
        <w:t>2</w:t>
      </w:r>
      <w:r w:rsidR="00DB6A90">
        <w:rPr>
          <w:rFonts w:ascii="Arial" w:hAnsi="Arial" w:cs="Arial"/>
          <w:b/>
          <w:bCs/>
          <w:color w:val="000000"/>
        </w:rPr>
        <w:t>5</w:t>
      </w:r>
      <w:r w:rsidRPr="00926889">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160535" w:rsidRPr="00926889" w14:paraId="332379B1" w14:textId="77777777">
        <w:tc>
          <w:tcPr>
            <w:tcW w:w="0" w:type="auto"/>
            <w:tcMar>
              <w:top w:w="0" w:type="auto"/>
              <w:bottom w:w="0" w:type="auto"/>
            </w:tcMar>
          </w:tcPr>
          <w:p w14:paraId="1623A4C6" w14:textId="77777777" w:rsidR="00160535" w:rsidRPr="00926889" w:rsidRDefault="005E3A26">
            <w:pPr>
              <w:spacing w:before="225" w:after="225"/>
              <w:jc w:val="both"/>
              <w:rPr>
                <w:rFonts w:ascii="Arial" w:hAnsi="Arial" w:cs="Arial"/>
              </w:rPr>
            </w:pPr>
            <w:r w:rsidRPr="00926889">
              <w:rPr>
                <w:rFonts w:ascii="Arial" w:hAnsi="Arial" w:cs="Arial"/>
                <w:color w:val="000000"/>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70750529" w14:textId="77777777" w:rsidR="00160535" w:rsidRPr="00926889" w:rsidRDefault="005E3A26">
            <w:pPr>
              <w:spacing w:before="225" w:after="225"/>
              <w:jc w:val="both"/>
              <w:rPr>
                <w:rFonts w:ascii="Arial" w:hAnsi="Arial" w:cs="Arial"/>
              </w:rPr>
            </w:pPr>
            <w:r w:rsidRPr="00926889">
              <w:rPr>
                <w:rFonts w:ascii="Arial" w:hAnsi="Arial" w:cs="Arial"/>
                <w:color w:val="000000"/>
              </w:rPr>
              <w:t>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podizvajanje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tega zakona pravočasno predlaganega novega podizvajalca zavrne, se razvezni pogoj uresniči pod pogojem, da je od seznanitve naročnika s kršitvijo in do izteka veljavnosti pogodbe še najmanj šest mesecev. </w:t>
            </w:r>
          </w:p>
          <w:p w14:paraId="5453EFCD" w14:textId="77777777" w:rsidR="00160535" w:rsidRPr="00926889" w:rsidRDefault="005E3A26">
            <w:pPr>
              <w:spacing w:before="225" w:after="225"/>
              <w:jc w:val="both"/>
              <w:rPr>
                <w:rFonts w:ascii="Arial" w:hAnsi="Arial" w:cs="Arial"/>
              </w:rPr>
            </w:pPr>
            <w:r w:rsidRPr="00926889">
              <w:rPr>
                <w:rFonts w:ascii="Arial" w:hAnsi="Arial" w:cs="Arial"/>
                <w:color w:val="000000"/>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tc>
      </w:tr>
    </w:tbl>
    <w:p w14:paraId="73005C8E" w14:textId="77777777" w:rsidR="00160535" w:rsidRPr="00926889" w:rsidRDefault="005E3A26">
      <w:pPr>
        <w:spacing w:before="225" w:after="225" w:line="240" w:lineRule="auto"/>
        <w:jc w:val="both"/>
        <w:rPr>
          <w:rFonts w:ascii="Arial" w:hAnsi="Arial" w:cs="Arial"/>
        </w:rPr>
      </w:pPr>
      <w:r w:rsidRPr="00926889">
        <w:rPr>
          <w:rFonts w:ascii="Arial" w:hAnsi="Arial" w:cs="Arial"/>
          <w:b/>
          <w:bCs/>
          <w:color w:val="000000"/>
        </w:rPr>
        <w:t>XIII. REVIZIJSKA SLED</w:t>
      </w:r>
    </w:p>
    <w:p w14:paraId="6FEBAAF2" w14:textId="7E5E2EDD" w:rsidR="00160535" w:rsidRPr="00926889" w:rsidRDefault="005E3A26">
      <w:pPr>
        <w:spacing w:after="0" w:line="240" w:lineRule="auto"/>
        <w:jc w:val="center"/>
        <w:rPr>
          <w:rFonts w:ascii="Arial" w:hAnsi="Arial" w:cs="Arial"/>
        </w:rPr>
      </w:pPr>
      <w:r w:rsidRPr="00926889">
        <w:rPr>
          <w:rFonts w:ascii="Arial" w:hAnsi="Arial" w:cs="Arial"/>
          <w:b/>
          <w:bCs/>
          <w:color w:val="000000"/>
        </w:rPr>
        <w:t>2</w:t>
      </w:r>
      <w:r w:rsidR="00DB6A90">
        <w:rPr>
          <w:rFonts w:ascii="Arial" w:hAnsi="Arial" w:cs="Arial"/>
          <w:b/>
          <w:bCs/>
          <w:color w:val="000000"/>
        </w:rPr>
        <w:t>6</w:t>
      </w:r>
      <w:r w:rsidRPr="00926889">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160535" w:rsidRPr="00926889" w14:paraId="0F543F06" w14:textId="77777777">
        <w:tc>
          <w:tcPr>
            <w:tcW w:w="0" w:type="auto"/>
            <w:tcMar>
              <w:top w:w="0" w:type="auto"/>
              <w:bottom w:w="0" w:type="auto"/>
            </w:tcMar>
          </w:tcPr>
          <w:p w14:paraId="3F09ED64" w14:textId="77777777" w:rsidR="00160535" w:rsidRPr="00926889" w:rsidRDefault="005E3A26">
            <w:pPr>
              <w:spacing w:before="225" w:after="225"/>
              <w:jc w:val="both"/>
              <w:rPr>
                <w:rFonts w:ascii="Arial" w:hAnsi="Arial" w:cs="Arial"/>
              </w:rPr>
            </w:pPr>
            <w:r w:rsidRPr="00926889">
              <w:rPr>
                <w:rFonts w:ascii="Arial" w:hAnsi="Arial" w:cs="Arial"/>
                <w:color w:val="000000"/>
              </w:rPr>
              <w:t>Vsa dokumentacija, povezana z izvedbo projekta, mora biti hranjena na način, da zagotavlja revizijsko sled dobave blaga.</w:t>
            </w:r>
          </w:p>
          <w:p w14:paraId="7AE4E952" w14:textId="77777777" w:rsidR="00160535" w:rsidRPr="00926889" w:rsidRDefault="005E3A26">
            <w:pPr>
              <w:spacing w:before="225" w:after="225"/>
              <w:jc w:val="both"/>
              <w:rPr>
                <w:rFonts w:ascii="Arial" w:hAnsi="Arial" w:cs="Arial"/>
              </w:rPr>
            </w:pPr>
            <w:r w:rsidRPr="00926889">
              <w:rPr>
                <w:rFonts w:ascii="Arial" w:hAnsi="Arial" w:cs="Arial"/>
                <w:color w:val="000000"/>
              </w:rPr>
              <w:t xml:space="preserve">Dobavitelj je vso dokumentacijo, povezano z izvedbo dobave, dolžan hraniti v skladu z veljavno zakonodajo oziroma še najmanj 10 let po izpolnitvi pogodbenih obveznosti za </w:t>
            </w:r>
            <w:r w:rsidRPr="00926889">
              <w:rPr>
                <w:rFonts w:ascii="Arial" w:hAnsi="Arial" w:cs="Arial"/>
                <w:color w:val="000000"/>
              </w:rPr>
              <w:lastRenderedPageBreak/>
              <w:t>potrebe naknadnih preverjanj. Dokumentacija o dobavi je podlaga za spremljanje in nadzor nad izvedbo dobave.</w:t>
            </w:r>
          </w:p>
          <w:p w14:paraId="3AD7E062" w14:textId="77777777" w:rsidR="00160535" w:rsidRPr="00926889" w:rsidRDefault="005E3A26">
            <w:pPr>
              <w:spacing w:before="225" w:after="225"/>
              <w:jc w:val="both"/>
              <w:rPr>
                <w:rFonts w:ascii="Arial" w:hAnsi="Arial" w:cs="Arial"/>
              </w:rPr>
            </w:pPr>
            <w:r w:rsidRPr="00926889">
              <w:rPr>
                <w:rFonts w:ascii="Arial" w:hAnsi="Arial" w:cs="Arial"/>
                <w:color w:val="000000"/>
              </w:rPr>
              <w:t>Dobavitelj se zavezuje, da bo zagotovil dostop do celotne dokumentacije v zvezi z dobavo ministrstvu, organu upravljanja, organu za potrjevanje, revizijskemu organu in drugim nadzornim organom vključenim v izvajanje, upravljanje, nadzor ali revizijo javnega razpisa ter njihovim pooblaščencem, in sicer tudi po izpolnitvi pogodbenih obveznosti oziroma po poteku pogodbe o izvedbi dobave.</w:t>
            </w:r>
          </w:p>
          <w:p w14:paraId="06C7D12B" w14:textId="77777777" w:rsidR="00160535" w:rsidRPr="00926889" w:rsidRDefault="005E3A26">
            <w:pPr>
              <w:spacing w:before="225" w:after="225"/>
              <w:jc w:val="both"/>
              <w:rPr>
                <w:rFonts w:ascii="Arial" w:hAnsi="Arial" w:cs="Arial"/>
              </w:rPr>
            </w:pPr>
            <w:r w:rsidRPr="00926889">
              <w:rPr>
                <w:rFonts w:ascii="Arial" w:hAnsi="Arial" w:cs="Arial"/>
                <w:color w:val="000000"/>
              </w:rPr>
              <w:t>Revizijska sled mora omogočati predstavitev časovnega zaporedja vseh dogodkov, povezanih z izvedbo posamezne aktivnosti dobave,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3AB00FA0" w14:textId="77777777" w:rsidR="00160535" w:rsidRPr="00926889" w:rsidRDefault="005E3A26">
            <w:pPr>
              <w:spacing w:before="225" w:after="225"/>
              <w:jc w:val="both"/>
              <w:rPr>
                <w:rFonts w:ascii="Arial" w:hAnsi="Arial" w:cs="Arial"/>
              </w:rPr>
            </w:pPr>
            <w:r w:rsidRPr="00926889">
              <w:rPr>
                <w:rFonts w:ascii="Arial" w:hAnsi="Arial" w:cs="Arial"/>
                <w:color w:val="000000"/>
              </w:rPr>
              <w:t>Informacije, ki jih revizijska sled vključuje, morajo biti takšne, da dokazujejo nespornost shranjene informacije. Njihov nastanek in hramba morata zagotavljati njihovo nespornost in uporabnost v vsem času hranjenja informacij.</w:t>
            </w:r>
          </w:p>
        </w:tc>
      </w:tr>
    </w:tbl>
    <w:p w14:paraId="2E02911D" w14:textId="77777777" w:rsidR="00160535" w:rsidRPr="00926889" w:rsidRDefault="005E3A26">
      <w:pPr>
        <w:spacing w:before="225" w:after="225" w:line="240" w:lineRule="auto"/>
        <w:jc w:val="both"/>
        <w:rPr>
          <w:rFonts w:ascii="Arial" w:hAnsi="Arial" w:cs="Arial"/>
        </w:rPr>
      </w:pPr>
      <w:r w:rsidRPr="00926889">
        <w:rPr>
          <w:rFonts w:ascii="Arial" w:hAnsi="Arial" w:cs="Arial"/>
          <w:b/>
          <w:bCs/>
          <w:color w:val="000000"/>
        </w:rPr>
        <w:lastRenderedPageBreak/>
        <w:t>XIV. PROTIKORUPCIJSKA KLAVZULA</w:t>
      </w:r>
    </w:p>
    <w:p w14:paraId="3385C766" w14:textId="65732EC6" w:rsidR="00160535" w:rsidRPr="00926889" w:rsidRDefault="005E3A26">
      <w:pPr>
        <w:spacing w:after="0" w:line="240" w:lineRule="auto"/>
        <w:jc w:val="center"/>
        <w:rPr>
          <w:rFonts w:ascii="Arial" w:hAnsi="Arial" w:cs="Arial"/>
        </w:rPr>
      </w:pPr>
      <w:r w:rsidRPr="00926889">
        <w:rPr>
          <w:rFonts w:ascii="Arial" w:hAnsi="Arial" w:cs="Arial"/>
          <w:b/>
          <w:bCs/>
          <w:color w:val="000000"/>
        </w:rPr>
        <w:t>2</w:t>
      </w:r>
      <w:r w:rsidR="00DB6A90">
        <w:rPr>
          <w:rFonts w:ascii="Arial" w:hAnsi="Arial" w:cs="Arial"/>
          <w:b/>
          <w:bCs/>
          <w:color w:val="000000"/>
        </w:rPr>
        <w:t>7</w:t>
      </w:r>
      <w:r w:rsidRPr="00926889">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160535" w:rsidRPr="00926889" w14:paraId="081EA5CB" w14:textId="77777777">
        <w:tc>
          <w:tcPr>
            <w:tcW w:w="0" w:type="auto"/>
            <w:tcMar>
              <w:top w:w="0" w:type="auto"/>
              <w:bottom w:w="0" w:type="auto"/>
            </w:tcMar>
          </w:tcPr>
          <w:p w14:paraId="2E3F60EF" w14:textId="53F34199" w:rsidR="00160535" w:rsidRPr="00926889" w:rsidRDefault="005E3A26">
            <w:pPr>
              <w:spacing w:before="225" w:after="225"/>
              <w:jc w:val="both"/>
              <w:rPr>
                <w:rFonts w:ascii="Arial" w:hAnsi="Arial" w:cs="Arial"/>
              </w:rPr>
            </w:pPr>
            <w:r w:rsidRPr="00926889">
              <w:rPr>
                <w:rFonts w:ascii="Arial" w:hAnsi="Arial" w:cs="Arial"/>
                <w:color w:val="000000"/>
              </w:rPr>
              <w:t>V primeru, da je za sklenitev te pogodbe kdo v imenu ali na račun druge pogodbene stranke, predstavniku ali posredniku organa ali organizacije iz javnega s</w:t>
            </w:r>
            <w:r w:rsidR="00DF42FD" w:rsidRPr="00926889">
              <w:rPr>
                <w:rFonts w:ascii="Arial" w:hAnsi="Arial" w:cs="Arial"/>
                <w:color w:val="000000"/>
              </w:rPr>
              <w:t>53</w:t>
            </w:r>
            <w:r w:rsidRPr="00926889">
              <w:rPr>
                <w:rFonts w:ascii="Arial" w:hAnsi="Arial" w:cs="Arial"/>
                <w:color w:val="000000"/>
              </w:rPr>
              <w:t>ektorja obljubi, ponudi ali dal kakšno nedovoljeno korist za:</w:t>
            </w:r>
          </w:p>
          <w:tbl>
            <w:tblPr>
              <w:tblStyle w:val="NormalTablePHPDOCX"/>
              <w:tblW w:w="0" w:type="auto"/>
              <w:tblLook w:val="04A0" w:firstRow="1" w:lastRow="0" w:firstColumn="1" w:lastColumn="0" w:noHBand="0" w:noVBand="1"/>
            </w:tblPr>
            <w:tblGrid>
              <w:gridCol w:w="8748"/>
            </w:tblGrid>
            <w:tr w:rsidR="00160535" w:rsidRPr="00926889" w14:paraId="2C568711" w14:textId="77777777">
              <w:tc>
                <w:tcPr>
                  <w:tcW w:w="0" w:type="auto"/>
                  <w:tcMar>
                    <w:top w:w="0" w:type="auto"/>
                    <w:bottom w:w="0" w:type="auto"/>
                  </w:tcMar>
                </w:tcPr>
                <w:p w14:paraId="5076723C" w14:textId="77777777" w:rsidR="00160535" w:rsidRPr="00926889" w:rsidRDefault="005E3A26" w:rsidP="004624C9">
                  <w:pPr>
                    <w:numPr>
                      <w:ilvl w:val="0"/>
                      <w:numId w:val="20"/>
                    </w:numPr>
                    <w:jc w:val="both"/>
                    <w:rPr>
                      <w:rFonts w:ascii="Arial" w:hAnsi="Arial" w:cs="Arial"/>
                      <w:color w:val="000000"/>
                    </w:rPr>
                  </w:pPr>
                  <w:r w:rsidRPr="00926889">
                    <w:rPr>
                      <w:rFonts w:ascii="Arial" w:hAnsi="Arial" w:cs="Arial"/>
                      <w:color w:val="000000"/>
                    </w:rPr>
                    <w:t>pridobitev posla ali</w:t>
                  </w:r>
                </w:p>
                <w:p w14:paraId="6B095796" w14:textId="77777777" w:rsidR="00160535" w:rsidRPr="00926889" w:rsidRDefault="005E3A26" w:rsidP="004624C9">
                  <w:pPr>
                    <w:numPr>
                      <w:ilvl w:val="0"/>
                      <w:numId w:val="20"/>
                    </w:numPr>
                    <w:jc w:val="both"/>
                    <w:rPr>
                      <w:rFonts w:ascii="Arial" w:hAnsi="Arial" w:cs="Arial"/>
                      <w:color w:val="000000"/>
                    </w:rPr>
                  </w:pPr>
                  <w:r w:rsidRPr="00926889">
                    <w:rPr>
                      <w:rFonts w:ascii="Arial" w:hAnsi="Arial" w:cs="Arial"/>
                      <w:color w:val="000000"/>
                    </w:rPr>
                    <w:t>za sklenitev posla pod ugodnejšimi pogoji ali</w:t>
                  </w:r>
                </w:p>
                <w:p w14:paraId="607215FE" w14:textId="77777777" w:rsidR="00160535" w:rsidRPr="00926889" w:rsidRDefault="005E3A26" w:rsidP="004624C9">
                  <w:pPr>
                    <w:numPr>
                      <w:ilvl w:val="0"/>
                      <w:numId w:val="20"/>
                    </w:numPr>
                    <w:jc w:val="both"/>
                    <w:rPr>
                      <w:rFonts w:ascii="Arial" w:hAnsi="Arial" w:cs="Arial"/>
                      <w:color w:val="000000"/>
                    </w:rPr>
                  </w:pPr>
                  <w:r w:rsidRPr="00926889">
                    <w:rPr>
                      <w:rFonts w:ascii="Arial" w:hAnsi="Arial" w:cs="Arial"/>
                      <w:color w:val="000000"/>
                    </w:rPr>
                    <w:t>za opustitev dolžnega nadzora nad izvajanjem pogodbenih obveznosti ali</w:t>
                  </w:r>
                </w:p>
                <w:p w14:paraId="13C29EE6" w14:textId="77777777" w:rsidR="00160535" w:rsidRPr="00926889" w:rsidRDefault="005E3A26" w:rsidP="004624C9">
                  <w:pPr>
                    <w:numPr>
                      <w:ilvl w:val="0"/>
                      <w:numId w:val="20"/>
                    </w:numPr>
                    <w:jc w:val="both"/>
                    <w:rPr>
                      <w:rFonts w:ascii="Arial" w:hAnsi="Arial" w:cs="Arial"/>
                      <w:color w:val="000000"/>
                    </w:rPr>
                  </w:pPr>
                  <w:r w:rsidRPr="00926889">
                    <w:rPr>
                      <w:rFonts w:ascii="Arial" w:hAnsi="Arial" w:cs="Arial"/>
                      <w:color w:val="000000"/>
                    </w:rPr>
                    <w:t>za drugo ravnanje ali opustitev, s katerim je organu ali organizaciji javnega sektorja povzročena škoda ali je omogočena pridobitev nedovoljene koristi predstavniku organa, posredniku ali organizaciji iz javnega sektorja,drugi pogodbeni stranki ali njenemu predstavniku, zastopniku, posredniku,</w:t>
                  </w:r>
                </w:p>
              </w:tc>
            </w:tr>
          </w:tbl>
          <w:p w14:paraId="0E8862C8" w14:textId="77777777" w:rsidR="00160535" w:rsidRPr="00926889" w:rsidRDefault="00160535">
            <w:pPr>
              <w:rPr>
                <w:rFonts w:ascii="Arial" w:hAnsi="Arial" w:cs="Arial"/>
              </w:rPr>
            </w:pPr>
          </w:p>
          <w:p w14:paraId="214250B3" w14:textId="77777777" w:rsidR="00160535" w:rsidRPr="00926889" w:rsidRDefault="005E3A26">
            <w:pPr>
              <w:spacing w:before="225" w:after="225"/>
              <w:jc w:val="both"/>
              <w:rPr>
                <w:rFonts w:ascii="Arial" w:hAnsi="Arial" w:cs="Arial"/>
              </w:rPr>
            </w:pPr>
            <w:r w:rsidRPr="00926889">
              <w:rPr>
                <w:rFonts w:ascii="Arial" w:hAnsi="Arial" w:cs="Arial"/>
                <w:color w:val="000000"/>
              </w:rPr>
              <w:t>je pogodba nična.</w:t>
            </w:r>
          </w:p>
        </w:tc>
      </w:tr>
    </w:tbl>
    <w:p w14:paraId="1ACB0A28" w14:textId="77777777" w:rsidR="00160535" w:rsidRPr="00926889" w:rsidRDefault="005E3A26">
      <w:pPr>
        <w:spacing w:before="225" w:after="225" w:line="240" w:lineRule="auto"/>
        <w:jc w:val="both"/>
        <w:rPr>
          <w:rFonts w:ascii="Arial" w:hAnsi="Arial" w:cs="Arial"/>
        </w:rPr>
      </w:pPr>
      <w:r w:rsidRPr="00926889">
        <w:rPr>
          <w:rFonts w:ascii="Arial" w:hAnsi="Arial" w:cs="Arial"/>
          <w:b/>
          <w:bCs/>
          <w:color w:val="000000"/>
        </w:rPr>
        <w:t>XV. REŠEVANJE SPOROV</w:t>
      </w:r>
    </w:p>
    <w:p w14:paraId="7A5156DA" w14:textId="4D8BB18C" w:rsidR="00160535" w:rsidRPr="00926889" w:rsidRDefault="005E3A26">
      <w:pPr>
        <w:spacing w:after="0" w:line="240" w:lineRule="auto"/>
        <w:jc w:val="center"/>
        <w:rPr>
          <w:rFonts w:ascii="Arial" w:hAnsi="Arial" w:cs="Arial"/>
        </w:rPr>
      </w:pPr>
      <w:r w:rsidRPr="00926889">
        <w:rPr>
          <w:rFonts w:ascii="Arial" w:hAnsi="Arial" w:cs="Arial"/>
          <w:b/>
          <w:bCs/>
          <w:color w:val="000000"/>
        </w:rPr>
        <w:t>2</w:t>
      </w:r>
      <w:r w:rsidR="00DB6A90">
        <w:rPr>
          <w:rFonts w:ascii="Arial" w:hAnsi="Arial" w:cs="Arial"/>
          <w:b/>
          <w:bCs/>
          <w:color w:val="000000"/>
        </w:rPr>
        <w:t>8</w:t>
      </w:r>
      <w:r w:rsidRPr="00926889">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160535" w:rsidRPr="00926889" w14:paraId="00A6B44B" w14:textId="77777777">
        <w:tc>
          <w:tcPr>
            <w:tcW w:w="0" w:type="auto"/>
            <w:tcMar>
              <w:top w:w="0" w:type="auto"/>
              <w:bottom w:w="0" w:type="auto"/>
            </w:tcMar>
          </w:tcPr>
          <w:p w14:paraId="0199395E" w14:textId="77777777" w:rsidR="00160535" w:rsidRDefault="005E3A26">
            <w:pPr>
              <w:spacing w:before="225" w:after="225"/>
              <w:jc w:val="both"/>
              <w:rPr>
                <w:rFonts w:ascii="Arial" w:hAnsi="Arial" w:cs="Arial"/>
                <w:color w:val="000000"/>
              </w:rPr>
            </w:pPr>
            <w:r w:rsidRPr="00926889">
              <w:rPr>
                <w:rFonts w:ascii="Arial" w:hAnsi="Arial" w:cs="Arial"/>
                <w:color w:val="000000"/>
              </w:rPr>
              <w:t>Morebitne spore v zvezi z izvajanjem te pogodbe bosta pogodbeni stranki skušali rešiti sporazumno v skladu s pogodbo. Če spornega vprašanja ne bo možno rešiti sporazumno, lahko vsaka pogodbena stranka sproži spor pri stvarno pristojnem sodišču po sedežu naročnika.</w:t>
            </w:r>
          </w:p>
          <w:p w14:paraId="1D7DDD7D" w14:textId="77777777" w:rsidR="00FC358D" w:rsidRPr="00926889" w:rsidRDefault="00FC358D">
            <w:pPr>
              <w:spacing w:before="225" w:after="225"/>
              <w:jc w:val="both"/>
              <w:rPr>
                <w:rFonts w:ascii="Arial" w:hAnsi="Arial" w:cs="Arial"/>
              </w:rPr>
            </w:pPr>
          </w:p>
        </w:tc>
      </w:tr>
    </w:tbl>
    <w:p w14:paraId="165F5759" w14:textId="77777777" w:rsidR="00160535" w:rsidRPr="00926889" w:rsidRDefault="005E3A26">
      <w:pPr>
        <w:spacing w:before="225" w:after="225" w:line="240" w:lineRule="auto"/>
        <w:jc w:val="both"/>
        <w:rPr>
          <w:rFonts w:ascii="Arial" w:hAnsi="Arial" w:cs="Arial"/>
        </w:rPr>
      </w:pPr>
      <w:r w:rsidRPr="00926889">
        <w:rPr>
          <w:rFonts w:ascii="Arial" w:hAnsi="Arial" w:cs="Arial"/>
          <w:b/>
          <w:bCs/>
          <w:color w:val="000000"/>
        </w:rPr>
        <w:lastRenderedPageBreak/>
        <w:t>XVI. KONČNE DOLOČBE</w:t>
      </w:r>
    </w:p>
    <w:p w14:paraId="62A6AA5A" w14:textId="5265DE6B" w:rsidR="00160535" w:rsidRPr="00926889" w:rsidRDefault="00DB6A90">
      <w:pPr>
        <w:spacing w:after="0" w:line="240" w:lineRule="auto"/>
        <w:jc w:val="center"/>
        <w:rPr>
          <w:rFonts w:ascii="Arial" w:hAnsi="Arial" w:cs="Arial"/>
        </w:rPr>
      </w:pPr>
      <w:r>
        <w:rPr>
          <w:rFonts w:ascii="Arial" w:hAnsi="Arial" w:cs="Arial"/>
          <w:b/>
          <w:bCs/>
          <w:color w:val="000000"/>
        </w:rPr>
        <w:t>29</w:t>
      </w:r>
      <w:r w:rsidR="005E3A26" w:rsidRPr="00926889">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160535" w:rsidRPr="00926889" w14:paraId="121368EF" w14:textId="77777777">
        <w:tc>
          <w:tcPr>
            <w:tcW w:w="0" w:type="auto"/>
            <w:tcMar>
              <w:top w:w="0" w:type="auto"/>
              <w:bottom w:w="0" w:type="auto"/>
            </w:tcMar>
          </w:tcPr>
          <w:p w14:paraId="2EE22CCE" w14:textId="77777777" w:rsidR="00160535" w:rsidRPr="00926889" w:rsidRDefault="005E3A26">
            <w:pPr>
              <w:spacing w:before="225" w:after="225"/>
              <w:jc w:val="both"/>
              <w:rPr>
                <w:rFonts w:ascii="Arial" w:hAnsi="Arial" w:cs="Arial"/>
              </w:rPr>
            </w:pPr>
            <w:r w:rsidRPr="00926889">
              <w:rPr>
                <w:rFonts w:ascii="Arial" w:hAnsi="Arial" w:cs="Arial"/>
                <w:color w:val="000000"/>
              </w:rPr>
              <w:t>Če katerakoli od določb je ali postane neveljavna, to ne vpliva na ostale pogodbene določbe. Neveljavna določba se nadomesti z veljavno, ki mora čim bolj ustrezati namenu, ki ga je zasledovala neveljavna določba.</w:t>
            </w:r>
          </w:p>
          <w:p w14:paraId="35DD9E6C" w14:textId="77777777" w:rsidR="00160535" w:rsidRPr="00926889" w:rsidRDefault="005E3A26">
            <w:pPr>
              <w:spacing w:before="225" w:after="225"/>
              <w:jc w:val="both"/>
              <w:rPr>
                <w:rFonts w:ascii="Arial" w:hAnsi="Arial" w:cs="Arial"/>
              </w:rPr>
            </w:pPr>
            <w:r w:rsidRPr="00926889">
              <w:rPr>
                <w:rFonts w:ascii="Arial" w:hAnsi="Arial" w:cs="Arial"/>
                <w:color w:val="000000"/>
              </w:rPr>
              <w:t>Če pride do statusne spremembe stranke tega sporazuma, pridobi status stranke novi subjekt le v primeru, če naročnik s tem soglaša, razen v primeru univerzalnega pravnega nasledstva. Enako velja tudi v primeru stečaja ali prisilne poravnave.</w:t>
            </w:r>
          </w:p>
        </w:tc>
      </w:tr>
    </w:tbl>
    <w:p w14:paraId="0DAD482F" w14:textId="45B1EFB2" w:rsidR="00160535" w:rsidRPr="00926889" w:rsidRDefault="005E3A26">
      <w:pPr>
        <w:spacing w:after="0" w:line="240" w:lineRule="auto"/>
        <w:jc w:val="center"/>
        <w:rPr>
          <w:rFonts w:ascii="Arial" w:hAnsi="Arial" w:cs="Arial"/>
        </w:rPr>
      </w:pPr>
      <w:r w:rsidRPr="00926889">
        <w:rPr>
          <w:rFonts w:ascii="Arial" w:hAnsi="Arial" w:cs="Arial"/>
          <w:b/>
          <w:bCs/>
          <w:color w:val="000000"/>
        </w:rPr>
        <w:t>3</w:t>
      </w:r>
      <w:r w:rsidR="00DB6A90">
        <w:rPr>
          <w:rFonts w:ascii="Arial" w:hAnsi="Arial" w:cs="Arial"/>
          <w:b/>
          <w:bCs/>
          <w:color w:val="000000"/>
        </w:rPr>
        <w:t>0</w:t>
      </w:r>
      <w:r w:rsidRPr="00926889">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160535" w:rsidRPr="00926889" w14:paraId="483DA5F4" w14:textId="77777777">
        <w:tc>
          <w:tcPr>
            <w:tcW w:w="0" w:type="auto"/>
            <w:tcMar>
              <w:top w:w="0" w:type="auto"/>
              <w:bottom w:w="0" w:type="auto"/>
            </w:tcMar>
          </w:tcPr>
          <w:p w14:paraId="4BB6DEC2" w14:textId="77777777" w:rsidR="00160535" w:rsidRPr="00926889" w:rsidRDefault="005E3A26">
            <w:pPr>
              <w:spacing w:before="225" w:after="225"/>
              <w:jc w:val="both"/>
              <w:rPr>
                <w:rFonts w:ascii="Arial" w:hAnsi="Arial" w:cs="Arial"/>
              </w:rPr>
            </w:pPr>
            <w:r w:rsidRPr="00926889">
              <w:rPr>
                <w:rFonts w:ascii="Arial" w:hAnsi="Arial" w:cs="Arial"/>
                <w:color w:val="000000"/>
              </w:rPr>
              <w:t>Pogodba je sklenjena s podpisom obeh pogodbenih strank.</w:t>
            </w:r>
          </w:p>
          <w:p w14:paraId="418C8E58" w14:textId="77777777" w:rsidR="00160535" w:rsidRPr="00926889" w:rsidRDefault="005E3A26">
            <w:pPr>
              <w:spacing w:before="225" w:after="225"/>
              <w:jc w:val="both"/>
              <w:rPr>
                <w:rFonts w:ascii="Arial" w:hAnsi="Arial" w:cs="Arial"/>
              </w:rPr>
            </w:pPr>
            <w:r w:rsidRPr="00926889">
              <w:rPr>
                <w:rFonts w:ascii="Arial" w:hAnsi="Arial" w:cs="Arial"/>
                <w:color w:val="000000"/>
              </w:rPr>
              <w:t>Pogodba je sestavljena in podpisana v dveh (2) enakih izvodih, od katerih dobavitelj prejme en (1) izvod in naročnik en (1) izvod.</w:t>
            </w:r>
          </w:p>
        </w:tc>
      </w:tr>
    </w:tbl>
    <w:p w14:paraId="00144F45" w14:textId="77777777" w:rsidR="00160535" w:rsidRPr="00926889" w:rsidRDefault="005E3A26">
      <w:pPr>
        <w:spacing w:before="975" w:after="225" w:line="240" w:lineRule="auto"/>
        <w:jc w:val="both"/>
        <w:rPr>
          <w:rFonts w:ascii="Arial" w:hAnsi="Arial" w:cs="Arial"/>
        </w:rPr>
      </w:pPr>
      <w:r w:rsidRPr="00926889">
        <w:rPr>
          <w:rFonts w:ascii="Arial" w:hAnsi="Arial" w:cs="Arial"/>
        </w:rPr>
        <w:t>V/na ________________, dne ________________</w:t>
      </w:r>
    </w:p>
    <w:p w14:paraId="220EFEF9" w14:textId="77777777" w:rsidR="00926889" w:rsidRDefault="00926889" w:rsidP="00994F8A">
      <w:pPr>
        <w:keepNext/>
        <w:spacing w:after="0" w:line="240" w:lineRule="auto"/>
        <w:jc w:val="both"/>
        <w:outlineLvl w:val="0"/>
        <w:rPr>
          <w:rFonts w:ascii="Arial" w:eastAsia="Times New Roman" w:hAnsi="Arial" w:cs="Arial"/>
          <w:bCs/>
          <w:lang w:eastAsia="x-none"/>
        </w:rPr>
      </w:pPr>
      <w:bookmarkStart w:id="4" w:name="_Hlk215051544"/>
    </w:p>
    <w:p w14:paraId="3C5DCD5F" w14:textId="77777777" w:rsidR="00926889" w:rsidRDefault="00926889" w:rsidP="00994F8A">
      <w:pPr>
        <w:keepNext/>
        <w:spacing w:after="0" w:line="240" w:lineRule="auto"/>
        <w:jc w:val="both"/>
        <w:outlineLvl w:val="0"/>
        <w:rPr>
          <w:rFonts w:ascii="Arial" w:eastAsia="Times New Roman" w:hAnsi="Arial" w:cs="Arial"/>
          <w:bCs/>
          <w:lang w:eastAsia="x-none"/>
        </w:rPr>
      </w:pPr>
    </w:p>
    <w:p w14:paraId="13DDAE3B" w14:textId="77777777" w:rsidR="00926889" w:rsidRDefault="00926889" w:rsidP="00994F8A">
      <w:pPr>
        <w:keepNext/>
        <w:spacing w:after="0" w:line="240" w:lineRule="auto"/>
        <w:jc w:val="both"/>
        <w:outlineLvl w:val="0"/>
        <w:rPr>
          <w:rFonts w:ascii="Arial" w:eastAsia="Times New Roman" w:hAnsi="Arial" w:cs="Arial"/>
          <w:bCs/>
          <w:lang w:eastAsia="x-none"/>
        </w:rPr>
      </w:pPr>
    </w:p>
    <w:p w14:paraId="398C761C" w14:textId="77777777" w:rsidR="00926889" w:rsidRDefault="00926889" w:rsidP="00994F8A">
      <w:pPr>
        <w:keepNext/>
        <w:spacing w:after="0" w:line="240" w:lineRule="auto"/>
        <w:jc w:val="both"/>
        <w:outlineLvl w:val="0"/>
        <w:rPr>
          <w:rFonts w:ascii="Arial" w:eastAsia="Times New Roman" w:hAnsi="Arial" w:cs="Arial"/>
          <w:bCs/>
          <w:lang w:eastAsia="x-none"/>
        </w:rPr>
      </w:pPr>
    </w:p>
    <w:bookmarkEnd w:id="4"/>
    <w:p w14:paraId="43F8B89B" w14:textId="77777777" w:rsidR="00994F8A" w:rsidRPr="00A54C3E" w:rsidRDefault="00994F8A" w:rsidP="00994F8A">
      <w:pPr>
        <w:spacing w:after="160" w:line="278" w:lineRule="auto"/>
        <w:rPr>
          <w:rFonts w:ascii="Times New Roman" w:eastAsia="Arial" w:hAnsi="Times New Roman" w:cs="Times New Roman"/>
          <w:color w:val="000000"/>
          <w:kern w:val="2"/>
          <w:sz w:val="18"/>
          <w:szCs w:val="18"/>
          <w:lang w:eastAsia="sl-SI"/>
          <w14:ligatures w14:val="standardContextual"/>
        </w:rPr>
      </w:pPr>
      <w:r w:rsidRPr="00A54C3E">
        <w:rPr>
          <w:rFonts w:ascii="Times New Roman" w:eastAsia="Arial" w:hAnsi="Times New Roman" w:cs="Times New Roman"/>
          <w:color w:val="000000"/>
          <w:kern w:val="2"/>
          <w:sz w:val="18"/>
          <w:szCs w:val="18"/>
          <w:lang w:eastAsia="sl-SI"/>
          <w14:ligatures w14:val="standardContextual"/>
        </w:rPr>
        <w:br w:type="page"/>
      </w:r>
    </w:p>
    <w:p w14:paraId="1AC91903" w14:textId="77777777" w:rsidR="00994F8A" w:rsidRDefault="00994F8A" w:rsidP="00994F8A">
      <w:pPr>
        <w:spacing w:after="0"/>
        <w:jc w:val="both"/>
        <w:rPr>
          <w:rFonts w:ascii="Arial" w:eastAsia="Times New Roman" w:hAnsi="Arial" w:cs="Arial"/>
          <w:sz w:val="18"/>
          <w:szCs w:val="18"/>
          <w:lang w:eastAsia="sl-SI"/>
        </w:rPr>
      </w:pPr>
      <w:r w:rsidRPr="00D61DDA">
        <w:rPr>
          <w:rFonts w:ascii="Arial" w:eastAsia="Times New Roman" w:hAnsi="Arial" w:cs="Arial"/>
          <w:sz w:val="18"/>
          <w:szCs w:val="18"/>
          <w:lang w:eastAsia="sl-SI"/>
        </w:rPr>
        <w:lastRenderedPageBreak/>
        <w:t>PRILOGA 2</w:t>
      </w:r>
      <w:r>
        <w:rPr>
          <w:rFonts w:ascii="Arial" w:eastAsia="Times New Roman" w:hAnsi="Arial" w:cs="Arial"/>
          <w:sz w:val="18"/>
          <w:szCs w:val="18"/>
          <w:lang w:eastAsia="sl-SI"/>
        </w:rPr>
        <w:t xml:space="preserve"> </w:t>
      </w:r>
    </w:p>
    <w:p w14:paraId="5A66B1F3" w14:textId="77777777" w:rsidR="00D32B9E" w:rsidRPr="00D61DDA" w:rsidRDefault="00D32B9E" w:rsidP="00994F8A">
      <w:pPr>
        <w:spacing w:after="0"/>
        <w:jc w:val="both"/>
        <w:rPr>
          <w:rFonts w:ascii="Arial" w:eastAsia="Times New Roman" w:hAnsi="Arial" w:cs="Arial"/>
          <w:sz w:val="18"/>
          <w:szCs w:val="18"/>
          <w:lang w:eastAsia="sl-SI"/>
        </w:rPr>
      </w:pPr>
    </w:p>
    <w:p w14:paraId="6449202E" w14:textId="77777777" w:rsidR="00D32B9E" w:rsidRPr="007F307C" w:rsidRDefault="00D32B9E" w:rsidP="00D32B9E">
      <w:pPr>
        <w:spacing w:after="0" w:line="240" w:lineRule="auto"/>
        <w:jc w:val="both"/>
        <w:rPr>
          <w:rFonts w:ascii="Arial" w:hAnsi="Arial" w:cs="Arial"/>
        </w:rPr>
      </w:pPr>
      <w:r w:rsidRPr="007F307C">
        <w:rPr>
          <w:rFonts w:ascii="Arial" w:hAnsi="Arial" w:cs="Arial"/>
          <w:b/>
        </w:rPr>
        <w:t>SPLOŠNA BOLNIŠNICA JESENICE</w:t>
      </w:r>
      <w:r w:rsidRPr="007F307C">
        <w:rPr>
          <w:rFonts w:ascii="Arial" w:hAnsi="Arial" w:cs="Arial"/>
        </w:rPr>
        <w:t xml:space="preserve">, Cesta maršala Tita 112, 4270 Jesenice </w:t>
      </w:r>
    </w:p>
    <w:p w14:paraId="64647759" w14:textId="77777777" w:rsidR="00D32B9E" w:rsidRPr="007F307C" w:rsidRDefault="00D32B9E" w:rsidP="00D32B9E">
      <w:pPr>
        <w:spacing w:after="0" w:line="240" w:lineRule="auto"/>
        <w:jc w:val="both"/>
        <w:rPr>
          <w:rFonts w:ascii="Arial" w:hAnsi="Arial" w:cs="Arial"/>
        </w:rPr>
      </w:pPr>
      <w:r w:rsidRPr="007F307C">
        <w:rPr>
          <w:rFonts w:ascii="Arial" w:hAnsi="Arial" w:cs="Arial"/>
        </w:rPr>
        <w:t xml:space="preserve">ki jo zastopa direktor Petra Rupar  </w:t>
      </w:r>
    </w:p>
    <w:p w14:paraId="7D438E16" w14:textId="77777777" w:rsidR="00D32B9E" w:rsidRPr="007F307C" w:rsidRDefault="00D32B9E" w:rsidP="00D32B9E">
      <w:pPr>
        <w:spacing w:after="0" w:line="240" w:lineRule="auto"/>
        <w:jc w:val="both"/>
        <w:rPr>
          <w:rFonts w:ascii="Arial" w:hAnsi="Arial" w:cs="Arial"/>
        </w:rPr>
      </w:pPr>
      <w:r w:rsidRPr="007F307C">
        <w:rPr>
          <w:rFonts w:ascii="Arial" w:hAnsi="Arial" w:cs="Arial"/>
        </w:rPr>
        <w:t>matična številka: 5053692000</w:t>
      </w:r>
    </w:p>
    <w:p w14:paraId="23AECC64" w14:textId="77777777" w:rsidR="00D32B9E" w:rsidRPr="007F307C" w:rsidRDefault="00D32B9E" w:rsidP="00D32B9E">
      <w:pPr>
        <w:spacing w:after="0" w:line="240" w:lineRule="auto"/>
        <w:jc w:val="both"/>
        <w:rPr>
          <w:rFonts w:ascii="Arial" w:hAnsi="Arial" w:cs="Arial"/>
        </w:rPr>
      </w:pPr>
      <w:r w:rsidRPr="007F307C">
        <w:rPr>
          <w:rFonts w:ascii="Arial" w:hAnsi="Arial" w:cs="Arial"/>
        </w:rPr>
        <w:t>ID številka:  SI 86143824</w:t>
      </w:r>
    </w:p>
    <w:p w14:paraId="2FD14322" w14:textId="77777777" w:rsidR="00994F8A" w:rsidRDefault="00994F8A" w:rsidP="00994F8A">
      <w:pPr>
        <w:spacing w:after="0"/>
        <w:jc w:val="both"/>
        <w:rPr>
          <w:rFonts w:ascii="Arial" w:eastAsia="Times New Roman" w:hAnsi="Arial" w:cs="Arial"/>
          <w:b/>
          <w:sz w:val="18"/>
          <w:szCs w:val="18"/>
          <w:lang w:eastAsia="sl-SI"/>
        </w:rPr>
      </w:pPr>
    </w:p>
    <w:p w14:paraId="49323F58" w14:textId="77777777" w:rsidR="00994F8A" w:rsidRPr="00A06BA8" w:rsidRDefault="00994F8A" w:rsidP="00994F8A">
      <w:pPr>
        <w:spacing w:after="0"/>
        <w:rPr>
          <w:rFonts w:ascii="Arial" w:eastAsia="Times New Roman" w:hAnsi="Arial" w:cs="Arial"/>
          <w:sz w:val="18"/>
          <w:szCs w:val="18"/>
          <w:lang w:eastAsia="sl-SI"/>
        </w:rPr>
      </w:pPr>
    </w:p>
    <w:p w14:paraId="27B4FBCC" w14:textId="77777777" w:rsidR="00994F8A" w:rsidRPr="00D32B9E" w:rsidRDefault="00994F8A" w:rsidP="00994F8A">
      <w:pPr>
        <w:spacing w:after="0"/>
        <w:rPr>
          <w:rFonts w:ascii="Arial" w:eastAsia="Times New Roman" w:hAnsi="Arial" w:cs="Arial"/>
          <w:lang w:eastAsia="sl-SI"/>
        </w:rPr>
      </w:pPr>
      <w:r w:rsidRPr="00D32B9E">
        <w:rPr>
          <w:rFonts w:ascii="Arial" w:eastAsia="Times New Roman" w:hAnsi="Arial" w:cs="Arial"/>
          <w:lang w:eastAsia="sl-SI"/>
        </w:rPr>
        <w:t>in</w:t>
      </w:r>
    </w:p>
    <w:p w14:paraId="652C7901" w14:textId="77777777" w:rsidR="00994F8A" w:rsidRPr="00D32B9E" w:rsidRDefault="00994F8A" w:rsidP="00994F8A">
      <w:pPr>
        <w:spacing w:after="0"/>
        <w:jc w:val="both"/>
        <w:rPr>
          <w:rFonts w:ascii="Arial" w:eastAsia="Times New Roman" w:hAnsi="Arial" w:cs="Arial"/>
          <w:lang w:eastAsia="sl-SI"/>
        </w:rPr>
      </w:pPr>
      <w:r w:rsidRPr="00D32B9E">
        <w:rPr>
          <w:rFonts w:ascii="Arial" w:eastAsia="Times New Roman" w:hAnsi="Arial" w:cs="Arial"/>
          <w:lang w:eastAsia="sl-SI"/>
        </w:rPr>
        <w:t>______________________________________________, ki ga/jo zastopa_____________</w:t>
      </w:r>
    </w:p>
    <w:p w14:paraId="762B0888" w14:textId="77777777" w:rsidR="00994F8A" w:rsidRPr="00D32B9E" w:rsidRDefault="00994F8A" w:rsidP="00994F8A">
      <w:pPr>
        <w:spacing w:after="0"/>
        <w:jc w:val="both"/>
        <w:rPr>
          <w:rFonts w:ascii="Arial" w:eastAsia="Times New Roman" w:hAnsi="Arial" w:cs="Arial"/>
          <w:lang w:eastAsia="sl-SI"/>
        </w:rPr>
      </w:pPr>
      <w:r w:rsidRPr="00D32B9E">
        <w:rPr>
          <w:rFonts w:ascii="Arial" w:eastAsia="Times New Roman" w:hAnsi="Arial" w:cs="Arial"/>
          <w:lang w:eastAsia="sl-SI"/>
        </w:rPr>
        <w:t>(v nadaljevanju: obdelovalec osebnih podatkov)</w:t>
      </w:r>
    </w:p>
    <w:p w14:paraId="6BF33C32" w14:textId="77777777" w:rsidR="00994F8A" w:rsidRPr="00D32B9E" w:rsidRDefault="00994F8A" w:rsidP="00994F8A">
      <w:pPr>
        <w:spacing w:after="0"/>
        <w:jc w:val="both"/>
        <w:rPr>
          <w:rFonts w:ascii="Arial" w:eastAsia="Times New Roman" w:hAnsi="Arial" w:cs="Arial"/>
          <w:lang w:eastAsia="sl-SI"/>
        </w:rPr>
      </w:pPr>
      <w:r w:rsidRPr="00D32B9E">
        <w:rPr>
          <w:rFonts w:ascii="Arial" w:eastAsia="Times New Roman" w:hAnsi="Arial" w:cs="Arial"/>
          <w:lang w:eastAsia="sl-SI"/>
        </w:rPr>
        <w:t xml:space="preserve">Matična številka: </w:t>
      </w:r>
    </w:p>
    <w:p w14:paraId="6D592E7E" w14:textId="77777777" w:rsidR="00994F8A" w:rsidRPr="00D32B9E" w:rsidRDefault="00994F8A" w:rsidP="00994F8A">
      <w:pPr>
        <w:spacing w:after="0"/>
        <w:jc w:val="both"/>
        <w:rPr>
          <w:rFonts w:ascii="Arial" w:eastAsia="Times New Roman" w:hAnsi="Arial" w:cs="Arial"/>
          <w:lang w:eastAsia="sl-SI"/>
        </w:rPr>
      </w:pPr>
      <w:r w:rsidRPr="00D32B9E">
        <w:rPr>
          <w:rFonts w:ascii="Arial" w:eastAsia="Times New Roman" w:hAnsi="Arial" w:cs="Arial"/>
          <w:lang w:eastAsia="sl-SI"/>
        </w:rPr>
        <w:t xml:space="preserve">ID številka za DDV: </w:t>
      </w:r>
    </w:p>
    <w:p w14:paraId="11597A02" w14:textId="77777777" w:rsidR="00994F8A" w:rsidRPr="00D32B9E" w:rsidRDefault="00994F8A" w:rsidP="00994F8A">
      <w:pPr>
        <w:spacing w:after="0"/>
        <w:rPr>
          <w:rFonts w:ascii="Arial" w:eastAsia="Times New Roman" w:hAnsi="Arial" w:cs="Arial"/>
          <w:lang w:eastAsia="sl-SI"/>
        </w:rPr>
      </w:pPr>
    </w:p>
    <w:p w14:paraId="30AA574C" w14:textId="77777777" w:rsidR="00994F8A" w:rsidRPr="00D32B9E" w:rsidRDefault="00994F8A" w:rsidP="00994F8A">
      <w:pPr>
        <w:spacing w:after="0"/>
        <w:rPr>
          <w:rFonts w:ascii="Arial" w:eastAsia="Times New Roman" w:hAnsi="Arial" w:cs="Arial"/>
          <w:lang w:eastAsia="sl-SI"/>
        </w:rPr>
      </w:pPr>
      <w:r w:rsidRPr="00D32B9E">
        <w:rPr>
          <w:rFonts w:ascii="Arial" w:eastAsia="Times New Roman" w:hAnsi="Arial" w:cs="Arial"/>
          <w:lang w:eastAsia="sl-SI"/>
        </w:rPr>
        <w:t>sklepata naslednjo</w:t>
      </w:r>
    </w:p>
    <w:p w14:paraId="11E3DDC5" w14:textId="77777777" w:rsidR="00994F8A" w:rsidRPr="00D32B9E" w:rsidRDefault="00994F8A" w:rsidP="00994F8A">
      <w:pPr>
        <w:tabs>
          <w:tab w:val="left" w:pos="720"/>
        </w:tabs>
        <w:spacing w:after="0"/>
        <w:jc w:val="both"/>
        <w:rPr>
          <w:rFonts w:ascii="Arial" w:eastAsia="Times New Roman" w:hAnsi="Arial" w:cs="Arial"/>
          <w:lang w:eastAsia="sl-SI"/>
        </w:rPr>
      </w:pPr>
    </w:p>
    <w:p w14:paraId="6DBF9C44" w14:textId="77777777" w:rsidR="00994F8A" w:rsidRPr="00D32B9E" w:rsidRDefault="00994F8A" w:rsidP="00994F8A">
      <w:pPr>
        <w:keepLines/>
        <w:widowControl w:val="0"/>
        <w:tabs>
          <w:tab w:val="left" w:pos="2155"/>
        </w:tabs>
        <w:spacing w:after="0"/>
        <w:jc w:val="center"/>
        <w:rPr>
          <w:rFonts w:ascii="Arial" w:eastAsia="Times New Roman" w:hAnsi="Arial" w:cs="Arial"/>
          <w:b/>
        </w:rPr>
      </w:pPr>
      <w:r w:rsidRPr="00D32B9E">
        <w:rPr>
          <w:rFonts w:ascii="Arial" w:eastAsia="Times New Roman" w:hAnsi="Arial" w:cs="Arial"/>
          <w:b/>
        </w:rPr>
        <w:t xml:space="preserve">P O G O D B O    </w:t>
      </w:r>
    </w:p>
    <w:p w14:paraId="6ADAC467" w14:textId="77777777" w:rsidR="00994F8A" w:rsidRPr="00D32B9E" w:rsidRDefault="00994F8A" w:rsidP="00994F8A">
      <w:pPr>
        <w:keepLines/>
        <w:widowControl w:val="0"/>
        <w:tabs>
          <w:tab w:val="left" w:pos="2155"/>
        </w:tabs>
        <w:spacing w:after="0"/>
        <w:jc w:val="center"/>
        <w:rPr>
          <w:rFonts w:ascii="Arial" w:eastAsia="Times New Roman" w:hAnsi="Arial" w:cs="Arial"/>
          <w:b/>
        </w:rPr>
      </w:pPr>
      <w:r w:rsidRPr="00D32B9E">
        <w:rPr>
          <w:rFonts w:ascii="Arial" w:eastAsia="Times New Roman" w:hAnsi="Arial" w:cs="Arial"/>
          <w:b/>
        </w:rPr>
        <w:t>o obdelavi osebnih podatkov</w:t>
      </w:r>
    </w:p>
    <w:p w14:paraId="65AD8C3E" w14:textId="77777777" w:rsidR="00994F8A" w:rsidRPr="00D32B9E" w:rsidRDefault="00994F8A" w:rsidP="00994F8A">
      <w:pPr>
        <w:keepLines/>
        <w:widowControl w:val="0"/>
        <w:tabs>
          <w:tab w:val="left" w:pos="2155"/>
        </w:tabs>
        <w:spacing w:after="0"/>
        <w:jc w:val="center"/>
        <w:rPr>
          <w:rFonts w:ascii="Arial" w:eastAsia="Times New Roman" w:hAnsi="Arial" w:cs="Arial"/>
          <w:b/>
        </w:rPr>
      </w:pPr>
    </w:p>
    <w:p w14:paraId="4DEA04DC" w14:textId="77777777" w:rsidR="00994F8A" w:rsidRPr="00D32B9E" w:rsidRDefault="00994F8A" w:rsidP="00994F8A">
      <w:pPr>
        <w:keepNext/>
        <w:spacing w:before="240" w:after="60"/>
        <w:jc w:val="both"/>
        <w:outlineLvl w:val="0"/>
        <w:rPr>
          <w:rFonts w:ascii="Arial" w:eastAsia="Times New Roman" w:hAnsi="Arial" w:cs="Arial"/>
          <w:bCs/>
          <w:kern w:val="32"/>
        </w:rPr>
      </w:pPr>
      <w:r w:rsidRPr="00D32B9E">
        <w:rPr>
          <w:rFonts w:ascii="Arial" w:eastAsia="Times New Roman" w:hAnsi="Arial" w:cs="Arial"/>
          <w:b/>
          <w:kern w:val="32"/>
        </w:rPr>
        <w:t>UVODNA DOLOČILA</w:t>
      </w:r>
    </w:p>
    <w:p w14:paraId="25C939B3"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lang w:val="pl-PL"/>
        </w:rPr>
        <w:t xml:space="preserve"> člen</w:t>
      </w:r>
    </w:p>
    <w:p w14:paraId="33B75056" w14:textId="77777777" w:rsidR="00994F8A" w:rsidRPr="00D32B9E" w:rsidRDefault="00994F8A" w:rsidP="00994F8A">
      <w:pPr>
        <w:spacing w:after="0"/>
        <w:jc w:val="both"/>
        <w:rPr>
          <w:rFonts w:ascii="Arial" w:eastAsia="Times New Roman" w:hAnsi="Arial" w:cs="Arial"/>
          <w:lang w:eastAsia="sl-SI"/>
        </w:rPr>
      </w:pPr>
    </w:p>
    <w:p w14:paraId="1A91B196" w14:textId="77777777" w:rsidR="00994F8A" w:rsidRPr="00D32B9E" w:rsidRDefault="00994F8A" w:rsidP="00994F8A">
      <w:pPr>
        <w:spacing w:after="0"/>
        <w:jc w:val="both"/>
        <w:rPr>
          <w:rFonts w:ascii="Arial" w:eastAsia="Times New Roman" w:hAnsi="Arial" w:cs="Arial"/>
          <w:lang w:eastAsia="sl-SI"/>
        </w:rPr>
      </w:pPr>
      <w:r w:rsidRPr="00D32B9E">
        <w:rPr>
          <w:rFonts w:ascii="Arial" w:eastAsia="Times New Roman" w:hAnsi="Arial" w:cs="Arial"/>
          <w:lang w:eastAsia="sl-SI"/>
        </w:rPr>
        <w:t xml:space="preserve">Pogodbeni stranki uvodoma ugotavljata, da sta dne ________________ sklenili pogodbo o_________________________________ (v nadaljevanju: osnovna pogodba), na podlagi katere obdelovalec osebnih podatkov (v nadaljevanju; obdelovalec) upravlja z osebnimi podatki za oziroma v imenu upravljavca osebnih podatkov (v nadaljevanju: upravljavec). S to pogodbo pogodbeni stranki urejata pravice in obveznosti glede obdelave in zavarovanja osebnih podatkov v skladu s Splošno uredbo o varstvu podatkov (EU) 679/2016 in Zakonom o varstvu osebnih podatkov.  </w:t>
      </w:r>
    </w:p>
    <w:p w14:paraId="62567FC3" w14:textId="77777777" w:rsidR="00994F8A" w:rsidRPr="00D32B9E" w:rsidRDefault="00994F8A" w:rsidP="00994F8A">
      <w:pPr>
        <w:keepNext/>
        <w:spacing w:before="240" w:after="60"/>
        <w:jc w:val="both"/>
        <w:outlineLvl w:val="0"/>
        <w:rPr>
          <w:rFonts w:ascii="Arial" w:eastAsia="Times New Roman" w:hAnsi="Arial" w:cs="Arial"/>
          <w:b/>
          <w:bCs/>
          <w:kern w:val="32"/>
        </w:rPr>
      </w:pPr>
      <w:r w:rsidRPr="00D32B9E">
        <w:rPr>
          <w:rFonts w:ascii="Arial" w:eastAsia="Times New Roman" w:hAnsi="Arial" w:cs="Arial"/>
          <w:b/>
          <w:bCs/>
          <w:kern w:val="32"/>
        </w:rPr>
        <w:t>PREDMET POGODBE</w:t>
      </w:r>
    </w:p>
    <w:p w14:paraId="2B70457E"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lang w:val="pl-PL"/>
        </w:rPr>
        <w:t xml:space="preserve"> člen</w:t>
      </w:r>
    </w:p>
    <w:p w14:paraId="0D26AA99" w14:textId="77777777" w:rsidR="00994F8A" w:rsidRPr="00D32B9E" w:rsidRDefault="00994F8A" w:rsidP="00994F8A">
      <w:pPr>
        <w:spacing w:after="0"/>
        <w:jc w:val="both"/>
        <w:rPr>
          <w:rFonts w:ascii="Arial" w:eastAsia="Times New Roman" w:hAnsi="Arial" w:cs="Arial"/>
          <w:lang w:eastAsia="sl-SI"/>
        </w:rPr>
      </w:pPr>
      <w:r w:rsidRPr="00D32B9E">
        <w:rPr>
          <w:rFonts w:ascii="Arial" w:eastAsia="Times New Roman" w:hAnsi="Arial" w:cs="Arial"/>
          <w:lang w:eastAsia="sl-SI"/>
        </w:rPr>
        <w:t>S to pogodbo se obdelovalec upravljavcu osebnih podatkov zaveže, da bo zanj obdeloval osebne podatke v obsegu in na način, določen v tej pogodbi.</w:t>
      </w:r>
    </w:p>
    <w:p w14:paraId="1F6B6F6C" w14:textId="77777777" w:rsidR="00994F8A" w:rsidRPr="00D32B9E" w:rsidRDefault="00994F8A" w:rsidP="00994F8A">
      <w:pPr>
        <w:spacing w:after="0"/>
        <w:jc w:val="both"/>
        <w:rPr>
          <w:rFonts w:ascii="Arial" w:eastAsia="Times New Roman" w:hAnsi="Arial" w:cs="Arial"/>
          <w:lang w:eastAsia="sl-SI"/>
        </w:rPr>
      </w:pPr>
    </w:p>
    <w:p w14:paraId="779E52C7" w14:textId="77777777" w:rsidR="00994F8A" w:rsidRDefault="00994F8A" w:rsidP="00994F8A">
      <w:pPr>
        <w:spacing w:after="0"/>
        <w:jc w:val="both"/>
        <w:rPr>
          <w:rFonts w:ascii="Arial" w:eastAsia="Times New Roman" w:hAnsi="Arial" w:cs="Arial"/>
          <w:lang w:eastAsia="sl-SI"/>
        </w:rPr>
      </w:pPr>
      <w:r w:rsidRPr="00D32B9E">
        <w:rPr>
          <w:rFonts w:ascii="Arial" w:eastAsia="Times New Roman" w:hAnsi="Arial" w:cs="Arial"/>
          <w:lang w:eastAsia="sl-SI"/>
        </w:rPr>
        <w:t>S to pogodbo se obdelovalec zbirk osebnih podatkov upravljavcu zaveže, da bo zanj obdeloval osebne podatke v obsegu in na način, določen v tej pogodbi, vključno glede prenosov osebnih podatkov v tretjo državo ali mednarodno organizacijo, razen če to od upravljavca zahteva pravo Evropske unije ali pravo države članice, ki velja za obdelovalca. V slednjem primeru mora obdelovalec pred obdelavo osebnih podatkov obvestiti upravljavca, razen če zadevno pravo prepoveduje tako obvestilo na podlagi pomembnih razlogov v javnem interesu.</w:t>
      </w:r>
    </w:p>
    <w:p w14:paraId="62F157DE" w14:textId="77777777" w:rsidR="00310609" w:rsidRPr="00D32B9E" w:rsidRDefault="00310609" w:rsidP="00994F8A">
      <w:pPr>
        <w:spacing w:after="0"/>
        <w:jc w:val="both"/>
        <w:rPr>
          <w:rFonts w:ascii="Arial" w:eastAsia="Times New Roman" w:hAnsi="Arial" w:cs="Arial"/>
          <w:lang w:eastAsia="sl-SI"/>
        </w:rPr>
      </w:pPr>
    </w:p>
    <w:p w14:paraId="0FDAA69D"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rPr>
        <w:lastRenderedPageBreak/>
        <w:t xml:space="preserve"> </w:t>
      </w:r>
      <w:r w:rsidRPr="00D32B9E">
        <w:rPr>
          <w:rFonts w:ascii="Arial" w:eastAsia="Times New Roman" w:hAnsi="Arial" w:cs="Arial"/>
          <w:b/>
          <w:lang w:val="pl-PL"/>
        </w:rPr>
        <w:t>člen</w:t>
      </w:r>
    </w:p>
    <w:p w14:paraId="52369480" w14:textId="77777777" w:rsidR="00994F8A" w:rsidRPr="00D32B9E" w:rsidRDefault="00994F8A" w:rsidP="00994F8A">
      <w:pPr>
        <w:widowControl w:val="0"/>
        <w:autoSpaceDE w:val="0"/>
        <w:autoSpaceDN w:val="0"/>
        <w:adjustRightInd w:val="0"/>
        <w:spacing w:after="0"/>
        <w:jc w:val="both"/>
        <w:rPr>
          <w:rFonts w:ascii="Arial" w:eastAsia="Times New Roman" w:hAnsi="Arial" w:cs="Arial"/>
          <w:lang w:eastAsia="sl-SI"/>
        </w:rPr>
      </w:pPr>
      <w:r w:rsidRPr="00D32B9E">
        <w:rPr>
          <w:rFonts w:ascii="Arial" w:eastAsia="Times New Roman" w:hAnsi="Arial" w:cs="Arial"/>
          <w:lang w:eastAsia="sl-SI"/>
        </w:rPr>
        <w:t xml:space="preserve">Obdelovalec obdeluje osebne podatke v imenu in za račun upravljavca. </w:t>
      </w:r>
    </w:p>
    <w:p w14:paraId="12EBC693" w14:textId="77777777" w:rsidR="00994F8A" w:rsidRPr="00D32B9E" w:rsidRDefault="00994F8A" w:rsidP="00994F8A">
      <w:pPr>
        <w:widowControl w:val="0"/>
        <w:autoSpaceDE w:val="0"/>
        <w:autoSpaceDN w:val="0"/>
        <w:adjustRightInd w:val="0"/>
        <w:spacing w:after="0"/>
        <w:jc w:val="both"/>
        <w:rPr>
          <w:rFonts w:ascii="Arial" w:eastAsia="Times New Roman" w:hAnsi="Arial" w:cs="Arial"/>
          <w:lang w:eastAsia="sl-SI"/>
        </w:rPr>
      </w:pPr>
    </w:p>
    <w:p w14:paraId="7A2DA13B" w14:textId="77777777" w:rsidR="00994F8A" w:rsidRPr="00D32B9E" w:rsidRDefault="00994F8A" w:rsidP="00994F8A">
      <w:pPr>
        <w:widowControl w:val="0"/>
        <w:autoSpaceDE w:val="0"/>
        <w:autoSpaceDN w:val="0"/>
        <w:adjustRightInd w:val="0"/>
        <w:spacing w:after="0"/>
        <w:jc w:val="both"/>
        <w:rPr>
          <w:rFonts w:ascii="Arial" w:eastAsia="Times New Roman" w:hAnsi="Arial" w:cs="Arial"/>
          <w:lang w:eastAsia="sl-SI"/>
        </w:rPr>
      </w:pPr>
      <w:r w:rsidRPr="00D32B9E">
        <w:rPr>
          <w:rFonts w:ascii="Arial" w:eastAsia="Times New Roman" w:hAnsi="Arial" w:cs="Arial"/>
          <w:lang w:eastAsia="sl-SI"/>
        </w:rPr>
        <w:t>Naziv zbirke osebnih podatkov, ki se obdeluje, vrste osebnih podatkov, ki se obdelujejo, kategorije posameznikov, na katere se osebni podatki nanašajo in vrste dejanj obdelave, za katere je pooblaščen obdelovalec, so določeni v  Prilogi 1, ki je sestavni del te pogodbe.</w:t>
      </w:r>
    </w:p>
    <w:p w14:paraId="438F5E9A" w14:textId="77777777" w:rsidR="00994F8A" w:rsidRPr="00D32B9E" w:rsidRDefault="00994F8A" w:rsidP="00994F8A">
      <w:pPr>
        <w:widowControl w:val="0"/>
        <w:autoSpaceDE w:val="0"/>
        <w:autoSpaceDN w:val="0"/>
        <w:adjustRightInd w:val="0"/>
        <w:spacing w:after="0"/>
        <w:jc w:val="both"/>
        <w:rPr>
          <w:rFonts w:ascii="Arial" w:eastAsia="Times New Roman" w:hAnsi="Arial" w:cs="Arial"/>
          <w:color w:val="000000"/>
          <w:lang w:eastAsia="sl-SI"/>
        </w:rPr>
      </w:pPr>
    </w:p>
    <w:p w14:paraId="6E2D11AF" w14:textId="77777777" w:rsidR="00994F8A" w:rsidRPr="00D32B9E" w:rsidRDefault="00994F8A" w:rsidP="00994F8A">
      <w:pPr>
        <w:widowControl w:val="0"/>
        <w:autoSpaceDE w:val="0"/>
        <w:autoSpaceDN w:val="0"/>
        <w:adjustRightInd w:val="0"/>
        <w:spacing w:after="0"/>
        <w:jc w:val="both"/>
        <w:rPr>
          <w:rFonts w:ascii="Arial" w:eastAsia="Times New Roman" w:hAnsi="Arial" w:cs="Arial"/>
          <w:color w:val="000000"/>
          <w:lang w:eastAsia="sl-SI"/>
        </w:rPr>
      </w:pPr>
      <w:r w:rsidRPr="00D32B9E">
        <w:rPr>
          <w:rFonts w:ascii="Arial" w:eastAsia="Times New Roman" w:hAnsi="Arial" w:cs="Arial"/>
          <w:color w:val="000000"/>
          <w:lang w:eastAsia="sl-SI"/>
        </w:rPr>
        <w:t xml:space="preserve">Obdelovalec lahko dejanja obdelave izvaja za izpolnjevanje predmeta osnovne pogodbe in jih ne sme izvajati za noben drug namen, ki ni opredeljen v Prilogi 1. </w:t>
      </w:r>
    </w:p>
    <w:p w14:paraId="520C5B50" w14:textId="77777777" w:rsidR="00994F8A" w:rsidRPr="00D32B9E" w:rsidRDefault="00994F8A" w:rsidP="00994F8A">
      <w:pPr>
        <w:keepNext/>
        <w:spacing w:before="240" w:after="60"/>
        <w:jc w:val="both"/>
        <w:outlineLvl w:val="0"/>
        <w:rPr>
          <w:rFonts w:ascii="Arial" w:eastAsia="Times New Roman" w:hAnsi="Arial" w:cs="Arial"/>
          <w:b/>
          <w:bCs/>
          <w:kern w:val="32"/>
        </w:rPr>
      </w:pPr>
      <w:r w:rsidRPr="00D32B9E">
        <w:rPr>
          <w:rFonts w:ascii="Arial" w:eastAsia="Times New Roman" w:hAnsi="Arial" w:cs="Arial"/>
          <w:b/>
          <w:bCs/>
          <w:kern w:val="32"/>
        </w:rPr>
        <w:t>TRAJANJE SODELOVANJA</w:t>
      </w:r>
    </w:p>
    <w:p w14:paraId="3F17E5E7"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lang w:val="pl-PL"/>
        </w:rPr>
        <w:t xml:space="preserve"> člen</w:t>
      </w:r>
    </w:p>
    <w:p w14:paraId="12DBA098" w14:textId="77777777" w:rsidR="00994F8A" w:rsidRPr="00D32B9E" w:rsidRDefault="00994F8A" w:rsidP="00994F8A">
      <w:pPr>
        <w:spacing w:after="0"/>
        <w:jc w:val="both"/>
        <w:rPr>
          <w:rFonts w:ascii="Arial" w:eastAsia="Times New Roman" w:hAnsi="Arial" w:cs="Arial"/>
          <w:lang w:eastAsia="sl-SI"/>
        </w:rPr>
      </w:pPr>
      <w:r w:rsidRPr="00D32B9E">
        <w:rPr>
          <w:rFonts w:ascii="Arial" w:eastAsia="Times New Roman" w:hAnsi="Arial" w:cs="Arial"/>
          <w:lang w:eastAsia="sl-SI"/>
        </w:rPr>
        <w:t>Pogodba začne veljati z dnem, ko jo podpišeta obe pogodbeni stranki. Ta pogodba je sklenjena za čas trajanja osnovne pogodbe.</w:t>
      </w:r>
    </w:p>
    <w:p w14:paraId="0EAC9A40"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lang w:val="pl-PL"/>
        </w:rPr>
        <w:t xml:space="preserve"> člen</w:t>
      </w:r>
    </w:p>
    <w:p w14:paraId="0EA6311D" w14:textId="77777777" w:rsidR="00994F8A" w:rsidRPr="00D32B9E" w:rsidRDefault="00994F8A" w:rsidP="00994F8A">
      <w:pPr>
        <w:spacing w:after="0"/>
        <w:jc w:val="both"/>
        <w:rPr>
          <w:rFonts w:ascii="Arial" w:eastAsia="Times New Roman" w:hAnsi="Arial" w:cs="Arial"/>
          <w:lang w:eastAsia="sl-SI"/>
        </w:rPr>
      </w:pPr>
      <w:r w:rsidRPr="00D32B9E">
        <w:rPr>
          <w:rFonts w:ascii="Arial" w:eastAsia="Times New Roman" w:hAnsi="Arial" w:cs="Arial"/>
          <w:lang w:eastAsia="sl-SI"/>
        </w:rPr>
        <w:t>V primeru prenehanja oziroma odstopa od osnovne pogodbe mora obdelovalec nemudoma prenehati obdelovati osebne podatke upravljavca. Izjemoma jih lahko obdeluje le še zaradi dokončanja začetih poslov po osnovni  pogodbi, ki jih je dolžan zagotoviti.</w:t>
      </w:r>
    </w:p>
    <w:p w14:paraId="18B6F14A" w14:textId="77777777" w:rsidR="00994F8A" w:rsidRPr="00D32B9E" w:rsidRDefault="00994F8A" w:rsidP="00994F8A">
      <w:pPr>
        <w:spacing w:after="0"/>
        <w:jc w:val="both"/>
        <w:rPr>
          <w:rFonts w:ascii="Arial" w:eastAsia="Times New Roman" w:hAnsi="Arial" w:cs="Arial"/>
          <w:lang w:eastAsia="sl-SI"/>
        </w:rPr>
      </w:pPr>
    </w:p>
    <w:p w14:paraId="3D536FDC" w14:textId="77777777" w:rsidR="00994F8A" w:rsidRPr="00D32B9E" w:rsidRDefault="00994F8A" w:rsidP="00994F8A">
      <w:pPr>
        <w:spacing w:after="0"/>
        <w:jc w:val="both"/>
        <w:rPr>
          <w:rFonts w:ascii="Arial" w:eastAsia="Times New Roman" w:hAnsi="Arial" w:cs="Arial"/>
          <w:lang w:eastAsia="sl-SI"/>
        </w:rPr>
      </w:pPr>
      <w:r w:rsidRPr="00D32B9E">
        <w:rPr>
          <w:rFonts w:ascii="Arial" w:eastAsia="Times New Roman" w:hAnsi="Arial" w:cs="Arial"/>
          <w:lang w:eastAsia="sl-SI"/>
        </w:rPr>
        <w:t>V primeru prenehanja oziroma odstopa od osnovne pogodbe mora obdelovalec vse osebne podatke upravljavcu takoj vrniti, morebitne kopije teh podatkov pa mora takoj uničiti ter o tem poslati upravljavcu potrdilo v pisni obliki.</w:t>
      </w:r>
    </w:p>
    <w:p w14:paraId="44F72BCE"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rPr>
        <w:t xml:space="preserve"> </w:t>
      </w:r>
      <w:r w:rsidRPr="00D32B9E">
        <w:rPr>
          <w:rFonts w:ascii="Arial" w:eastAsia="Times New Roman" w:hAnsi="Arial" w:cs="Arial"/>
          <w:b/>
          <w:lang w:val="pl-PL"/>
        </w:rPr>
        <w:t>člen</w:t>
      </w:r>
    </w:p>
    <w:p w14:paraId="5958525B" w14:textId="77777777" w:rsidR="00994F8A" w:rsidRPr="00D32B9E" w:rsidRDefault="00994F8A" w:rsidP="00994F8A">
      <w:pPr>
        <w:spacing w:after="0"/>
        <w:jc w:val="both"/>
        <w:rPr>
          <w:rFonts w:ascii="Arial" w:eastAsia="Times New Roman" w:hAnsi="Arial" w:cs="Arial"/>
          <w:lang w:eastAsia="sl-SI"/>
        </w:rPr>
      </w:pPr>
      <w:r w:rsidRPr="00D32B9E">
        <w:rPr>
          <w:rFonts w:ascii="Arial" w:eastAsia="Times New Roman" w:hAnsi="Arial" w:cs="Arial"/>
          <w:lang w:eastAsia="sl-SI"/>
        </w:rPr>
        <w:t>V primeru prenehanja obdelovalca mora le-ta zagotoviti, da se osebni podatki brez nepotrebnega odlašanja vrnejo upravljavcu.</w:t>
      </w:r>
    </w:p>
    <w:p w14:paraId="2C5C42B4" w14:textId="77777777" w:rsidR="00994F8A" w:rsidRPr="00D32B9E" w:rsidRDefault="00994F8A" w:rsidP="00994F8A">
      <w:pPr>
        <w:keepNext/>
        <w:spacing w:before="240" w:after="60"/>
        <w:ind w:left="432" w:hanging="432"/>
        <w:jc w:val="both"/>
        <w:outlineLvl w:val="0"/>
        <w:rPr>
          <w:rFonts w:ascii="Arial" w:eastAsia="Times New Roman" w:hAnsi="Arial" w:cs="Arial"/>
          <w:b/>
          <w:bCs/>
          <w:snapToGrid w:val="0"/>
          <w:kern w:val="32"/>
        </w:rPr>
      </w:pPr>
      <w:r w:rsidRPr="00D32B9E">
        <w:rPr>
          <w:rFonts w:ascii="Arial" w:eastAsia="Times New Roman" w:hAnsi="Arial" w:cs="Arial"/>
          <w:b/>
          <w:bCs/>
          <w:snapToGrid w:val="0"/>
          <w:kern w:val="32"/>
        </w:rPr>
        <w:t>NAVODILA UPRAVLJAVCA</w:t>
      </w:r>
    </w:p>
    <w:p w14:paraId="6A77BE77"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lang w:val="pl-PL"/>
        </w:rPr>
        <w:t xml:space="preserve"> člen</w:t>
      </w:r>
    </w:p>
    <w:p w14:paraId="0ED2DB96" w14:textId="77777777" w:rsidR="00994F8A" w:rsidRPr="00D32B9E" w:rsidRDefault="00994F8A" w:rsidP="00994F8A">
      <w:pPr>
        <w:keepNext/>
        <w:spacing w:before="240" w:after="60"/>
        <w:jc w:val="both"/>
        <w:outlineLvl w:val="0"/>
        <w:rPr>
          <w:rFonts w:ascii="Arial" w:eastAsia="Times New Roman" w:hAnsi="Arial" w:cs="Arial"/>
          <w:bCs/>
          <w:kern w:val="32"/>
        </w:rPr>
      </w:pPr>
      <w:r w:rsidRPr="00D32B9E">
        <w:rPr>
          <w:rFonts w:ascii="Arial" w:eastAsia="Times New Roman" w:hAnsi="Arial" w:cs="Arial"/>
          <w:bCs/>
          <w:kern w:val="32"/>
        </w:rPr>
        <w:t>Obdelovalec je odgovoren za spoštovanje in skladnost z veljavno zakonodajo s področja osebnih podatkov, predvsem glede dopustnosti obdelave in za varovanje zakonskih pravic posameznikov, ki jih določa Splošna uredba o varstvu podatkov.</w:t>
      </w:r>
    </w:p>
    <w:p w14:paraId="4A3EC2BD" w14:textId="77777777" w:rsidR="00994F8A" w:rsidRPr="00D32B9E" w:rsidRDefault="00994F8A" w:rsidP="00994F8A">
      <w:pPr>
        <w:spacing w:after="0"/>
        <w:rPr>
          <w:rFonts w:ascii="Arial" w:eastAsia="Times New Roman" w:hAnsi="Arial" w:cs="Arial"/>
        </w:rPr>
      </w:pPr>
    </w:p>
    <w:p w14:paraId="64C19DCE" w14:textId="77777777" w:rsidR="00994F8A" w:rsidRPr="00D32B9E" w:rsidRDefault="00994F8A" w:rsidP="00994F8A">
      <w:pPr>
        <w:spacing w:after="0"/>
        <w:jc w:val="both"/>
        <w:rPr>
          <w:rFonts w:ascii="Arial" w:eastAsia="Times New Roman" w:hAnsi="Arial" w:cs="Arial"/>
        </w:rPr>
      </w:pPr>
      <w:r w:rsidRPr="00D32B9E">
        <w:rPr>
          <w:rFonts w:ascii="Arial" w:eastAsia="Times New Roman" w:hAnsi="Arial" w:cs="Arial"/>
        </w:rPr>
        <w:t>Obdelovalec obdeluje osebne podatke, ki jih razkrije upravljavec, samo po navodilih upravljavca in v obsegu dogovorjenih določil. Podatke popravi, izbriše, omeji obdelavo ali blokira le ob upoštevanju navodil upravljavca.</w:t>
      </w:r>
    </w:p>
    <w:p w14:paraId="72CFDD2C" w14:textId="77777777" w:rsidR="00994F8A" w:rsidRPr="00D32B9E" w:rsidRDefault="00994F8A" w:rsidP="00994F8A">
      <w:pPr>
        <w:spacing w:after="0"/>
        <w:jc w:val="both"/>
        <w:rPr>
          <w:rFonts w:ascii="Arial" w:eastAsia="Times New Roman" w:hAnsi="Arial" w:cs="Arial"/>
        </w:rPr>
      </w:pPr>
    </w:p>
    <w:p w14:paraId="2B64CC0F" w14:textId="77777777" w:rsidR="00994F8A" w:rsidRPr="00D32B9E" w:rsidRDefault="00994F8A" w:rsidP="00994F8A">
      <w:pPr>
        <w:spacing w:after="0"/>
        <w:jc w:val="both"/>
        <w:rPr>
          <w:rFonts w:ascii="Arial" w:eastAsia="Times New Roman" w:hAnsi="Arial" w:cs="Arial"/>
        </w:rPr>
      </w:pPr>
      <w:r w:rsidRPr="00D32B9E">
        <w:rPr>
          <w:rFonts w:ascii="Arial" w:eastAsia="Times New Roman" w:hAnsi="Arial" w:cs="Arial"/>
        </w:rPr>
        <w:t xml:space="preserve">Če zakonodaja EU ali države članice ne določa posebnih zahtev za obdelavo določenih osebnih podatkov, jih mora obdelovalec obdelovati samo po navodilih upravljavca. Če take zakonske zahteve obstajajo, mora obdelovalec pred obdelavo obvestiti upravljavca o tej </w:t>
      </w:r>
      <w:r w:rsidRPr="00D32B9E">
        <w:rPr>
          <w:rFonts w:ascii="Arial" w:eastAsia="Times New Roman" w:hAnsi="Arial" w:cs="Arial"/>
        </w:rPr>
        <w:lastRenderedPageBreak/>
        <w:t>zahtevi, razen če ta zakon prepoveduje takšne informacije zaradi pomembnih razlogov, ki so v splošnem interesu.</w:t>
      </w:r>
    </w:p>
    <w:p w14:paraId="54F524A7" w14:textId="77777777" w:rsidR="00994F8A" w:rsidRPr="00D32B9E" w:rsidRDefault="00994F8A" w:rsidP="00994F8A">
      <w:pPr>
        <w:spacing w:after="0"/>
        <w:jc w:val="both"/>
        <w:rPr>
          <w:rFonts w:ascii="Arial" w:eastAsia="Times New Roman" w:hAnsi="Arial" w:cs="Arial"/>
        </w:rPr>
      </w:pPr>
    </w:p>
    <w:p w14:paraId="5B8C0643" w14:textId="77777777" w:rsidR="00994F8A" w:rsidRPr="00D32B9E" w:rsidRDefault="00994F8A" w:rsidP="00994F8A">
      <w:pPr>
        <w:spacing w:after="0"/>
        <w:jc w:val="both"/>
        <w:rPr>
          <w:rFonts w:ascii="Arial" w:eastAsia="Times New Roman" w:hAnsi="Arial" w:cs="Arial"/>
        </w:rPr>
      </w:pPr>
      <w:r w:rsidRPr="00D32B9E">
        <w:rPr>
          <w:rFonts w:ascii="Arial" w:eastAsia="Times New Roman" w:hAnsi="Arial" w:cs="Arial"/>
        </w:rPr>
        <w:t>Navodila upravljavca ne zahtevajo posebne oblike. Ustno navodilo mora dokumentirati upravljavec. Navodila morajo biti podana v pisni obliki ali v obliki besedila, če tako zahteva obdelovalec.</w:t>
      </w:r>
    </w:p>
    <w:p w14:paraId="25D93240" w14:textId="77777777" w:rsidR="00994F8A" w:rsidRPr="00D32B9E" w:rsidRDefault="00994F8A" w:rsidP="00994F8A">
      <w:pPr>
        <w:spacing w:after="0"/>
        <w:jc w:val="both"/>
        <w:rPr>
          <w:rFonts w:ascii="Arial" w:eastAsia="Times New Roman" w:hAnsi="Arial" w:cs="Arial"/>
        </w:rPr>
      </w:pPr>
    </w:p>
    <w:p w14:paraId="18698909" w14:textId="77777777" w:rsidR="00994F8A" w:rsidRPr="00D32B9E" w:rsidRDefault="00994F8A" w:rsidP="00994F8A">
      <w:pPr>
        <w:spacing w:after="0"/>
        <w:jc w:val="both"/>
        <w:rPr>
          <w:rFonts w:ascii="Arial" w:eastAsia="Times New Roman" w:hAnsi="Arial" w:cs="Arial"/>
        </w:rPr>
      </w:pPr>
      <w:r w:rsidRPr="00D32B9E">
        <w:rPr>
          <w:rFonts w:ascii="Arial" w:eastAsia="Times New Roman" w:hAnsi="Arial" w:cs="Arial"/>
        </w:rPr>
        <w:t>Če obdelovalec meni, da navodilo, ki ga je izdal upravljavec, krši zakonodajo o varstvu osebnih podatkov, mora o tem nemudoma obvestiti upravljavca.</w:t>
      </w:r>
    </w:p>
    <w:p w14:paraId="23BAD232" w14:textId="77777777" w:rsidR="00994F8A" w:rsidRPr="00D32B9E" w:rsidRDefault="00994F8A" w:rsidP="00994F8A">
      <w:pPr>
        <w:widowControl w:val="0"/>
        <w:autoSpaceDE w:val="0"/>
        <w:autoSpaceDN w:val="0"/>
        <w:adjustRightInd w:val="0"/>
        <w:spacing w:after="0"/>
        <w:jc w:val="both"/>
        <w:rPr>
          <w:rFonts w:ascii="Arial" w:eastAsia="Times New Roman" w:hAnsi="Arial" w:cs="Arial"/>
          <w:b/>
          <w:bCs/>
          <w:lang w:eastAsia="sl-SI"/>
        </w:rPr>
      </w:pPr>
    </w:p>
    <w:p w14:paraId="511E9D48" w14:textId="77777777" w:rsidR="00994F8A" w:rsidRPr="00D32B9E" w:rsidRDefault="00994F8A" w:rsidP="00994F8A">
      <w:pPr>
        <w:widowControl w:val="0"/>
        <w:autoSpaceDE w:val="0"/>
        <w:autoSpaceDN w:val="0"/>
        <w:adjustRightInd w:val="0"/>
        <w:spacing w:after="0"/>
        <w:jc w:val="both"/>
        <w:rPr>
          <w:rFonts w:ascii="Arial" w:eastAsia="Times New Roman" w:hAnsi="Arial" w:cs="Arial"/>
          <w:b/>
          <w:bCs/>
          <w:lang w:eastAsia="sl-SI"/>
        </w:rPr>
      </w:pPr>
      <w:r w:rsidRPr="00D32B9E">
        <w:rPr>
          <w:rFonts w:ascii="Arial" w:eastAsia="Times New Roman" w:hAnsi="Arial" w:cs="Arial"/>
          <w:b/>
          <w:bCs/>
          <w:lang w:eastAsia="sl-SI"/>
        </w:rPr>
        <w:t>OBVEZNOSTI OBDELOVALCA</w:t>
      </w:r>
    </w:p>
    <w:p w14:paraId="1E84BA2F"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lang w:val="pl-PL"/>
        </w:rPr>
        <w:t xml:space="preserve"> člen</w:t>
      </w:r>
    </w:p>
    <w:p w14:paraId="64E76D8C" w14:textId="77777777" w:rsidR="00994F8A" w:rsidRPr="00D32B9E" w:rsidRDefault="00994F8A" w:rsidP="00994F8A">
      <w:pPr>
        <w:widowControl w:val="0"/>
        <w:autoSpaceDE w:val="0"/>
        <w:autoSpaceDN w:val="0"/>
        <w:adjustRightInd w:val="0"/>
        <w:spacing w:after="0"/>
        <w:jc w:val="both"/>
        <w:rPr>
          <w:rFonts w:ascii="Arial" w:eastAsia="Times New Roman" w:hAnsi="Arial" w:cs="Arial"/>
          <w:b/>
          <w:bCs/>
          <w:lang w:eastAsia="sl-SI"/>
        </w:rPr>
      </w:pPr>
    </w:p>
    <w:p w14:paraId="1D6270D9" w14:textId="77777777" w:rsidR="00994F8A" w:rsidRPr="00D32B9E" w:rsidRDefault="00994F8A" w:rsidP="00994F8A">
      <w:pPr>
        <w:widowControl w:val="0"/>
        <w:autoSpaceDE w:val="0"/>
        <w:autoSpaceDN w:val="0"/>
        <w:adjustRightInd w:val="0"/>
        <w:spacing w:after="0"/>
        <w:jc w:val="both"/>
        <w:rPr>
          <w:rFonts w:ascii="Arial" w:eastAsia="Times New Roman" w:hAnsi="Arial" w:cs="Arial"/>
          <w:bCs/>
          <w:lang w:eastAsia="sl-SI"/>
        </w:rPr>
      </w:pPr>
      <w:r w:rsidRPr="00D32B9E">
        <w:rPr>
          <w:rFonts w:ascii="Arial" w:eastAsia="Times New Roman" w:hAnsi="Arial" w:cs="Arial"/>
          <w:bCs/>
          <w:lang w:eastAsia="sl-SI"/>
        </w:rPr>
        <w:t>Obdelovalec potrjuje, da pozna vso veljavno zakonodajo na področju varstva osebnih podatkov. Obdelovalec potrjuje, da so njegovi interni operativni postopki skladni z vsemi zahtevami veljavne zakonodaje.</w:t>
      </w:r>
    </w:p>
    <w:p w14:paraId="648FF844" w14:textId="77777777" w:rsidR="00994F8A" w:rsidRPr="00D32B9E" w:rsidRDefault="00994F8A" w:rsidP="00994F8A">
      <w:pPr>
        <w:widowControl w:val="0"/>
        <w:autoSpaceDE w:val="0"/>
        <w:autoSpaceDN w:val="0"/>
        <w:adjustRightInd w:val="0"/>
        <w:spacing w:after="0"/>
        <w:jc w:val="both"/>
        <w:rPr>
          <w:rFonts w:ascii="Arial" w:eastAsia="Times New Roman" w:hAnsi="Arial" w:cs="Arial"/>
          <w:bCs/>
          <w:lang w:eastAsia="sl-SI"/>
        </w:rPr>
      </w:pPr>
    </w:p>
    <w:p w14:paraId="023434D4" w14:textId="77777777" w:rsidR="00994F8A" w:rsidRPr="00D32B9E" w:rsidRDefault="00994F8A" w:rsidP="00994F8A">
      <w:pPr>
        <w:widowControl w:val="0"/>
        <w:autoSpaceDE w:val="0"/>
        <w:autoSpaceDN w:val="0"/>
        <w:adjustRightInd w:val="0"/>
        <w:spacing w:after="0"/>
        <w:jc w:val="both"/>
        <w:rPr>
          <w:rFonts w:ascii="Arial" w:eastAsia="Times New Roman" w:hAnsi="Arial" w:cs="Arial"/>
          <w:bCs/>
          <w:lang w:eastAsia="sl-SI"/>
        </w:rPr>
      </w:pPr>
      <w:r w:rsidRPr="00D32B9E">
        <w:rPr>
          <w:rFonts w:ascii="Arial" w:eastAsia="Times New Roman" w:hAnsi="Arial" w:cs="Arial"/>
          <w:bCs/>
          <w:lang w:eastAsia="sl-SI"/>
        </w:rPr>
        <w:t>Obdelovalec zagotavlja, da uporablja primerne tehnične in organizacijske ukrepe, tako da bo obdelava skladna z zakonodajo na področju varstva osebnih podatkov in s pravicami posameznikov.</w:t>
      </w:r>
    </w:p>
    <w:p w14:paraId="27DB609D" w14:textId="77777777" w:rsidR="00994F8A" w:rsidRPr="00D32B9E" w:rsidRDefault="00994F8A" w:rsidP="00994F8A">
      <w:pPr>
        <w:widowControl w:val="0"/>
        <w:autoSpaceDE w:val="0"/>
        <w:autoSpaceDN w:val="0"/>
        <w:adjustRightInd w:val="0"/>
        <w:spacing w:after="0"/>
        <w:jc w:val="both"/>
        <w:rPr>
          <w:rFonts w:ascii="Arial" w:eastAsia="Times New Roman" w:hAnsi="Arial" w:cs="Arial"/>
          <w:bCs/>
          <w:lang w:eastAsia="sl-SI"/>
        </w:rPr>
      </w:pPr>
    </w:p>
    <w:p w14:paraId="26163856" w14:textId="77777777" w:rsidR="00994F8A" w:rsidRPr="00D32B9E" w:rsidRDefault="00994F8A" w:rsidP="00994F8A">
      <w:pPr>
        <w:widowControl w:val="0"/>
        <w:autoSpaceDE w:val="0"/>
        <w:autoSpaceDN w:val="0"/>
        <w:adjustRightInd w:val="0"/>
        <w:spacing w:after="0"/>
        <w:jc w:val="both"/>
        <w:rPr>
          <w:rFonts w:ascii="Arial" w:eastAsia="Times New Roman" w:hAnsi="Arial" w:cs="Arial"/>
          <w:bCs/>
          <w:lang w:eastAsia="sl-SI"/>
        </w:rPr>
      </w:pPr>
      <w:r w:rsidRPr="00D32B9E">
        <w:rPr>
          <w:rFonts w:ascii="Arial" w:eastAsia="Times New Roman" w:hAnsi="Arial" w:cs="Arial"/>
          <w:bCs/>
          <w:lang w:eastAsia="sl-SI"/>
        </w:rPr>
        <w:t>Obdelovalec bo imenoval pooblaščeno osebo za varstvo podatkov, v kolikor je to obvezno po veljavni zakonodaji na področju varstva osebnih podatkov. V tem primeru bo kontaktne podatke posredoval upravljavcu.</w:t>
      </w:r>
    </w:p>
    <w:p w14:paraId="3D7C08CB" w14:textId="77777777" w:rsidR="00994F8A" w:rsidRPr="00D32B9E" w:rsidRDefault="00994F8A" w:rsidP="00994F8A">
      <w:pPr>
        <w:widowControl w:val="0"/>
        <w:autoSpaceDE w:val="0"/>
        <w:autoSpaceDN w:val="0"/>
        <w:adjustRightInd w:val="0"/>
        <w:spacing w:after="0"/>
        <w:jc w:val="both"/>
        <w:rPr>
          <w:rFonts w:ascii="Arial" w:eastAsia="Times New Roman" w:hAnsi="Arial" w:cs="Arial"/>
          <w:bCs/>
          <w:lang w:eastAsia="sl-SI"/>
        </w:rPr>
      </w:pPr>
    </w:p>
    <w:p w14:paraId="5A6A2D82" w14:textId="77777777" w:rsidR="00994F8A" w:rsidRPr="00D32B9E" w:rsidRDefault="00994F8A" w:rsidP="00994F8A">
      <w:pPr>
        <w:widowControl w:val="0"/>
        <w:autoSpaceDE w:val="0"/>
        <w:autoSpaceDN w:val="0"/>
        <w:adjustRightInd w:val="0"/>
        <w:spacing w:after="0"/>
        <w:jc w:val="both"/>
        <w:rPr>
          <w:rFonts w:ascii="Arial" w:eastAsia="Times New Roman" w:hAnsi="Arial" w:cs="Arial"/>
          <w:bCs/>
          <w:lang w:eastAsia="sl-SI"/>
        </w:rPr>
      </w:pPr>
      <w:r w:rsidRPr="00D32B9E">
        <w:rPr>
          <w:rFonts w:ascii="Arial" w:eastAsia="Times New Roman" w:hAnsi="Arial" w:cs="Arial"/>
          <w:bCs/>
          <w:lang w:eastAsia="sl-SI"/>
        </w:rPr>
        <w:t>Obdelovalec lahko osebne podatke upravljavca obdeluje le na teritoriju Republike Slovenije, v državi članici EU ali v tretji državi, za iznos v katero ima obdelovalec ustrezno in veljavno pravno podlago ter izpolnjuje vse pravne zahteve varstva osebnih podatkov po veljavni evropski zakonodaji, pod pogojem, da je obdelovalec pridobil predhodno upravljavčevo odobritev.</w:t>
      </w:r>
    </w:p>
    <w:p w14:paraId="3660C54B" w14:textId="77777777" w:rsidR="00994F8A" w:rsidRPr="00D32B9E" w:rsidRDefault="00994F8A" w:rsidP="00994F8A">
      <w:pPr>
        <w:widowControl w:val="0"/>
        <w:autoSpaceDE w:val="0"/>
        <w:autoSpaceDN w:val="0"/>
        <w:adjustRightInd w:val="0"/>
        <w:spacing w:after="0"/>
        <w:jc w:val="both"/>
        <w:rPr>
          <w:rFonts w:ascii="Arial" w:eastAsia="Times New Roman" w:hAnsi="Arial" w:cs="Arial"/>
          <w:bCs/>
          <w:lang w:eastAsia="sl-SI"/>
        </w:rPr>
      </w:pPr>
    </w:p>
    <w:p w14:paraId="397DABC2" w14:textId="77777777" w:rsidR="00994F8A" w:rsidRPr="00D32B9E" w:rsidRDefault="00994F8A" w:rsidP="00994F8A">
      <w:pPr>
        <w:widowControl w:val="0"/>
        <w:autoSpaceDE w:val="0"/>
        <w:autoSpaceDN w:val="0"/>
        <w:adjustRightInd w:val="0"/>
        <w:spacing w:after="0"/>
        <w:jc w:val="both"/>
        <w:rPr>
          <w:rFonts w:ascii="Arial" w:eastAsia="Times New Roman" w:hAnsi="Arial" w:cs="Arial"/>
          <w:bCs/>
          <w:lang w:eastAsia="sl-SI"/>
        </w:rPr>
      </w:pPr>
      <w:r w:rsidRPr="00D32B9E">
        <w:rPr>
          <w:rFonts w:ascii="Arial" w:eastAsia="Times New Roman" w:hAnsi="Arial" w:cs="Arial"/>
          <w:bCs/>
          <w:lang w:eastAsia="sl-SI"/>
        </w:rPr>
        <w:t xml:space="preserve">Obdelovalec bo pomagal upravljavcu z ustreznimi tehničnimi in organizacijskimi ukrepi, kolikor je to mogoče, pri izpolnjevanju njegovih obveznosti, da odgovori na zahteve za uresničevanje pravic posameznika, na katerega se nanašajo osebni podatki: pravico do informacij, pravico do popravka in izbrisa, pravico do omejitve obdelave, obveščanje posameznika, prenosljivost podatkov in ugovor obdelavi. Obdelovalec bo imenoval kontaktno osebo, ki bo podprla upravljavca pri izpolnjevanju zakonskih obveznosti zagotavljanja informacij v zvezi z obdelavo podatkov in bo brez nepotrebnega odlašanja delil kontaktne podatke te osebe z upravljavcem. </w:t>
      </w:r>
    </w:p>
    <w:p w14:paraId="2532FF54" w14:textId="77777777" w:rsidR="00994F8A" w:rsidRPr="00D32B9E" w:rsidRDefault="00994F8A" w:rsidP="00994F8A">
      <w:pPr>
        <w:widowControl w:val="0"/>
        <w:autoSpaceDE w:val="0"/>
        <w:autoSpaceDN w:val="0"/>
        <w:adjustRightInd w:val="0"/>
        <w:spacing w:after="0"/>
        <w:jc w:val="both"/>
        <w:rPr>
          <w:rFonts w:ascii="Arial" w:eastAsia="Times New Roman" w:hAnsi="Arial" w:cs="Arial"/>
          <w:bCs/>
          <w:lang w:eastAsia="sl-SI"/>
        </w:rPr>
      </w:pPr>
    </w:p>
    <w:p w14:paraId="307A08CB" w14:textId="77777777" w:rsidR="00994F8A" w:rsidRPr="00D32B9E" w:rsidRDefault="00994F8A" w:rsidP="00994F8A">
      <w:pPr>
        <w:widowControl w:val="0"/>
        <w:autoSpaceDE w:val="0"/>
        <w:autoSpaceDN w:val="0"/>
        <w:adjustRightInd w:val="0"/>
        <w:spacing w:after="0"/>
        <w:jc w:val="both"/>
        <w:rPr>
          <w:rFonts w:ascii="Arial" w:eastAsia="Times New Roman" w:hAnsi="Arial" w:cs="Arial"/>
          <w:bCs/>
          <w:lang w:eastAsia="sl-SI"/>
        </w:rPr>
      </w:pPr>
      <w:r w:rsidRPr="00D32B9E">
        <w:rPr>
          <w:rFonts w:ascii="Arial" w:eastAsia="Times New Roman" w:hAnsi="Arial" w:cs="Arial"/>
          <w:bCs/>
          <w:lang w:eastAsia="sl-SI"/>
        </w:rPr>
        <w:t xml:space="preserve">Obdelovalec bo pomagal upravljavcu pri izpolnjevanju njegovih obveznosti pri prijavi kršitve varstva osebnih podatkov, če bo to skladno z naravo obdelave in informacij, ki so dostopne obdelovalcu. Informacije se lahko posredujejo samo posameznikom, na katere se podatki nanašajo, ali tretjim osebam s predhodnim navodilom upravljavca. Če posameznik, na katerega se nanašajo osebni podatki, uveljavlja svoje pravice pri obdelovalcu, mora </w:t>
      </w:r>
      <w:r w:rsidRPr="00D32B9E">
        <w:rPr>
          <w:rFonts w:ascii="Arial" w:eastAsia="Times New Roman" w:hAnsi="Arial" w:cs="Arial"/>
          <w:bCs/>
          <w:lang w:eastAsia="sl-SI"/>
        </w:rPr>
        <w:lastRenderedPageBreak/>
        <w:t>obdelovalec to zahtevo poslati upravljavcu brez nepotrebnega odlašanja.</w:t>
      </w:r>
    </w:p>
    <w:p w14:paraId="54B00DF7" w14:textId="77777777" w:rsidR="00994F8A" w:rsidRPr="00D32B9E" w:rsidRDefault="00994F8A" w:rsidP="00994F8A">
      <w:pPr>
        <w:keepNext/>
        <w:spacing w:before="240" w:after="60"/>
        <w:jc w:val="both"/>
        <w:outlineLvl w:val="0"/>
        <w:rPr>
          <w:rFonts w:ascii="Arial" w:eastAsia="Times New Roman" w:hAnsi="Arial" w:cs="Arial"/>
          <w:b/>
          <w:bCs/>
          <w:kern w:val="32"/>
        </w:rPr>
      </w:pPr>
      <w:r w:rsidRPr="00D32B9E">
        <w:rPr>
          <w:rFonts w:ascii="Arial" w:eastAsia="Times New Roman" w:hAnsi="Arial" w:cs="Arial"/>
          <w:b/>
          <w:bCs/>
          <w:kern w:val="32"/>
        </w:rPr>
        <w:t>OBVEZNOSTI UPRAVLJAVCA</w:t>
      </w:r>
    </w:p>
    <w:p w14:paraId="01149BBE"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lang w:val="pl-PL"/>
        </w:rPr>
        <w:t xml:space="preserve"> člen</w:t>
      </w:r>
    </w:p>
    <w:p w14:paraId="0EA787CA" w14:textId="77777777" w:rsidR="00994F8A" w:rsidRPr="00D32B9E" w:rsidRDefault="00994F8A" w:rsidP="00994F8A">
      <w:pPr>
        <w:widowControl w:val="0"/>
        <w:autoSpaceDE w:val="0"/>
        <w:autoSpaceDN w:val="0"/>
        <w:adjustRightInd w:val="0"/>
        <w:spacing w:after="0"/>
        <w:jc w:val="both"/>
        <w:rPr>
          <w:rFonts w:ascii="Arial" w:eastAsia="Times New Roman" w:hAnsi="Arial" w:cs="Arial"/>
          <w:bCs/>
          <w:lang w:eastAsia="sl-SI"/>
        </w:rPr>
      </w:pPr>
      <w:r w:rsidRPr="00D32B9E">
        <w:rPr>
          <w:rFonts w:ascii="Arial" w:eastAsia="Times New Roman" w:hAnsi="Arial" w:cs="Arial"/>
          <w:bCs/>
          <w:lang w:eastAsia="sl-SI"/>
        </w:rPr>
        <w:t>Upravljavec je dolžan nadzorovati izvajanje določil te pogodbe, obdelovalec pa mu mora to omogočiti. Nadzor se izvaja v delovnem času obdelovalca, pri čemer upravljavec ni dolžan predhodno obvestiti obdelovalca o nameravanem prihodu.</w:t>
      </w:r>
    </w:p>
    <w:p w14:paraId="4C1119F7" w14:textId="77777777" w:rsidR="00994F8A" w:rsidRPr="00D32B9E" w:rsidRDefault="00994F8A" w:rsidP="00994F8A">
      <w:pPr>
        <w:widowControl w:val="0"/>
        <w:autoSpaceDE w:val="0"/>
        <w:autoSpaceDN w:val="0"/>
        <w:adjustRightInd w:val="0"/>
        <w:spacing w:after="0"/>
        <w:jc w:val="both"/>
        <w:rPr>
          <w:rFonts w:ascii="Arial" w:eastAsia="Times New Roman" w:hAnsi="Arial" w:cs="Arial"/>
          <w:bCs/>
          <w:lang w:eastAsia="sl-SI"/>
        </w:rPr>
      </w:pPr>
    </w:p>
    <w:p w14:paraId="471DE5F2" w14:textId="77777777" w:rsidR="00994F8A" w:rsidRPr="00D32B9E" w:rsidRDefault="00994F8A" w:rsidP="00994F8A">
      <w:pPr>
        <w:widowControl w:val="0"/>
        <w:autoSpaceDE w:val="0"/>
        <w:autoSpaceDN w:val="0"/>
        <w:adjustRightInd w:val="0"/>
        <w:spacing w:after="0"/>
        <w:jc w:val="both"/>
        <w:rPr>
          <w:rFonts w:ascii="Arial" w:eastAsia="Times New Roman" w:hAnsi="Arial" w:cs="Arial"/>
          <w:bCs/>
          <w:lang w:eastAsia="sl-SI"/>
        </w:rPr>
      </w:pPr>
      <w:r w:rsidRPr="00D32B9E">
        <w:rPr>
          <w:rFonts w:ascii="Arial" w:eastAsia="Times New Roman" w:hAnsi="Arial" w:cs="Arial"/>
          <w:bCs/>
          <w:lang w:eastAsia="sl-SI"/>
        </w:rPr>
        <w:t>Oseba, ki vrši nadzor, mora obdelovalcu izkazati upravljavčevo pooblastilo za izvajanje nadzora.</w:t>
      </w:r>
    </w:p>
    <w:p w14:paraId="610B428A" w14:textId="77777777" w:rsidR="00994F8A" w:rsidRPr="00D32B9E" w:rsidRDefault="00994F8A" w:rsidP="00994F8A">
      <w:pPr>
        <w:keepNext/>
        <w:spacing w:before="240" w:after="60"/>
        <w:jc w:val="both"/>
        <w:outlineLvl w:val="0"/>
        <w:rPr>
          <w:rFonts w:ascii="Arial" w:eastAsia="Times New Roman" w:hAnsi="Arial" w:cs="Arial"/>
          <w:b/>
          <w:bCs/>
          <w:snapToGrid w:val="0"/>
          <w:kern w:val="32"/>
        </w:rPr>
      </w:pPr>
      <w:r w:rsidRPr="00D32B9E">
        <w:rPr>
          <w:rFonts w:ascii="Arial" w:eastAsia="Times New Roman" w:hAnsi="Arial" w:cs="Arial"/>
          <w:b/>
          <w:bCs/>
          <w:snapToGrid w:val="0"/>
          <w:kern w:val="32"/>
        </w:rPr>
        <w:t>POGODBENI PODOBDELOVALCI OSEBNIH PODATKOV (če obstajajo)</w:t>
      </w:r>
    </w:p>
    <w:p w14:paraId="080488DE"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lang w:val="pl-PL"/>
        </w:rPr>
        <w:t xml:space="preserve"> člen</w:t>
      </w:r>
    </w:p>
    <w:p w14:paraId="3103733B"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snapToGrid w:val="0"/>
          <w:lang w:eastAsia="sl-SI"/>
        </w:rPr>
      </w:pPr>
      <w:r w:rsidRPr="00D32B9E">
        <w:rPr>
          <w:rFonts w:ascii="Arial" w:eastAsia="Times New Roman" w:hAnsi="Arial" w:cs="Arial"/>
          <w:snapToGrid w:val="0"/>
          <w:lang w:eastAsia="sl-SI"/>
        </w:rPr>
        <w:t xml:space="preserve">Obdelovalec osebnih podatkov lahko samo po predhodnem pisnem dovoljenju upravljavca poveri posamezna opravila v zvezi z obdelavo osebnih podatkov pogodbenemu podobdelovalcu, ki je registriran za opravljanje takšne dejavnosti in zagotavlja ustrezne postopke in ukrepe za varovanje osebnih podatkov. </w:t>
      </w:r>
    </w:p>
    <w:p w14:paraId="6C687C51"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snapToGrid w:val="0"/>
          <w:lang w:eastAsia="sl-SI"/>
        </w:rPr>
      </w:pPr>
    </w:p>
    <w:p w14:paraId="7F76201D" w14:textId="77777777" w:rsidR="00994F8A" w:rsidRPr="00D32B9E" w:rsidRDefault="00994F8A" w:rsidP="00994F8A">
      <w:pPr>
        <w:spacing w:after="0"/>
        <w:jc w:val="both"/>
        <w:rPr>
          <w:rFonts w:ascii="Arial" w:eastAsia="Times New Roman" w:hAnsi="Arial" w:cs="Arial"/>
          <w:lang w:eastAsia="sl-SI"/>
        </w:rPr>
      </w:pPr>
      <w:r w:rsidRPr="00D32B9E">
        <w:rPr>
          <w:rFonts w:ascii="Arial" w:eastAsia="Times New Roman" w:hAnsi="Arial" w:cs="Arial"/>
          <w:lang w:eastAsia="sl-SI"/>
        </w:rPr>
        <w:t>Če je obdelovalec opravljanje teh dejanj upravičeno poveril tretji osebi (pogodbenemu podobdelovalcu) mora zagotoviti, da tretja oseba v celoti spoštuje določila te pogodbe. Za izvršitev obveznosti iz te pogodbe odgovarja obdelovalec tako, kot da bi jih opravil sam.</w:t>
      </w:r>
    </w:p>
    <w:p w14:paraId="71BAFFEE"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rPr>
        <w:t xml:space="preserve"> </w:t>
      </w:r>
      <w:r w:rsidRPr="00D32B9E">
        <w:rPr>
          <w:rFonts w:ascii="Arial" w:eastAsia="Times New Roman" w:hAnsi="Arial" w:cs="Arial"/>
          <w:b/>
          <w:lang w:val="pl-PL"/>
        </w:rPr>
        <w:t>člen</w:t>
      </w:r>
    </w:p>
    <w:p w14:paraId="2DF92FFE"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s>
        <w:spacing w:after="0"/>
        <w:jc w:val="both"/>
        <w:rPr>
          <w:rFonts w:ascii="Arial" w:eastAsia="Times New Roman" w:hAnsi="Arial" w:cs="Arial"/>
          <w:lang w:eastAsia="sl-SI"/>
        </w:rPr>
      </w:pPr>
      <w:r w:rsidRPr="00D32B9E">
        <w:rPr>
          <w:rFonts w:ascii="Arial" w:eastAsia="Times New Roman" w:hAnsi="Arial" w:cs="Arial"/>
          <w:snapToGrid w:val="0"/>
          <w:lang w:eastAsia="sl-SI"/>
        </w:rPr>
        <w:t xml:space="preserve">Za vsakega pogodbenega podobdelovalca osebnih podatkov določi obdelovalec v pisni pogodbi o obdelovanju, do katerih zbirk oziroma do katerih vrst osebnih podatkov v posamezni zbirki osebnih podatkov ima pogodbeni podobdelovalec dostop, kakšna pooblastila ima pogodbeni podobdelovalec na teh zbirkah oziroma vrstah podatkov (dostop, pregledovanje, spreminjanje, brisanje, posredovanje) ter kakšne ukrepe in postopke mora pogodbeni podobdelovalec sprejeti oziroma izvajati za varstvo teh podatkov. </w:t>
      </w:r>
      <w:r w:rsidRPr="00D32B9E">
        <w:rPr>
          <w:rFonts w:ascii="Arial" w:eastAsia="Times New Roman" w:hAnsi="Arial" w:cs="Arial"/>
          <w:lang w:eastAsia="sl-SI"/>
        </w:rPr>
        <w:t>Pogodbeni podobdelovalec mora za vsako obdelavo osebnih podatkov zagotoviti postopke in ukrepa za varstvo osebnih podatkov, ki so enako strogi ali strožji kot tisti, ki jih v skladu s to pogodbo izvaja obdelovalec.</w:t>
      </w:r>
    </w:p>
    <w:p w14:paraId="4BB2F7B8"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rPr>
        <w:t xml:space="preserve"> </w:t>
      </w:r>
      <w:r w:rsidRPr="00D32B9E">
        <w:rPr>
          <w:rFonts w:ascii="Arial" w:eastAsia="Times New Roman" w:hAnsi="Arial" w:cs="Arial"/>
          <w:b/>
          <w:lang w:val="pl-PL"/>
        </w:rPr>
        <w:t>člen</w:t>
      </w:r>
    </w:p>
    <w:p w14:paraId="2BD61C85"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snapToGrid w:val="0"/>
          <w:lang w:eastAsia="sl-SI"/>
        </w:rPr>
      </w:pPr>
      <w:r w:rsidRPr="00D32B9E">
        <w:rPr>
          <w:rFonts w:ascii="Arial" w:eastAsia="Times New Roman" w:hAnsi="Arial" w:cs="Arial"/>
          <w:snapToGrid w:val="0"/>
          <w:lang w:eastAsia="sl-SI"/>
        </w:rPr>
        <w:t xml:space="preserve">Pogodbeni podobdelovalec sme opravljati posamezna opravila v zvezi z obdelavo osebnih podatkov v okviru pooblastil obdelovalca in osebnih podatkov ne sme obdelovati za drug namen. Obdelovalec nadzoruje izvajanje teh postopkov in ukrepov pri pogodbenem podobdelovalcu. </w:t>
      </w:r>
    </w:p>
    <w:p w14:paraId="5010E984"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snapToGrid w:val="0"/>
          <w:lang w:eastAsia="sl-SI"/>
        </w:rPr>
      </w:pPr>
    </w:p>
    <w:p w14:paraId="33DB4692"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snapToGrid w:val="0"/>
          <w:lang w:eastAsia="sl-SI"/>
        </w:rPr>
      </w:pPr>
      <w:r w:rsidRPr="00D32B9E">
        <w:rPr>
          <w:rFonts w:ascii="Arial" w:eastAsia="Times New Roman" w:hAnsi="Arial" w:cs="Arial"/>
          <w:snapToGrid w:val="0"/>
          <w:lang w:eastAsia="sl-SI"/>
        </w:rPr>
        <w:t>Seznam pogodbenih podobdelovalcev se nahaja v Prilogi 2, ki predstavlja sestavni del te pogodbe.</w:t>
      </w:r>
    </w:p>
    <w:p w14:paraId="7E2F0BCD"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rPr>
        <w:t xml:space="preserve"> </w:t>
      </w:r>
      <w:r w:rsidRPr="00D32B9E">
        <w:rPr>
          <w:rFonts w:ascii="Arial" w:eastAsia="Times New Roman" w:hAnsi="Arial" w:cs="Arial"/>
          <w:b/>
          <w:lang w:val="pl-PL"/>
        </w:rPr>
        <w:t>člen</w:t>
      </w:r>
    </w:p>
    <w:p w14:paraId="6DE4C396"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snapToGrid w:val="0"/>
          <w:lang w:eastAsia="sl-SI"/>
        </w:rPr>
      </w:pPr>
      <w:r w:rsidRPr="00D32B9E">
        <w:rPr>
          <w:rFonts w:ascii="Arial" w:eastAsia="Times New Roman" w:hAnsi="Arial" w:cs="Arial"/>
          <w:snapToGrid w:val="0"/>
          <w:lang w:eastAsia="sl-SI"/>
        </w:rPr>
        <w:lastRenderedPageBreak/>
        <w:t>V primeru spora med obdelovalcem in pogodbenim podobdelovalcem je dolžan pogodbeni podobdelovalec na podlagi zahteve obdelovalca osebne podatke, ki jih je pogodbeno obdeloval, nemudoma vrniti obdelovalcu oziroma upravljavcu. Morebitne kopije teh podatkov mora takoj uničiti ali jih posredovati državnemu organu, ki je v skladu z zakonom pristojen za odkrivanje ali pregon kaznivih dejanj, sodišču ali drugemu državnemu organu, če tako določa zakon.</w:t>
      </w:r>
    </w:p>
    <w:p w14:paraId="7C30451A"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snapToGrid w:val="0"/>
          <w:lang w:eastAsia="sl-SI"/>
        </w:rPr>
      </w:pPr>
    </w:p>
    <w:p w14:paraId="62D80123"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snapToGrid w:val="0"/>
          <w:lang w:eastAsia="sl-SI"/>
        </w:rPr>
      </w:pPr>
      <w:r w:rsidRPr="00D32B9E">
        <w:rPr>
          <w:rFonts w:ascii="Arial" w:eastAsia="Times New Roman" w:hAnsi="Arial" w:cs="Arial"/>
          <w:snapToGrid w:val="0"/>
          <w:lang w:eastAsia="sl-SI"/>
        </w:rPr>
        <w:t xml:space="preserve">V primeru prenehanja pogodbenega podobdelovalca se osebni podatki brez nepotrebnega odlašanja vrnejo obdelovalcu. </w:t>
      </w:r>
    </w:p>
    <w:p w14:paraId="13B07DF3" w14:textId="77777777" w:rsidR="00994F8A" w:rsidRPr="00D32B9E" w:rsidRDefault="00994F8A" w:rsidP="00994F8A">
      <w:pPr>
        <w:widowControl w:val="0"/>
        <w:autoSpaceDE w:val="0"/>
        <w:autoSpaceDN w:val="0"/>
        <w:adjustRightInd w:val="0"/>
        <w:spacing w:after="0"/>
        <w:jc w:val="both"/>
        <w:rPr>
          <w:rFonts w:ascii="Arial" w:eastAsia="Times New Roman" w:hAnsi="Arial" w:cs="Arial"/>
          <w:bCs/>
          <w:lang w:eastAsia="sl-SI"/>
        </w:rPr>
      </w:pPr>
    </w:p>
    <w:p w14:paraId="74DC8BC5" w14:textId="77777777" w:rsidR="00994F8A" w:rsidRPr="00D32B9E" w:rsidRDefault="00994F8A" w:rsidP="00994F8A">
      <w:pPr>
        <w:widowControl w:val="0"/>
        <w:autoSpaceDE w:val="0"/>
        <w:autoSpaceDN w:val="0"/>
        <w:adjustRightInd w:val="0"/>
        <w:spacing w:after="243"/>
        <w:jc w:val="both"/>
        <w:rPr>
          <w:rFonts w:ascii="Arial" w:eastAsia="Times New Roman" w:hAnsi="Arial" w:cs="Arial"/>
          <w:lang w:eastAsia="sl-SI"/>
        </w:rPr>
      </w:pPr>
      <w:r w:rsidRPr="00D32B9E">
        <w:rPr>
          <w:rFonts w:ascii="Arial" w:eastAsia="Times New Roman" w:hAnsi="Arial" w:cs="Arial"/>
          <w:b/>
          <w:lang w:eastAsia="sl-SI"/>
        </w:rPr>
        <w:t>UKREPI ZA VAROVANJE OSEBNIH PODATKOV</w:t>
      </w:r>
    </w:p>
    <w:p w14:paraId="4BEB031F"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lang w:val="pl-PL"/>
        </w:rPr>
        <w:t xml:space="preserve"> člen</w:t>
      </w:r>
    </w:p>
    <w:p w14:paraId="11E38E29"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s>
        <w:spacing w:after="0"/>
        <w:jc w:val="both"/>
        <w:rPr>
          <w:rFonts w:ascii="Arial" w:eastAsia="Times New Roman" w:hAnsi="Arial" w:cs="Arial"/>
          <w:snapToGrid w:val="0"/>
          <w:lang w:eastAsia="sl-SI"/>
        </w:rPr>
      </w:pPr>
      <w:r w:rsidRPr="00D32B9E">
        <w:rPr>
          <w:rFonts w:ascii="Arial" w:eastAsia="Times New Roman" w:hAnsi="Arial" w:cs="Arial"/>
          <w:snapToGrid w:val="0"/>
          <w:lang w:eastAsia="sl-SI"/>
        </w:rPr>
        <w:t>Obdelovalec mora pri izvrševanju določil te pogodbe z organizacijskimi in tehničnimi postopki ter ukrepi zagotoviti tako varovanje osebnih podatkov, da se preprečuje slučajno ali namerno nepooblaščeno uničevanje podatkov, njihova sprememba ali izguba ter nepooblaščena obdelava tako, da se:</w:t>
      </w:r>
    </w:p>
    <w:p w14:paraId="61D182D3" w14:textId="77777777" w:rsidR="00994F8A" w:rsidRPr="00D32B9E" w:rsidRDefault="00994F8A" w:rsidP="004624C9">
      <w:pPr>
        <w:numPr>
          <w:ilvl w:val="0"/>
          <w:numId w:val="41"/>
        </w:numPr>
        <w:tabs>
          <w:tab w:val="left" w:pos="0"/>
          <w:tab w:val="left" w:pos="959"/>
          <w:tab w:val="left" w:pos="1918"/>
          <w:tab w:val="left" w:pos="2877"/>
          <w:tab w:val="left" w:pos="3836"/>
          <w:tab w:val="left" w:pos="4795"/>
          <w:tab w:val="left" w:pos="5754"/>
          <w:tab w:val="left" w:pos="6713"/>
          <w:tab w:val="left" w:pos="7672"/>
          <w:tab w:val="left" w:pos="8631"/>
        </w:tabs>
        <w:spacing w:after="0"/>
        <w:jc w:val="both"/>
        <w:rPr>
          <w:rFonts w:ascii="Arial" w:eastAsia="Times New Roman" w:hAnsi="Arial" w:cs="Arial"/>
          <w:snapToGrid w:val="0"/>
          <w:lang w:eastAsia="sl-SI"/>
        </w:rPr>
      </w:pPr>
      <w:r w:rsidRPr="00D32B9E">
        <w:rPr>
          <w:rFonts w:ascii="Arial" w:eastAsia="Times New Roman" w:hAnsi="Arial" w:cs="Arial"/>
          <w:snapToGrid w:val="0"/>
          <w:lang w:eastAsia="sl-SI"/>
        </w:rPr>
        <w:t>varujejo prostori, oprema in sistemska programska oprema, vključno z vhodno-izhodnimi enotami,</w:t>
      </w:r>
    </w:p>
    <w:p w14:paraId="3D94C0E1" w14:textId="77777777" w:rsidR="00994F8A" w:rsidRPr="00D32B9E" w:rsidRDefault="00994F8A" w:rsidP="004624C9">
      <w:pPr>
        <w:numPr>
          <w:ilvl w:val="0"/>
          <w:numId w:val="41"/>
        </w:numPr>
        <w:tabs>
          <w:tab w:val="left" w:pos="0"/>
          <w:tab w:val="left" w:pos="959"/>
          <w:tab w:val="left" w:pos="1918"/>
          <w:tab w:val="left" w:pos="2877"/>
          <w:tab w:val="left" w:pos="3836"/>
          <w:tab w:val="left" w:pos="4795"/>
          <w:tab w:val="left" w:pos="5754"/>
          <w:tab w:val="left" w:pos="6713"/>
          <w:tab w:val="left" w:pos="7672"/>
          <w:tab w:val="left" w:pos="8631"/>
        </w:tabs>
        <w:spacing w:after="0"/>
        <w:jc w:val="both"/>
        <w:rPr>
          <w:rFonts w:ascii="Arial" w:eastAsia="Times New Roman" w:hAnsi="Arial" w:cs="Arial"/>
          <w:snapToGrid w:val="0"/>
          <w:lang w:eastAsia="sl-SI"/>
        </w:rPr>
      </w:pPr>
      <w:r w:rsidRPr="00D32B9E">
        <w:rPr>
          <w:rFonts w:ascii="Arial" w:eastAsia="Times New Roman" w:hAnsi="Arial" w:cs="Arial"/>
          <w:snapToGrid w:val="0"/>
          <w:lang w:eastAsia="sl-SI"/>
        </w:rPr>
        <w:t>varuje aplikativna programska oprema, s katero se obdelujejo osebni podatki,</w:t>
      </w:r>
    </w:p>
    <w:p w14:paraId="0EB8449E" w14:textId="77777777" w:rsidR="00994F8A" w:rsidRPr="00D32B9E" w:rsidRDefault="00994F8A" w:rsidP="004624C9">
      <w:pPr>
        <w:numPr>
          <w:ilvl w:val="0"/>
          <w:numId w:val="41"/>
        </w:numPr>
        <w:tabs>
          <w:tab w:val="left" w:pos="0"/>
          <w:tab w:val="left" w:pos="959"/>
          <w:tab w:val="left" w:pos="1918"/>
          <w:tab w:val="left" w:pos="2877"/>
          <w:tab w:val="left" w:pos="3836"/>
          <w:tab w:val="left" w:pos="4795"/>
          <w:tab w:val="left" w:pos="5754"/>
          <w:tab w:val="left" w:pos="6713"/>
          <w:tab w:val="left" w:pos="7672"/>
          <w:tab w:val="left" w:pos="8631"/>
        </w:tabs>
        <w:spacing w:after="0"/>
        <w:jc w:val="both"/>
        <w:rPr>
          <w:rFonts w:ascii="Arial" w:eastAsia="Times New Roman" w:hAnsi="Arial" w:cs="Arial"/>
          <w:snapToGrid w:val="0"/>
          <w:lang w:eastAsia="sl-SI"/>
        </w:rPr>
      </w:pPr>
      <w:r w:rsidRPr="00D32B9E">
        <w:rPr>
          <w:rFonts w:ascii="Arial" w:eastAsia="Times New Roman" w:hAnsi="Arial" w:cs="Arial"/>
          <w:snapToGrid w:val="0"/>
          <w:lang w:eastAsia="sl-SI"/>
        </w:rPr>
        <w:t>preprečuje nepooblaščen dostop do osebnih podatkov pri njihovem prenosu, vključno s prenosom po telekomunikacijskih sredstvih in omrežjih,</w:t>
      </w:r>
    </w:p>
    <w:p w14:paraId="4E2D22CF" w14:textId="77777777" w:rsidR="00994F8A" w:rsidRPr="00D32B9E" w:rsidRDefault="00994F8A" w:rsidP="004624C9">
      <w:pPr>
        <w:numPr>
          <w:ilvl w:val="0"/>
          <w:numId w:val="41"/>
        </w:numPr>
        <w:tabs>
          <w:tab w:val="left" w:pos="0"/>
          <w:tab w:val="left" w:pos="959"/>
          <w:tab w:val="left" w:pos="1918"/>
          <w:tab w:val="left" w:pos="2877"/>
          <w:tab w:val="left" w:pos="3836"/>
          <w:tab w:val="left" w:pos="4795"/>
          <w:tab w:val="left" w:pos="5754"/>
          <w:tab w:val="left" w:pos="6713"/>
          <w:tab w:val="left" w:pos="7672"/>
          <w:tab w:val="left" w:pos="8631"/>
        </w:tabs>
        <w:spacing w:after="0"/>
        <w:jc w:val="both"/>
        <w:rPr>
          <w:rFonts w:ascii="Arial" w:eastAsia="Times New Roman" w:hAnsi="Arial" w:cs="Arial"/>
          <w:snapToGrid w:val="0"/>
          <w:lang w:eastAsia="sl-SI"/>
        </w:rPr>
      </w:pPr>
      <w:r w:rsidRPr="00D32B9E">
        <w:rPr>
          <w:rFonts w:ascii="Arial" w:eastAsia="Times New Roman" w:hAnsi="Arial" w:cs="Arial"/>
          <w:snapToGrid w:val="0"/>
          <w:lang w:eastAsia="sl-SI"/>
        </w:rPr>
        <w:t>zagotavlja učinkovit način blokiranja, uničenja, izbrisa ali anonimiziranja osebnih podatkov,</w:t>
      </w:r>
    </w:p>
    <w:p w14:paraId="349D4EFE" w14:textId="77777777" w:rsidR="00994F8A" w:rsidRPr="00D32B9E" w:rsidRDefault="00994F8A" w:rsidP="004624C9">
      <w:pPr>
        <w:numPr>
          <w:ilvl w:val="0"/>
          <w:numId w:val="41"/>
        </w:numPr>
        <w:tabs>
          <w:tab w:val="left" w:pos="0"/>
          <w:tab w:val="left" w:pos="959"/>
          <w:tab w:val="left" w:pos="1918"/>
          <w:tab w:val="left" w:pos="2877"/>
          <w:tab w:val="left" w:pos="3836"/>
          <w:tab w:val="left" w:pos="4795"/>
          <w:tab w:val="left" w:pos="5754"/>
          <w:tab w:val="left" w:pos="6713"/>
          <w:tab w:val="left" w:pos="7672"/>
          <w:tab w:val="left" w:pos="8631"/>
        </w:tabs>
        <w:spacing w:after="0"/>
        <w:jc w:val="both"/>
        <w:rPr>
          <w:rFonts w:ascii="Arial" w:eastAsia="Times New Roman" w:hAnsi="Arial" w:cs="Arial"/>
          <w:snapToGrid w:val="0"/>
          <w:lang w:eastAsia="sl-SI"/>
        </w:rPr>
      </w:pPr>
      <w:r w:rsidRPr="00D32B9E">
        <w:rPr>
          <w:rFonts w:ascii="Arial" w:eastAsia="Times New Roman" w:hAnsi="Arial" w:cs="Arial"/>
          <w:snapToGrid w:val="0"/>
          <w:lang w:eastAsia="sl-SI"/>
        </w:rPr>
        <w:t>omogoča poznejše ugotavljanje, kdaj so bili posamezni podatki vneseni v zbirko osebnih podatkov, uporabljeni ali drugače obdelani in kdo je to storil.</w:t>
      </w:r>
    </w:p>
    <w:p w14:paraId="11EC406A" w14:textId="77777777" w:rsidR="00994F8A" w:rsidRPr="00D32B9E" w:rsidRDefault="00994F8A" w:rsidP="00994F8A">
      <w:pPr>
        <w:keepNext/>
        <w:numPr>
          <w:ilvl w:val="1"/>
          <w:numId w:val="0"/>
        </w:numPr>
        <w:tabs>
          <w:tab w:val="num" w:pos="576"/>
        </w:tabs>
        <w:spacing w:before="240" w:after="60"/>
        <w:ind w:left="576" w:hanging="576"/>
        <w:outlineLvl w:val="1"/>
        <w:rPr>
          <w:rFonts w:ascii="Arial" w:eastAsia="Times New Roman" w:hAnsi="Arial" w:cs="Arial"/>
          <w:lang w:eastAsia="sl-SI"/>
        </w:rPr>
      </w:pPr>
      <w:r w:rsidRPr="00D32B9E">
        <w:rPr>
          <w:rFonts w:ascii="Arial" w:eastAsia="Times New Roman" w:hAnsi="Arial" w:cs="Arial"/>
          <w:lang w:eastAsia="sl-SI"/>
        </w:rPr>
        <w:t>VAROVANJE PROSTOROV IN STROJNE OPREME</w:t>
      </w:r>
    </w:p>
    <w:p w14:paraId="2F6FE9B1"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lang w:val="pl-PL"/>
        </w:rPr>
        <w:t xml:space="preserve"> člen</w:t>
      </w:r>
    </w:p>
    <w:p w14:paraId="7364F434"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snapToGrid w:val="0"/>
          <w:lang w:eastAsia="sl-SI"/>
        </w:rPr>
      </w:pPr>
      <w:r w:rsidRPr="00D32B9E">
        <w:rPr>
          <w:rFonts w:ascii="Arial" w:eastAsia="Times New Roman" w:hAnsi="Arial" w:cs="Arial"/>
          <w:snapToGrid w:val="0"/>
          <w:lang w:eastAsia="sl-SI"/>
        </w:rPr>
        <w:t>Prostori, v katerih se nahajajo zbirke osebnih podatkov in strojna ter programska oprema, ki omogoča dostop do teh podatkov, morajo biti varovani z organizacijskimi ter fizičnimi in tehničnimi ukrepi, ki onemogočajo nepooblaščenim osebam dostop do podatkov.</w:t>
      </w:r>
    </w:p>
    <w:p w14:paraId="02F964FB"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lang w:val="pl-PL"/>
        </w:rPr>
        <w:t xml:space="preserve"> člen</w:t>
      </w:r>
    </w:p>
    <w:p w14:paraId="34A3AEDA"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snapToGrid w:val="0"/>
          <w:lang w:eastAsia="sl-SI"/>
        </w:rPr>
      </w:pPr>
      <w:r w:rsidRPr="00D32B9E">
        <w:rPr>
          <w:rFonts w:ascii="Arial" w:eastAsia="Times New Roman" w:hAnsi="Arial" w:cs="Arial"/>
          <w:snapToGrid w:val="0"/>
          <w:lang w:eastAsia="sl-SI"/>
        </w:rPr>
        <w:t>Prostori obdelovalca, v katerih se obdelujejo osebni podatki upravljavca, morajo biti fizično varovani, npr. s kontrolo vstopa z vstopno kartico, videonadzorom vstopa, alarmom gibanja po prostorih, fizičnim varovanjem varnostnika itd. Prostori morajo imeti primerno požarno varovanje in varstvo pred izlitjem vode.</w:t>
      </w:r>
    </w:p>
    <w:p w14:paraId="0677A77C"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rPr>
        <w:t xml:space="preserve"> </w:t>
      </w:r>
      <w:r w:rsidRPr="00D32B9E">
        <w:rPr>
          <w:rFonts w:ascii="Arial" w:eastAsia="Times New Roman" w:hAnsi="Arial" w:cs="Arial"/>
          <w:b/>
          <w:lang w:val="pl-PL"/>
        </w:rPr>
        <w:t>člen</w:t>
      </w:r>
    </w:p>
    <w:p w14:paraId="3760F2B3"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snapToGrid w:val="0"/>
          <w:lang w:eastAsia="sl-SI"/>
        </w:rPr>
      </w:pPr>
      <w:r w:rsidRPr="00D32B9E">
        <w:rPr>
          <w:rFonts w:ascii="Arial" w:eastAsia="Times New Roman" w:hAnsi="Arial" w:cs="Arial"/>
          <w:snapToGrid w:val="0"/>
          <w:lang w:eastAsia="sl-SI"/>
        </w:rPr>
        <w:t xml:space="preserve">Dostop v varovane prostore je dovoljen le tistim zaposlenim, katerih pravica do vstopa v posamezni prostor izhaja iz sistemizacije delovnih mest oz. drugega notranjega akta obdelovalca. </w:t>
      </w:r>
    </w:p>
    <w:p w14:paraId="1D4B8EC7" w14:textId="77777777" w:rsidR="00994F8A" w:rsidRPr="00D32B9E" w:rsidRDefault="00994F8A" w:rsidP="00994F8A">
      <w:pPr>
        <w:keepNext/>
        <w:numPr>
          <w:ilvl w:val="1"/>
          <w:numId w:val="0"/>
        </w:numPr>
        <w:spacing w:before="240" w:after="60"/>
        <w:jc w:val="both"/>
        <w:outlineLvl w:val="1"/>
        <w:rPr>
          <w:rFonts w:ascii="Arial" w:eastAsia="Times New Roman" w:hAnsi="Arial" w:cs="Arial"/>
          <w:bCs/>
          <w:snapToGrid w:val="0"/>
          <w:lang w:eastAsia="sl-SI"/>
        </w:rPr>
      </w:pPr>
      <w:r w:rsidRPr="00D32B9E">
        <w:rPr>
          <w:rFonts w:ascii="Arial" w:eastAsia="Times New Roman" w:hAnsi="Arial" w:cs="Arial"/>
          <w:bCs/>
          <w:snapToGrid w:val="0"/>
          <w:lang w:eastAsia="sl-SI"/>
        </w:rPr>
        <w:lastRenderedPageBreak/>
        <w:t>VAROVANJE SISTEMSKE IN APLIKATIVNE PROGRAMSKE OPREME, PRENOS PO TELEKOMUNIKACIJSKIH SREDSTVIH</w:t>
      </w:r>
    </w:p>
    <w:p w14:paraId="76B12249"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lang w:val="pl-PL"/>
        </w:rPr>
        <w:t xml:space="preserve"> člen</w:t>
      </w:r>
    </w:p>
    <w:p w14:paraId="047D3AFE"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bCs/>
          <w:snapToGrid w:val="0"/>
          <w:lang w:eastAsia="sl-SI"/>
        </w:rPr>
      </w:pPr>
      <w:r w:rsidRPr="00D32B9E">
        <w:rPr>
          <w:rFonts w:ascii="Arial" w:eastAsia="Times New Roman" w:hAnsi="Arial" w:cs="Arial"/>
          <w:snapToGrid w:val="0"/>
          <w:lang w:eastAsia="sl-SI"/>
        </w:rPr>
        <w:t xml:space="preserve">Dostop do sistemske in aplikativne programske opreme mora biti varovan </w:t>
      </w:r>
      <w:r w:rsidRPr="00D32B9E">
        <w:rPr>
          <w:rFonts w:ascii="Arial" w:eastAsia="Times New Roman" w:hAnsi="Arial" w:cs="Arial"/>
          <w:bCs/>
          <w:snapToGrid w:val="0"/>
          <w:lang w:eastAsia="sl-SI"/>
        </w:rPr>
        <w:t>s sistemom gesel za avtorizacijo in</w:t>
      </w:r>
      <w:r w:rsidRPr="00D32B9E">
        <w:rPr>
          <w:rFonts w:ascii="Arial" w:eastAsia="Times New Roman" w:hAnsi="Arial" w:cs="Arial"/>
          <w:snapToGrid w:val="0"/>
          <w:lang w:eastAsia="sl-SI"/>
        </w:rPr>
        <w:t xml:space="preserve"> </w:t>
      </w:r>
      <w:r w:rsidRPr="00D32B9E">
        <w:rPr>
          <w:rFonts w:ascii="Arial" w:eastAsia="Times New Roman" w:hAnsi="Arial" w:cs="Arial"/>
          <w:bCs/>
          <w:snapToGrid w:val="0"/>
          <w:lang w:eastAsia="sl-SI"/>
        </w:rPr>
        <w:t>identifikacijo uporabnikov (posebej na ravni sistemske programske opreme in aplikativne programske opreme)</w:t>
      </w:r>
      <w:r w:rsidRPr="00D32B9E">
        <w:rPr>
          <w:rFonts w:ascii="Arial" w:eastAsia="Times New Roman" w:hAnsi="Arial" w:cs="Arial"/>
          <w:snapToGrid w:val="0"/>
          <w:lang w:eastAsia="sl-SI"/>
        </w:rPr>
        <w:t>, ki omogoča dostop samo določenim pooblaščenim delavcem in delavcem, ki za obdelovalca po pogodbi opravljajo servisiranje računalniške in programske opreme.</w:t>
      </w:r>
      <w:r w:rsidRPr="00D32B9E">
        <w:rPr>
          <w:rFonts w:ascii="Arial" w:eastAsia="Times New Roman" w:hAnsi="Arial" w:cs="Arial"/>
          <w:bCs/>
          <w:snapToGrid w:val="0"/>
          <w:lang w:eastAsia="sl-SI"/>
        </w:rPr>
        <w:t xml:space="preserve"> </w:t>
      </w:r>
    </w:p>
    <w:p w14:paraId="534CC81D"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bCs/>
          <w:snapToGrid w:val="0"/>
          <w:lang w:eastAsia="sl-SI"/>
        </w:rPr>
      </w:pPr>
    </w:p>
    <w:p w14:paraId="43A5CFF6"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snapToGrid w:val="0"/>
          <w:lang w:eastAsia="sl-SI"/>
        </w:rPr>
      </w:pPr>
      <w:r w:rsidRPr="00D32B9E">
        <w:rPr>
          <w:rFonts w:ascii="Arial" w:eastAsia="Times New Roman" w:hAnsi="Arial" w:cs="Arial"/>
          <w:snapToGrid w:val="0"/>
          <w:lang w:eastAsia="sl-SI"/>
        </w:rPr>
        <w:t>Program oziroma aplikacija mora biti sestavljen tako, da je obdelava podatkov ponovljiva, ter da ob prekinitvi obdelav ne pride do izgube, uničenja ali sprememb podatkov.</w:t>
      </w:r>
    </w:p>
    <w:p w14:paraId="4B27D886"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snapToGrid w:val="0"/>
          <w:lang w:eastAsia="sl-SI"/>
        </w:rPr>
      </w:pPr>
    </w:p>
    <w:p w14:paraId="52AA6372"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snapToGrid w:val="0"/>
          <w:color w:val="FF0000"/>
          <w:lang w:eastAsia="sl-SI"/>
        </w:rPr>
      </w:pPr>
      <w:r w:rsidRPr="00D32B9E">
        <w:rPr>
          <w:rFonts w:ascii="Arial" w:eastAsia="Times New Roman" w:hAnsi="Arial" w:cs="Arial"/>
          <w:snapToGrid w:val="0"/>
          <w:lang w:eastAsia="sl-SI"/>
        </w:rPr>
        <w:t>Vsak nov program ali spremembo pri obstoječih programih je treba pred redno uporabo testirati na testnem vzorcu. Razvojni programi in testne podatkovne zbirke morajo biti ločene od produkcijskega okolja.</w:t>
      </w:r>
    </w:p>
    <w:p w14:paraId="6DB5F34A" w14:textId="77777777" w:rsidR="00994F8A" w:rsidRPr="00D32B9E" w:rsidRDefault="00994F8A" w:rsidP="00994F8A">
      <w:pPr>
        <w:keepNext/>
        <w:numPr>
          <w:ilvl w:val="1"/>
          <w:numId w:val="0"/>
        </w:numPr>
        <w:tabs>
          <w:tab w:val="num" w:pos="576"/>
        </w:tabs>
        <w:spacing w:before="240" w:after="60"/>
        <w:ind w:left="576" w:hanging="576"/>
        <w:outlineLvl w:val="1"/>
        <w:rPr>
          <w:rFonts w:ascii="Arial" w:eastAsia="Times New Roman" w:hAnsi="Arial" w:cs="Arial"/>
          <w:bCs/>
          <w:snapToGrid w:val="0"/>
          <w:lang w:eastAsia="sl-SI"/>
        </w:rPr>
      </w:pPr>
      <w:r w:rsidRPr="00D32B9E">
        <w:rPr>
          <w:rFonts w:ascii="Arial" w:eastAsia="Times New Roman" w:hAnsi="Arial" w:cs="Arial"/>
          <w:bCs/>
          <w:snapToGrid w:val="0"/>
          <w:lang w:eastAsia="sl-SI"/>
        </w:rPr>
        <w:t>VAROVANJE PODATKOVNIH NOSILCEV</w:t>
      </w:r>
    </w:p>
    <w:p w14:paraId="784346C8"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lang w:val="pl-PL"/>
        </w:rPr>
        <w:t xml:space="preserve"> člen</w:t>
      </w:r>
    </w:p>
    <w:p w14:paraId="47FF4BE2"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bCs/>
          <w:snapToGrid w:val="0"/>
          <w:lang w:eastAsia="sl-SI"/>
        </w:rPr>
      </w:pPr>
      <w:r w:rsidRPr="00D32B9E">
        <w:rPr>
          <w:rFonts w:ascii="Arial" w:eastAsia="Times New Roman" w:hAnsi="Arial" w:cs="Arial"/>
          <w:snapToGrid w:val="0"/>
          <w:lang w:eastAsia="sl-SI"/>
        </w:rPr>
        <w:t xml:space="preserve">Nosilci osebnih podatkov morajo biti hranjeni v varovanih prostorih, izven varovanih prostorov (hodniki, skupni prostori ipd.) pa morajo biti vedno zaklenjeni v ognjevarni in protivlomno zaščiteni omari. </w:t>
      </w:r>
    </w:p>
    <w:p w14:paraId="280F063A" w14:textId="77777777" w:rsidR="00994F8A" w:rsidRPr="00D32B9E" w:rsidRDefault="00994F8A" w:rsidP="00994F8A">
      <w:pPr>
        <w:keepNext/>
        <w:numPr>
          <w:ilvl w:val="1"/>
          <w:numId w:val="0"/>
        </w:numPr>
        <w:tabs>
          <w:tab w:val="num" w:pos="576"/>
        </w:tabs>
        <w:spacing w:before="240" w:after="60"/>
        <w:ind w:left="576" w:hanging="576"/>
        <w:outlineLvl w:val="1"/>
        <w:rPr>
          <w:rFonts w:ascii="Arial" w:eastAsia="Times New Roman" w:hAnsi="Arial" w:cs="Arial"/>
          <w:bCs/>
          <w:snapToGrid w:val="0"/>
          <w:lang w:eastAsia="sl-SI"/>
        </w:rPr>
      </w:pPr>
      <w:r w:rsidRPr="00D32B9E">
        <w:rPr>
          <w:rFonts w:ascii="Arial" w:eastAsia="Times New Roman" w:hAnsi="Arial" w:cs="Arial"/>
          <w:bCs/>
          <w:snapToGrid w:val="0"/>
          <w:lang w:eastAsia="sl-SI"/>
        </w:rPr>
        <w:t>VAROVANJE PRI PRENOSU PO TELEKOMUNIKACIJSKIH OMREŽJIH</w:t>
      </w:r>
    </w:p>
    <w:p w14:paraId="636EB2D7"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bCs/>
          <w:lang w:val="pl-PL"/>
        </w:rPr>
      </w:pPr>
      <w:r w:rsidRPr="00D32B9E">
        <w:rPr>
          <w:rFonts w:ascii="Arial" w:eastAsia="Times New Roman" w:hAnsi="Arial" w:cs="Arial"/>
          <w:b/>
          <w:lang w:val="pl-PL"/>
        </w:rPr>
        <w:t xml:space="preserve"> člen</w:t>
      </w:r>
    </w:p>
    <w:p w14:paraId="28CFBECB"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bCs/>
          <w:snapToGrid w:val="0"/>
          <w:lang w:eastAsia="sl-SI"/>
        </w:rPr>
      </w:pPr>
      <w:r w:rsidRPr="00D32B9E">
        <w:rPr>
          <w:rFonts w:ascii="Arial" w:eastAsia="Times New Roman" w:hAnsi="Arial" w:cs="Arial"/>
          <w:bCs/>
          <w:snapToGrid w:val="0"/>
          <w:lang w:eastAsia="sl-SI"/>
        </w:rPr>
        <w:t>Osebni podatki morajo biti pri prenosu po telekomunikacijskih sredstvih in omrežjih zaščiteni.</w:t>
      </w:r>
    </w:p>
    <w:p w14:paraId="44D73FAC"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bCs/>
          <w:snapToGrid w:val="0"/>
          <w:lang w:eastAsia="sl-SI"/>
        </w:rPr>
      </w:pPr>
    </w:p>
    <w:p w14:paraId="10B27FBB"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bCs/>
          <w:snapToGrid w:val="0"/>
          <w:lang w:eastAsia="sl-SI"/>
        </w:rPr>
      </w:pPr>
      <w:r w:rsidRPr="00D32B9E">
        <w:rPr>
          <w:rFonts w:ascii="Arial" w:eastAsia="Times New Roman" w:hAnsi="Arial" w:cs="Arial"/>
          <w:bCs/>
          <w:snapToGrid w:val="0"/>
          <w:lang w:eastAsia="sl-SI"/>
        </w:rPr>
        <w:t xml:space="preserve">Občutljivi osebni podatki morajo biti pri prenosu po telekomunikacijskih sredstvih in omrežjih zaščiteni z uporabo kriptografskih metod tako, da je zagotovljena njihova nečitljivost oziroma neprepoznavnost. </w:t>
      </w:r>
    </w:p>
    <w:p w14:paraId="2ADADF09"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bCs/>
          <w:lang w:val="pl-PL"/>
        </w:rPr>
      </w:pPr>
      <w:r w:rsidRPr="00D32B9E">
        <w:rPr>
          <w:rFonts w:ascii="Arial" w:eastAsia="Times New Roman" w:hAnsi="Arial" w:cs="Arial"/>
          <w:b/>
        </w:rPr>
        <w:t xml:space="preserve"> </w:t>
      </w:r>
      <w:r w:rsidRPr="00D32B9E">
        <w:rPr>
          <w:rFonts w:ascii="Arial" w:eastAsia="Times New Roman" w:hAnsi="Arial" w:cs="Arial"/>
          <w:b/>
          <w:lang w:val="pl-PL"/>
        </w:rPr>
        <w:t>člen</w:t>
      </w:r>
    </w:p>
    <w:p w14:paraId="29AB154B" w14:textId="77777777" w:rsidR="00994F8A" w:rsidRPr="00D32B9E" w:rsidRDefault="00994F8A" w:rsidP="00994F8A">
      <w:pPr>
        <w:spacing w:after="0"/>
        <w:jc w:val="both"/>
        <w:rPr>
          <w:rFonts w:ascii="Arial" w:eastAsia="Times New Roman" w:hAnsi="Arial" w:cs="Arial"/>
          <w:b/>
          <w:i/>
          <w:color w:val="FF0000"/>
          <w:lang w:val="pt-BR" w:eastAsia="ar-SA"/>
        </w:rPr>
      </w:pPr>
      <w:r w:rsidRPr="00D32B9E">
        <w:rPr>
          <w:rFonts w:ascii="Arial" w:eastAsia="Times New Roman" w:hAnsi="Arial" w:cs="Arial"/>
          <w:b/>
          <w:i/>
          <w:color w:val="FF0000"/>
          <w:lang w:val="pt-BR" w:eastAsia="ar-SA"/>
        </w:rPr>
        <w:t xml:space="preserve">V primeru potrebe po oddaljenem dostopu ... </w:t>
      </w:r>
    </w:p>
    <w:p w14:paraId="235C9A7E" w14:textId="77777777" w:rsidR="00994F8A" w:rsidRPr="00D32B9E" w:rsidRDefault="00994F8A" w:rsidP="00994F8A">
      <w:pPr>
        <w:spacing w:after="0"/>
        <w:jc w:val="both"/>
        <w:rPr>
          <w:rFonts w:ascii="Arial" w:eastAsia="Times New Roman" w:hAnsi="Arial" w:cs="Arial"/>
          <w:bCs/>
          <w:lang w:eastAsia="sl-SI"/>
        </w:rPr>
      </w:pPr>
    </w:p>
    <w:p w14:paraId="329F88C0" w14:textId="77777777" w:rsidR="00994F8A" w:rsidRPr="00D32B9E" w:rsidRDefault="00994F8A" w:rsidP="00994F8A">
      <w:pPr>
        <w:keepNext/>
        <w:numPr>
          <w:ilvl w:val="1"/>
          <w:numId w:val="0"/>
        </w:numPr>
        <w:tabs>
          <w:tab w:val="num" w:pos="576"/>
        </w:tabs>
        <w:spacing w:before="240" w:after="60"/>
        <w:ind w:left="576" w:hanging="576"/>
        <w:outlineLvl w:val="1"/>
        <w:rPr>
          <w:rFonts w:ascii="Arial" w:eastAsia="Times New Roman" w:hAnsi="Arial" w:cs="Arial"/>
          <w:bCs/>
          <w:snapToGrid w:val="0"/>
          <w:lang w:eastAsia="sl-SI"/>
        </w:rPr>
      </w:pPr>
      <w:r w:rsidRPr="00D32B9E">
        <w:rPr>
          <w:rFonts w:ascii="Arial" w:eastAsia="Times New Roman" w:hAnsi="Arial" w:cs="Arial"/>
          <w:bCs/>
          <w:snapToGrid w:val="0"/>
          <w:lang w:eastAsia="sl-SI"/>
        </w:rPr>
        <w:t>ORGANIZACIJA DELOVNIH PROCESOV</w:t>
      </w:r>
    </w:p>
    <w:p w14:paraId="2D4DF156"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lang w:val="pl-PL"/>
        </w:rPr>
        <w:t xml:space="preserve"> člen</w:t>
      </w:r>
    </w:p>
    <w:p w14:paraId="223043F0" w14:textId="77777777" w:rsidR="00994F8A" w:rsidRPr="00D32B9E" w:rsidRDefault="00994F8A" w:rsidP="00994F8A">
      <w:pPr>
        <w:tabs>
          <w:tab w:val="left" w:pos="1620"/>
        </w:tabs>
        <w:overflowPunct w:val="0"/>
        <w:autoSpaceDE w:val="0"/>
        <w:autoSpaceDN w:val="0"/>
        <w:adjustRightInd w:val="0"/>
        <w:spacing w:after="0"/>
        <w:ind w:right="11"/>
        <w:jc w:val="both"/>
        <w:textAlignment w:val="baseline"/>
        <w:rPr>
          <w:rFonts w:ascii="Arial" w:eastAsia="Times New Roman" w:hAnsi="Arial" w:cs="Arial"/>
        </w:rPr>
      </w:pPr>
      <w:r w:rsidRPr="00D32B9E">
        <w:rPr>
          <w:rFonts w:ascii="Arial" w:eastAsia="Times New Roman" w:hAnsi="Arial" w:cs="Arial"/>
        </w:rPr>
        <w:t>Obdelovalec v aktu o sistemizaciji delovnih mest oziroma drugem notranjem aktu določi:</w:t>
      </w:r>
    </w:p>
    <w:p w14:paraId="30AB23E8" w14:textId="77777777" w:rsidR="00994F8A" w:rsidRPr="00D32B9E" w:rsidRDefault="00994F8A" w:rsidP="00994F8A">
      <w:pPr>
        <w:tabs>
          <w:tab w:val="left" w:pos="1620"/>
        </w:tabs>
        <w:overflowPunct w:val="0"/>
        <w:autoSpaceDE w:val="0"/>
        <w:autoSpaceDN w:val="0"/>
        <w:adjustRightInd w:val="0"/>
        <w:spacing w:after="0"/>
        <w:ind w:right="11"/>
        <w:jc w:val="both"/>
        <w:rPr>
          <w:rFonts w:ascii="Arial" w:eastAsia="Times New Roman" w:hAnsi="Arial" w:cs="Arial"/>
        </w:rPr>
      </w:pPr>
      <w:r w:rsidRPr="00D32B9E">
        <w:rPr>
          <w:rFonts w:ascii="Arial" w:eastAsia="Times New Roman" w:hAnsi="Arial" w:cs="Arial"/>
        </w:rPr>
        <w:t>- vsebinske sklope pravic oziroma dolžnosti v zvezi z obdelavo podatkov iz posameznih evidenc ter</w:t>
      </w:r>
    </w:p>
    <w:p w14:paraId="308D4D54" w14:textId="77777777" w:rsidR="00994F8A" w:rsidRPr="00D32B9E" w:rsidRDefault="00994F8A" w:rsidP="00994F8A">
      <w:pPr>
        <w:tabs>
          <w:tab w:val="left" w:pos="1620"/>
        </w:tabs>
        <w:overflowPunct w:val="0"/>
        <w:autoSpaceDE w:val="0"/>
        <w:autoSpaceDN w:val="0"/>
        <w:adjustRightInd w:val="0"/>
        <w:spacing w:after="0"/>
        <w:ind w:right="11"/>
        <w:jc w:val="both"/>
        <w:rPr>
          <w:rFonts w:ascii="Arial" w:eastAsia="Times New Roman" w:hAnsi="Arial" w:cs="Arial"/>
        </w:rPr>
      </w:pPr>
      <w:r w:rsidRPr="00D32B9E">
        <w:rPr>
          <w:rFonts w:ascii="Arial" w:eastAsia="Times New Roman" w:hAnsi="Arial" w:cs="Arial"/>
        </w:rPr>
        <w:lastRenderedPageBreak/>
        <w:t>- delovna mesta oziroma osebe, ki so nosilci teh pravic in dolžnosti v zvezi z obdelavo podatkov iz posameznih evidenc (pooblaščene osebe za obdelavo osebnih podatkov).</w:t>
      </w:r>
    </w:p>
    <w:p w14:paraId="37DC6562"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rPr>
        <w:t xml:space="preserve"> </w:t>
      </w:r>
      <w:r w:rsidRPr="00D32B9E">
        <w:rPr>
          <w:rFonts w:ascii="Arial" w:eastAsia="Times New Roman" w:hAnsi="Arial" w:cs="Arial"/>
          <w:b/>
          <w:lang w:val="pl-PL"/>
        </w:rPr>
        <w:t>člen</w:t>
      </w:r>
    </w:p>
    <w:p w14:paraId="1D2A4096"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rPr>
          <w:rFonts w:ascii="Arial" w:eastAsia="Times New Roman" w:hAnsi="Arial" w:cs="Arial"/>
          <w:snapToGrid w:val="0"/>
          <w:lang w:val="pl-PL" w:eastAsia="sl-SI"/>
        </w:rPr>
      </w:pPr>
    </w:p>
    <w:p w14:paraId="78FC881D"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snapToGrid w:val="0"/>
          <w:lang w:eastAsia="sl-SI"/>
        </w:rPr>
      </w:pPr>
      <w:r w:rsidRPr="00D32B9E">
        <w:rPr>
          <w:rFonts w:ascii="Arial" w:eastAsia="Times New Roman" w:hAnsi="Arial" w:cs="Arial"/>
          <w:snapToGrid w:val="0"/>
          <w:lang w:val="pl-PL" w:eastAsia="sl-SI"/>
        </w:rPr>
        <w:t xml:space="preserve">Pri obdelovalcu lahko osebne podatke obdelujejo le osebe, določene v aktu iz prejšnjega člena. </w:t>
      </w:r>
      <w:r w:rsidRPr="00D32B9E">
        <w:rPr>
          <w:rFonts w:ascii="Arial" w:eastAsia="Times New Roman" w:hAnsi="Arial" w:cs="Arial"/>
          <w:snapToGrid w:val="0"/>
          <w:lang w:eastAsia="sl-SI"/>
        </w:rPr>
        <w:t>Vsi ostali delavci morajo za obdelavo osebnih podatkov pridobiti pisno pooblastilo obdelovalca.</w:t>
      </w:r>
    </w:p>
    <w:p w14:paraId="0AFEC7A2"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snapToGrid w:val="0"/>
          <w:lang w:eastAsia="sl-SI"/>
        </w:rPr>
      </w:pPr>
    </w:p>
    <w:p w14:paraId="6B3D5882"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snapToGrid w:val="0"/>
          <w:lang w:eastAsia="sl-SI"/>
        </w:rPr>
      </w:pPr>
      <w:r w:rsidRPr="00D32B9E">
        <w:rPr>
          <w:rFonts w:ascii="Arial" w:eastAsia="Times New Roman" w:hAnsi="Arial" w:cs="Arial"/>
          <w:snapToGrid w:val="0"/>
          <w:lang w:eastAsia="sl-SI"/>
        </w:rPr>
        <w:t>Osebe iz prejšnjega odstavka podpišejo posebno izjavo o varovanju podatkov. Obdelovalec se zaveže, da bo</w:t>
      </w:r>
      <w:r w:rsidRPr="00D32B9E">
        <w:rPr>
          <w:rFonts w:ascii="Arial" w:eastAsia="Times New Roman" w:hAnsi="Arial" w:cs="Arial"/>
          <w:bCs/>
          <w:snapToGrid w:val="0"/>
          <w:color w:val="000000"/>
          <w:lang w:eastAsia="sl-SI"/>
        </w:rPr>
        <w:t xml:space="preserve"> po podpisu te pogodbe upravljavcu dostavil podpisane izjave o varovanju podatkov (obrazec Izjave o varovanju podatkov je v prilogi 3 te pogodbe). </w:t>
      </w:r>
    </w:p>
    <w:p w14:paraId="2B795815" w14:textId="77777777" w:rsidR="00994F8A" w:rsidRPr="00D32B9E" w:rsidRDefault="00994F8A" w:rsidP="00994F8A">
      <w:pPr>
        <w:keepNext/>
        <w:numPr>
          <w:ilvl w:val="1"/>
          <w:numId w:val="0"/>
        </w:numPr>
        <w:tabs>
          <w:tab w:val="num" w:pos="0"/>
        </w:tabs>
        <w:spacing w:before="240" w:after="60"/>
        <w:outlineLvl w:val="1"/>
        <w:rPr>
          <w:rFonts w:ascii="Arial" w:eastAsia="Times New Roman" w:hAnsi="Arial" w:cs="Arial"/>
          <w:bCs/>
          <w:snapToGrid w:val="0"/>
          <w:lang w:eastAsia="sl-SI"/>
        </w:rPr>
      </w:pPr>
      <w:r w:rsidRPr="00D32B9E">
        <w:rPr>
          <w:rFonts w:ascii="Arial" w:eastAsia="Times New Roman" w:hAnsi="Arial" w:cs="Arial"/>
          <w:bCs/>
          <w:snapToGrid w:val="0"/>
          <w:lang w:eastAsia="sl-SI"/>
        </w:rPr>
        <w:t>UKREPI ZA ZAGOTAVLJANJE INTEGRITETE, ZAUPNOSTI IN DOSTOPNOSTI OSEBNIH PODATKOV IN SLEDLJIVOSTI OPERACIJ NA NJIH</w:t>
      </w:r>
    </w:p>
    <w:p w14:paraId="6934E3FC"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rPr>
        <w:t xml:space="preserve"> </w:t>
      </w:r>
      <w:r w:rsidRPr="00D32B9E">
        <w:rPr>
          <w:rFonts w:ascii="Arial" w:eastAsia="Times New Roman" w:hAnsi="Arial" w:cs="Arial"/>
          <w:b/>
          <w:lang w:val="pl-PL"/>
        </w:rPr>
        <w:t>člen</w:t>
      </w:r>
    </w:p>
    <w:p w14:paraId="2D1B29E4"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snapToGrid w:val="0"/>
          <w:lang w:eastAsia="sl-SI"/>
        </w:rPr>
      </w:pPr>
      <w:r w:rsidRPr="00D32B9E">
        <w:rPr>
          <w:rFonts w:ascii="Arial" w:eastAsia="Times New Roman" w:hAnsi="Arial" w:cs="Arial"/>
          <w:snapToGrid w:val="0"/>
          <w:lang w:eastAsia="sl-SI"/>
        </w:rPr>
        <w:t>Obdelovalec mora zagotoviti integriteto osebnih podatkov, ki jih obdeluje. Ukrepi zagotavljanja integritete podatkov so:</w:t>
      </w:r>
    </w:p>
    <w:p w14:paraId="0622E686" w14:textId="77777777" w:rsidR="00994F8A" w:rsidRPr="00D32B9E" w:rsidRDefault="00994F8A" w:rsidP="00994F8A">
      <w:pPr>
        <w:spacing w:after="0"/>
        <w:rPr>
          <w:rFonts w:ascii="Arial" w:eastAsia="Times New Roman" w:hAnsi="Arial" w:cs="Arial"/>
          <w:lang w:eastAsia="sl-SI"/>
        </w:rPr>
      </w:pPr>
    </w:p>
    <w:p w14:paraId="03F25C3B" w14:textId="77777777" w:rsidR="00994F8A" w:rsidRPr="00D32B9E" w:rsidRDefault="00994F8A" w:rsidP="004624C9">
      <w:pPr>
        <w:numPr>
          <w:ilvl w:val="0"/>
          <w:numId w:val="42"/>
        </w:numPr>
        <w:spacing w:after="0"/>
        <w:contextualSpacing/>
        <w:rPr>
          <w:rFonts w:ascii="Arial" w:eastAsia="Times New Roman" w:hAnsi="Arial" w:cs="Arial"/>
          <w:lang w:eastAsia="sl-SI"/>
        </w:rPr>
      </w:pPr>
      <w:r w:rsidRPr="00D32B9E">
        <w:rPr>
          <w:rFonts w:ascii="Arial" w:eastAsia="Times New Roman" w:hAnsi="Arial" w:cs="Arial"/>
          <w:lang w:eastAsia="sl-SI"/>
        </w:rPr>
        <w:t>osebna odgovornost zaposlenih za integriteto in zaupnost podatkov in omejena pooblastila za dostop do podatkov,</w:t>
      </w:r>
    </w:p>
    <w:p w14:paraId="03C8E3BB" w14:textId="77777777" w:rsidR="00994F8A" w:rsidRPr="00D32B9E" w:rsidRDefault="00994F8A" w:rsidP="004624C9">
      <w:pPr>
        <w:numPr>
          <w:ilvl w:val="0"/>
          <w:numId w:val="42"/>
        </w:numPr>
        <w:spacing w:after="0"/>
        <w:contextualSpacing/>
        <w:rPr>
          <w:rFonts w:ascii="Arial" w:eastAsia="Times New Roman" w:hAnsi="Arial" w:cs="Arial"/>
          <w:lang w:eastAsia="sl-SI"/>
        </w:rPr>
      </w:pPr>
      <w:r w:rsidRPr="00D32B9E">
        <w:rPr>
          <w:rFonts w:ascii="Arial" w:eastAsia="Times New Roman" w:hAnsi="Arial" w:cs="Arial"/>
          <w:lang w:eastAsia="sl-SI"/>
        </w:rPr>
        <w:t>pisna dokumentacija se nahaja v zaklenjeni, ognjevarni omari/sefu v varovanem prostoru,</w:t>
      </w:r>
    </w:p>
    <w:p w14:paraId="4CD53B6C" w14:textId="77777777" w:rsidR="00994F8A" w:rsidRPr="00D32B9E" w:rsidRDefault="00994F8A" w:rsidP="004624C9">
      <w:pPr>
        <w:numPr>
          <w:ilvl w:val="0"/>
          <w:numId w:val="42"/>
        </w:numPr>
        <w:spacing w:after="0"/>
        <w:contextualSpacing/>
        <w:rPr>
          <w:rFonts w:ascii="Arial" w:eastAsia="Times New Roman" w:hAnsi="Arial" w:cs="Arial"/>
          <w:lang w:eastAsia="sl-SI"/>
        </w:rPr>
      </w:pPr>
      <w:r w:rsidRPr="00D32B9E">
        <w:rPr>
          <w:rFonts w:ascii="Arial" w:eastAsia="Times New Roman" w:hAnsi="Arial" w:cs="Arial"/>
          <w:lang w:eastAsia="sl-SI"/>
        </w:rPr>
        <w:t>pisna dokumentacija se posredujejo priporočeno po pošti ali osebno preko kurirja,</w:t>
      </w:r>
    </w:p>
    <w:p w14:paraId="2B558ACF" w14:textId="77777777" w:rsidR="00994F8A" w:rsidRPr="00D32B9E" w:rsidRDefault="00994F8A" w:rsidP="004624C9">
      <w:pPr>
        <w:numPr>
          <w:ilvl w:val="0"/>
          <w:numId w:val="42"/>
        </w:numPr>
        <w:spacing w:after="0"/>
        <w:contextualSpacing/>
        <w:rPr>
          <w:rFonts w:ascii="Arial" w:eastAsia="Times New Roman" w:hAnsi="Arial" w:cs="Arial"/>
          <w:lang w:eastAsia="sl-SI"/>
        </w:rPr>
      </w:pPr>
      <w:r w:rsidRPr="00D32B9E">
        <w:rPr>
          <w:rFonts w:ascii="Arial" w:eastAsia="Times New Roman" w:hAnsi="Arial" w:cs="Arial"/>
          <w:lang w:eastAsia="sl-SI"/>
        </w:rPr>
        <w:t>dostop do podatkov v elektronski obliki je zaščiten z geslom na ravni operacijskega sistema in na ravni aplikacije,</w:t>
      </w:r>
    </w:p>
    <w:p w14:paraId="0BBAE23F" w14:textId="77777777" w:rsidR="00994F8A" w:rsidRPr="00D32B9E" w:rsidRDefault="00994F8A" w:rsidP="004624C9">
      <w:pPr>
        <w:numPr>
          <w:ilvl w:val="0"/>
          <w:numId w:val="42"/>
        </w:numPr>
        <w:spacing w:after="0"/>
        <w:contextualSpacing/>
        <w:jc w:val="both"/>
        <w:rPr>
          <w:rFonts w:ascii="Arial" w:eastAsia="Times New Roman" w:hAnsi="Arial" w:cs="Arial"/>
          <w:lang w:eastAsia="sl-SI"/>
        </w:rPr>
      </w:pPr>
      <w:r w:rsidRPr="00D32B9E">
        <w:rPr>
          <w:rFonts w:ascii="Arial" w:eastAsia="Times New Roman" w:hAnsi="Arial" w:cs="Arial"/>
          <w:lang w:eastAsia="sl-SI"/>
        </w:rPr>
        <w:t xml:space="preserve">podatki v elektronski obliki se posredujejo uporabnikom po elektronski poti v kriptirani obliki. </w:t>
      </w:r>
    </w:p>
    <w:p w14:paraId="1B864376"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lang w:val="pl-PL"/>
        </w:rPr>
        <w:t xml:space="preserve"> člen</w:t>
      </w:r>
    </w:p>
    <w:p w14:paraId="08D6BEAB"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snapToGrid w:val="0"/>
          <w:lang w:eastAsia="sl-SI"/>
        </w:rPr>
      </w:pPr>
      <w:r w:rsidRPr="00D32B9E">
        <w:rPr>
          <w:rFonts w:ascii="Arial" w:eastAsia="Times New Roman" w:hAnsi="Arial" w:cs="Arial"/>
          <w:snapToGrid w:val="0"/>
          <w:lang w:eastAsia="sl-SI"/>
        </w:rPr>
        <w:t xml:space="preserve">Obdelovalec mora zagotoviti zaupnost, dostopnost in razpoložljivost osebnih podatkov, ki jih obdeluje. </w:t>
      </w:r>
    </w:p>
    <w:p w14:paraId="315D4D76"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snapToGrid w:val="0"/>
          <w:lang w:eastAsia="sl-SI"/>
        </w:rPr>
      </w:pPr>
    </w:p>
    <w:p w14:paraId="63716934"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snapToGrid w:val="0"/>
          <w:lang w:eastAsia="sl-SI"/>
        </w:rPr>
      </w:pPr>
      <w:r w:rsidRPr="00D32B9E">
        <w:rPr>
          <w:rFonts w:ascii="Arial" w:eastAsia="Times New Roman" w:hAnsi="Arial" w:cs="Arial"/>
          <w:snapToGrid w:val="0"/>
          <w:lang w:eastAsia="sl-SI"/>
        </w:rPr>
        <w:t>Ukrepi in postopki so:</w:t>
      </w:r>
    </w:p>
    <w:p w14:paraId="10DDD8B8"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lang w:eastAsia="sl-SI"/>
        </w:rPr>
      </w:pPr>
    </w:p>
    <w:p w14:paraId="29CFC2BE" w14:textId="77777777" w:rsidR="00994F8A" w:rsidRPr="00D32B9E" w:rsidRDefault="00994F8A" w:rsidP="004624C9">
      <w:pPr>
        <w:numPr>
          <w:ilvl w:val="1"/>
          <w:numId w:val="42"/>
        </w:numPr>
        <w:spacing w:after="0"/>
        <w:ind w:left="567" w:hanging="283"/>
        <w:contextualSpacing/>
        <w:rPr>
          <w:rFonts w:ascii="Arial" w:eastAsia="Times New Roman" w:hAnsi="Arial" w:cs="Arial"/>
          <w:lang w:eastAsia="sl-SI"/>
        </w:rPr>
      </w:pPr>
      <w:r w:rsidRPr="00D32B9E">
        <w:rPr>
          <w:rFonts w:ascii="Arial" w:eastAsia="Times New Roman" w:hAnsi="Arial" w:cs="Arial"/>
          <w:lang w:eastAsia="sl-SI"/>
        </w:rPr>
        <w:t>podatki so dostopni tudi iz pisnih in elektronskih zbirk osebnih podatkov upravljavca, kateremu se redno posredujejo v pisni in elektronski obliki,</w:t>
      </w:r>
    </w:p>
    <w:p w14:paraId="226EB9D5" w14:textId="77777777" w:rsidR="00994F8A" w:rsidRPr="00D32B9E" w:rsidRDefault="00994F8A" w:rsidP="004624C9">
      <w:pPr>
        <w:numPr>
          <w:ilvl w:val="1"/>
          <w:numId w:val="42"/>
        </w:numPr>
        <w:spacing w:after="0"/>
        <w:ind w:left="567" w:hanging="283"/>
        <w:contextualSpacing/>
        <w:rPr>
          <w:rFonts w:ascii="Arial" w:eastAsia="Times New Roman" w:hAnsi="Arial" w:cs="Arial"/>
          <w:lang w:eastAsia="sl-SI"/>
        </w:rPr>
      </w:pPr>
      <w:r w:rsidRPr="00D32B9E">
        <w:rPr>
          <w:rFonts w:ascii="Arial" w:eastAsia="Times New Roman" w:hAnsi="Arial" w:cs="Arial"/>
          <w:lang w:eastAsia="sl-SI"/>
        </w:rPr>
        <w:t>pri upravljavcu se ti podatki tudi arhivirajo in varnostno kopirajo.</w:t>
      </w:r>
    </w:p>
    <w:p w14:paraId="0CDBECCF"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rPr>
        <w:t xml:space="preserve"> </w:t>
      </w:r>
      <w:r w:rsidRPr="00D32B9E">
        <w:rPr>
          <w:rFonts w:ascii="Arial" w:eastAsia="Times New Roman" w:hAnsi="Arial" w:cs="Arial"/>
          <w:b/>
          <w:lang w:val="pl-PL"/>
        </w:rPr>
        <w:t>člen</w:t>
      </w:r>
    </w:p>
    <w:p w14:paraId="6C187F2A"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snapToGrid w:val="0"/>
          <w:lang w:eastAsia="sl-SI"/>
        </w:rPr>
      </w:pPr>
      <w:r w:rsidRPr="00D32B9E">
        <w:rPr>
          <w:rFonts w:ascii="Arial" w:eastAsia="Times New Roman" w:hAnsi="Arial" w:cs="Arial"/>
          <w:snapToGrid w:val="0"/>
          <w:lang w:eastAsia="sl-SI"/>
        </w:rPr>
        <w:t xml:space="preserve">Obdelovalec mora zagotoviti sledljivost operacij pri obdelovanju osebnih podatkov. </w:t>
      </w:r>
    </w:p>
    <w:p w14:paraId="02D3506B"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rPr>
          <w:rFonts w:ascii="Arial" w:eastAsia="Times New Roman" w:hAnsi="Arial" w:cs="Arial"/>
          <w:snapToGrid w:val="0"/>
          <w:lang w:val="pl-PL" w:eastAsia="sl-SI"/>
        </w:rPr>
      </w:pPr>
    </w:p>
    <w:p w14:paraId="7FC0CA8C"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snapToGrid w:val="0"/>
          <w:lang w:val="pl-PL" w:eastAsia="sl-SI"/>
        </w:rPr>
      </w:pPr>
      <w:r w:rsidRPr="00D32B9E">
        <w:rPr>
          <w:rFonts w:ascii="Arial" w:eastAsia="Times New Roman" w:hAnsi="Arial" w:cs="Arial"/>
          <w:snapToGrid w:val="0"/>
          <w:lang w:val="pl-PL" w:eastAsia="sl-SI"/>
        </w:rPr>
        <w:lastRenderedPageBreak/>
        <w:t xml:space="preserve">Obdelovalec zagotovi sledljivost vseh operacij, izvedenih na osebnih podatkih, tako da je omogočeno poznejše ugotavljanje, kdaj so bili posamezni osebni podatki uporabljeni ali vnešeni v zbirko osebnih podatkov in kdo je to storil, in sicer za obdobje, ko je mogoče zakonsko varstvo pravice posameznika zaradi nedopustnega posredovanja osebnih podatkov. </w:t>
      </w:r>
    </w:p>
    <w:p w14:paraId="2227471D"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rPr>
          <w:rFonts w:ascii="Arial" w:eastAsia="Times New Roman" w:hAnsi="Arial" w:cs="Arial"/>
          <w:snapToGrid w:val="0"/>
          <w:lang w:val="pl-PL" w:eastAsia="sl-SI"/>
        </w:rPr>
      </w:pPr>
    </w:p>
    <w:p w14:paraId="57DFDD74"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rPr>
          <w:rFonts w:ascii="Arial" w:eastAsia="Times New Roman" w:hAnsi="Arial" w:cs="Arial"/>
          <w:lang w:eastAsia="sl-SI"/>
        </w:rPr>
      </w:pPr>
      <w:r w:rsidRPr="00D32B9E">
        <w:rPr>
          <w:rFonts w:ascii="Arial" w:eastAsia="Times New Roman" w:hAnsi="Arial" w:cs="Arial"/>
          <w:snapToGrid w:val="0"/>
          <w:lang w:eastAsia="sl-SI"/>
        </w:rPr>
        <w:t xml:space="preserve">Ukrepi in postopki zagotavljanja sledljivosti podatkov so </w:t>
      </w:r>
    </w:p>
    <w:p w14:paraId="423F94A4" w14:textId="77777777" w:rsidR="00994F8A" w:rsidRPr="00D32B9E" w:rsidRDefault="00994F8A" w:rsidP="004624C9">
      <w:pPr>
        <w:numPr>
          <w:ilvl w:val="0"/>
          <w:numId w:val="43"/>
        </w:numPr>
        <w:spacing w:after="0"/>
        <w:contextualSpacing/>
        <w:jc w:val="both"/>
        <w:rPr>
          <w:rFonts w:ascii="Arial" w:eastAsia="Times New Roman" w:hAnsi="Arial" w:cs="Arial"/>
          <w:lang w:eastAsia="sl-SI"/>
        </w:rPr>
      </w:pPr>
      <w:r w:rsidRPr="00D32B9E">
        <w:rPr>
          <w:rFonts w:ascii="Arial" w:eastAsia="Times New Roman" w:hAnsi="Arial" w:cs="Arial"/>
          <w:lang w:eastAsia="sl-SI"/>
        </w:rPr>
        <w:t>notranja sledljivost obdelovanja (vnosov, vpogledov, sprememb in brisanj) osebnih podatkov: če mora pri izvrševanju svojih pooblastil in dolžnosti obdelovalec vpogledati v osebne podatke v dokumentih, vodi evidenco o tem, kdaj so bili posamezni osebni podatki vpogledani ali drugače obdelani in kdo je to storil, za obdobje 5 let.</w:t>
      </w:r>
    </w:p>
    <w:p w14:paraId="1C3627D4" w14:textId="77777777" w:rsidR="00994F8A" w:rsidRPr="00D32B9E" w:rsidRDefault="00994F8A" w:rsidP="004624C9">
      <w:pPr>
        <w:numPr>
          <w:ilvl w:val="1"/>
          <w:numId w:val="42"/>
        </w:num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ind w:left="709" w:hanging="284"/>
        <w:jc w:val="both"/>
        <w:rPr>
          <w:rFonts w:ascii="Arial" w:eastAsia="Times New Roman" w:hAnsi="Arial" w:cs="Arial"/>
          <w:lang w:eastAsia="sl-SI"/>
        </w:rPr>
      </w:pPr>
      <w:r w:rsidRPr="00D32B9E">
        <w:rPr>
          <w:rFonts w:ascii="Arial" w:eastAsia="Times New Roman" w:hAnsi="Arial" w:cs="Arial"/>
          <w:lang w:eastAsia="sl-SI"/>
        </w:rPr>
        <w:t>sledljivost posredovanja podatkov tretjim osebam: vodi se evidenca posredovanj podatkov tako, da je mogoče pozneje ugotoviti, kateri osebni podatki so bili posredovani, komu, kdaj in na kakšni podlagi, in sicer za obdobje 5 let od posameznega posredovanja.</w:t>
      </w:r>
    </w:p>
    <w:p w14:paraId="64A2B818"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rPr>
        <w:t xml:space="preserve"> </w:t>
      </w:r>
      <w:r w:rsidRPr="00D32B9E">
        <w:rPr>
          <w:rFonts w:ascii="Arial" w:eastAsia="Times New Roman" w:hAnsi="Arial" w:cs="Arial"/>
          <w:b/>
          <w:lang w:val="pl-PL"/>
        </w:rPr>
        <w:t>člen</w:t>
      </w:r>
    </w:p>
    <w:p w14:paraId="517D66E1"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both"/>
        <w:rPr>
          <w:rFonts w:ascii="Arial" w:eastAsia="Times New Roman" w:hAnsi="Arial" w:cs="Arial"/>
          <w:snapToGrid w:val="0"/>
          <w:lang w:eastAsia="sl-SI"/>
        </w:rPr>
      </w:pPr>
      <w:r w:rsidRPr="00D32B9E">
        <w:rPr>
          <w:rFonts w:ascii="Arial" w:eastAsia="Times New Roman" w:hAnsi="Arial" w:cs="Arial"/>
          <w:snapToGrid w:val="0"/>
          <w:lang w:eastAsia="sl-SI"/>
        </w:rPr>
        <w:t>Upravljavec nadzoruje izvajanje teh postopkov in ukrepov pri obdelovalcu. Če obdelovalec ne ravna v skladu z določili 14. člena in zato obstaja nevarnost uničenja, spremembe, izgube ali nepooblaščene obdelave osebnih podatkov, ga mora upravljavec na to opozoriti in mu določiti primeren rok za odpravo nepravilnosti. Če obdelovalec ne ravna v skladu z upravljavčevo zahtevo, lahko upravljavec odstopi od te pogodbe in istočasno od storitvene pogodbe brez odpovednega roka in zahteva povrnitev nastale škode.</w:t>
      </w:r>
    </w:p>
    <w:p w14:paraId="52E0B0BC" w14:textId="77777777" w:rsidR="00994F8A" w:rsidRPr="00D32B9E" w:rsidRDefault="00994F8A" w:rsidP="00994F8A">
      <w:pPr>
        <w:keepNext/>
        <w:spacing w:before="240" w:after="60"/>
        <w:jc w:val="both"/>
        <w:outlineLvl w:val="0"/>
        <w:rPr>
          <w:rFonts w:ascii="Arial" w:eastAsia="Times New Roman" w:hAnsi="Arial" w:cs="Arial"/>
          <w:b/>
          <w:bCs/>
          <w:kern w:val="32"/>
        </w:rPr>
      </w:pPr>
      <w:r w:rsidRPr="00D32B9E">
        <w:rPr>
          <w:rFonts w:ascii="Arial" w:eastAsia="Times New Roman" w:hAnsi="Arial" w:cs="Arial"/>
          <w:b/>
          <w:bCs/>
          <w:kern w:val="32"/>
        </w:rPr>
        <w:t>VAROVANJE ZAUPNOSTI PODATKOV</w:t>
      </w:r>
    </w:p>
    <w:p w14:paraId="10E904D3"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lang w:val="pl-PL"/>
        </w:rPr>
        <w:t xml:space="preserve"> člen</w:t>
      </w:r>
    </w:p>
    <w:p w14:paraId="566AD50A" w14:textId="77777777" w:rsidR="00994F8A" w:rsidRPr="00D32B9E" w:rsidRDefault="00994F8A" w:rsidP="00994F8A">
      <w:pPr>
        <w:tabs>
          <w:tab w:val="left" w:pos="0"/>
          <w:tab w:val="left" w:pos="959"/>
          <w:tab w:val="left" w:pos="1918"/>
          <w:tab w:val="left" w:pos="2877"/>
          <w:tab w:val="left" w:pos="3836"/>
          <w:tab w:val="left" w:pos="4795"/>
          <w:tab w:val="left" w:pos="5754"/>
          <w:tab w:val="left" w:pos="6713"/>
          <w:tab w:val="left" w:pos="7672"/>
          <w:tab w:val="left" w:pos="8631"/>
        </w:tabs>
        <w:spacing w:after="0"/>
        <w:jc w:val="both"/>
        <w:rPr>
          <w:rFonts w:ascii="Arial" w:eastAsia="Times New Roman" w:hAnsi="Arial" w:cs="Arial"/>
          <w:snapToGrid w:val="0"/>
          <w:lang w:eastAsia="sl-SI"/>
        </w:rPr>
      </w:pPr>
      <w:r w:rsidRPr="00D32B9E">
        <w:rPr>
          <w:rFonts w:ascii="Arial" w:eastAsia="Times New Roman" w:hAnsi="Arial" w:cs="Arial"/>
          <w:snapToGrid w:val="0"/>
          <w:lang w:eastAsia="sl-SI"/>
        </w:rPr>
        <w:t>Obdelovalec je dolžan skrbeti, da bodo zaposleni in drugi posamezniki, ki opravljajo dela ali naloge obdelave osebnih podatkov, varovali zaupnost vseh podatkov, s katerimi se seznanijo pri opravljanju njihovih del in nalog. Dolžnost varovanja zaupnosti osebnih podatkov te osebe obvezuje tudi po prenehanju zaposlitve oziroma opravljanja del ali nalog pogodbene obdelave.</w:t>
      </w:r>
    </w:p>
    <w:p w14:paraId="5B7BB7EC" w14:textId="77777777" w:rsidR="00994F8A" w:rsidRPr="00D32B9E" w:rsidRDefault="00994F8A" w:rsidP="00994F8A">
      <w:pPr>
        <w:widowControl w:val="0"/>
        <w:autoSpaceDE w:val="0"/>
        <w:autoSpaceDN w:val="0"/>
        <w:adjustRightInd w:val="0"/>
        <w:spacing w:after="0"/>
        <w:jc w:val="both"/>
        <w:rPr>
          <w:rFonts w:ascii="Arial" w:eastAsia="Times New Roman" w:hAnsi="Arial" w:cs="Arial"/>
          <w:b/>
          <w:color w:val="000000"/>
          <w:lang w:eastAsia="sl-SI"/>
        </w:rPr>
      </w:pPr>
    </w:p>
    <w:p w14:paraId="344BCA07" w14:textId="77777777" w:rsidR="00994F8A" w:rsidRPr="00D32B9E" w:rsidRDefault="00994F8A" w:rsidP="00994F8A">
      <w:pPr>
        <w:widowControl w:val="0"/>
        <w:autoSpaceDE w:val="0"/>
        <w:autoSpaceDN w:val="0"/>
        <w:adjustRightInd w:val="0"/>
        <w:spacing w:after="0"/>
        <w:jc w:val="both"/>
        <w:rPr>
          <w:rFonts w:ascii="Arial" w:eastAsia="Times New Roman" w:hAnsi="Arial" w:cs="Arial"/>
          <w:lang w:eastAsia="sl-SI"/>
        </w:rPr>
      </w:pPr>
      <w:r w:rsidRPr="00D32B9E">
        <w:rPr>
          <w:rFonts w:ascii="Arial" w:eastAsia="Times New Roman" w:hAnsi="Arial" w:cs="Arial"/>
          <w:lang w:eastAsia="sl-SI"/>
        </w:rPr>
        <w:t>Za zaupne se štejejo tudi podatki o poslovanju upravljavca, ki niso javno dostopni, in za katere pogodbeni stranki izvesta pri izpolnjevanju določil te pogodbe.</w:t>
      </w:r>
    </w:p>
    <w:p w14:paraId="5A923A98" w14:textId="77777777" w:rsidR="00994F8A" w:rsidRPr="00D32B9E" w:rsidRDefault="00994F8A" w:rsidP="00994F8A">
      <w:pPr>
        <w:widowControl w:val="0"/>
        <w:autoSpaceDE w:val="0"/>
        <w:autoSpaceDN w:val="0"/>
        <w:adjustRightInd w:val="0"/>
        <w:spacing w:after="0"/>
        <w:rPr>
          <w:rFonts w:ascii="Arial" w:eastAsia="Times New Roman" w:hAnsi="Arial" w:cs="Arial"/>
          <w:color w:val="000000"/>
          <w:lang w:eastAsia="sl-SI"/>
        </w:rPr>
      </w:pPr>
    </w:p>
    <w:p w14:paraId="36DEC112" w14:textId="77777777" w:rsidR="00994F8A" w:rsidRPr="00D32B9E" w:rsidRDefault="00994F8A" w:rsidP="00994F8A">
      <w:pPr>
        <w:widowControl w:val="0"/>
        <w:autoSpaceDE w:val="0"/>
        <w:autoSpaceDN w:val="0"/>
        <w:adjustRightInd w:val="0"/>
        <w:spacing w:after="0"/>
        <w:jc w:val="both"/>
        <w:rPr>
          <w:rFonts w:ascii="Arial" w:eastAsia="Times New Roman" w:hAnsi="Arial" w:cs="Arial"/>
          <w:lang w:eastAsia="sl-SI"/>
        </w:rPr>
      </w:pPr>
      <w:r w:rsidRPr="00D32B9E">
        <w:rPr>
          <w:rFonts w:ascii="Arial" w:eastAsia="Times New Roman" w:hAnsi="Arial" w:cs="Arial"/>
          <w:lang w:eastAsia="sl-SI"/>
        </w:rPr>
        <w:t>Pogodbeni stranki lahko razkrijeta zaupne podatke samo tistim osebam, ki neposredno sodelujejo pri izvrševanju te pogodbe. Pri tem je potrebno s primernimi navodili in ukrepi seznaniti obdelovalca, da prejemniki zaupnih podatkov le-teh ne uporabijo v nasprotju z določili pogodbe.</w:t>
      </w:r>
    </w:p>
    <w:p w14:paraId="1AA19FF1" w14:textId="77777777" w:rsidR="00994F8A" w:rsidRPr="00D32B9E" w:rsidRDefault="00994F8A" w:rsidP="00994F8A">
      <w:pPr>
        <w:widowControl w:val="0"/>
        <w:autoSpaceDE w:val="0"/>
        <w:autoSpaceDN w:val="0"/>
        <w:adjustRightInd w:val="0"/>
        <w:spacing w:after="0"/>
        <w:jc w:val="both"/>
        <w:rPr>
          <w:rFonts w:ascii="Arial" w:eastAsia="Times New Roman" w:hAnsi="Arial" w:cs="Arial"/>
          <w:lang w:eastAsia="sl-SI"/>
        </w:rPr>
      </w:pPr>
    </w:p>
    <w:p w14:paraId="45819035" w14:textId="77777777" w:rsidR="00994F8A" w:rsidRPr="00D32B9E" w:rsidRDefault="00994F8A" w:rsidP="00994F8A">
      <w:pPr>
        <w:widowControl w:val="0"/>
        <w:autoSpaceDE w:val="0"/>
        <w:autoSpaceDN w:val="0"/>
        <w:adjustRightInd w:val="0"/>
        <w:spacing w:after="0"/>
        <w:jc w:val="both"/>
        <w:rPr>
          <w:rFonts w:ascii="Arial" w:eastAsia="Times New Roman" w:hAnsi="Arial" w:cs="Arial"/>
          <w:lang w:eastAsia="sl-SI"/>
        </w:rPr>
      </w:pPr>
      <w:r w:rsidRPr="00D32B9E">
        <w:rPr>
          <w:rFonts w:ascii="Arial" w:eastAsia="Times New Roman" w:hAnsi="Arial" w:cs="Arial"/>
          <w:lang w:eastAsia="sl-SI"/>
        </w:rPr>
        <w:t xml:space="preserve">Kot neupravičeno razkritje zaupnih podatkov tretji osebi se šteje vsaka reprodukcija podatkov v ustni ali pisni obliki, v celoti ali deloma, ali njihova distribucija nepooblaščeni osebi, ter vsaka druga oblika razkritja zaupnih podatkov. </w:t>
      </w:r>
    </w:p>
    <w:p w14:paraId="168608D0" w14:textId="77777777" w:rsidR="00994F8A" w:rsidRPr="00D32B9E" w:rsidRDefault="00994F8A" w:rsidP="00994F8A">
      <w:pPr>
        <w:widowControl w:val="0"/>
        <w:autoSpaceDE w:val="0"/>
        <w:autoSpaceDN w:val="0"/>
        <w:adjustRightInd w:val="0"/>
        <w:spacing w:after="0"/>
        <w:rPr>
          <w:rFonts w:ascii="Arial" w:eastAsia="Times New Roman" w:hAnsi="Arial" w:cs="Arial"/>
          <w:color w:val="000000"/>
          <w:lang w:eastAsia="sl-SI"/>
        </w:rPr>
      </w:pPr>
    </w:p>
    <w:p w14:paraId="2F0CD8F3" w14:textId="77777777" w:rsidR="00994F8A" w:rsidRPr="00D32B9E" w:rsidRDefault="00994F8A" w:rsidP="00994F8A">
      <w:pPr>
        <w:widowControl w:val="0"/>
        <w:autoSpaceDE w:val="0"/>
        <w:autoSpaceDN w:val="0"/>
        <w:adjustRightInd w:val="0"/>
        <w:spacing w:after="0"/>
        <w:jc w:val="both"/>
        <w:rPr>
          <w:rFonts w:ascii="Arial" w:eastAsia="Times New Roman" w:hAnsi="Arial" w:cs="Arial"/>
          <w:lang w:eastAsia="sl-SI"/>
        </w:rPr>
      </w:pPr>
      <w:r w:rsidRPr="00D32B9E">
        <w:rPr>
          <w:rFonts w:ascii="Arial" w:eastAsia="Times New Roman" w:hAnsi="Arial" w:cs="Arial"/>
          <w:lang w:eastAsia="sl-SI"/>
        </w:rPr>
        <w:t xml:space="preserve">Obdelovalec je dolžan v primeru seznanitve s kršitvijo varstva osebnih podatkov, brez nepotrebnega odlašanja, pisno obvestiti upravljavca. Pisno obvestilo mora vsebovati opis </w:t>
      </w:r>
      <w:r w:rsidRPr="00D32B9E">
        <w:rPr>
          <w:rFonts w:ascii="Arial" w:eastAsia="Times New Roman" w:hAnsi="Arial" w:cs="Arial"/>
          <w:lang w:eastAsia="sl-SI"/>
        </w:rPr>
        <w:lastRenderedPageBreak/>
        <w:t>kršitve varstva osebnih podatkov skupaj z vrstami in številom zadevnih evidenc osebnih podatkov ter kategorijami in številom zadevnih oseb. V pisnem obvestilu mora obdelovalec navesti tudi opis verjetnih posledic kršitve varstva osebnih podatkov.</w:t>
      </w:r>
    </w:p>
    <w:p w14:paraId="1AEB9D66" w14:textId="77777777" w:rsidR="00994F8A" w:rsidRPr="00D32B9E" w:rsidRDefault="00994F8A" w:rsidP="00994F8A">
      <w:pPr>
        <w:widowControl w:val="0"/>
        <w:autoSpaceDE w:val="0"/>
        <w:autoSpaceDN w:val="0"/>
        <w:adjustRightInd w:val="0"/>
        <w:spacing w:after="0"/>
        <w:jc w:val="both"/>
        <w:rPr>
          <w:rFonts w:ascii="Arial" w:eastAsia="Times New Roman" w:hAnsi="Arial" w:cs="Arial"/>
          <w:lang w:eastAsia="sl-SI"/>
        </w:rPr>
      </w:pPr>
    </w:p>
    <w:p w14:paraId="5C021198" w14:textId="77777777" w:rsidR="00994F8A" w:rsidRPr="00D32B9E" w:rsidRDefault="00994F8A" w:rsidP="00994F8A">
      <w:pPr>
        <w:widowControl w:val="0"/>
        <w:autoSpaceDE w:val="0"/>
        <w:autoSpaceDN w:val="0"/>
        <w:adjustRightInd w:val="0"/>
        <w:spacing w:after="0"/>
        <w:jc w:val="both"/>
        <w:rPr>
          <w:rFonts w:ascii="Arial" w:eastAsia="Times New Roman" w:hAnsi="Arial" w:cs="Arial"/>
          <w:lang w:eastAsia="sl-SI"/>
        </w:rPr>
      </w:pPr>
      <w:r w:rsidRPr="00D32B9E">
        <w:rPr>
          <w:rFonts w:ascii="Arial" w:eastAsia="Times New Roman" w:hAnsi="Arial" w:cs="Arial"/>
          <w:lang w:eastAsia="sl-SI"/>
        </w:rPr>
        <w:t>Pogodbeni stranki sta dolžni varovati zaupne podatke tako v času izvrševanja te pogodbe kakor tudi po njeni izvršitvi ali morebitni razvezi.</w:t>
      </w:r>
    </w:p>
    <w:p w14:paraId="5669CF41" w14:textId="77777777" w:rsidR="00994F8A" w:rsidRPr="00D32B9E" w:rsidRDefault="00994F8A" w:rsidP="00994F8A">
      <w:pPr>
        <w:keepNext/>
        <w:spacing w:before="240" w:after="60"/>
        <w:jc w:val="both"/>
        <w:outlineLvl w:val="0"/>
        <w:rPr>
          <w:rFonts w:ascii="Arial" w:eastAsia="Times New Roman" w:hAnsi="Arial" w:cs="Arial"/>
          <w:b/>
          <w:bCs/>
          <w:kern w:val="32"/>
        </w:rPr>
      </w:pPr>
      <w:r w:rsidRPr="00D32B9E">
        <w:rPr>
          <w:rFonts w:ascii="Arial" w:eastAsia="Times New Roman" w:hAnsi="Arial" w:cs="Arial"/>
          <w:b/>
          <w:bCs/>
          <w:kern w:val="32"/>
        </w:rPr>
        <w:t>ODŠKODNINSKA ODGOVORNOST</w:t>
      </w:r>
    </w:p>
    <w:p w14:paraId="3440E50E"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lang w:val="pl-PL"/>
        </w:rPr>
        <w:t xml:space="preserve"> člen</w:t>
      </w:r>
    </w:p>
    <w:p w14:paraId="38A007E7" w14:textId="77777777" w:rsidR="00994F8A" w:rsidRPr="00D32B9E" w:rsidRDefault="00994F8A" w:rsidP="00994F8A">
      <w:pPr>
        <w:widowControl w:val="0"/>
        <w:autoSpaceDE w:val="0"/>
        <w:autoSpaceDN w:val="0"/>
        <w:adjustRightInd w:val="0"/>
        <w:spacing w:after="0"/>
        <w:jc w:val="both"/>
        <w:rPr>
          <w:rFonts w:ascii="Arial" w:eastAsia="Times New Roman" w:hAnsi="Arial" w:cs="Arial"/>
          <w:lang w:eastAsia="sl-SI"/>
        </w:rPr>
      </w:pPr>
      <w:r w:rsidRPr="00D32B9E">
        <w:rPr>
          <w:rFonts w:ascii="Arial" w:eastAsia="Times New Roman" w:hAnsi="Arial" w:cs="Arial"/>
          <w:lang w:eastAsia="sl-SI"/>
        </w:rPr>
        <w:t xml:space="preserve">Obdelovalec je dolžan pri izpolnjevanju predmeta te pogodbe ravnati s skrbnostjo dobrega strokovnjaka. </w:t>
      </w:r>
    </w:p>
    <w:p w14:paraId="6E5BFD23" w14:textId="77777777" w:rsidR="00994F8A" w:rsidRPr="00D32B9E" w:rsidRDefault="00994F8A" w:rsidP="00994F8A">
      <w:pPr>
        <w:widowControl w:val="0"/>
        <w:autoSpaceDE w:val="0"/>
        <w:autoSpaceDN w:val="0"/>
        <w:adjustRightInd w:val="0"/>
        <w:spacing w:after="0"/>
        <w:jc w:val="both"/>
        <w:rPr>
          <w:rFonts w:ascii="Arial" w:eastAsia="Times New Roman" w:hAnsi="Arial" w:cs="Arial"/>
          <w:lang w:eastAsia="sl-SI"/>
        </w:rPr>
      </w:pPr>
    </w:p>
    <w:p w14:paraId="5A0B07D9" w14:textId="77777777" w:rsidR="00994F8A" w:rsidRPr="00D32B9E" w:rsidRDefault="00994F8A" w:rsidP="00994F8A">
      <w:pPr>
        <w:widowControl w:val="0"/>
        <w:autoSpaceDE w:val="0"/>
        <w:autoSpaceDN w:val="0"/>
        <w:adjustRightInd w:val="0"/>
        <w:spacing w:after="0"/>
        <w:jc w:val="both"/>
        <w:rPr>
          <w:rFonts w:ascii="Arial" w:eastAsia="Times New Roman" w:hAnsi="Arial" w:cs="Arial"/>
          <w:lang w:eastAsia="sl-SI"/>
        </w:rPr>
      </w:pPr>
      <w:r w:rsidRPr="00D32B9E">
        <w:rPr>
          <w:rFonts w:ascii="Arial" w:eastAsia="Times New Roman" w:hAnsi="Arial" w:cs="Arial"/>
          <w:color w:val="000000"/>
          <w:lang w:eastAsia="sl-SI"/>
        </w:rPr>
        <w:t>Obdelovalec ne odgovarja za škodo, ki je pri izpolnjevanju te pogodbe povzročena s strani upravljavca.</w:t>
      </w:r>
    </w:p>
    <w:p w14:paraId="7438EB77" w14:textId="77777777" w:rsidR="00994F8A" w:rsidRPr="00D32B9E" w:rsidRDefault="00994F8A" w:rsidP="00994F8A">
      <w:pPr>
        <w:widowControl w:val="0"/>
        <w:autoSpaceDE w:val="0"/>
        <w:autoSpaceDN w:val="0"/>
        <w:adjustRightInd w:val="0"/>
        <w:spacing w:after="0"/>
        <w:rPr>
          <w:rFonts w:ascii="Arial" w:eastAsia="Times New Roman" w:hAnsi="Arial" w:cs="Arial"/>
          <w:color w:val="000000"/>
          <w:lang w:eastAsia="sl-SI"/>
        </w:rPr>
      </w:pPr>
    </w:p>
    <w:p w14:paraId="46AE3A0D" w14:textId="77777777" w:rsidR="00994F8A" w:rsidRPr="00D32B9E" w:rsidRDefault="00994F8A" w:rsidP="00994F8A">
      <w:pPr>
        <w:widowControl w:val="0"/>
        <w:autoSpaceDE w:val="0"/>
        <w:autoSpaceDN w:val="0"/>
        <w:adjustRightInd w:val="0"/>
        <w:spacing w:after="0"/>
        <w:jc w:val="both"/>
        <w:rPr>
          <w:rFonts w:ascii="Arial" w:eastAsia="Times New Roman" w:hAnsi="Arial" w:cs="Arial"/>
          <w:color w:val="000000"/>
          <w:lang w:eastAsia="sl-SI"/>
        </w:rPr>
      </w:pPr>
      <w:r w:rsidRPr="00D32B9E">
        <w:rPr>
          <w:rFonts w:ascii="Arial" w:eastAsia="Times New Roman" w:hAnsi="Arial" w:cs="Arial"/>
          <w:color w:val="000000"/>
          <w:lang w:eastAsia="sl-SI"/>
        </w:rPr>
        <w:t>Če je za nastalo škodo ali otežitev položaja obdelovalca kriv tudi upravljavec oziroma kdo drug, za katerega je upravljavec odgovoren, se odškodninska odgovornost obdelovalca temu sorazmerno zmanjša.</w:t>
      </w:r>
    </w:p>
    <w:p w14:paraId="24F5EE73" w14:textId="77777777" w:rsidR="00994F8A" w:rsidRPr="00D32B9E" w:rsidRDefault="00994F8A" w:rsidP="00994F8A">
      <w:pPr>
        <w:widowControl w:val="0"/>
        <w:autoSpaceDE w:val="0"/>
        <w:autoSpaceDN w:val="0"/>
        <w:adjustRightInd w:val="0"/>
        <w:spacing w:after="0"/>
        <w:rPr>
          <w:rFonts w:ascii="Arial" w:eastAsia="Times New Roman" w:hAnsi="Arial" w:cs="Arial"/>
          <w:color w:val="000000"/>
          <w:lang w:eastAsia="sl-SI"/>
        </w:rPr>
      </w:pPr>
    </w:p>
    <w:p w14:paraId="09C97092" w14:textId="77777777" w:rsidR="00994F8A" w:rsidRPr="00D32B9E" w:rsidRDefault="00994F8A" w:rsidP="00994F8A">
      <w:pPr>
        <w:spacing w:after="0"/>
        <w:jc w:val="both"/>
        <w:rPr>
          <w:rFonts w:ascii="Arial" w:eastAsia="Times New Roman" w:hAnsi="Arial" w:cs="Arial"/>
          <w:lang w:eastAsia="sl-SI"/>
        </w:rPr>
      </w:pPr>
      <w:r w:rsidRPr="00D32B9E">
        <w:rPr>
          <w:rFonts w:ascii="Arial" w:eastAsia="Times New Roman" w:hAnsi="Arial" w:cs="Arial"/>
          <w:lang w:eastAsia="sl-SI"/>
        </w:rPr>
        <w:t>Obdelovalec ne odgovarja za izgubo, poškodbo, ali drugo obliko spremembe osebnih podatkov, do katere je prišlo zaradi višje sile. Za višjo silo se štejejo nepredvideni in nepričakovani dogodki, ki nastopijo neodvisno od volje pogodbenih strank in ki jih pogodbeni stranki nista mogli predvideti ob sklepanju pogodbe ter kakorkoli vplivajo na izvedbo pogodbenih obveznosti. Obdelovalec je dolžan pisno obvestiti upravljavca o nastanku višje sile v dveh dneh po nastanku le-te.</w:t>
      </w:r>
    </w:p>
    <w:p w14:paraId="0FF04CC3" w14:textId="77777777" w:rsidR="00994F8A" w:rsidRPr="00D32B9E" w:rsidRDefault="00994F8A" w:rsidP="00994F8A">
      <w:pPr>
        <w:spacing w:after="0"/>
        <w:jc w:val="both"/>
        <w:rPr>
          <w:rFonts w:ascii="Arial" w:eastAsia="Times New Roman" w:hAnsi="Arial" w:cs="Arial"/>
          <w:lang w:eastAsia="sl-SI"/>
        </w:rPr>
      </w:pPr>
    </w:p>
    <w:p w14:paraId="10BD7F67" w14:textId="77777777" w:rsidR="00994F8A" w:rsidRPr="00D32B9E" w:rsidRDefault="00994F8A" w:rsidP="00994F8A">
      <w:pPr>
        <w:spacing w:after="0"/>
        <w:jc w:val="both"/>
        <w:rPr>
          <w:rFonts w:ascii="Arial" w:eastAsia="Times New Roman" w:hAnsi="Arial" w:cs="Arial"/>
          <w:b/>
          <w:lang w:eastAsia="sl-SI"/>
        </w:rPr>
      </w:pPr>
      <w:r w:rsidRPr="00D32B9E">
        <w:rPr>
          <w:rFonts w:ascii="Arial" w:eastAsia="Times New Roman" w:hAnsi="Arial" w:cs="Arial"/>
          <w:b/>
          <w:lang w:eastAsia="sl-SI"/>
        </w:rPr>
        <w:t>SKRBNIKI POGODBE</w:t>
      </w:r>
    </w:p>
    <w:p w14:paraId="50CD4C7D"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lang w:val="pl-PL"/>
        </w:rPr>
        <w:t xml:space="preserve"> člen</w:t>
      </w:r>
    </w:p>
    <w:p w14:paraId="6EFC287B" w14:textId="77777777" w:rsidR="00994F8A" w:rsidRPr="00D32B9E" w:rsidRDefault="00994F8A" w:rsidP="00994F8A">
      <w:pPr>
        <w:spacing w:after="0"/>
        <w:jc w:val="both"/>
        <w:rPr>
          <w:rFonts w:ascii="Arial" w:eastAsia="Times New Roman" w:hAnsi="Arial" w:cs="Arial"/>
          <w:lang w:eastAsia="sl-SI"/>
        </w:rPr>
      </w:pPr>
    </w:p>
    <w:p w14:paraId="5AA9E50D" w14:textId="77777777" w:rsidR="00994F8A" w:rsidRPr="00D32B9E" w:rsidRDefault="00994F8A" w:rsidP="00994F8A">
      <w:pPr>
        <w:spacing w:after="0"/>
        <w:jc w:val="both"/>
        <w:rPr>
          <w:rFonts w:ascii="Arial" w:eastAsia="Times New Roman" w:hAnsi="Arial" w:cs="Arial"/>
          <w:lang w:eastAsia="sl-SI"/>
        </w:rPr>
      </w:pPr>
      <w:r w:rsidRPr="00D32B9E">
        <w:rPr>
          <w:rFonts w:ascii="Arial" w:eastAsia="Times New Roman" w:hAnsi="Arial" w:cs="Arial"/>
          <w:lang w:eastAsia="sl-SI"/>
        </w:rPr>
        <w:t>Za skrbnika te pogodbe s strani upravljavca se imenuje _________________________, kontakt: ____________.</w:t>
      </w:r>
    </w:p>
    <w:p w14:paraId="42C512FE" w14:textId="77777777" w:rsidR="00994F8A" w:rsidRPr="00D32B9E" w:rsidRDefault="00994F8A" w:rsidP="00994F8A">
      <w:pPr>
        <w:spacing w:after="0"/>
        <w:jc w:val="both"/>
        <w:rPr>
          <w:rFonts w:ascii="Arial" w:eastAsia="Times New Roman" w:hAnsi="Arial" w:cs="Arial"/>
          <w:lang w:eastAsia="sl-SI"/>
        </w:rPr>
      </w:pPr>
    </w:p>
    <w:p w14:paraId="1D766A00" w14:textId="77777777" w:rsidR="00994F8A" w:rsidRPr="00D32B9E" w:rsidRDefault="00994F8A" w:rsidP="00994F8A">
      <w:pPr>
        <w:spacing w:after="0"/>
        <w:jc w:val="both"/>
        <w:rPr>
          <w:rFonts w:ascii="Arial" w:eastAsia="Times New Roman" w:hAnsi="Arial" w:cs="Arial"/>
          <w:lang w:eastAsia="sl-SI"/>
        </w:rPr>
      </w:pPr>
      <w:r w:rsidRPr="00D32B9E">
        <w:rPr>
          <w:rFonts w:ascii="Arial" w:eastAsia="Times New Roman" w:hAnsi="Arial" w:cs="Arial"/>
          <w:lang w:eastAsia="sl-SI"/>
        </w:rPr>
        <w:t>Za skrbnika te pogodbe s strani obdelovalca se imenuje _________________________, kontakt:____________ .</w:t>
      </w:r>
    </w:p>
    <w:p w14:paraId="62CD3FAA" w14:textId="77777777" w:rsidR="00994F8A" w:rsidRPr="00D32B9E" w:rsidRDefault="00994F8A" w:rsidP="00994F8A">
      <w:pPr>
        <w:spacing w:after="0"/>
        <w:jc w:val="both"/>
        <w:rPr>
          <w:rFonts w:ascii="Arial" w:eastAsia="Times New Roman" w:hAnsi="Arial" w:cs="Arial"/>
          <w:lang w:eastAsia="sl-SI"/>
        </w:rPr>
      </w:pPr>
    </w:p>
    <w:p w14:paraId="77104967" w14:textId="77777777" w:rsidR="00994F8A" w:rsidRPr="00D32B9E" w:rsidRDefault="00994F8A" w:rsidP="00994F8A">
      <w:pPr>
        <w:spacing w:after="0"/>
        <w:jc w:val="both"/>
        <w:rPr>
          <w:rFonts w:ascii="Arial" w:eastAsia="Times New Roman" w:hAnsi="Arial" w:cs="Arial"/>
          <w:b/>
          <w:lang w:eastAsia="sl-SI"/>
        </w:rPr>
      </w:pPr>
      <w:r w:rsidRPr="00D32B9E">
        <w:rPr>
          <w:rFonts w:ascii="Arial" w:eastAsia="Times New Roman" w:hAnsi="Arial" w:cs="Arial"/>
          <w:b/>
          <w:lang w:eastAsia="sl-SI"/>
        </w:rPr>
        <w:t>KONČNE DOLOČBE</w:t>
      </w:r>
    </w:p>
    <w:p w14:paraId="46DCDCCB"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lang w:val="pl-PL"/>
        </w:rPr>
        <w:t xml:space="preserve"> člen</w:t>
      </w:r>
    </w:p>
    <w:p w14:paraId="220F32A3" w14:textId="77777777" w:rsidR="00994F8A" w:rsidRPr="00D32B9E" w:rsidRDefault="00994F8A" w:rsidP="00994F8A">
      <w:pPr>
        <w:spacing w:after="0"/>
        <w:jc w:val="both"/>
        <w:rPr>
          <w:rFonts w:ascii="Arial" w:eastAsia="Times New Roman" w:hAnsi="Arial" w:cs="Arial"/>
          <w:lang w:eastAsia="sl-SI"/>
        </w:rPr>
      </w:pPr>
      <w:r w:rsidRPr="00D32B9E">
        <w:rPr>
          <w:rFonts w:ascii="Arial" w:eastAsia="Times New Roman" w:hAnsi="Arial" w:cs="Arial"/>
          <w:lang w:eastAsia="sl-SI"/>
        </w:rPr>
        <w:t xml:space="preserve">V primeru sprememb vsebine Prilog 1 ali 2, skleneta upravljavec in obdelovalec v roku 1 meseca po sprejetju teh sprememb aneks k tej pogodbi. Od trenutka začetka veljavnosti aneksa obdelovalec obdeluje podatke, ki so navedeni v ažurirani Prilogi 1 in je zavezan k </w:t>
      </w:r>
      <w:r w:rsidRPr="00D32B9E">
        <w:rPr>
          <w:rFonts w:ascii="Arial" w:eastAsia="Times New Roman" w:hAnsi="Arial" w:cs="Arial"/>
          <w:lang w:eastAsia="sl-SI"/>
        </w:rPr>
        <w:lastRenderedPageBreak/>
        <w:t xml:space="preserve">izvajanju postopkov in ukrepov v skladu z vsebino ažurirane Priloge 2 ter osebne podatke obdelujejo pogodbeni podobdelovalci navedeni v 2.točki Priloge 2. </w:t>
      </w:r>
    </w:p>
    <w:p w14:paraId="3C16575B"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rPr>
        <w:t xml:space="preserve"> </w:t>
      </w:r>
      <w:r w:rsidRPr="00D32B9E">
        <w:rPr>
          <w:rFonts w:ascii="Arial" w:eastAsia="Times New Roman" w:hAnsi="Arial" w:cs="Arial"/>
          <w:b/>
          <w:lang w:val="pl-PL"/>
        </w:rPr>
        <w:t>člen</w:t>
      </w:r>
    </w:p>
    <w:p w14:paraId="4022041E" w14:textId="77777777" w:rsidR="00994F8A" w:rsidRPr="00D32B9E" w:rsidRDefault="00994F8A" w:rsidP="00994F8A">
      <w:pPr>
        <w:spacing w:after="0"/>
        <w:jc w:val="both"/>
        <w:rPr>
          <w:rFonts w:ascii="Arial" w:eastAsia="Times New Roman" w:hAnsi="Arial" w:cs="Arial"/>
          <w:lang w:eastAsia="sl-SI"/>
        </w:rPr>
      </w:pPr>
      <w:r w:rsidRPr="00D32B9E">
        <w:rPr>
          <w:rFonts w:ascii="Arial" w:eastAsia="Times New Roman" w:hAnsi="Arial" w:cs="Arial"/>
          <w:lang w:eastAsia="sl-SI"/>
        </w:rPr>
        <w:t>V primeru spora med upravljavcem in obdelovalcem je le-ta dolžan osebne podatke na podlagi upravljavčeve zahteve temu takoj vrniti. Morebitne kopije teh podatkov mora obdelovalec takoj uničiti ali jih posredovati državnemu organu, ki je v skladu z zakonom pristojen za odkrivanje ali pregon kaznivih dejanj, sodišču ali drugemu državnemu organu, če tako določa zakon.</w:t>
      </w:r>
    </w:p>
    <w:p w14:paraId="7404C65E"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rPr>
        <w:t xml:space="preserve"> </w:t>
      </w:r>
      <w:r w:rsidRPr="00D32B9E">
        <w:rPr>
          <w:rFonts w:ascii="Arial" w:eastAsia="Times New Roman" w:hAnsi="Arial" w:cs="Arial"/>
          <w:b/>
          <w:lang w:val="pl-PL"/>
        </w:rPr>
        <w:t>člen</w:t>
      </w:r>
    </w:p>
    <w:p w14:paraId="763AEB52" w14:textId="3A43E20F" w:rsidR="00994F8A" w:rsidRPr="00D32B9E" w:rsidRDefault="00994F8A" w:rsidP="00994F8A">
      <w:pPr>
        <w:spacing w:after="0"/>
        <w:jc w:val="both"/>
        <w:rPr>
          <w:rFonts w:ascii="Arial" w:eastAsia="Times New Roman" w:hAnsi="Arial" w:cs="Arial"/>
          <w:lang w:eastAsia="sl-SI"/>
        </w:rPr>
      </w:pPr>
      <w:r w:rsidRPr="00D32B9E">
        <w:rPr>
          <w:rFonts w:ascii="Arial" w:eastAsia="Times New Roman" w:hAnsi="Arial" w:cs="Arial"/>
          <w:lang w:eastAsia="sl-SI"/>
        </w:rPr>
        <w:t xml:space="preserve">Pogodbeni stranki se sporazumeta, da bosta morebitne spore iz te pogodbe reševali sporazumno. Če sporazuma ne bo mogoče doseči, je za reševanje spora pristojno sodišče v </w:t>
      </w:r>
      <w:r w:rsidR="00115157">
        <w:rPr>
          <w:rFonts w:ascii="Arial" w:eastAsia="Times New Roman" w:hAnsi="Arial" w:cs="Arial"/>
          <w:lang w:eastAsia="sl-SI"/>
        </w:rPr>
        <w:t>Kranju</w:t>
      </w:r>
      <w:r w:rsidRPr="00D32B9E">
        <w:rPr>
          <w:rFonts w:ascii="Arial" w:eastAsia="Times New Roman" w:hAnsi="Arial" w:cs="Arial"/>
          <w:lang w:eastAsia="sl-SI"/>
        </w:rPr>
        <w:t>.</w:t>
      </w:r>
    </w:p>
    <w:p w14:paraId="4D62ADA3" w14:textId="77777777" w:rsidR="00994F8A" w:rsidRPr="00D32B9E" w:rsidRDefault="00994F8A" w:rsidP="004624C9">
      <w:pPr>
        <w:pStyle w:val="Odstavekseznama"/>
        <w:numPr>
          <w:ilvl w:val="0"/>
          <w:numId w:val="44"/>
        </w:numPr>
        <w:tabs>
          <w:tab w:val="left" w:pos="1620"/>
        </w:tabs>
        <w:overflowPunct w:val="0"/>
        <w:autoSpaceDE w:val="0"/>
        <w:autoSpaceDN w:val="0"/>
        <w:adjustRightInd w:val="0"/>
        <w:spacing w:before="240" w:after="120"/>
        <w:ind w:right="11"/>
        <w:textAlignment w:val="baseline"/>
        <w:rPr>
          <w:rFonts w:ascii="Arial" w:eastAsia="Times New Roman" w:hAnsi="Arial" w:cs="Arial"/>
          <w:b/>
          <w:lang w:val="pl-PL"/>
        </w:rPr>
      </w:pPr>
      <w:r w:rsidRPr="00D32B9E">
        <w:rPr>
          <w:rFonts w:ascii="Arial" w:eastAsia="Times New Roman" w:hAnsi="Arial" w:cs="Arial"/>
          <w:b/>
          <w:lang w:val="pl-PL"/>
        </w:rPr>
        <w:t xml:space="preserve"> člen</w:t>
      </w:r>
    </w:p>
    <w:p w14:paraId="5DAC2200" w14:textId="77777777" w:rsidR="00994F8A" w:rsidRPr="00D32B9E" w:rsidRDefault="00994F8A" w:rsidP="00994F8A">
      <w:pPr>
        <w:spacing w:after="0"/>
        <w:jc w:val="both"/>
        <w:rPr>
          <w:rFonts w:ascii="Arial" w:eastAsia="Times New Roman" w:hAnsi="Arial" w:cs="Arial"/>
          <w:lang w:eastAsia="sl-SI"/>
        </w:rPr>
      </w:pPr>
      <w:r w:rsidRPr="00D32B9E">
        <w:rPr>
          <w:rFonts w:ascii="Arial" w:eastAsia="Times New Roman" w:hAnsi="Arial" w:cs="Arial"/>
          <w:lang w:eastAsia="sl-SI"/>
        </w:rPr>
        <w:t>Pogodba je sklenjena v dveh (2) enakih izvodih, od katerih prejme vsaka stranka po en (1) izvod.</w:t>
      </w:r>
    </w:p>
    <w:p w14:paraId="2FA14766" w14:textId="77777777" w:rsidR="00994F8A" w:rsidRPr="00D32B9E" w:rsidRDefault="00994F8A" w:rsidP="00994F8A">
      <w:pPr>
        <w:spacing w:after="0"/>
        <w:rPr>
          <w:rFonts w:ascii="Arial" w:eastAsia="Times New Roman" w:hAnsi="Arial" w:cs="Arial"/>
          <w:lang w:eastAsia="sl-SI"/>
        </w:rPr>
      </w:pPr>
    </w:p>
    <w:p w14:paraId="593CCF06" w14:textId="77777777" w:rsidR="00994F8A" w:rsidRPr="00D32B9E" w:rsidRDefault="00994F8A" w:rsidP="00994F8A">
      <w:pPr>
        <w:spacing w:after="0"/>
        <w:rPr>
          <w:rFonts w:ascii="Arial" w:eastAsia="Times New Roman" w:hAnsi="Arial" w:cs="Arial"/>
          <w:lang w:eastAsia="sl-SI"/>
        </w:rPr>
      </w:pPr>
    </w:p>
    <w:p w14:paraId="0CDEF126" w14:textId="77777777" w:rsidR="00994F8A" w:rsidRPr="00D32B9E" w:rsidRDefault="00994F8A" w:rsidP="00994F8A">
      <w:pPr>
        <w:spacing w:after="0"/>
        <w:rPr>
          <w:rFonts w:ascii="Arial" w:eastAsia="Times New Roman" w:hAnsi="Arial" w:cs="Arial"/>
          <w:lang w:eastAsia="sl-SI"/>
        </w:rPr>
      </w:pPr>
    </w:p>
    <w:p w14:paraId="5FD5FBB8" w14:textId="77777777" w:rsidR="00994F8A" w:rsidRPr="00D32B9E" w:rsidRDefault="00994F8A" w:rsidP="00994F8A">
      <w:pPr>
        <w:spacing w:after="0"/>
        <w:rPr>
          <w:rFonts w:ascii="Arial" w:eastAsia="Times New Roman" w:hAnsi="Arial" w:cs="Arial"/>
          <w:lang w:eastAsia="sl-SI"/>
        </w:rPr>
      </w:pPr>
    </w:p>
    <w:p w14:paraId="2F26B589" w14:textId="77777777" w:rsidR="00994F8A" w:rsidRPr="00D32B9E" w:rsidRDefault="00994F8A" w:rsidP="00994F8A">
      <w:pPr>
        <w:spacing w:after="0"/>
        <w:jc w:val="both"/>
        <w:rPr>
          <w:rFonts w:ascii="Arial" w:eastAsia="Times New Roman" w:hAnsi="Arial" w:cs="Arial"/>
          <w:lang w:eastAsia="sl-SI"/>
        </w:rPr>
      </w:pPr>
      <w:r w:rsidRPr="00D32B9E">
        <w:rPr>
          <w:rFonts w:ascii="Arial" w:eastAsia="Times New Roman" w:hAnsi="Arial" w:cs="Arial"/>
          <w:lang w:eastAsia="sl-SI"/>
        </w:rPr>
        <w:t>Upravljavec osebnih podatkov:</w:t>
      </w:r>
      <w:r w:rsidRPr="00D32B9E">
        <w:rPr>
          <w:rFonts w:ascii="Arial" w:eastAsia="Times New Roman" w:hAnsi="Arial" w:cs="Arial"/>
          <w:lang w:eastAsia="sl-SI"/>
        </w:rPr>
        <w:tab/>
      </w:r>
      <w:r w:rsidRPr="00D32B9E">
        <w:rPr>
          <w:rFonts w:ascii="Arial" w:eastAsia="Times New Roman" w:hAnsi="Arial" w:cs="Arial"/>
          <w:lang w:eastAsia="sl-SI"/>
        </w:rPr>
        <w:tab/>
      </w:r>
      <w:r w:rsidRPr="00D32B9E">
        <w:rPr>
          <w:rFonts w:ascii="Arial" w:eastAsia="Times New Roman" w:hAnsi="Arial" w:cs="Arial"/>
          <w:lang w:eastAsia="sl-SI"/>
        </w:rPr>
        <w:tab/>
        <w:t xml:space="preserve">         Obdelovalec osebnih podatkov:</w:t>
      </w:r>
    </w:p>
    <w:p w14:paraId="7B0F0DA0" w14:textId="77777777" w:rsidR="00994F8A" w:rsidRPr="00D32B9E" w:rsidRDefault="00994F8A" w:rsidP="00994F8A">
      <w:pPr>
        <w:spacing w:after="0"/>
        <w:jc w:val="both"/>
        <w:rPr>
          <w:rFonts w:ascii="Arial" w:eastAsia="Times New Roman" w:hAnsi="Arial" w:cs="Arial"/>
          <w:lang w:eastAsia="sl-SI"/>
        </w:rPr>
      </w:pPr>
    </w:p>
    <w:p w14:paraId="0B8AB08F" w14:textId="16446257" w:rsidR="00994F8A" w:rsidRPr="00D32B9E" w:rsidRDefault="00994F8A" w:rsidP="00994F8A">
      <w:pPr>
        <w:spacing w:after="0"/>
        <w:jc w:val="both"/>
        <w:rPr>
          <w:rFonts w:ascii="Arial" w:eastAsia="Times New Roman" w:hAnsi="Arial" w:cs="Arial"/>
          <w:lang w:eastAsia="sl-SI"/>
        </w:rPr>
      </w:pPr>
      <w:r w:rsidRPr="00D32B9E">
        <w:rPr>
          <w:rFonts w:ascii="Arial" w:eastAsia="Times New Roman" w:hAnsi="Arial" w:cs="Arial"/>
          <w:lang w:eastAsia="sl-SI"/>
        </w:rPr>
        <w:t>Splošna bolnišnica</w:t>
      </w:r>
      <w:r w:rsidR="00310609">
        <w:rPr>
          <w:rFonts w:ascii="Arial" w:eastAsia="Times New Roman" w:hAnsi="Arial" w:cs="Arial"/>
          <w:lang w:eastAsia="sl-SI"/>
        </w:rPr>
        <w:t xml:space="preserve"> Jesenice</w:t>
      </w:r>
      <w:r w:rsidRPr="00D32B9E">
        <w:rPr>
          <w:rFonts w:ascii="Arial" w:eastAsia="Times New Roman" w:hAnsi="Arial" w:cs="Arial"/>
          <w:lang w:eastAsia="sl-SI"/>
        </w:rPr>
        <w:tab/>
      </w:r>
      <w:r w:rsidRPr="00D32B9E">
        <w:rPr>
          <w:rFonts w:ascii="Arial" w:eastAsia="Times New Roman" w:hAnsi="Arial" w:cs="Arial"/>
          <w:lang w:eastAsia="sl-SI"/>
        </w:rPr>
        <w:tab/>
        <w:t xml:space="preserve">        </w:t>
      </w:r>
      <w:r w:rsidRPr="00D32B9E">
        <w:rPr>
          <w:rFonts w:ascii="Arial" w:eastAsia="Times New Roman" w:hAnsi="Arial" w:cs="Arial"/>
          <w:lang w:eastAsia="sl-SI"/>
        </w:rPr>
        <w:tab/>
        <w:t xml:space="preserve">         __________________________________</w:t>
      </w:r>
    </w:p>
    <w:p w14:paraId="62A4141F" w14:textId="77777777" w:rsidR="00994F8A" w:rsidRPr="00D32B9E" w:rsidRDefault="00994F8A" w:rsidP="00994F8A">
      <w:pPr>
        <w:spacing w:after="0"/>
        <w:jc w:val="both"/>
        <w:rPr>
          <w:rFonts w:ascii="Arial" w:eastAsia="Times New Roman" w:hAnsi="Arial" w:cs="Arial"/>
          <w:lang w:eastAsia="sl-SI"/>
        </w:rPr>
      </w:pPr>
    </w:p>
    <w:p w14:paraId="4BA4CF9D" w14:textId="6B2222F3" w:rsidR="00994F8A" w:rsidRPr="00D32B9E" w:rsidRDefault="00310609" w:rsidP="00994F8A">
      <w:pPr>
        <w:spacing w:after="0"/>
        <w:jc w:val="both"/>
        <w:rPr>
          <w:rFonts w:ascii="Arial" w:eastAsia="Times New Roman" w:hAnsi="Arial" w:cs="Arial"/>
          <w:lang w:eastAsia="sl-SI"/>
        </w:rPr>
      </w:pPr>
      <w:r>
        <w:rPr>
          <w:rFonts w:ascii="Arial" w:eastAsia="Times New Roman" w:hAnsi="Arial" w:cs="Arial"/>
          <w:lang w:eastAsia="sl-SI"/>
        </w:rPr>
        <w:t>Petra Rupar, dr.med.</w:t>
      </w:r>
    </w:p>
    <w:p w14:paraId="0CBD9886" w14:textId="77777777" w:rsidR="00994F8A" w:rsidRPr="00D32B9E" w:rsidRDefault="00994F8A" w:rsidP="00994F8A">
      <w:pPr>
        <w:spacing w:after="0"/>
        <w:jc w:val="both"/>
        <w:rPr>
          <w:rFonts w:ascii="Arial" w:eastAsia="Times New Roman" w:hAnsi="Arial" w:cs="Arial"/>
          <w:lang w:eastAsia="sl-SI"/>
        </w:rPr>
      </w:pPr>
    </w:p>
    <w:p w14:paraId="60910207" w14:textId="77777777" w:rsidR="00994F8A" w:rsidRPr="00D32B9E" w:rsidRDefault="00994F8A" w:rsidP="00994F8A">
      <w:pPr>
        <w:spacing w:after="0"/>
        <w:jc w:val="both"/>
        <w:rPr>
          <w:rFonts w:ascii="Arial" w:eastAsia="Times New Roman" w:hAnsi="Arial" w:cs="Arial"/>
          <w:lang w:eastAsia="sl-SI"/>
        </w:rPr>
      </w:pPr>
      <w:r w:rsidRPr="00D32B9E">
        <w:rPr>
          <w:rFonts w:ascii="Arial" w:eastAsia="Times New Roman" w:hAnsi="Arial" w:cs="Arial"/>
          <w:spacing w:val="-3"/>
          <w:lang w:eastAsia="sl-SI"/>
        </w:rPr>
        <w:t>Direktorica</w:t>
      </w:r>
      <w:r w:rsidRPr="00D32B9E">
        <w:rPr>
          <w:rFonts w:ascii="Arial" w:eastAsia="Times New Roman" w:hAnsi="Arial" w:cs="Arial"/>
          <w:spacing w:val="-3"/>
          <w:lang w:eastAsia="sl-SI"/>
        </w:rPr>
        <w:tab/>
      </w:r>
      <w:r w:rsidRPr="00D32B9E">
        <w:rPr>
          <w:rFonts w:ascii="Arial" w:eastAsia="Times New Roman" w:hAnsi="Arial" w:cs="Arial"/>
          <w:spacing w:val="-3"/>
          <w:lang w:eastAsia="sl-SI"/>
        </w:rPr>
        <w:tab/>
      </w:r>
      <w:r w:rsidRPr="00D32B9E">
        <w:rPr>
          <w:rFonts w:ascii="Arial" w:eastAsia="Times New Roman" w:hAnsi="Arial" w:cs="Arial"/>
          <w:spacing w:val="-3"/>
          <w:lang w:eastAsia="sl-SI"/>
        </w:rPr>
        <w:tab/>
      </w:r>
      <w:r w:rsidRPr="00D32B9E">
        <w:rPr>
          <w:rFonts w:ascii="Arial" w:eastAsia="Times New Roman" w:hAnsi="Arial" w:cs="Arial"/>
          <w:spacing w:val="-3"/>
          <w:lang w:eastAsia="sl-SI"/>
        </w:rPr>
        <w:tab/>
        <w:t xml:space="preserve">          </w:t>
      </w:r>
    </w:p>
    <w:p w14:paraId="3607ACF9" w14:textId="77777777" w:rsidR="00994F8A" w:rsidRPr="00D32B9E" w:rsidRDefault="00994F8A" w:rsidP="00994F8A">
      <w:pPr>
        <w:spacing w:after="0"/>
        <w:jc w:val="both"/>
        <w:rPr>
          <w:rFonts w:ascii="Arial" w:eastAsia="Times New Roman" w:hAnsi="Arial" w:cs="Arial"/>
          <w:lang w:eastAsia="sl-SI"/>
        </w:rPr>
      </w:pPr>
    </w:p>
    <w:p w14:paraId="5F838B8C" w14:textId="77777777" w:rsidR="00994F8A" w:rsidRPr="00D32B9E" w:rsidRDefault="00994F8A" w:rsidP="00994F8A">
      <w:pPr>
        <w:spacing w:after="0"/>
        <w:jc w:val="both"/>
        <w:rPr>
          <w:rFonts w:ascii="Arial" w:eastAsia="Times New Roman" w:hAnsi="Arial" w:cs="Arial"/>
          <w:lang w:eastAsia="sl-SI"/>
        </w:rPr>
      </w:pPr>
    </w:p>
    <w:p w14:paraId="548D5173" w14:textId="77777777" w:rsidR="00994F8A" w:rsidRPr="00D32B9E" w:rsidRDefault="00994F8A" w:rsidP="00994F8A">
      <w:pPr>
        <w:spacing w:after="0"/>
        <w:rPr>
          <w:rFonts w:ascii="Arial" w:eastAsia="Times New Roman" w:hAnsi="Arial" w:cs="Arial"/>
          <w:spacing w:val="-3"/>
          <w:lang w:eastAsia="sl-SI"/>
        </w:rPr>
      </w:pPr>
    </w:p>
    <w:p w14:paraId="4C7A8F94" w14:textId="5148C796" w:rsidR="00994F8A" w:rsidRPr="00D32B9E" w:rsidRDefault="00994F8A" w:rsidP="00994F8A">
      <w:pPr>
        <w:spacing w:after="0"/>
        <w:rPr>
          <w:rFonts w:ascii="Arial" w:eastAsia="Times New Roman" w:hAnsi="Arial" w:cs="Arial"/>
          <w:lang w:eastAsia="sl-SI"/>
        </w:rPr>
        <w:sectPr w:rsidR="00994F8A" w:rsidRPr="00D32B9E" w:rsidSect="00994F8A">
          <w:footerReference w:type="even" r:id="rId25"/>
          <w:footerReference w:type="default" r:id="rId26"/>
          <w:pgSz w:w="11906" w:h="16838"/>
          <w:pgMar w:top="1417" w:right="1417" w:bottom="1417" w:left="1417" w:header="708" w:footer="708" w:gutter="0"/>
          <w:cols w:space="708"/>
          <w:docGrid w:linePitch="360"/>
        </w:sectPr>
      </w:pPr>
      <w:r w:rsidRPr="00D32B9E">
        <w:rPr>
          <w:rFonts w:ascii="Arial" w:eastAsia="Times New Roman" w:hAnsi="Arial" w:cs="Arial"/>
          <w:spacing w:val="-3"/>
          <w:lang w:eastAsia="sl-SI"/>
        </w:rPr>
        <w:t>Kraj in datum:</w:t>
      </w:r>
      <w:r w:rsidRPr="00D32B9E">
        <w:rPr>
          <w:rFonts w:ascii="Arial" w:eastAsia="Times New Roman" w:hAnsi="Arial" w:cs="Arial"/>
          <w:spacing w:val="-3"/>
          <w:lang w:eastAsia="sl-SI"/>
        </w:rPr>
        <w:tab/>
      </w:r>
      <w:r w:rsidRPr="00D32B9E">
        <w:rPr>
          <w:rFonts w:ascii="Arial" w:eastAsia="Times New Roman" w:hAnsi="Arial" w:cs="Arial"/>
          <w:spacing w:val="-3"/>
          <w:lang w:eastAsia="sl-SI"/>
        </w:rPr>
        <w:tab/>
      </w:r>
      <w:r w:rsidRPr="00D32B9E">
        <w:rPr>
          <w:rFonts w:ascii="Arial" w:eastAsia="Times New Roman" w:hAnsi="Arial" w:cs="Arial"/>
          <w:spacing w:val="-3"/>
          <w:lang w:eastAsia="sl-SI"/>
        </w:rPr>
        <w:tab/>
      </w:r>
      <w:r w:rsidRPr="00D32B9E">
        <w:rPr>
          <w:rFonts w:ascii="Arial" w:eastAsia="Times New Roman" w:hAnsi="Arial" w:cs="Arial"/>
          <w:spacing w:val="-3"/>
          <w:lang w:eastAsia="sl-SI"/>
        </w:rPr>
        <w:tab/>
      </w:r>
      <w:r w:rsidRPr="00D32B9E">
        <w:rPr>
          <w:rFonts w:ascii="Arial" w:eastAsia="Times New Roman" w:hAnsi="Arial" w:cs="Arial"/>
          <w:spacing w:val="-3"/>
          <w:lang w:eastAsia="sl-SI"/>
        </w:rPr>
        <w:tab/>
      </w:r>
      <w:r w:rsidRPr="00D32B9E">
        <w:rPr>
          <w:rFonts w:ascii="Arial" w:eastAsia="Times New Roman" w:hAnsi="Arial" w:cs="Arial"/>
          <w:spacing w:val="-3"/>
          <w:lang w:eastAsia="sl-SI"/>
        </w:rPr>
        <w:tab/>
      </w:r>
      <w:r w:rsidR="00310609">
        <w:rPr>
          <w:rFonts w:ascii="Arial" w:eastAsia="Times New Roman" w:hAnsi="Arial" w:cs="Arial"/>
          <w:spacing w:val="-3"/>
          <w:lang w:eastAsia="sl-SI"/>
        </w:rPr>
        <w:t xml:space="preserve">      </w:t>
      </w:r>
      <w:r w:rsidRPr="00D32B9E">
        <w:rPr>
          <w:rFonts w:ascii="Arial" w:eastAsia="Times New Roman" w:hAnsi="Arial" w:cs="Arial"/>
          <w:spacing w:val="-3"/>
          <w:lang w:eastAsia="sl-SI"/>
        </w:rPr>
        <w:t>Kraj in datum</w:t>
      </w:r>
    </w:p>
    <w:p w14:paraId="75818B34" w14:textId="77777777" w:rsidR="00994F8A" w:rsidRPr="00D32B9E" w:rsidRDefault="00994F8A" w:rsidP="00994F8A">
      <w:pPr>
        <w:spacing w:after="0" w:line="240" w:lineRule="auto"/>
        <w:rPr>
          <w:rFonts w:ascii="Arial" w:eastAsia="Times New Roman" w:hAnsi="Arial" w:cs="Arial"/>
          <w:b/>
          <w:lang w:eastAsia="sl-SI"/>
        </w:rPr>
      </w:pPr>
      <w:r w:rsidRPr="00D32B9E">
        <w:rPr>
          <w:rFonts w:ascii="Arial" w:eastAsia="Times New Roman" w:hAnsi="Arial" w:cs="Arial"/>
          <w:b/>
          <w:lang w:eastAsia="sl-SI"/>
        </w:rPr>
        <w:lastRenderedPageBreak/>
        <w:t>PRILOGA 1 K POGODBI O OBDELOVANJU OSEBNIH PODATKOV</w:t>
      </w:r>
    </w:p>
    <w:p w14:paraId="05C640E1" w14:textId="77777777" w:rsidR="00994F8A" w:rsidRPr="00D32B9E" w:rsidRDefault="00994F8A" w:rsidP="00994F8A">
      <w:pPr>
        <w:spacing w:after="0" w:line="240" w:lineRule="auto"/>
        <w:rPr>
          <w:rFonts w:ascii="Arial" w:eastAsia="Times New Roman" w:hAnsi="Arial" w:cs="Arial"/>
          <w:b/>
          <w:lang w:eastAsia="sl-S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5"/>
        <w:gridCol w:w="2281"/>
        <w:gridCol w:w="5146"/>
      </w:tblGrid>
      <w:tr w:rsidR="00994F8A" w:rsidRPr="00D32B9E" w14:paraId="7F8607BA" w14:textId="77777777" w:rsidTr="00915DC4">
        <w:tc>
          <w:tcPr>
            <w:tcW w:w="760" w:type="pct"/>
            <w:vAlign w:val="center"/>
          </w:tcPr>
          <w:p w14:paraId="21B3BC4D" w14:textId="77777777" w:rsidR="00994F8A" w:rsidRPr="00D32B9E" w:rsidRDefault="00994F8A" w:rsidP="00915DC4">
            <w:pPr>
              <w:spacing w:after="120" w:line="240" w:lineRule="auto"/>
              <w:jc w:val="center"/>
              <w:rPr>
                <w:rFonts w:ascii="Arial" w:eastAsia="Times New Roman" w:hAnsi="Arial" w:cs="Arial"/>
                <w:b/>
                <w:lang w:eastAsia="sl-SI"/>
              </w:rPr>
            </w:pPr>
            <w:r w:rsidRPr="00D32B9E">
              <w:rPr>
                <w:rFonts w:ascii="Arial" w:eastAsia="Times New Roman" w:hAnsi="Arial" w:cs="Arial"/>
                <w:b/>
                <w:lang w:eastAsia="sl-SI"/>
              </w:rPr>
              <w:t>IME ZBIRKE OSEBNIH PODATKOV</w:t>
            </w:r>
          </w:p>
        </w:tc>
        <w:tc>
          <w:tcPr>
            <w:tcW w:w="1330" w:type="pct"/>
            <w:vAlign w:val="center"/>
          </w:tcPr>
          <w:p w14:paraId="074B912B" w14:textId="77777777" w:rsidR="00994F8A" w:rsidRPr="00D32B9E" w:rsidRDefault="00994F8A" w:rsidP="00915DC4">
            <w:pPr>
              <w:spacing w:after="120" w:line="240" w:lineRule="auto"/>
              <w:jc w:val="center"/>
              <w:rPr>
                <w:rFonts w:ascii="Arial" w:eastAsia="Times New Roman" w:hAnsi="Arial" w:cs="Arial"/>
                <w:b/>
                <w:lang w:eastAsia="sl-SI"/>
              </w:rPr>
            </w:pPr>
          </w:p>
          <w:p w14:paraId="790CE520" w14:textId="77777777" w:rsidR="00994F8A" w:rsidRPr="00D32B9E" w:rsidRDefault="00994F8A" w:rsidP="00915DC4">
            <w:pPr>
              <w:spacing w:after="120" w:line="240" w:lineRule="auto"/>
              <w:jc w:val="center"/>
              <w:rPr>
                <w:rFonts w:ascii="Arial" w:eastAsia="Times New Roman" w:hAnsi="Arial" w:cs="Arial"/>
                <w:b/>
                <w:lang w:eastAsia="sl-SI"/>
              </w:rPr>
            </w:pPr>
            <w:r w:rsidRPr="00D32B9E">
              <w:rPr>
                <w:rFonts w:ascii="Arial" w:eastAsia="Times New Roman" w:hAnsi="Arial" w:cs="Arial"/>
                <w:b/>
                <w:lang w:eastAsia="sl-SI"/>
              </w:rPr>
              <w:t>VRSTE PODATKOV V ZBIRKI OSEBNIH PODATKOV, DO KATERIH IMA OBDELOVALEC DOSTOP</w:t>
            </w:r>
          </w:p>
        </w:tc>
        <w:tc>
          <w:tcPr>
            <w:tcW w:w="2909" w:type="pct"/>
            <w:vAlign w:val="center"/>
          </w:tcPr>
          <w:p w14:paraId="7EBEF9E7" w14:textId="77777777" w:rsidR="00994F8A" w:rsidRPr="00D32B9E" w:rsidRDefault="00994F8A" w:rsidP="00915DC4">
            <w:pPr>
              <w:spacing w:after="120" w:line="240" w:lineRule="auto"/>
              <w:jc w:val="center"/>
              <w:rPr>
                <w:rFonts w:ascii="Arial" w:eastAsia="Times New Roman" w:hAnsi="Arial" w:cs="Arial"/>
                <w:b/>
                <w:lang w:eastAsia="sl-SI"/>
              </w:rPr>
            </w:pPr>
            <w:r w:rsidRPr="00D32B9E">
              <w:rPr>
                <w:rFonts w:ascii="Arial" w:eastAsia="Times New Roman" w:hAnsi="Arial" w:cs="Arial"/>
                <w:b/>
                <w:lang w:eastAsia="sl-SI"/>
              </w:rPr>
              <w:t>DOVOLJENA OBDELAVA OSEBNIH PODATKOV</w:t>
            </w:r>
          </w:p>
        </w:tc>
      </w:tr>
      <w:tr w:rsidR="00994F8A" w:rsidRPr="00D32B9E" w14:paraId="613F0BE7" w14:textId="77777777" w:rsidTr="00915DC4">
        <w:tc>
          <w:tcPr>
            <w:tcW w:w="760" w:type="pct"/>
            <w:vAlign w:val="center"/>
          </w:tcPr>
          <w:p w14:paraId="53E371AA" w14:textId="77777777" w:rsidR="00994F8A" w:rsidRPr="00D32B9E" w:rsidRDefault="00994F8A" w:rsidP="00915DC4">
            <w:pPr>
              <w:spacing w:after="120" w:line="240" w:lineRule="auto"/>
              <w:jc w:val="center"/>
              <w:rPr>
                <w:rFonts w:ascii="Arial" w:eastAsia="Times New Roman" w:hAnsi="Arial" w:cs="Arial"/>
                <w:lang w:eastAsia="sl-SI"/>
              </w:rPr>
            </w:pPr>
            <w:r w:rsidRPr="00D32B9E">
              <w:rPr>
                <w:rFonts w:ascii="Arial" w:eastAsia="Times New Roman" w:hAnsi="Arial" w:cs="Arial"/>
                <w:lang w:eastAsia="sl-SI"/>
              </w:rPr>
              <w:t>Evidenca osnovne zdravstvene dokumentacije</w:t>
            </w:r>
          </w:p>
        </w:tc>
        <w:tc>
          <w:tcPr>
            <w:tcW w:w="1330" w:type="pct"/>
            <w:vAlign w:val="center"/>
          </w:tcPr>
          <w:p w14:paraId="578C73C7" w14:textId="77777777" w:rsidR="00994F8A" w:rsidRPr="00D32B9E" w:rsidRDefault="00994F8A" w:rsidP="00915DC4">
            <w:pPr>
              <w:spacing w:after="120" w:line="240" w:lineRule="auto"/>
              <w:jc w:val="center"/>
              <w:rPr>
                <w:rFonts w:ascii="Arial" w:eastAsia="Times New Roman" w:hAnsi="Arial" w:cs="Arial"/>
                <w:lang w:eastAsia="sl-SI"/>
              </w:rPr>
            </w:pPr>
            <w:r w:rsidRPr="00D32B9E">
              <w:rPr>
                <w:rFonts w:ascii="Arial" w:eastAsia="Calibri" w:hAnsi="Arial" w:cs="Arial"/>
              </w:rPr>
              <w:t>EMŠO, številka zdravstvenega zavarovanja, ime in priimek, genogram, zakonski stan, izobrazba, poklic, naslov stalnega bivališča, naslov začasnega bivališča, telefon, diagnoza, datum stika, načrtovani stiki, številka zdravnika, terapija, napotitev, vzrok začasne dela nezmožnosti, vzrok smrti, zavarovalniški status, razlog obravnave, socialna anamneza družine, načrt zdravstvene nege</w:t>
            </w:r>
          </w:p>
        </w:tc>
        <w:tc>
          <w:tcPr>
            <w:tcW w:w="2909" w:type="pct"/>
            <w:vAlign w:val="center"/>
          </w:tcPr>
          <w:p w14:paraId="42427E26" w14:textId="77777777" w:rsidR="00994F8A" w:rsidRPr="00D32B9E" w:rsidRDefault="00994F8A" w:rsidP="00915DC4">
            <w:pPr>
              <w:spacing w:after="0" w:line="240" w:lineRule="auto"/>
              <w:rPr>
                <w:rFonts w:ascii="Arial" w:eastAsia="Times New Roman" w:hAnsi="Arial" w:cs="Arial"/>
                <w:lang w:eastAsia="sl-SI"/>
              </w:rPr>
            </w:pPr>
          </w:p>
          <w:p w14:paraId="0BEE3E04" w14:textId="77777777" w:rsidR="00994F8A" w:rsidRPr="00D32B9E" w:rsidRDefault="00994F8A" w:rsidP="00915DC4">
            <w:pPr>
              <w:spacing w:after="0" w:line="240" w:lineRule="auto"/>
              <w:rPr>
                <w:rFonts w:ascii="Arial" w:eastAsia="Times New Roman" w:hAnsi="Arial" w:cs="Arial"/>
                <w:lang w:eastAsia="sl-SI"/>
              </w:rPr>
            </w:pPr>
          </w:p>
          <w:p w14:paraId="4DCDDA7F" w14:textId="77777777" w:rsidR="00994F8A" w:rsidRPr="00D32B9E" w:rsidRDefault="00994F8A" w:rsidP="004624C9">
            <w:pPr>
              <w:numPr>
                <w:ilvl w:val="0"/>
                <w:numId w:val="47"/>
              </w:numPr>
              <w:spacing w:after="0" w:line="240" w:lineRule="auto"/>
              <w:contextualSpacing/>
              <w:rPr>
                <w:rFonts w:ascii="Arial" w:eastAsia="Times New Roman" w:hAnsi="Arial" w:cs="Arial"/>
                <w:lang w:eastAsia="sl-SI"/>
              </w:rPr>
            </w:pPr>
            <w:r w:rsidRPr="00D32B9E">
              <w:rPr>
                <w:rFonts w:ascii="Arial" w:eastAsia="Times New Roman" w:hAnsi="Arial" w:cs="Arial"/>
                <w:lang w:eastAsia="sl-SI"/>
              </w:rPr>
              <w:t xml:space="preserve">Dostop in vpogled v podatke (obdelovalec lahko podatke vpogleda in do njih dostopa pri namestitvi, uporabi in vzdrževanju opreme oz. programske opreme ob upoštevanju pogodbenih določil)  </w:t>
            </w:r>
          </w:p>
          <w:p w14:paraId="6D441912" w14:textId="77777777" w:rsidR="00994F8A" w:rsidRPr="00D32B9E" w:rsidRDefault="00994F8A" w:rsidP="00915DC4">
            <w:pPr>
              <w:spacing w:after="0" w:line="240" w:lineRule="auto"/>
              <w:ind w:left="720"/>
              <w:contextualSpacing/>
              <w:rPr>
                <w:rFonts w:ascii="Arial" w:eastAsia="Times New Roman" w:hAnsi="Arial" w:cs="Arial"/>
                <w:lang w:eastAsia="sl-SI"/>
              </w:rPr>
            </w:pPr>
          </w:p>
          <w:p w14:paraId="6882A6B2" w14:textId="77777777" w:rsidR="00994F8A" w:rsidRPr="00D32B9E" w:rsidRDefault="00994F8A" w:rsidP="004624C9">
            <w:pPr>
              <w:numPr>
                <w:ilvl w:val="0"/>
                <w:numId w:val="47"/>
              </w:numPr>
              <w:spacing w:after="0" w:line="240" w:lineRule="auto"/>
              <w:contextualSpacing/>
              <w:rPr>
                <w:rFonts w:ascii="Arial" w:eastAsia="Times New Roman" w:hAnsi="Arial" w:cs="Arial"/>
                <w:lang w:eastAsia="sl-SI"/>
              </w:rPr>
            </w:pPr>
            <w:r w:rsidRPr="00D32B9E">
              <w:rPr>
                <w:rFonts w:ascii="Arial" w:eastAsia="Times New Roman" w:hAnsi="Arial" w:cs="Arial"/>
                <w:lang w:eastAsia="sl-SI"/>
              </w:rPr>
              <w:t>Obdelovalec ne sme podatkov zbirati, spreminjati,  popravljati,..</w:t>
            </w:r>
          </w:p>
          <w:p w14:paraId="7741EEE0" w14:textId="77777777" w:rsidR="00994F8A" w:rsidRPr="00D32B9E" w:rsidRDefault="00994F8A" w:rsidP="00915DC4">
            <w:pPr>
              <w:spacing w:after="0" w:line="240" w:lineRule="auto"/>
              <w:rPr>
                <w:rFonts w:ascii="Arial" w:eastAsia="Times New Roman" w:hAnsi="Arial" w:cs="Arial"/>
                <w:lang w:eastAsia="sl-SI"/>
              </w:rPr>
            </w:pPr>
          </w:p>
          <w:p w14:paraId="3775FD03" w14:textId="77777777" w:rsidR="00994F8A" w:rsidRPr="00D32B9E" w:rsidRDefault="00994F8A" w:rsidP="004624C9">
            <w:pPr>
              <w:numPr>
                <w:ilvl w:val="0"/>
                <w:numId w:val="47"/>
              </w:numPr>
              <w:spacing w:after="0" w:line="240" w:lineRule="auto"/>
              <w:contextualSpacing/>
              <w:rPr>
                <w:rFonts w:ascii="Arial" w:eastAsia="Times New Roman" w:hAnsi="Arial" w:cs="Arial"/>
                <w:lang w:eastAsia="sl-SI"/>
              </w:rPr>
            </w:pPr>
            <w:r w:rsidRPr="00D32B9E">
              <w:rPr>
                <w:rFonts w:ascii="Arial" w:eastAsia="Times New Roman" w:hAnsi="Arial" w:cs="Arial"/>
                <w:lang w:eastAsia="sl-SI"/>
              </w:rPr>
              <w:t xml:space="preserve">Posredovanje podatkov tretjim osebam </w:t>
            </w:r>
          </w:p>
          <w:p w14:paraId="44783CD3" w14:textId="77777777" w:rsidR="00994F8A" w:rsidRPr="00D32B9E" w:rsidRDefault="00994F8A" w:rsidP="00915DC4">
            <w:pPr>
              <w:spacing w:after="0" w:line="240" w:lineRule="auto"/>
              <w:ind w:left="720"/>
              <w:contextualSpacing/>
              <w:rPr>
                <w:rFonts w:ascii="Arial" w:eastAsia="Times New Roman" w:hAnsi="Arial" w:cs="Arial"/>
                <w:lang w:eastAsia="sl-SI"/>
              </w:rPr>
            </w:pPr>
            <w:r w:rsidRPr="00D32B9E">
              <w:rPr>
                <w:rFonts w:ascii="Arial" w:eastAsia="Times New Roman" w:hAnsi="Arial" w:cs="Arial"/>
                <w:lang w:eastAsia="sl-SI"/>
              </w:rPr>
              <w:t>(obdelovalec ne sme posredovati osebnih podatkov tretjim osebam. Izjema so njegovi podobdelovalci, za katere je obdelovalec od upravljavca prejel pisno odobritev).</w:t>
            </w:r>
          </w:p>
          <w:p w14:paraId="53C2313C" w14:textId="77777777" w:rsidR="00994F8A" w:rsidRPr="00D32B9E" w:rsidRDefault="00994F8A" w:rsidP="00915DC4">
            <w:pPr>
              <w:spacing w:after="0" w:line="240" w:lineRule="auto"/>
              <w:rPr>
                <w:rFonts w:ascii="Arial" w:eastAsia="Times New Roman" w:hAnsi="Arial" w:cs="Arial"/>
                <w:lang w:eastAsia="sl-SI"/>
              </w:rPr>
            </w:pPr>
          </w:p>
          <w:p w14:paraId="5BE7A8AE" w14:textId="77777777" w:rsidR="00994F8A" w:rsidRPr="00D32B9E" w:rsidRDefault="00994F8A" w:rsidP="00915DC4">
            <w:pPr>
              <w:spacing w:after="120" w:line="240" w:lineRule="auto"/>
              <w:ind w:left="720"/>
              <w:contextualSpacing/>
              <w:rPr>
                <w:rFonts w:ascii="Arial" w:eastAsia="Times New Roman" w:hAnsi="Arial" w:cs="Arial"/>
                <w:b/>
                <w:lang w:eastAsia="sl-SI"/>
              </w:rPr>
            </w:pPr>
          </w:p>
        </w:tc>
      </w:tr>
    </w:tbl>
    <w:p w14:paraId="4AB87DF3" w14:textId="77777777" w:rsidR="00994F8A" w:rsidRPr="00D32B9E" w:rsidRDefault="00994F8A" w:rsidP="00994F8A">
      <w:pPr>
        <w:spacing w:after="0" w:line="240" w:lineRule="auto"/>
        <w:rPr>
          <w:rFonts w:ascii="Arial" w:eastAsia="Times New Roman" w:hAnsi="Arial" w:cs="Arial"/>
          <w:b/>
          <w:lang w:eastAsia="sl-SI"/>
        </w:rPr>
      </w:pPr>
    </w:p>
    <w:p w14:paraId="22C4B5BC" w14:textId="77777777" w:rsidR="00994F8A" w:rsidRPr="00D32B9E" w:rsidRDefault="00994F8A" w:rsidP="00994F8A">
      <w:pPr>
        <w:spacing w:after="0" w:line="240" w:lineRule="auto"/>
        <w:rPr>
          <w:rFonts w:ascii="Arial" w:eastAsia="Times New Roman" w:hAnsi="Arial" w:cs="Arial"/>
          <w:b/>
          <w:lang w:eastAsia="sl-SI"/>
        </w:rPr>
      </w:pPr>
    </w:p>
    <w:p w14:paraId="6F7CBAB2" w14:textId="77777777" w:rsidR="00994F8A" w:rsidRPr="00D32B9E" w:rsidRDefault="00994F8A" w:rsidP="00994F8A">
      <w:pPr>
        <w:rPr>
          <w:rFonts w:ascii="Arial" w:eastAsia="Times New Roman" w:hAnsi="Arial" w:cs="Arial"/>
          <w:b/>
          <w:lang w:eastAsia="sl-SI"/>
        </w:rPr>
      </w:pPr>
    </w:p>
    <w:p w14:paraId="1F1330DB" w14:textId="77777777" w:rsidR="00994F8A" w:rsidRPr="00A06BA8" w:rsidRDefault="00994F8A" w:rsidP="00994F8A">
      <w:pPr>
        <w:rPr>
          <w:rFonts w:ascii="Arial" w:eastAsia="Times New Roman" w:hAnsi="Arial" w:cs="Arial"/>
          <w:sz w:val="18"/>
          <w:szCs w:val="18"/>
          <w:lang w:eastAsia="sl-SI"/>
        </w:rPr>
      </w:pPr>
      <w:r w:rsidRPr="00A06BA8">
        <w:rPr>
          <w:rFonts w:ascii="Arial" w:eastAsia="Times New Roman" w:hAnsi="Arial" w:cs="Arial"/>
          <w:sz w:val="18"/>
          <w:szCs w:val="18"/>
          <w:lang w:eastAsia="sl-SI"/>
        </w:rPr>
        <w:br w:type="page"/>
      </w:r>
    </w:p>
    <w:p w14:paraId="3E461481" w14:textId="77777777" w:rsidR="00994F8A" w:rsidRPr="00907380" w:rsidRDefault="00994F8A" w:rsidP="00994F8A">
      <w:pPr>
        <w:spacing w:after="0" w:line="240" w:lineRule="auto"/>
        <w:rPr>
          <w:rFonts w:ascii="Arial" w:eastAsia="Times New Roman" w:hAnsi="Arial" w:cs="Arial"/>
          <w:b/>
          <w:lang w:eastAsia="sl-SI"/>
        </w:rPr>
      </w:pPr>
      <w:r w:rsidRPr="00907380">
        <w:rPr>
          <w:rFonts w:ascii="Arial" w:eastAsia="Times New Roman" w:hAnsi="Arial" w:cs="Arial"/>
          <w:b/>
          <w:lang w:eastAsia="sl-SI"/>
        </w:rPr>
        <w:lastRenderedPageBreak/>
        <w:t>PRILOGA 2:</w:t>
      </w:r>
      <w:r w:rsidRPr="00907380">
        <w:rPr>
          <w:rFonts w:ascii="Arial" w:eastAsia="Times New Roman" w:hAnsi="Arial" w:cs="Arial"/>
          <w:lang w:eastAsia="sl-SI"/>
        </w:rPr>
        <w:t xml:space="preserve"> </w:t>
      </w:r>
      <w:r w:rsidRPr="00907380">
        <w:rPr>
          <w:rFonts w:ascii="Arial" w:eastAsia="Times New Roman" w:hAnsi="Arial" w:cs="Arial"/>
          <w:b/>
          <w:lang w:eastAsia="sl-SI"/>
        </w:rPr>
        <w:t>SEZNAM POGODBENIH PODOBDELOVALCEV</w:t>
      </w:r>
    </w:p>
    <w:p w14:paraId="218D75A0" w14:textId="77777777" w:rsidR="00994F8A" w:rsidRPr="00907380" w:rsidRDefault="00994F8A" w:rsidP="00994F8A">
      <w:pPr>
        <w:spacing w:after="0" w:line="240" w:lineRule="auto"/>
        <w:rPr>
          <w:rFonts w:ascii="Arial" w:eastAsia="Times New Roman" w:hAnsi="Arial" w:cs="Arial"/>
          <w:b/>
          <w:lang w:eastAsia="sl-SI"/>
        </w:rPr>
      </w:pPr>
    </w:p>
    <w:p w14:paraId="4AE65005" w14:textId="77777777" w:rsidR="00994F8A" w:rsidRPr="00907380" w:rsidRDefault="00994F8A" w:rsidP="00994F8A">
      <w:pPr>
        <w:spacing w:after="0" w:line="240" w:lineRule="auto"/>
        <w:rPr>
          <w:rFonts w:ascii="Arial" w:eastAsia="Times New Roman" w:hAnsi="Arial" w:cs="Arial"/>
          <w:b/>
          <w:lang w:eastAsia="sl-SI"/>
        </w:rPr>
      </w:pPr>
    </w:p>
    <w:p w14:paraId="0098A1F1" w14:textId="77777777" w:rsidR="00994F8A" w:rsidRPr="00907380" w:rsidRDefault="00994F8A" w:rsidP="00994F8A">
      <w:pPr>
        <w:spacing w:after="0" w:line="240" w:lineRule="auto"/>
        <w:rPr>
          <w:rFonts w:ascii="Arial" w:eastAsia="Times New Roman" w:hAnsi="Arial" w:cs="Arial"/>
          <w:lang w:eastAsia="sl-SI"/>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155"/>
        <w:gridCol w:w="3940"/>
      </w:tblGrid>
      <w:tr w:rsidR="00994F8A" w:rsidRPr="00907380" w14:paraId="293D6DEF" w14:textId="77777777" w:rsidTr="00915DC4">
        <w:tc>
          <w:tcPr>
            <w:tcW w:w="3085" w:type="dxa"/>
            <w:tcBorders>
              <w:top w:val="single" w:sz="4" w:space="0" w:color="auto"/>
              <w:left w:val="single" w:sz="4" w:space="0" w:color="auto"/>
              <w:bottom w:val="single" w:sz="4" w:space="0" w:color="auto"/>
              <w:right w:val="single" w:sz="4" w:space="0" w:color="auto"/>
            </w:tcBorders>
            <w:hideMark/>
          </w:tcPr>
          <w:p w14:paraId="7A895105" w14:textId="77777777" w:rsidR="00994F8A" w:rsidRPr="00907380" w:rsidRDefault="00994F8A" w:rsidP="00915DC4">
            <w:pPr>
              <w:spacing w:after="120" w:line="280" w:lineRule="atLeast"/>
              <w:rPr>
                <w:rFonts w:ascii="Arial" w:eastAsia="Times New Roman" w:hAnsi="Arial" w:cs="Arial"/>
                <w:b/>
                <w:lang w:eastAsia="de-DE"/>
              </w:rPr>
            </w:pPr>
            <w:r w:rsidRPr="00907380">
              <w:rPr>
                <w:rFonts w:ascii="Arial" w:eastAsia="Times New Roman" w:hAnsi="Arial" w:cs="Arial"/>
                <w:b/>
              </w:rPr>
              <w:t xml:space="preserve">Podobdelovalec </w:t>
            </w:r>
            <w:r w:rsidRPr="00907380">
              <w:rPr>
                <w:rFonts w:ascii="Arial" w:eastAsia="Times New Roman" w:hAnsi="Arial" w:cs="Arial"/>
              </w:rPr>
              <w:t>(naziv in kraj opravljanja dejavnosti)</w:t>
            </w:r>
          </w:p>
        </w:tc>
        <w:tc>
          <w:tcPr>
            <w:tcW w:w="2155" w:type="dxa"/>
            <w:tcBorders>
              <w:top w:val="single" w:sz="4" w:space="0" w:color="auto"/>
              <w:left w:val="single" w:sz="4" w:space="0" w:color="auto"/>
              <w:bottom w:val="single" w:sz="4" w:space="0" w:color="auto"/>
              <w:right w:val="single" w:sz="4" w:space="0" w:color="auto"/>
            </w:tcBorders>
            <w:hideMark/>
          </w:tcPr>
          <w:p w14:paraId="00F62F0C" w14:textId="77777777" w:rsidR="00994F8A" w:rsidRPr="00907380" w:rsidRDefault="00994F8A" w:rsidP="00915DC4">
            <w:pPr>
              <w:spacing w:after="120" w:line="280" w:lineRule="atLeast"/>
              <w:jc w:val="both"/>
              <w:rPr>
                <w:rFonts w:ascii="Arial" w:eastAsia="Times New Roman" w:hAnsi="Arial" w:cs="Arial"/>
                <w:b/>
                <w:lang w:eastAsia="de-DE"/>
              </w:rPr>
            </w:pPr>
            <w:r w:rsidRPr="00907380">
              <w:rPr>
                <w:rFonts w:ascii="Arial" w:eastAsia="Times New Roman" w:hAnsi="Arial" w:cs="Arial"/>
                <w:b/>
              </w:rPr>
              <w:t>Kraj obdelave</w:t>
            </w:r>
          </w:p>
        </w:tc>
        <w:tc>
          <w:tcPr>
            <w:tcW w:w="3940" w:type="dxa"/>
            <w:tcBorders>
              <w:top w:val="single" w:sz="4" w:space="0" w:color="auto"/>
              <w:left w:val="single" w:sz="4" w:space="0" w:color="auto"/>
              <w:bottom w:val="single" w:sz="4" w:space="0" w:color="auto"/>
              <w:right w:val="single" w:sz="4" w:space="0" w:color="auto"/>
            </w:tcBorders>
            <w:hideMark/>
          </w:tcPr>
          <w:p w14:paraId="7F779288" w14:textId="77777777" w:rsidR="00994F8A" w:rsidRPr="00907380" w:rsidRDefault="00994F8A" w:rsidP="00915DC4">
            <w:pPr>
              <w:spacing w:after="120" w:line="280" w:lineRule="atLeast"/>
              <w:jc w:val="both"/>
              <w:rPr>
                <w:rFonts w:ascii="Arial" w:eastAsia="Times New Roman" w:hAnsi="Arial" w:cs="Arial"/>
                <w:b/>
                <w:lang w:eastAsia="de-DE"/>
              </w:rPr>
            </w:pPr>
            <w:r w:rsidRPr="00907380">
              <w:rPr>
                <w:rFonts w:ascii="Arial" w:eastAsia="Times New Roman" w:hAnsi="Arial" w:cs="Arial"/>
                <w:b/>
              </w:rPr>
              <w:t>Vrsta storitve</w:t>
            </w:r>
          </w:p>
        </w:tc>
      </w:tr>
      <w:tr w:rsidR="00994F8A" w:rsidRPr="00907380" w14:paraId="2CA740B9" w14:textId="77777777" w:rsidTr="00915DC4">
        <w:tc>
          <w:tcPr>
            <w:tcW w:w="3085" w:type="dxa"/>
            <w:tcBorders>
              <w:top w:val="single" w:sz="4" w:space="0" w:color="auto"/>
              <w:left w:val="single" w:sz="4" w:space="0" w:color="auto"/>
              <w:bottom w:val="single" w:sz="4" w:space="0" w:color="auto"/>
              <w:right w:val="single" w:sz="4" w:space="0" w:color="auto"/>
            </w:tcBorders>
          </w:tcPr>
          <w:p w14:paraId="34AF38E0" w14:textId="77777777" w:rsidR="00994F8A" w:rsidRPr="00907380" w:rsidRDefault="00994F8A" w:rsidP="00915DC4">
            <w:pPr>
              <w:spacing w:after="120" w:line="280" w:lineRule="atLeast"/>
              <w:jc w:val="both"/>
              <w:rPr>
                <w:rFonts w:ascii="Arial" w:eastAsia="Times New Roman" w:hAnsi="Arial" w:cs="Arial"/>
                <w:lang w:eastAsia="de-DE"/>
              </w:rPr>
            </w:pPr>
          </w:p>
        </w:tc>
        <w:tc>
          <w:tcPr>
            <w:tcW w:w="2155" w:type="dxa"/>
            <w:tcBorders>
              <w:top w:val="single" w:sz="4" w:space="0" w:color="auto"/>
              <w:left w:val="single" w:sz="4" w:space="0" w:color="auto"/>
              <w:bottom w:val="single" w:sz="4" w:space="0" w:color="auto"/>
              <w:right w:val="single" w:sz="4" w:space="0" w:color="auto"/>
            </w:tcBorders>
          </w:tcPr>
          <w:p w14:paraId="4125B50E" w14:textId="77777777" w:rsidR="00994F8A" w:rsidRPr="00907380" w:rsidRDefault="00994F8A" w:rsidP="00915DC4">
            <w:pPr>
              <w:spacing w:after="120" w:line="280" w:lineRule="atLeast"/>
              <w:jc w:val="both"/>
              <w:rPr>
                <w:rFonts w:ascii="Arial" w:eastAsia="Times New Roman" w:hAnsi="Arial" w:cs="Arial"/>
                <w:lang w:eastAsia="de-DE"/>
              </w:rPr>
            </w:pPr>
          </w:p>
        </w:tc>
        <w:tc>
          <w:tcPr>
            <w:tcW w:w="3940" w:type="dxa"/>
            <w:tcBorders>
              <w:top w:val="single" w:sz="4" w:space="0" w:color="auto"/>
              <w:left w:val="single" w:sz="4" w:space="0" w:color="auto"/>
              <w:bottom w:val="single" w:sz="4" w:space="0" w:color="auto"/>
              <w:right w:val="single" w:sz="4" w:space="0" w:color="auto"/>
            </w:tcBorders>
          </w:tcPr>
          <w:p w14:paraId="5E9F9F18" w14:textId="77777777" w:rsidR="00994F8A" w:rsidRPr="00907380" w:rsidRDefault="00994F8A" w:rsidP="00915DC4">
            <w:pPr>
              <w:spacing w:after="120" w:line="280" w:lineRule="atLeast"/>
              <w:jc w:val="both"/>
              <w:rPr>
                <w:rFonts w:ascii="Arial" w:eastAsia="Times New Roman" w:hAnsi="Arial" w:cs="Arial"/>
                <w:lang w:eastAsia="de-DE"/>
              </w:rPr>
            </w:pPr>
          </w:p>
        </w:tc>
      </w:tr>
      <w:tr w:rsidR="00994F8A" w:rsidRPr="00907380" w14:paraId="1860EB6D" w14:textId="77777777" w:rsidTr="00915DC4">
        <w:tc>
          <w:tcPr>
            <w:tcW w:w="3085" w:type="dxa"/>
            <w:tcBorders>
              <w:top w:val="single" w:sz="4" w:space="0" w:color="auto"/>
              <w:left w:val="single" w:sz="4" w:space="0" w:color="auto"/>
              <w:bottom w:val="single" w:sz="4" w:space="0" w:color="auto"/>
              <w:right w:val="single" w:sz="4" w:space="0" w:color="auto"/>
            </w:tcBorders>
          </w:tcPr>
          <w:p w14:paraId="276ACD5A" w14:textId="77777777" w:rsidR="00994F8A" w:rsidRPr="00907380" w:rsidRDefault="00994F8A" w:rsidP="00915DC4">
            <w:pPr>
              <w:spacing w:after="120" w:line="280" w:lineRule="atLeast"/>
              <w:jc w:val="both"/>
              <w:rPr>
                <w:rFonts w:ascii="Arial" w:eastAsia="Times New Roman" w:hAnsi="Arial" w:cs="Arial"/>
                <w:lang w:eastAsia="de-DE"/>
              </w:rPr>
            </w:pPr>
          </w:p>
        </w:tc>
        <w:tc>
          <w:tcPr>
            <w:tcW w:w="2155" w:type="dxa"/>
            <w:tcBorders>
              <w:top w:val="single" w:sz="4" w:space="0" w:color="auto"/>
              <w:left w:val="single" w:sz="4" w:space="0" w:color="auto"/>
              <w:bottom w:val="single" w:sz="4" w:space="0" w:color="auto"/>
              <w:right w:val="single" w:sz="4" w:space="0" w:color="auto"/>
            </w:tcBorders>
          </w:tcPr>
          <w:p w14:paraId="4754CEDC" w14:textId="77777777" w:rsidR="00994F8A" w:rsidRPr="00907380" w:rsidRDefault="00994F8A" w:rsidP="00915DC4">
            <w:pPr>
              <w:spacing w:after="120" w:line="280" w:lineRule="atLeast"/>
              <w:jc w:val="both"/>
              <w:rPr>
                <w:rFonts w:ascii="Arial" w:eastAsia="Times New Roman" w:hAnsi="Arial" w:cs="Arial"/>
                <w:lang w:eastAsia="de-DE"/>
              </w:rPr>
            </w:pPr>
          </w:p>
        </w:tc>
        <w:tc>
          <w:tcPr>
            <w:tcW w:w="3940" w:type="dxa"/>
            <w:tcBorders>
              <w:top w:val="single" w:sz="4" w:space="0" w:color="auto"/>
              <w:left w:val="single" w:sz="4" w:space="0" w:color="auto"/>
              <w:bottom w:val="single" w:sz="4" w:space="0" w:color="auto"/>
              <w:right w:val="single" w:sz="4" w:space="0" w:color="auto"/>
            </w:tcBorders>
          </w:tcPr>
          <w:p w14:paraId="1B90AD9C" w14:textId="77777777" w:rsidR="00994F8A" w:rsidRPr="00907380" w:rsidRDefault="00994F8A" w:rsidP="00915DC4">
            <w:pPr>
              <w:spacing w:after="120" w:line="280" w:lineRule="atLeast"/>
              <w:jc w:val="both"/>
              <w:rPr>
                <w:rFonts w:ascii="Arial" w:eastAsia="Times New Roman" w:hAnsi="Arial" w:cs="Arial"/>
                <w:lang w:eastAsia="de-DE"/>
              </w:rPr>
            </w:pPr>
          </w:p>
        </w:tc>
      </w:tr>
      <w:tr w:rsidR="00994F8A" w:rsidRPr="00907380" w14:paraId="362CDB3C" w14:textId="77777777" w:rsidTr="00915DC4">
        <w:tc>
          <w:tcPr>
            <w:tcW w:w="3085" w:type="dxa"/>
            <w:tcBorders>
              <w:top w:val="single" w:sz="4" w:space="0" w:color="auto"/>
              <w:left w:val="single" w:sz="4" w:space="0" w:color="auto"/>
              <w:bottom w:val="single" w:sz="4" w:space="0" w:color="auto"/>
              <w:right w:val="single" w:sz="4" w:space="0" w:color="auto"/>
            </w:tcBorders>
          </w:tcPr>
          <w:p w14:paraId="59347F73" w14:textId="77777777" w:rsidR="00994F8A" w:rsidRPr="00907380" w:rsidRDefault="00994F8A" w:rsidP="00915DC4">
            <w:pPr>
              <w:spacing w:after="120" w:line="280" w:lineRule="atLeast"/>
              <w:jc w:val="both"/>
              <w:rPr>
                <w:rFonts w:ascii="Arial" w:eastAsia="Times New Roman" w:hAnsi="Arial" w:cs="Arial"/>
                <w:lang w:eastAsia="de-DE"/>
              </w:rPr>
            </w:pPr>
          </w:p>
        </w:tc>
        <w:tc>
          <w:tcPr>
            <w:tcW w:w="2155" w:type="dxa"/>
            <w:tcBorders>
              <w:top w:val="single" w:sz="4" w:space="0" w:color="auto"/>
              <w:left w:val="single" w:sz="4" w:space="0" w:color="auto"/>
              <w:bottom w:val="single" w:sz="4" w:space="0" w:color="auto"/>
              <w:right w:val="single" w:sz="4" w:space="0" w:color="auto"/>
            </w:tcBorders>
          </w:tcPr>
          <w:p w14:paraId="4E0A4A39" w14:textId="77777777" w:rsidR="00994F8A" w:rsidRPr="00907380" w:rsidRDefault="00994F8A" w:rsidP="00915DC4">
            <w:pPr>
              <w:spacing w:after="120" w:line="280" w:lineRule="atLeast"/>
              <w:jc w:val="both"/>
              <w:rPr>
                <w:rFonts w:ascii="Arial" w:eastAsia="Times New Roman" w:hAnsi="Arial" w:cs="Arial"/>
                <w:lang w:eastAsia="de-DE"/>
              </w:rPr>
            </w:pPr>
          </w:p>
        </w:tc>
        <w:tc>
          <w:tcPr>
            <w:tcW w:w="3940" w:type="dxa"/>
            <w:tcBorders>
              <w:top w:val="single" w:sz="4" w:space="0" w:color="auto"/>
              <w:left w:val="single" w:sz="4" w:space="0" w:color="auto"/>
              <w:bottom w:val="single" w:sz="4" w:space="0" w:color="auto"/>
              <w:right w:val="single" w:sz="4" w:space="0" w:color="auto"/>
            </w:tcBorders>
          </w:tcPr>
          <w:p w14:paraId="7BCE58AD" w14:textId="77777777" w:rsidR="00994F8A" w:rsidRPr="00907380" w:rsidRDefault="00994F8A" w:rsidP="00915DC4">
            <w:pPr>
              <w:spacing w:after="120" w:line="280" w:lineRule="atLeast"/>
              <w:jc w:val="both"/>
              <w:rPr>
                <w:rFonts w:ascii="Arial" w:eastAsia="Times New Roman" w:hAnsi="Arial" w:cs="Arial"/>
                <w:lang w:eastAsia="de-DE"/>
              </w:rPr>
            </w:pPr>
          </w:p>
        </w:tc>
      </w:tr>
      <w:tr w:rsidR="00994F8A" w:rsidRPr="00907380" w14:paraId="66FB13B6" w14:textId="77777777" w:rsidTr="00915DC4">
        <w:tc>
          <w:tcPr>
            <w:tcW w:w="3085" w:type="dxa"/>
            <w:tcBorders>
              <w:top w:val="single" w:sz="4" w:space="0" w:color="auto"/>
              <w:left w:val="single" w:sz="4" w:space="0" w:color="auto"/>
              <w:bottom w:val="single" w:sz="4" w:space="0" w:color="auto"/>
              <w:right w:val="single" w:sz="4" w:space="0" w:color="auto"/>
            </w:tcBorders>
          </w:tcPr>
          <w:p w14:paraId="71E36655" w14:textId="77777777" w:rsidR="00994F8A" w:rsidRPr="00907380" w:rsidRDefault="00994F8A" w:rsidP="00915DC4">
            <w:pPr>
              <w:spacing w:after="120" w:line="280" w:lineRule="atLeast"/>
              <w:jc w:val="both"/>
              <w:rPr>
                <w:rFonts w:ascii="Arial" w:eastAsia="Times New Roman" w:hAnsi="Arial" w:cs="Arial"/>
                <w:lang w:eastAsia="de-DE"/>
              </w:rPr>
            </w:pPr>
          </w:p>
        </w:tc>
        <w:tc>
          <w:tcPr>
            <w:tcW w:w="2155" w:type="dxa"/>
            <w:tcBorders>
              <w:top w:val="single" w:sz="4" w:space="0" w:color="auto"/>
              <w:left w:val="single" w:sz="4" w:space="0" w:color="auto"/>
              <w:bottom w:val="single" w:sz="4" w:space="0" w:color="auto"/>
              <w:right w:val="single" w:sz="4" w:space="0" w:color="auto"/>
            </w:tcBorders>
          </w:tcPr>
          <w:p w14:paraId="3BD9CD68" w14:textId="77777777" w:rsidR="00994F8A" w:rsidRPr="00907380" w:rsidRDefault="00994F8A" w:rsidP="00915DC4">
            <w:pPr>
              <w:spacing w:after="120" w:line="280" w:lineRule="atLeast"/>
              <w:jc w:val="both"/>
              <w:rPr>
                <w:rFonts w:ascii="Arial" w:eastAsia="Times New Roman" w:hAnsi="Arial" w:cs="Arial"/>
                <w:lang w:eastAsia="de-DE"/>
              </w:rPr>
            </w:pPr>
          </w:p>
        </w:tc>
        <w:tc>
          <w:tcPr>
            <w:tcW w:w="3940" w:type="dxa"/>
            <w:tcBorders>
              <w:top w:val="single" w:sz="4" w:space="0" w:color="auto"/>
              <w:left w:val="single" w:sz="4" w:space="0" w:color="auto"/>
              <w:bottom w:val="single" w:sz="4" w:space="0" w:color="auto"/>
              <w:right w:val="single" w:sz="4" w:space="0" w:color="auto"/>
            </w:tcBorders>
          </w:tcPr>
          <w:p w14:paraId="2DA9D271" w14:textId="77777777" w:rsidR="00994F8A" w:rsidRPr="00907380" w:rsidRDefault="00994F8A" w:rsidP="00915DC4">
            <w:pPr>
              <w:spacing w:after="120" w:line="280" w:lineRule="atLeast"/>
              <w:jc w:val="both"/>
              <w:rPr>
                <w:rFonts w:ascii="Arial" w:eastAsia="Times New Roman" w:hAnsi="Arial" w:cs="Arial"/>
                <w:lang w:eastAsia="de-DE"/>
              </w:rPr>
            </w:pPr>
          </w:p>
        </w:tc>
      </w:tr>
    </w:tbl>
    <w:p w14:paraId="49302514" w14:textId="77777777" w:rsidR="00994F8A" w:rsidRPr="00907380" w:rsidRDefault="00994F8A" w:rsidP="00994F8A">
      <w:pPr>
        <w:spacing w:after="120" w:line="280" w:lineRule="atLeast"/>
        <w:jc w:val="both"/>
        <w:rPr>
          <w:rFonts w:ascii="Arial" w:eastAsia="Times New Roman" w:hAnsi="Arial" w:cs="Arial"/>
          <w:b/>
          <w:lang w:eastAsia="de-DE"/>
        </w:rPr>
      </w:pPr>
    </w:p>
    <w:p w14:paraId="570B42B0" w14:textId="77777777" w:rsidR="00994F8A" w:rsidRPr="00907380" w:rsidRDefault="00994F8A" w:rsidP="00994F8A">
      <w:pPr>
        <w:spacing w:after="0" w:line="240" w:lineRule="auto"/>
        <w:jc w:val="both"/>
        <w:rPr>
          <w:rFonts w:ascii="Arial" w:eastAsia="Times New Roman" w:hAnsi="Arial" w:cs="Arial"/>
          <w:lang w:eastAsia="sl-SI"/>
        </w:rPr>
      </w:pPr>
    </w:p>
    <w:p w14:paraId="660A2C48" w14:textId="77777777" w:rsidR="00994F8A" w:rsidRPr="00907380" w:rsidRDefault="00994F8A" w:rsidP="00994F8A">
      <w:pPr>
        <w:spacing w:after="0" w:line="240" w:lineRule="auto"/>
        <w:rPr>
          <w:rFonts w:ascii="Arial" w:eastAsia="Times New Roman" w:hAnsi="Arial" w:cs="Arial"/>
          <w:spacing w:val="-3"/>
          <w:lang w:val="de-DE" w:eastAsia="sl-SI"/>
        </w:rPr>
      </w:pPr>
      <w:r w:rsidRPr="00907380">
        <w:rPr>
          <w:rFonts w:ascii="Arial" w:eastAsia="Times New Roman" w:hAnsi="Arial" w:cs="Arial"/>
          <w:spacing w:val="-3"/>
          <w:lang w:val="de-DE" w:eastAsia="sl-SI"/>
        </w:rPr>
        <w:tab/>
      </w:r>
      <w:r w:rsidRPr="00907380">
        <w:rPr>
          <w:rFonts w:ascii="Arial" w:eastAsia="Times New Roman" w:hAnsi="Arial" w:cs="Arial"/>
          <w:spacing w:val="-3"/>
          <w:lang w:val="de-DE" w:eastAsia="sl-SI"/>
        </w:rPr>
        <w:tab/>
      </w:r>
      <w:r w:rsidRPr="00907380">
        <w:rPr>
          <w:rFonts w:ascii="Arial" w:eastAsia="Times New Roman" w:hAnsi="Arial" w:cs="Arial"/>
          <w:spacing w:val="-3"/>
          <w:lang w:val="de-DE" w:eastAsia="sl-SI"/>
        </w:rPr>
        <w:tab/>
      </w:r>
      <w:r w:rsidRPr="00907380">
        <w:rPr>
          <w:rFonts w:ascii="Arial" w:eastAsia="Times New Roman" w:hAnsi="Arial" w:cs="Arial"/>
          <w:spacing w:val="-3"/>
          <w:lang w:val="de-DE" w:eastAsia="sl-SI"/>
        </w:rPr>
        <w:tab/>
      </w:r>
    </w:p>
    <w:p w14:paraId="2F51B7E6" w14:textId="77777777" w:rsidR="00994F8A" w:rsidRPr="00907380" w:rsidRDefault="00994F8A" w:rsidP="00994F8A">
      <w:pPr>
        <w:spacing w:after="0" w:line="240" w:lineRule="auto"/>
        <w:jc w:val="both"/>
        <w:rPr>
          <w:rFonts w:ascii="Arial" w:eastAsia="Times New Roman" w:hAnsi="Arial" w:cs="Arial"/>
          <w:lang w:eastAsia="sl-SI"/>
        </w:rPr>
      </w:pPr>
    </w:p>
    <w:p w14:paraId="6D08C20D" w14:textId="77777777" w:rsidR="00994F8A" w:rsidRPr="00907380" w:rsidRDefault="00994F8A" w:rsidP="00994F8A">
      <w:pPr>
        <w:rPr>
          <w:rFonts w:ascii="Arial" w:eastAsia="Times New Roman" w:hAnsi="Arial" w:cs="Arial"/>
          <w:lang w:eastAsia="sl-SI"/>
        </w:rPr>
      </w:pPr>
      <w:r w:rsidRPr="00907380">
        <w:rPr>
          <w:rFonts w:ascii="Arial" w:eastAsia="Times New Roman" w:hAnsi="Arial" w:cs="Arial"/>
          <w:lang w:eastAsia="sl-SI"/>
        </w:rPr>
        <w:br w:type="page"/>
      </w:r>
    </w:p>
    <w:p w14:paraId="04096237" w14:textId="4FF42840" w:rsidR="00994F8A" w:rsidRPr="00907380" w:rsidRDefault="00994F8A" w:rsidP="00994F8A">
      <w:pPr>
        <w:spacing w:after="0" w:line="240" w:lineRule="auto"/>
        <w:jc w:val="both"/>
        <w:rPr>
          <w:rFonts w:ascii="Arial" w:eastAsia="Times New Roman" w:hAnsi="Arial" w:cs="Arial"/>
          <w:b/>
          <w:lang w:eastAsia="sl-SI"/>
        </w:rPr>
      </w:pPr>
      <w:r w:rsidRPr="00907380">
        <w:rPr>
          <w:rFonts w:ascii="Arial" w:eastAsia="Times New Roman" w:hAnsi="Arial" w:cs="Arial"/>
          <w:b/>
          <w:lang w:eastAsia="sl-SI"/>
        </w:rPr>
        <w:lastRenderedPageBreak/>
        <w:t xml:space="preserve">PRILOGA 3: IZJAVA O VAROVANJU PODATKOV IN SEZNANITVI Z VARNOSTIMI POLITIKAMI V SB </w:t>
      </w:r>
      <w:r w:rsidR="00907380">
        <w:rPr>
          <w:rFonts w:ascii="Arial" w:eastAsia="Times New Roman" w:hAnsi="Arial" w:cs="Arial"/>
          <w:b/>
          <w:lang w:eastAsia="sl-SI"/>
        </w:rPr>
        <w:t>JESENICE</w:t>
      </w:r>
    </w:p>
    <w:p w14:paraId="77098443" w14:textId="77777777" w:rsidR="00994F8A" w:rsidRPr="00907380" w:rsidRDefault="00994F8A" w:rsidP="00994F8A">
      <w:pPr>
        <w:spacing w:after="0" w:line="240" w:lineRule="auto"/>
        <w:jc w:val="both"/>
        <w:rPr>
          <w:rFonts w:ascii="Arial" w:eastAsia="Times New Roman" w:hAnsi="Arial" w:cs="Arial"/>
          <w:lang w:eastAsia="sl-SI"/>
        </w:rPr>
      </w:pPr>
    </w:p>
    <w:p w14:paraId="4323E597" w14:textId="77777777" w:rsidR="00994F8A" w:rsidRPr="00907380" w:rsidRDefault="00994F8A" w:rsidP="00994F8A">
      <w:pPr>
        <w:spacing w:after="0" w:line="240" w:lineRule="auto"/>
        <w:jc w:val="center"/>
        <w:rPr>
          <w:rFonts w:ascii="Arial" w:eastAsia="Times New Roman" w:hAnsi="Arial" w:cs="Arial"/>
          <w:b/>
          <w:bCs/>
          <w:lang w:eastAsia="sl-SI"/>
        </w:rPr>
      </w:pPr>
      <w:r w:rsidRPr="00907380">
        <w:rPr>
          <w:rFonts w:ascii="Arial" w:eastAsia="Times New Roman" w:hAnsi="Arial" w:cs="Arial"/>
          <w:b/>
          <w:bCs/>
          <w:lang w:eastAsia="sl-SI"/>
        </w:rPr>
        <w:t xml:space="preserve">IZJAVA </w:t>
      </w:r>
    </w:p>
    <w:p w14:paraId="532BB762" w14:textId="77777777" w:rsidR="00994F8A" w:rsidRPr="00907380" w:rsidRDefault="00994F8A" w:rsidP="00994F8A">
      <w:pPr>
        <w:spacing w:after="0" w:line="240" w:lineRule="auto"/>
        <w:jc w:val="center"/>
        <w:rPr>
          <w:rFonts w:ascii="Arial" w:eastAsia="Times New Roman" w:hAnsi="Arial" w:cs="Arial"/>
          <w:b/>
          <w:bCs/>
          <w:lang w:eastAsia="sl-SI"/>
        </w:rPr>
      </w:pPr>
      <w:r w:rsidRPr="00907380">
        <w:rPr>
          <w:rFonts w:ascii="Arial" w:eastAsia="Times New Roman" w:hAnsi="Arial" w:cs="Arial"/>
          <w:b/>
          <w:bCs/>
          <w:lang w:eastAsia="sl-SI"/>
        </w:rPr>
        <w:t xml:space="preserve">O VAROVANJU PODATKOV IN </w:t>
      </w:r>
    </w:p>
    <w:p w14:paraId="4F270929" w14:textId="3ED730BF" w:rsidR="00994F8A" w:rsidRPr="00907380" w:rsidRDefault="00994F8A" w:rsidP="00994F8A">
      <w:pPr>
        <w:spacing w:after="0" w:line="240" w:lineRule="auto"/>
        <w:jc w:val="center"/>
        <w:rPr>
          <w:rFonts w:ascii="Arial" w:eastAsia="Times New Roman" w:hAnsi="Arial" w:cs="Arial"/>
          <w:b/>
          <w:bCs/>
          <w:lang w:eastAsia="sl-SI"/>
        </w:rPr>
      </w:pPr>
      <w:r w:rsidRPr="00907380">
        <w:rPr>
          <w:rFonts w:ascii="Arial" w:eastAsia="Times New Roman" w:hAnsi="Arial" w:cs="Arial"/>
          <w:b/>
          <w:bCs/>
          <w:lang w:eastAsia="sl-SI"/>
        </w:rPr>
        <w:t xml:space="preserve">SEZNANITVI Z VARNOSTNIMI ZAHTEVAMI SB </w:t>
      </w:r>
      <w:r w:rsidR="00C825D7">
        <w:rPr>
          <w:rFonts w:ascii="Arial" w:eastAsia="Times New Roman" w:hAnsi="Arial" w:cs="Arial"/>
          <w:b/>
          <w:bCs/>
          <w:lang w:eastAsia="sl-SI"/>
        </w:rPr>
        <w:t>JESENICE</w:t>
      </w:r>
    </w:p>
    <w:p w14:paraId="27974C94" w14:textId="77777777" w:rsidR="00994F8A" w:rsidRPr="00907380" w:rsidRDefault="00994F8A" w:rsidP="00994F8A">
      <w:pPr>
        <w:spacing w:after="0" w:line="240" w:lineRule="auto"/>
        <w:jc w:val="center"/>
        <w:rPr>
          <w:rFonts w:ascii="Arial" w:eastAsia="Times New Roman" w:hAnsi="Arial" w:cs="Arial"/>
          <w:b/>
          <w:bCs/>
          <w:lang w:eastAsia="sl-SI"/>
        </w:rPr>
      </w:pPr>
    </w:p>
    <w:p w14:paraId="726185B5" w14:textId="77777777" w:rsidR="00994F8A" w:rsidRPr="00907380" w:rsidRDefault="00994F8A" w:rsidP="00994F8A">
      <w:pPr>
        <w:spacing w:after="0" w:line="240" w:lineRule="auto"/>
        <w:jc w:val="center"/>
        <w:rPr>
          <w:rFonts w:ascii="Arial" w:eastAsia="Times New Roman" w:hAnsi="Arial" w:cs="Arial"/>
          <w:b/>
          <w:bCs/>
          <w:lang w:eastAsia="sl-SI"/>
        </w:rPr>
      </w:pPr>
    </w:p>
    <w:p w14:paraId="722D6645" w14:textId="695BBAB9" w:rsidR="00994F8A" w:rsidRPr="00907380" w:rsidRDefault="00994F8A" w:rsidP="00994F8A">
      <w:pPr>
        <w:spacing w:after="0" w:line="240" w:lineRule="auto"/>
        <w:jc w:val="both"/>
        <w:rPr>
          <w:rFonts w:ascii="Arial" w:eastAsia="Times New Roman" w:hAnsi="Arial" w:cs="Arial"/>
          <w:lang w:eastAsia="sl-SI"/>
        </w:rPr>
      </w:pPr>
      <w:r w:rsidRPr="00907380">
        <w:rPr>
          <w:rFonts w:ascii="Arial" w:eastAsia="Times New Roman" w:hAnsi="Arial" w:cs="Arial"/>
          <w:lang w:eastAsia="sl-SI"/>
        </w:rPr>
        <w:t xml:space="preserve">Podpisani/a_______________________________________________________________,  </w:t>
      </w:r>
    </w:p>
    <w:p w14:paraId="52B96498" w14:textId="77777777" w:rsidR="00994F8A" w:rsidRPr="00907380" w:rsidRDefault="00994F8A" w:rsidP="00994F8A">
      <w:pPr>
        <w:spacing w:after="0" w:line="240" w:lineRule="auto"/>
        <w:jc w:val="both"/>
        <w:rPr>
          <w:rFonts w:ascii="Arial" w:eastAsia="Times New Roman" w:hAnsi="Arial" w:cs="Arial"/>
          <w:lang w:eastAsia="sl-SI"/>
        </w:rPr>
      </w:pPr>
    </w:p>
    <w:p w14:paraId="303007C7" w14:textId="5CD7FF40" w:rsidR="00994F8A" w:rsidRPr="00907380" w:rsidRDefault="00994F8A" w:rsidP="00994F8A">
      <w:pPr>
        <w:spacing w:after="0" w:line="240" w:lineRule="auto"/>
        <w:jc w:val="both"/>
        <w:rPr>
          <w:rFonts w:ascii="Arial" w:eastAsia="Times New Roman" w:hAnsi="Arial" w:cs="Arial"/>
          <w:lang w:eastAsia="sl-SI"/>
        </w:rPr>
      </w:pPr>
      <w:r w:rsidRPr="00907380">
        <w:rPr>
          <w:rFonts w:ascii="Arial" w:eastAsia="Times New Roman" w:hAnsi="Arial" w:cs="Arial"/>
          <w:lang w:eastAsia="sl-SI"/>
        </w:rPr>
        <w:t xml:space="preserve">elektronski naslov___________________ mobilni telefon____________________________, </w:t>
      </w:r>
    </w:p>
    <w:p w14:paraId="3DA71FE8" w14:textId="77777777" w:rsidR="00994F8A" w:rsidRPr="00907380" w:rsidRDefault="00994F8A" w:rsidP="00994F8A">
      <w:pPr>
        <w:spacing w:after="0" w:line="240" w:lineRule="auto"/>
        <w:jc w:val="both"/>
        <w:rPr>
          <w:rFonts w:ascii="Arial" w:eastAsia="Times New Roman" w:hAnsi="Arial" w:cs="Arial"/>
          <w:lang w:eastAsia="sl-SI"/>
        </w:rPr>
      </w:pPr>
    </w:p>
    <w:p w14:paraId="1C092E78" w14:textId="121EA045" w:rsidR="00994F8A" w:rsidRPr="00907380" w:rsidRDefault="00994F8A" w:rsidP="00994F8A">
      <w:pPr>
        <w:spacing w:after="0" w:line="240" w:lineRule="auto"/>
        <w:jc w:val="both"/>
        <w:rPr>
          <w:rFonts w:ascii="Arial" w:eastAsia="Times New Roman" w:hAnsi="Arial" w:cs="Arial"/>
          <w:lang w:eastAsia="sl-SI"/>
        </w:rPr>
      </w:pPr>
      <w:r w:rsidRPr="00907380">
        <w:rPr>
          <w:rFonts w:ascii="Arial" w:eastAsia="Times New Roman" w:hAnsi="Arial" w:cs="Arial"/>
          <w:lang w:eastAsia="sl-SI"/>
        </w:rPr>
        <w:t>zaposlen/a pri izvajalcu _____________________________________________, ki je na podlagi sklenjene pogodbe med naročnikom Splošno bolnišnico</w:t>
      </w:r>
      <w:r w:rsidR="00907380">
        <w:rPr>
          <w:rFonts w:ascii="Arial" w:eastAsia="Times New Roman" w:hAnsi="Arial" w:cs="Arial"/>
          <w:lang w:eastAsia="sl-SI"/>
        </w:rPr>
        <w:t xml:space="preserve"> Jesenice</w:t>
      </w:r>
      <w:r w:rsidRPr="00907380">
        <w:rPr>
          <w:rFonts w:ascii="Arial" w:eastAsia="Times New Roman" w:hAnsi="Arial" w:cs="Arial"/>
          <w:lang w:eastAsia="sl-SI"/>
        </w:rPr>
        <w:t xml:space="preserve"> in izvajalcem št._______________________ z dne _______________________, se s podpisom te izjave </w:t>
      </w:r>
    </w:p>
    <w:p w14:paraId="204E8A38" w14:textId="77777777" w:rsidR="00994F8A" w:rsidRPr="00907380" w:rsidRDefault="00994F8A" w:rsidP="00994F8A">
      <w:pPr>
        <w:spacing w:after="0" w:line="240" w:lineRule="auto"/>
        <w:jc w:val="both"/>
        <w:rPr>
          <w:rFonts w:ascii="Arial" w:eastAsia="Times New Roman" w:hAnsi="Arial" w:cs="Arial"/>
          <w:lang w:eastAsia="sl-SI"/>
        </w:rPr>
      </w:pPr>
    </w:p>
    <w:p w14:paraId="00195AB8" w14:textId="77777777" w:rsidR="00994F8A" w:rsidRPr="00907380" w:rsidRDefault="00994F8A" w:rsidP="00994F8A">
      <w:pPr>
        <w:spacing w:after="0" w:line="240" w:lineRule="auto"/>
        <w:jc w:val="center"/>
        <w:rPr>
          <w:rFonts w:ascii="Arial" w:eastAsia="Times New Roman" w:hAnsi="Arial" w:cs="Arial"/>
          <w:b/>
          <w:bCs/>
          <w:lang w:eastAsia="sl-SI"/>
        </w:rPr>
      </w:pPr>
      <w:r w:rsidRPr="00907380">
        <w:rPr>
          <w:rFonts w:ascii="Arial" w:eastAsia="Times New Roman" w:hAnsi="Arial" w:cs="Arial"/>
          <w:b/>
          <w:bCs/>
          <w:lang w:eastAsia="sl-SI"/>
        </w:rPr>
        <w:t xml:space="preserve">Z A V E Z U J E M,  </w:t>
      </w:r>
    </w:p>
    <w:p w14:paraId="61C092C2" w14:textId="77777777" w:rsidR="00994F8A" w:rsidRPr="00907380" w:rsidRDefault="00994F8A" w:rsidP="00994F8A">
      <w:pPr>
        <w:spacing w:after="0" w:line="240" w:lineRule="auto"/>
        <w:jc w:val="both"/>
        <w:rPr>
          <w:rFonts w:ascii="Arial" w:eastAsia="Times New Roman" w:hAnsi="Arial" w:cs="Arial"/>
          <w:lang w:eastAsia="sl-SI"/>
        </w:rPr>
      </w:pPr>
    </w:p>
    <w:p w14:paraId="33CB035B" w14:textId="77777777" w:rsidR="00994F8A" w:rsidRPr="00907380" w:rsidRDefault="00994F8A" w:rsidP="00994F8A">
      <w:pPr>
        <w:spacing w:after="0" w:line="240" w:lineRule="auto"/>
        <w:jc w:val="both"/>
        <w:rPr>
          <w:rFonts w:ascii="Arial" w:eastAsia="Times New Roman" w:hAnsi="Arial" w:cs="Arial"/>
          <w:lang w:eastAsia="sl-SI"/>
        </w:rPr>
      </w:pPr>
    </w:p>
    <w:p w14:paraId="0E4C7C99" w14:textId="77777777" w:rsidR="00994F8A" w:rsidRPr="00907380" w:rsidRDefault="00994F8A" w:rsidP="004624C9">
      <w:pPr>
        <w:numPr>
          <w:ilvl w:val="0"/>
          <w:numId w:val="45"/>
        </w:numPr>
        <w:spacing w:after="0" w:line="240" w:lineRule="auto"/>
        <w:contextualSpacing/>
        <w:jc w:val="both"/>
        <w:rPr>
          <w:rFonts w:ascii="Arial" w:eastAsia="Times New Roman" w:hAnsi="Arial" w:cs="Arial"/>
          <w:lang w:eastAsia="sl-SI"/>
        </w:rPr>
      </w:pPr>
      <w:r w:rsidRPr="00907380">
        <w:rPr>
          <w:rFonts w:ascii="Arial" w:eastAsia="Times New Roman" w:hAnsi="Arial" w:cs="Arial"/>
          <w:lang w:eastAsia="sl-SI"/>
        </w:rPr>
        <w:t>da bom ves čas trajanja pogodbe in po izteku pogodbe kot zaupne varoval vse podatke, zlasti pa posebne osebne podatke, s katerimi se bom seznanil oziroma, ki jih bom izvedel v okviru opravljanja storitev oziroma del pri naročniku, bodisi na lokaciji naročnika bodisi preko drugih oblik, preko katerih bi se seznanil s podatki na nosilcih, kjer so zapisani (npr. vzdrževanje preko oddaljenega dostopa). Hkrati se zavezujem, da ne bom za svojo osebno uporabo oziroma uporabo izvajalca izkoriščal ali izdal tretji osebi podatkov, ki so mi bili zaupani oziroma sem se z njimi seznanil v času opravljanja storitev oziroma del pri naročniku.</w:t>
      </w:r>
    </w:p>
    <w:p w14:paraId="2754B873" w14:textId="77777777" w:rsidR="00994F8A" w:rsidRPr="00907380" w:rsidRDefault="00994F8A" w:rsidP="00994F8A">
      <w:pPr>
        <w:spacing w:after="0"/>
        <w:ind w:left="720"/>
        <w:contextualSpacing/>
        <w:jc w:val="both"/>
        <w:rPr>
          <w:rFonts w:ascii="Arial" w:eastAsia="Times New Roman" w:hAnsi="Arial" w:cs="Arial"/>
          <w:lang w:eastAsia="sl-SI"/>
        </w:rPr>
      </w:pPr>
    </w:p>
    <w:p w14:paraId="7834D676" w14:textId="77777777" w:rsidR="00994F8A" w:rsidRPr="00907380" w:rsidRDefault="00994F8A" w:rsidP="004624C9">
      <w:pPr>
        <w:numPr>
          <w:ilvl w:val="0"/>
          <w:numId w:val="45"/>
        </w:numPr>
        <w:spacing w:after="0" w:line="240" w:lineRule="auto"/>
        <w:contextualSpacing/>
        <w:jc w:val="both"/>
        <w:rPr>
          <w:rFonts w:ascii="Arial" w:eastAsia="Times New Roman" w:hAnsi="Arial" w:cs="Arial"/>
          <w:lang w:eastAsia="sl-SI"/>
        </w:rPr>
      </w:pPr>
      <w:r w:rsidRPr="00907380">
        <w:rPr>
          <w:rFonts w:ascii="Arial" w:eastAsia="Times New Roman" w:hAnsi="Arial" w:cs="Arial"/>
          <w:lang w:eastAsia="ar-SA"/>
        </w:rPr>
        <w:t>da bom navedene podatke obdeloval v skladu z namenom, za katerega je sklenjena pogodba, in v skladu s predpisi s področja varstva osebnih podatkov.</w:t>
      </w:r>
    </w:p>
    <w:p w14:paraId="1E146009" w14:textId="77777777" w:rsidR="00994F8A" w:rsidRPr="00907380" w:rsidRDefault="00994F8A" w:rsidP="00994F8A">
      <w:pPr>
        <w:spacing w:after="0"/>
        <w:ind w:left="720"/>
        <w:contextualSpacing/>
        <w:jc w:val="both"/>
        <w:rPr>
          <w:rFonts w:ascii="Arial" w:eastAsia="Times New Roman" w:hAnsi="Arial" w:cs="Arial"/>
          <w:lang w:eastAsia="sl-SI"/>
        </w:rPr>
      </w:pPr>
    </w:p>
    <w:p w14:paraId="0EB4F3CB" w14:textId="3BA3B334" w:rsidR="00994F8A" w:rsidRPr="00907380" w:rsidRDefault="00994F8A" w:rsidP="004624C9">
      <w:pPr>
        <w:numPr>
          <w:ilvl w:val="0"/>
          <w:numId w:val="45"/>
        </w:numPr>
        <w:spacing w:after="0" w:line="240" w:lineRule="auto"/>
        <w:contextualSpacing/>
        <w:jc w:val="both"/>
        <w:rPr>
          <w:rFonts w:ascii="Arial" w:eastAsia="Times New Roman" w:hAnsi="Arial" w:cs="Arial"/>
          <w:lang w:eastAsia="sl-SI"/>
        </w:rPr>
      </w:pPr>
      <w:r w:rsidRPr="00907380">
        <w:rPr>
          <w:rFonts w:ascii="Arial" w:eastAsia="Times New Roman" w:hAnsi="Arial" w:cs="Arial"/>
          <w:lang w:eastAsia="sl-SI"/>
        </w:rPr>
        <w:t xml:space="preserve">da sem seznanjen z varnostnimi zahtevami, ki jih določajo varnostne politike Splošne bolnišnice </w:t>
      </w:r>
      <w:r w:rsidR="00907380">
        <w:rPr>
          <w:rFonts w:ascii="Arial" w:eastAsia="Times New Roman" w:hAnsi="Arial" w:cs="Arial"/>
          <w:lang w:eastAsia="sl-SI"/>
        </w:rPr>
        <w:t>Jesenice</w:t>
      </w:r>
      <w:r w:rsidRPr="00907380">
        <w:rPr>
          <w:rFonts w:ascii="Arial" w:eastAsia="Times New Roman" w:hAnsi="Arial" w:cs="Arial"/>
          <w:lang w:eastAsia="sl-SI"/>
        </w:rPr>
        <w:t xml:space="preserve"> (Politika upravljanja kakovosti in varnosti tretjih strank in Politika fizične zaščite in fizičnega dostopa), in se jih obvežem spoštovati ter upoštevati.</w:t>
      </w:r>
    </w:p>
    <w:p w14:paraId="4EF960E7" w14:textId="77777777" w:rsidR="00994F8A" w:rsidRPr="00907380" w:rsidRDefault="00994F8A" w:rsidP="00994F8A">
      <w:pPr>
        <w:spacing w:after="0" w:line="240" w:lineRule="auto"/>
        <w:jc w:val="both"/>
        <w:rPr>
          <w:rFonts w:ascii="Arial" w:eastAsia="Times New Roman" w:hAnsi="Arial" w:cs="Arial"/>
          <w:lang w:eastAsia="sl-SI"/>
        </w:rPr>
      </w:pPr>
      <w:r w:rsidRPr="00907380">
        <w:rPr>
          <w:rFonts w:ascii="Arial" w:eastAsia="Times New Roman" w:hAnsi="Arial" w:cs="Arial"/>
          <w:lang w:eastAsia="sl-SI"/>
        </w:rPr>
        <w:t xml:space="preserve"> </w:t>
      </w:r>
    </w:p>
    <w:p w14:paraId="5007538F" w14:textId="77777777" w:rsidR="00994F8A" w:rsidRPr="00907380" w:rsidRDefault="00994F8A" w:rsidP="00994F8A">
      <w:pPr>
        <w:spacing w:after="0" w:line="240" w:lineRule="auto"/>
        <w:jc w:val="both"/>
        <w:rPr>
          <w:rFonts w:ascii="Arial" w:eastAsia="Times New Roman" w:hAnsi="Arial" w:cs="Arial"/>
          <w:lang w:eastAsia="sl-SI"/>
        </w:rPr>
      </w:pPr>
    </w:p>
    <w:p w14:paraId="441D8664" w14:textId="77777777" w:rsidR="00994F8A" w:rsidRPr="00907380" w:rsidRDefault="00994F8A" w:rsidP="00994F8A">
      <w:pPr>
        <w:spacing w:after="0" w:line="240" w:lineRule="auto"/>
        <w:jc w:val="both"/>
        <w:rPr>
          <w:rFonts w:ascii="Arial" w:eastAsia="Times New Roman" w:hAnsi="Arial" w:cs="Arial"/>
          <w:lang w:eastAsia="sl-SI"/>
        </w:rPr>
      </w:pPr>
    </w:p>
    <w:p w14:paraId="3BB98451" w14:textId="77777777" w:rsidR="00994F8A" w:rsidRPr="00907380" w:rsidRDefault="00994F8A" w:rsidP="00994F8A">
      <w:pPr>
        <w:spacing w:after="0" w:line="240" w:lineRule="auto"/>
        <w:jc w:val="both"/>
        <w:rPr>
          <w:rFonts w:ascii="Arial" w:eastAsia="Times New Roman" w:hAnsi="Arial" w:cs="Arial"/>
          <w:lang w:eastAsia="sl-SI"/>
        </w:rPr>
      </w:pPr>
    </w:p>
    <w:p w14:paraId="5715F708" w14:textId="77777777" w:rsidR="00994F8A" w:rsidRPr="00907380" w:rsidRDefault="00994F8A" w:rsidP="00994F8A">
      <w:pPr>
        <w:spacing w:after="0" w:line="240" w:lineRule="auto"/>
        <w:jc w:val="both"/>
        <w:rPr>
          <w:rFonts w:ascii="Arial" w:eastAsia="Times New Roman" w:hAnsi="Arial" w:cs="Arial"/>
          <w:lang w:eastAsia="sl-SI"/>
        </w:rPr>
      </w:pPr>
      <w:r w:rsidRPr="00907380">
        <w:rPr>
          <w:rFonts w:ascii="Arial" w:eastAsia="Times New Roman" w:hAnsi="Arial" w:cs="Arial"/>
          <w:lang w:eastAsia="sl-SI"/>
        </w:rPr>
        <w:t>V _______________________, dne ____________________</w:t>
      </w:r>
    </w:p>
    <w:p w14:paraId="00B2E56C" w14:textId="77777777" w:rsidR="00994F8A" w:rsidRPr="00907380" w:rsidRDefault="00994F8A" w:rsidP="00994F8A">
      <w:pPr>
        <w:spacing w:after="0" w:line="240" w:lineRule="auto"/>
        <w:jc w:val="both"/>
        <w:rPr>
          <w:rFonts w:ascii="Arial" w:eastAsia="Times New Roman" w:hAnsi="Arial" w:cs="Arial"/>
          <w:lang w:eastAsia="sl-SI"/>
        </w:rPr>
      </w:pPr>
    </w:p>
    <w:p w14:paraId="6A1808D8" w14:textId="77777777" w:rsidR="00994F8A" w:rsidRPr="00907380" w:rsidRDefault="00994F8A" w:rsidP="00994F8A">
      <w:pPr>
        <w:spacing w:after="0" w:line="240" w:lineRule="auto"/>
        <w:jc w:val="both"/>
        <w:rPr>
          <w:rFonts w:ascii="Arial" w:eastAsia="Times New Roman" w:hAnsi="Arial" w:cs="Arial"/>
          <w:lang w:eastAsia="sl-SI"/>
        </w:rPr>
      </w:pPr>
    </w:p>
    <w:p w14:paraId="3718318B" w14:textId="77777777" w:rsidR="00994F8A" w:rsidRPr="00907380" w:rsidRDefault="00994F8A" w:rsidP="00994F8A">
      <w:pPr>
        <w:spacing w:after="0" w:line="240" w:lineRule="auto"/>
        <w:jc w:val="both"/>
        <w:rPr>
          <w:rFonts w:ascii="Arial" w:eastAsia="Times New Roman" w:hAnsi="Arial" w:cs="Arial"/>
          <w:lang w:eastAsia="sl-SI"/>
        </w:rPr>
      </w:pPr>
    </w:p>
    <w:p w14:paraId="36317617" w14:textId="77777777" w:rsidR="00994F8A" w:rsidRPr="00907380" w:rsidRDefault="00994F8A" w:rsidP="00994F8A">
      <w:pPr>
        <w:spacing w:after="0" w:line="240" w:lineRule="auto"/>
        <w:jc w:val="both"/>
        <w:rPr>
          <w:rFonts w:ascii="Arial" w:eastAsia="Times New Roman" w:hAnsi="Arial" w:cs="Arial"/>
          <w:lang w:eastAsia="sl-SI"/>
        </w:rPr>
      </w:pPr>
      <w:r w:rsidRPr="00907380">
        <w:rPr>
          <w:rFonts w:ascii="Arial" w:eastAsia="Times New Roman" w:hAnsi="Arial" w:cs="Arial"/>
          <w:lang w:eastAsia="sl-SI"/>
        </w:rPr>
        <w:tab/>
      </w:r>
      <w:r w:rsidRPr="00907380">
        <w:rPr>
          <w:rFonts w:ascii="Arial" w:eastAsia="Times New Roman" w:hAnsi="Arial" w:cs="Arial"/>
          <w:lang w:eastAsia="sl-SI"/>
        </w:rPr>
        <w:tab/>
      </w:r>
      <w:r w:rsidRPr="00907380">
        <w:rPr>
          <w:rFonts w:ascii="Arial" w:eastAsia="Times New Roman" w:hAnsi="Arial" w:cs="Arial"/>
          <w:lang w:eastAsia="sl-SI"/>
        </w:rPr>
        <w:tab/>
      </w:r>
      <w:r w:rsidRPr="00907380">
        <w:rPr>
          <w:rFonts w:ascii="Arial" w:eastAsia="Times New Roman" w:hAnsi="Arial" w:cs="Arial"/>
          <w:lang w:eastAsia="sl-SI"/>
        </w:rPr>
        <w:tab/>
      </w:r>
      <w:r w:rsidRPr="00907380">
        <w:rPr>
          <w:rFonts w:ascii="Arial" w:eastAsia="Times New Roman" w:hAnsi="Arial" w:cs="Arial"/>
          <w:lang w:eastAsia="sl-SI"/>
        </w:rPr>
        <w:tab/>
      </w:r>
      <w:r w:rsidRPr="00907380">
        <w:rPr>
          <w:rFonts w:ascii="Arial" w:eastAsia="Times New Roman" w:hAnsi="Arial" w:cs="Arial"/>
          <w:lang w:eastAsia="sl-SI"/>
        </w:rPr>
        <w:tab/>
      </w:r>
      <w:r w:rsidRPr="00907380">
        <w:rPr>
          <w:rFonts w:ascii="Arial" w:eastAsia="Times New Roman" w:hAnsi="Arial" w:cs="Arial"/>
          <w:lang w:eastAsia="sl-SI"/>
        </w:rPr>
        <w:tab/>
      </w:r>
      <w:r w:rsidRPr="00907380">
        <w:rPr>
          <w:rFonts w:ascii="Arial" w:eastAsia="Times New Roman" w:hAnsi="Arial" w:cs="Arial"/>
          <w:lang w:eastAsia="sl-SI"/>
        </w:rPr>
        <w:tab/>
        <w:t xml:space="preserve">                    Podpis:</w:t>
      </w:r>
    </w:p>
    <w:p w14:paraId="228C2CF8" w14:textId="77777777" w:rsidR="00994F8A" w:rsidRPr="00907380" w:rsidRDefault="00994F8A" w:rsidP="00994F8A">
      <w:pPr>
        <w:spacing w:after="0" w:line="240" w:lineRule="auto"/>
        <w:jc w:val="both"/>
        <w:rPr>
          <w:rFonts w:ascii="Arial" w:eastAsia="Times New Roman" w:hAnsi="Arial" w:cs="Arial"/>
          <w:lang w:eastAsia="sl-SI"/>
        </w:rPr>
      </w:pPr>
    </w:p>
    <w:p w14:paraId="76A5ED0C" w14:textId="77777777" w:rsidR="00994F8A" w:rsidRPr="00907380" w:rsidRDefault="00994F8A" w:rsidP="00994F8A">
      <w:pPr>
        <w:spacing w:after="0" w:line="240" w:lineRule="auto"/>
        <w:jc w:val="both"/>
        <w:rPr>
          <w:rFonts w:ascii="Arial" w:eastAsia="Calibri" w:hAnsi="Arial" w:cs="Arial"/>
        </w:rPr>
      </w:pPr>
      <w:r w:rsidRPr="00907380">
        <w:rPr>
          <w:rFonts w:ascii="Arial" w:eastAsia="Times New Roman" w:hAnsi="Arial" w:cs="Arial"/>
          <w:lang w:eastAsia="sl-SI"/>
        </w:rPr>
        <w:tab/>
      </w:r>
      <w:r w:rsidRPr="00907380">
        <w:rPr>
          <w:rFonts w:ascii="Arial" w:eastAsia="Times New Roman" w:hAnsi="Arial" w:cs="Arial"/>
          <w:lang w:eastAsia="sl-SI"/>
        </w:rPr>
        <w:tab/>
      </w:r>
      <w:r w:rsidRPr="00907380">
        <w:rPr>
          <w:rFonts w:ascii="Arial" w:eastAsia="Times New Roman" w:hAnsi="Arial" w:cs="Arial"/>
          <w:lang w:eastAsia="sl-SI"/>
        </w:rPr>
        <w:tab/>
      </w:r>
      <w:r w:rsidRPr="00907380">
        <w:rPr>
          <w:rFonts w:ascii="Arial" w:eastAsia="Times New Roman" w:hAnsi="Arial" w:cs="Arial"/>
          <w:lang w:eastAsia="sl-SI"/>
        </w:rPr>
        <w:tab/>
      </w:r>
      <w:r w:rsidRPr="00907380">
        <w:rPr>
          <w:rFonts w:ascii="Arial" w:eastAsia="Times New Roman" w:hAnsi="Arial" w:cs="Arial"/>
          <w:lang w:eastAsia="sl-SI"/>
        </w:rPr>
        <w:tab/>
      </w:r>
      <w:r w:rsidRPr="00907380">
        <w:rPr>
          <w:rFonts w:ascii="Arial" w:eastAsia="Times New Roman" w:hAnsi="Arial" w:cs="Arial"/>
          <w:lang w:eastAsia="sl-SI"/>
        </w:rPr>
        <w:tab/>
      </w:r>
      <w:r w:rsidRPr="00907380">
        <w:rPr>
          <w:rFonts w:ascii="Arial" w:eastAsia="Times New Roman" w:hAnsi="Arial" w:cs="Arial"/>
          <w:lang w:eastAsia="sl-SI"/>
        </w:rPr>
        <w:tab/>
        <w:t xml:space="preserve">        __________________________________</w:t>
      </w:r>
    </w:p>
    <w:p w14:paraId="5683E616" w14:textId="77777777" w:rsidR="00994F8A" w:rsidRPr="00907380" w:rsidRDefault="00994F8A" w:rsidP="00994F8A">
      <w:pPr>
        <w:spacing w:after="0" w:line="240" w:lineRule="auto"/>
        <w:rPr>
          <w:rFonts w:ascii="Arial" w:eastAsia="Times New Roman" w:hAnsi="Arial" w:cs="Arial"/>
          <w:lang w:eastAsia="sl-SI"/>
        </w:rPr>
      </w:pPr>
    </w:p>
    <w:p w14:paraId="1D1EB63B" w14:textId="77777777" w:rsidR="00994F8A" w:rsidRPr="00907380" w:rsidRDefault="00994F8A" w:rsidP="00994F8A">
      <w:pPr>
        <w:spacing w:after="0" w:line="240" w:lineRule="auto"/>
        <w:rPr>
          <w:rFonts w:ascii="Arial" w:eastAsia="Times New Roman" w:hAnsi="Arial" w:cs="Arial"/>
          <w:lang w:eastAsia="sl-SI"/>
        </w:rPr>
      </w:pPr>
      <w:r w:rsidRPr="00907380">
        <w:rPr>
          <w:rFonts w:ascii="Arial" w:eastAsia="Times New Roman" w:hAnsi="Arial" w:cs="Arial"/>
          <w:lang w:eastAsia="sl-SI"/>
        </w:rPr>
        <w:t>Prilogi:</w:t>
      </w:r>
    </w:p>
    <w:p w14:paraId="3E41BFEA" w14:textId="77777777" w:rsidR="00994F8A" w:rsidRPr="00907380" w:rsidRDefault="00994F8A" w:rsidP="004624C9">
      <w:pPr>
        <w:numPr>
          <w:ilvl w:val="0"/>
          <w:numId w:val="46"/>
        </w:numPr>
        <w:spacing w:after="0" w:line="240" w:lineRule="auto"/>
        <w:contextualSpacing/>
        <w:rPr>
          <w:rFonts w:ascii="Arial" w:eastAsia="Times New Roman" w:hAnsi="Arial" w:cs="Arial"/>
          <w:lang w:eastAsia="sl-SI"/>
        </w:rPr>
      </w:pPr>
      <w:r w:rsidRPr="00907380">
        <w:rPr>
          <w:rFonts w:ascii="Arial" w:eastAsia="Times New Roman" w:hAnsi="Arial" w:cs="Arial"/>
          <w:lang w:eastAsia="sl-SI"/>
        </w:rPr>
        <w:t>Politika upravljanja kakovosti in varnosti tretjih strank,</w:t>
      </w:r>
    </w:p>
    <w:p w14:paraId="7B69F3B5" w14:textId="06CC9C22" w:rsidR="00994F8A" w:rsidRPr="00907380" w:rsidRDefault="00994F8A" w:rsidP="00907380">
      <w:pPr>
        <w:numPr>
          <w:ilvl w:val="0"/>
          <w:numId w:val="46"/>
        </w:numPr>
        <w:spacing w:after="0" w:line="240" w:lineRule="auto"/>
        <w:contextualSpacing/>
        <w:rPr>
          <w:rFonts w:ascii="Arial" w:eastAsia="Times New Roman" w:hAnsi="Arial" w:cs="Arial"/>
          <w:lang w:eastAsia="sl-SI"/>
        </w:rPr>
      </w:pPr>
      <w:r w:rsidRPr="00907380">
        <w:rPr>
          <w:rFonts w:ascii="Arial" w:eastAsia="Times New Roman" w:hAnsi="Arial" w:cs="Arial"/>
          <w:lang w:eastAsia="sl-SI"/>
        </w:rPr>
        <w:t>Politika fizične zaščite in fizičnega dostopa</w:t>
      </w:r>
    </w:p>
    <w:p w14:paraId="5638364E" w14:textId="06AB6AAE" w:rsidR="00994F8A" w:rsidRDefault="00994F8A">
      <w:pPr>
        <w:rPr>
          <w:rFonts w:ascii="Arial" w:hAnsi="Arial" w:cs="Arial"/>
          <w:b/>
          <w:bCs/>
          <w:color w:val="000000"/>
          <w:sz w:val="27"/>
          <w:szCs w:val="27"/>
        </w:rPr>
      </w:pPr>
    </w:p>
    <w:p w14:paraId="3A1E1B69" w14:textId="2AB754AD" w:rsidR="002C7FEB" w:rsidRPr="005777DA" w:rsidRDefault="002C7FEB" w:rsidP="002C7FEB">
      <w:pPr>
        <w:spacing w:before="224" w:after="224" w:line="240" w:lineRule="auto"/>
        <w:jc w:val="center"/>
        <w:outlineLvl w:val="1"/>
        <w:rPr>
          <w:rFonts w:ascii="Arial" w:hAnsi="Arial" w:cs="Arial"/>
        </w:rPr>
      </w:pPr>
      <w:r w:rsidRPr="005777DA">
        <w:rPr>
          <w:rFonts w:ascii="Arial" w:hAnsi="Arial" w:cs="Arial"/>
          <w:b/>
          <w:bCs/>
          <w:color w:val="000000"/>
        </w:rPr>
        <w:lastRenderedPageBreak/>
        <w:t>VZDRŽEVALNA POGODBA</w:t>
      </w:r>
    </w:p>
    <w:p w14:paraId="300E52C7" w14:textId="77777777" w:rsidR="002C7FEB" w:rsidRPr="005777DA" w:rsidRDefault="002C7FEB" w:rsidP="002C7FEB">
      <w:pPr>
        <w:spacing w:before="225" w:after="225" w:line="240" w:lineRule="auto"/>
        <w:jc w:val="center"/>
        <w:rPr>
          <w:rFonts w:ascii="Arial" w:hAnsi="Arial" w:cs="Arial"/>
        </w:rPr>
      </w:pPr>
      <w:r w:rsidRPr="005777DA">
        <w:rPr>
          <w:rFonts w:ascii="Arial" w:hAnsi="Arial" w:cs="Arial"/>
          <w:color w:val="000000"/>
        </w:rPr>
        <w:t>sklenjena med</w:t>
      </w:r>
    </w:p>
    <w:p w14:paraId="0265E38E" w14:textId="77777777" w:rsidR="009F5F87" w:rsidRDefault="002C7FEB" w:rsidP="002C7FEB">
      <w:pPr>
        <w:spacing w:after="0" w:line="240" w:lineRule="auto"/>
        <w:rPr>
          <w:rFonts w:ascii="Arial" w:hAnsi="Arial" w:cs="Arial"/>
          <w:b/>
          <w:bCs/>
          <w:color w:val="000000"/>
        </w:rPr>
      </w:pPr>
      <w:r w:rsidRPr="005777DA">
        <w:rPr>
          <w:rFonts w:ascii="Arial" w:hAnsi="Arial" w:cs="Arial"/>
          <w:b/>
          <w:bCs/>
          <w:color w:val="000000"/>
        </w:rPr>
        <w:t xml:space="preserve">NAROČNIKOM: </w:t>
      </w:r>
    </w:p>
    <w:p w14:paraId="7922E2C7" w14:textId="77777777" w:rsidR="009F5F87" w:rsidRDefault="009F5F87" w:rsidP="002C7FEB">
      <w:pPr>
        <w:spacing w:after="0" w:line="240" w:lineRule="auto"/>
        <w:rPr>
          <w:rFonts w:ascii="Arial" w:hAnsi="Arial" w:cs="Arial"/>
          <w:b/>
          <w:bCs/>
          <w:color w:val="000000"/>
        </w:rPr>
      </w:pPr>
    </w:p>
    <w:p w14:paraId="4A62DF88" w14:textId="77777777" w:rsidR="009F5F87" w:rsidRPr="007F307C" w:rsidRDefault="009F5F87" w:rsidP="009F5F87">
      <w:pPr>
        <w:spacing w:after="0" w:line="240" w:lineRule="auto"/>
        <w:jc w:val="both"/>
        <w:rPr>
          <w:rFonts w:ascii="Arial" w:hAnsi="Arial" w:cs="Arial"/>
        </w:rPr>
      </w:pPr>
      <w:r w:rsidRPr="007F307C">
        <w:rPr>
          <w:rFonts w:ascii="Arial" w:hAnsi="Arial" w:cs="Arial"/>
          <w:b/>
        </w:rPr>
        <w:t>SPLOŠNA BOLNIŠNICA JESENICE</w:t>
      </w:r>
      <w:r w:rsidRPr="007F307C">
        <w:rPr>
          <w:rFonts w:ascii="Arial" w:hAnsi="Arial" w:cs="Arial"/>
        </w:rPr>
        <w:t xml:space="preserve">, Cesta maršala Tita 112, 4270 Jesenice </w:t>
      </w:r>
    </w:p>
    <w:p w14:paraId="4E264C55" w14:textId="77777777" w:rsidR="009F5F87" w:rsidRPr="007F307C" w:rsidRDefault="009F5F87" w:rsidP="009F5F87">
      <w:pPr>
        <w:spacing w:after="0" w:line="240" w:lineRule="auto"/>
        <w:jc w:val="both"/>
        <w:rPr>
          <w:rFonts w:ascii="Arial" w:hAnsi="Arial" w:cs="Arial"/>
        </w:rPr>
      </w:pPr>
      <w:r w:rsidRPr="007F307C">
        <w:rPr>
          <w:rFonts w:ascii="Arial" w:hAnsi="Arial" w:cs="Arial"/>
        </w:rPr>
        <w:t xml:space="preserve">ki jo zastopa direktor Petra Rupar  </w:t>
      </w:r>
    </w:p>
    <w:p w14:paraId="2E4B303F" w14:textId="77777777" w:rsidR="009F5F87" w:rsidRPr="007F307C" w:rsidRDefault="009F5F87" w:rsidP="009F5F87">
      <w:pPr>
        <w:spacing w:after="0" w:line="240" w:lineRule="auto"/>
        <w:jc w:val="both"/>
        <w:rPr>
          <w:rFonts w:ascii="Arial" w:hAnsi="Arial" w:cs="Arial"/>
        </w:rPr>
      </w:pPr>
      <w:r w:rsidRPr="007F307C">
        <w:rPr>
          <w:rFonts w:ascii="Arial" w:hAnsi="Arial" w:cs="Arial"/>
        </w:rPr>
        <w:t>matična številka: 5053692000</w:t>
      </w:r>
    </w:p>
    <w:p w14:paraId="1586B2C9" w14:textId="77777777" w:rsidR="009F5F87" w:rsidRPr="007F307C" w:rsidRDefault="009F5F87" w:rsidP="009F5F87">
      <w:pPr>
        <w:spacing w:after="0" w:line="240" w:lineRule="auto"/>
        <w:jc w:val="both"/>
        <w:rPr>
          <w:rFonts w:ascii="Arial" w:hAnsi="Arial" w:cs="Arial"/>
        </w:rPr>
      </w:pPr>
      <w:r w:rsidRPr="007F307C">
        <w:rPr>
          <w:rFonts w:ascii="Arial" w:hAnsi="Arial" w:cs="Arial"/>
        </w:rPr>
        <w:t>ID številka:  SI 86143824</w:t>
      </w:r>
    </w:p>
    <w:p w14:paraId="7F560E2D" w14:textId="77777777" w:rsidR="002C7FEB" w:rsidRPr="005777DA" w:rsidRDefault="002C7FEB" w:rsidP="009F5F87">
      <w:pPr>
        <w:spacing w:before="225" w:after="225" w:line="240" w:lineRule="auto"/>
        <w:rPr>
          <w:rFonts w:ascii="Arial" w:hAnsi="Arial" w:cs="Arial"/>
        </w:rPr>
      </w:pPr>
      <w:r w:rsidRPr="005777DA">
        <w:rPr>
          <w:rFonts w:ascii="Arial" w:hAnsi="Arial" w:cs="Arial"/>
          <w:color w:val="000000"/>
        </w:rPr>
        <w:t>in</w:t>
      </w:r>
    </w:p>
    <w:p w14:paraId="236AD4B4" w14:textId="77777777" w:rsidR="002C7FEB" w:rsidRPr="005777DA" w:rsidRDefault="002C7FEB" w:rsidP="002C7FEB">
      <w:pPr>
        <w:spacing w:before="225" w:after="225" w:line="240" w:lineRule="auto"/>
        <w:jc w:val="both"/>
        <w:rPr>
          <w:rFonts w:ascii="Arial" w:hAnsi="Arial" w:cs="Arial"/>
        </w:rPr>
      </w:pPr>
      <w:r w:rsidRPr="005777DA">
        <w:rPr>
          <w:rFonts w:ascii="Arial" w:hAnsi="Arial" w:cs="Arial"/>
          <w:b/>
          <w:bCs/>
          <w:color w:val="000000"/>
        </w:rPr>
        <w:t>IZVAJALCEM: </w:t>
      </w:r>
      <w:r w:rsidRPr="005777DA">
        <w:rPr>
          <w:rFonts w:ascii="Arial" w:hAnsi="Arial" w:cs="Arial"/>
          <w:color w:val="000000"/>
        </w:rPr>
        <w:t>___________________________________,</w:t>
      </w:r>
      <w:r w:rsidRPr="005777DA">
        <w:rPr>
          <w:rFonts w:ascii="Arial" w:hAnsi="Arial" w:cs="Arial"/>
          <w:color w:val="000000"/>
        </w:rPr>
        <w:br/>
        <w:t>ki ga zastopa ___________________________________,</w:t>
      </w:r>
    </w:p>
    <w:tbl>
      <w:tblPr>
        <w:tblStyle w:val="NormalTablePHPDOCX"/>
        <w:tblW w:w="3500" w:type="pct"/>
        <w:tblInd w:w="-142" w:type="dxa"/>
        <w:tblLook w:val="04A0" w:firstRow="1" w:lastRow="0" w:firstColumn="1" w:lastColumn="0" w:noHBand="0" w:noVBand="1"/>
      </w:tblPr>
      <w:tblGrid>
        <w:gridCol w:w="3300"/>
        <w:gridCol w:w="3050"/>
      </w:tblGrid>
      <w:tr w:rsidR="002C7FEB" w:rsidRPr="005777DA" w14:paraId="3E6794A7" w14:textId="77777777" w:rsidTr="009F5F87">
        <w:tc>
          <w:tcPr>
            <w:tcW w:w="3300" w:type="dxa"/>
            <w:tcMar>
              <w:top w:w="0" w:type="auto"/>
              <w:bottom w:w="0" w:type="auto"/>
            </w:tcMar>
            <w:vAlign w:val="center"/>
          </w:tcPr>
          <w:p w14:paraId="546EB6B6" w14:textId="77777777" w:rsidR="002C7FEB" w:rsidRPr="005777DA" w:rsidRDefault="002C7FEB" w:rsidP="00E837A4">
            <w:pPr>
              <w:rPr>
                <w:rFonts w:ascii="Arial" w:hAnsi="Arial" w:cs="Arial"/>
              </w:rPr>
            </w:pPr>
            <w:r w:rsidRPr="005777DA">
              <w:rPr>
                <w:rFonts w:ascii="Arial" w:hAnsi="Arial" w:cs="Arial"/>
                <w:color w:val="000000"/>
                <w:position w:val="-2"/>
              </w:rPr>
              <w:t>Matična številka:</w:t>
            </w:r>
          </w:p>
        </w:tc>
        <w:tc>
          <w:tcPr>
            <w:tcW w:w="0" w:type="auto"/>
            <w:tcBorders>
              <w:bottom w:val="single" w:sz="5" w:space="0" w:color="000000"/>
            </w:tcBorders>
            <w:tcMar>
              <w:top w:w="0" w:type="auto"/>
              <w:bottom w:w="0" w:type="auto"/>
            </w:tcMar>
            <w:vAlign w:val="center"/>
          </w:tcPr>
          <w:p w14:paraId="36643C3C" w14:textId="77777777" w:rsidR="002C7FEB" w:rsidRPr="005777DA" w:rsidRDefault="002C7FEB" w:rsidP="00E837A4">
            <w:pPr>
              <w:rPr>
                <w:rFonts w:ascii="Arial" w:hAnsi="Arial" w:cs="Arial"/>
              </w:rPr>
            </w:pPr>
            <w:r w:rsidRPr="005777DA">
              <w:rPr>
                <w:rFonts w:ascii="Arial" w:hAnsi="Arial" w:cs="Arial"/>
                <w:color w:val="000000"/>
                <w:position w:val="-2"/>
              </w:rPr>
              <w:t> </w:t>
            </w:r>
          </w:p>
        </w:tc>
      </w:tr>
      <w:tr w:rsidR="002C7FEB" w:rsidRPr="005777DA" w14:paraId="75C51D3A" w14:textId="77777777" w:rsidTr="009F5F87">
        <w:tc>
          <w:tcPr>
            <w:tcW w:w="3300" w:type="dxa"/>
            <w:tcMar>
              <w:top w:w="0" w:type="auto"/>
              <w:bottom w:w="0" w:type="auto"/>
            </w:tcMar>
            <w:vAlign w:val="center"/>
          </w:tcPr>
          <w:p w14:paraId="26BE8FC1" w14:textId="77777777" w:rsidR="002C7FEB" w:rsidRPr="005777DA" w:rsidRDefault="002C7FEB" w:rsidP="00E837A4">
            <w:pPr>
              <w:rPr>
                <w:rFonts w:ascii="Arial" w:hAnsi="Arial" w:cs="Arial"/>
              </w:rPr>
            </w:pPr>
            <w:r w:rsidRPr="005777DA">
              <w:rPr>
                <w:rFonts w:ascii="Arial" w:hAnsi="Arial" w:cs="Arial"/>
                <w:color w:val="000000"/>
                <w:position w:val="-2"/>
              </w:rPr>
              <w:t>Identifikacijska številka (ID za DDV):</w:t>
            </w:r>
          </w:p>
        </w:tc>
        <w:tc>
          <w:tcPr>
            <w:tcW w:w="0" w:type="auto"/>
            <w:tcBorders>
              <w:bottom w:val="single" w:sz="5" w:space="0" w:color="000000"/>
            </w:tcBorders>
            <w:tcMar>
              <w:top w:w="0" w:type="auto"/>
              <w:bottom w:w="0" w:type="auto"/>
            </w:tcMar>
            <w:vAlign w:val="center"/>
          </w:tcPr>
          <w:p w14:paraId="779DA4B8" w14:textId="77777777" w:rsidR="002C7FEB" w:rsidRPr="005777DA" w:rsidRDefault="002C7FEB" w:rsidP="00E837A4">
            <w:pPr>
              <w:rPr>
                <w:rFonts w:ascii="Arial" w:hAnsi="Arial" w:cs="Arial"/>
              </w:rPr>
            </w:pPr>
            <w:r w:rsidRPr="005777DA">
              <w:rPr>
                <w:rFonts w:ascii="Arial" w:hAnsi="Arial" w:cs="Arial"/>
                <w:color w:val="000000"/>
                <w:position w:val="-2"/>
              </w:rPr>
              <w:t> </w:t>
            </w:r>
          </w:p>
        </w:tc>
      </w:tr>
      <w:tr w:rsidR="002C7FEB" w:rsidRPr="005777DA" w14:paraId="38623425" w14:textId="77777777" w:rsidTr="009F5F87">
        <w:tc>
          <w:tcPr>
            <w:tcW w:w="3300" w:type="dxa"/>
            <w:tcMar>
              <w:top w:w="0" w:type="auto"/>
              <w:bottom w:w="0" w:type="auto"/>
            </w:tcMar>
            <w:vAlign w:val="center"/>
          </w:tcPr>
          <w:p w14:paraId="25FF39FA" w14:textId="77777777" w:rsidR="002C7FEB" w:rsidRPr="005777DA" w:rsidRDefault="002C7FEB" w:rsidP="00E837A4">
            <w:pPr>
              <w:rPr>
                <w:rFonts w:ascii="Arial" w:hAnsi="Arial" w:cs="Arial"/>
              </w:rPr>
            </w:pPr>
            <w:r w:rsidRPr="005777DA">
              <w:rPr>
                <w:rFonts w:ascii="Arial" w:hAnsi="Arial" w:cs="Arial"/>
                <w:color w:val="000000"/>
                <w:position w:val="-2"/>
              </w:rPr>
              <w:t>Transakcijski račun (TRR):</w:t>
            </w:r>
          </w:p>
        </w:tc>
        <w:tc>
          <w:tcPr>
            <w:tcW w:w="0" w:type="auto"/>
            <w:tcBorders>
              <w:bottom w:val="single" w:sz="5" w:space="0" w:color="000000"/>
            </w:tcBorders>
            <w:tcMar>
              <w:top w:w="0" w:type="auto"/>
              <w:bottom w:w="0" w:type="auto"/>
            </w:tcMar>
            <w:vAlign w:val="center"/>
          </w:tcPr>
          <w:p w14:paraId="4B5FE1B2" w14:textId="77777777" w:rsidR="002C7FEB" w:rsidRPr="005777DA" w:rsidRDefault="002C7FEB" w:rsidP="00E837A4">
            <w:pPr>
              <w:rPr>
                <w:rFonts w:ascii="Arial" w:hAnsi="Arial" w:cs="Arial"/>
              </w:rPr>
            </w:pPr>
            <w:r w:rsidRPr="005777DA">
              <w:rPr>
                <w:rFonts w:ascii="Arial" w:hAnsi="Arial" w:cs="Arial"/>
                <w:color w:val="000000"/>
                <w:position w:val="-2"/>
              </w:rPr>
              <w:t> </w:t>
            </w:r>
          </w:p>
        </w:tc>
      </w:tr>
    </w:tbl>
    <w:p w14:paraId="2A77380C" w14:textId="77777777" w:rsidR="002C7FEB" w:rsidRPr="005777DA" w:rsidRDefault="002C7FEB" w:rsidP="002C7FEB">
      <w:pPr>
        <w:spacing w:before="225" w:after="225" w:line="240" w:lineRule="auto"/>
        <w:jc w:val="both"/>
        <w:rPr>
          <w:rFonts w:ascii="Arial" w:hAnsi="Arial" w:cs="Arial"/>
        </w:rPr>
      </w:pPr>
      <w:r w:rsidRPr="005777DA">
        <w:rPr>
          <w:rFonts w:ascii="Arial" w:hAnsi="Arial" w:cs="Arial"/>
          <w:color w:val="000000"/>
        </w:rPr>
        <w:t> </w:t>
      </w:r>
    </w:p>
    <w:p w14:paraId="3AADFE93" w14:textId="77777777" w:rsidR="002C7FEB" w:rsidRPr="005777DA" w:rsidRDefault="002C7FEB" w:rsidP="002C7FEB">
      <w:pPr>
        <w:spacing w:before="225" w:after="225" w:line="240" w:lineRule="auto"/>
        <w:jc w:val="both"/>
        <w:rPr>
          <w:rFonts w:ascii="Arial" w:hAnsi="Arial" w:cs="Arial"/>
        </w:rPr>
      </w:pPr>
      <w:r w:rsidRPr="005777DA">
        <w:rPr>
          <w:rFonts w:ascii="Arial" w:hAnsi="Arial" w:cs="Arial"/>
          <w:b/>
          <w:bCs/>
          <w:color w:val="000000"/>
        </w:rPr>
        <w:t>I. UVODNE DOLOČBE</w:t>
      </w:r>
    </w:p>
    <w:p w14:paraId="400C1B8E" w14:textId="77777777" w:rsidR="002C7FEB" w:rsidRPr="005777DA" w:rsidRDefault="002C7FEB" w:rsidP="002C7FEB">
      <w:pPr>
        <w:spacing w:after="0" w:line="240" w:lineRule="auto"/>
        <w:jc w:val="center"/>
        <w:rPr>
          <w:rFonts w:ascii="Arial" w:hAnsi="Arial" w:cs="Arial"/>
        </w:rPr>
      </w:pPr>
      <w:r w:rsidRPr="005777DA">
        <w:rPr>
          <w:rFonts w:ascii="Arial" w:hAnsi="Arial" w:cs="Arial"/>
          <w:b/>
          <w:bCs/>
          <w:color w:val="000000"/>
        </w:rPr>
        <w:t>1. člen</w:t>
      </w:r>
    </w:p>
    <w:tbl>
      <w:tblPr>
        <w:tblStyle w:val="NormalTablePHPDOCX"/>
        <w:tblW w:w="0" w:type="auto"/>
        <w:tblInd w:w="108" w:type="dxa"/>
        <w:tblLook w:val="04A0" w:firstRow="1" w:lastRow="0" w:firstColumn="1" w:lastColumn="0" w:noHBand="0" w:noVBand="1"/>
      </w:tblPr>
      <w:tblGrid>
        <w:gridCol w:w="8964"/>
      </w:tblGrid>
      <w:tr w:rsidR="002C7FEB" w:rsidRPr="005777DA" w14:paraId="1AC70CC1" w14:textId="77777777" w:rsidTr="00E837A4">
        <w:tc>
          <w:tcPr>
            <w:tcW w:w="0" w:type="auto"/>
            <w:tcMar>
              <w:top w:w="0" w:type="auto"/>
              <w:bottom w:w="0" w:type="auto"/>
            </w:tcMar>
          </w:tcPr>
          <w:p w14:paraId="2B89DB5F" w14:textId="77777777" w:rsidR="002C7FEB" w:rsidRPr="005777DA" w:rsidRDefault="002C7FEB" w:rsidP="00E837A4">
            <w:pPr>
              <w:spacing w:before="225" w:after="225"/>
              <w:jc w:val="both"/>
              <w:rPr>
                <w:rFonts w:ascii="Arial" w:hAnsi="Arial" w:cs="Arial"/>
                <w:color w:val="000000"/>
              </w:rPr>
            </w:pPr>
            <w:r w:rsidRPr="005777DA">
              <w:rPr>
                <w:rFonts w:ascii="Arial" w:hAnsi="Arial" w:cs="Arial"/>
                <w:color w:val="000000"/>
              </w:rPr>
              <w:t>Naročnik in izvajalec ugotavljata, da je bil na osnovi:</w:t>
            </w:r>
          </w:p>
          <w:p w14:paraId="62B19B9C" w14:textId="023F8F85" w:rsidR="002C7FEB" w:rsidRPr="005777DA" w:rsidRDefault="002C7FEB" w:rsidP="004624C9">
            <w:pPr>
              <w:pStyle w:val="Odstavekseznama"/>
              <w:numPr>
                <w:ilvl w:val="0"/>
                <w:numId w:val="32"/>
              </w:numPr>
              <w:spacing w:before="225" w:after="225"/>
              <w:jc w:val="both"/>
              <w:rPr>
                <w:rFonts w:ascii="Arial" w:hAnsi="Arial" w:cs="Arial"/>
                <w:color w:val="000000"/>
              </w:rPr>
            </w:pPr>
            <w:r w:rsidRPr="005777DA">
              <w:rPr>
                <w:rFonts w:ascii="Arial" w:hAnsi="Arial" w:cs="Arial"/>
                <w:color w:val="000000"/>
              </w:rPr>
              <w:t>javnega naročila, objavljenega na Portalu javnih naročil številka __________ z dne ________________ z naslovom _______________________;</w:t>
            </w:r>
          </w:p>
          <w:p w14:paraId="52AB902E" w14:textId="77777777" w:rsidR="002C7FEB" w:rsidRPr="005777DA" w:rsidRDefault="002C7FEB" w:rsidP="004624C9">
            <w:pPr>
              <w:pStyle w:val="Odstavekseznama"/>
              <w:numPr>
                <w:ilvl w:val="0"/>
                <w:numId w:val="32"/>
              </w:numPr>
              <w:spacing w:before="225" w:after="225"/>
              <w:jc w:val="both"/>
              <w:rPr>
                <w:rFonts w:ascii="Arial" w:hAnsi="Arial" w:cs="Arial"/>
              </w:rPr>
            </w:pPr>
            <w:r w:rsidRPr="005777DA">
              <w:rPr>
                <w:rFonts w:ascii="Arial" w:hAnsi="Arial" w:cs="Arial"/>
                <w:color w:val="000000"/>
              </w:rPr>
              <w:t>naročnikove odločitve o oddaji javnega naročila številka ___________ z dne ___________ izbran izvajalec v okviru omenjenega javnega naročila, zaradi česar se sklepa predmetna pogodba.</w:t>
            </w:r>
          </w:p>
        </w:tc>
      </w:tr>
    </w:tbl>
    <w:p w14:paraId="61410BFF" w14:textId="77777777" w:rsidR="002C7FEB" w:rsidRPr="005777DA" w:rsidRDefault="002C7FEB" w:rsidP="002C7FEB">
      <w:pPr>
        <w:spacing w:before="225" w:after="225" w:line="240" w:lineRule="auto"/>
        <w:jc w:val="both"/>
        <w:rPr>
          <w:rFonts w:ascii="Arial" w:hAnsi="Arial" w:cs="Arial"/>
        </w:rPr>
      </w:pPr>
      <w:r w:rsidRPr="005777DA">
        <w:rPr>
          <w:rFonts w:ascii="Arial" w:hAnsi="Arial" w:cs="Arial"/>
          <w:b/>
          <w:bCs/>
          <w:color w:val="000000"/>
        </w:rPr>
        <w:t>II. PREDMET POGODBE</w:t>
      </w:r>
    </w:p>
    <w:p w14:paraId="17762535" w14:textId="77777777" w:rsidR="002C7FEB" w:rsidRPr="005777DA" w:rsidRDefault="002C7FEB" w:rsidP="002C7FEB">
      <w:pPr>
        <w:spacing w:after="0" w:line="240" w:lineRule="auto"/>
        <w:jc w:val="center"/>
        <w:rPr>
          <w:rFonts w:ascii="Arial" w:hAnsi="Arial" w:cs="Arial"/>
        </w:rPr>
      </w:pPr>
      <w:r w:rsidRPr="005777DA">
        <w:rPr>
          <w:rFonts w:ascii="Arial" w:hAnsi="Arial" w:cs="Arial"/>
          <w:b/>
          <w:bCs/>
          <w:color w:val="000000"/>
        </w:rPr>
        <w:t>2. člen</w:t>
      </w:r>
    </w:p>
    <w:tbl>
      <w:tblPr>
        <w:tblStyle w:val="NormalTablePHPDOCX"/>
        <w:tblW w:w="0" w:type="auto"/>
        <w:tblInd w:w="108" w:type="dxa"/>
        <w:tblLook w:val="04A0" w:firstRow="1" w:lastRow="0" w:firstColumn="1" w:lastColumn="0" w:noHBand="0" w:noVBand="1"/>
      </w:tblPr>
      <w:tblGrid>
        <w:gridCol w:w="8964"/>
      </w:tblGrid>
      <w:tr w:rsidR="002C7FEB" w:rsidRPr="005777DA" w14:paraId="4AAFF51D" w14:textId="77777777" w:rsidTr="00E837A4">
        <w:tc>
          <w:tcPr>
            <w:tcW w:w="0" w:type="auto"/>
            <w:tcMar>
              <w:top w:w="0" w:type="auto"/>
              <w:bottom w:w="0" w:type="auto"/>
            </w:tcMar>
          </w:tcPr>
          <w:p w14:paraId="2A7E277D" w14:textId="72363C25" w:rsidR="002C7FEB" w:rsidRPr="005777DA" w:rsidRDefault="002C7FEB" w:rsidP="00E837A4">
            <w:pPr>
              <w:spacing w:before="225" w:after="225"/>
              <w:jc w:val="both"/>
              <w:rPr>
                <w:rFonts w:ascii="Arial" w:hAnsi="Arial" w:cs="Arial"/>
              </w:rPr>
            </w:pPr>
            <w:r w:rsidRPr="005777DA">
              <w:rPr>
                <w:rFonts w:ascii="Arial" w:hAnsi="Arial" w:cs="Arial"/>
                <w:color w:val="000000"/>
              </w:rPr>
              <w:t xml:space="preserve">Predmet pogodbe zajema kompletno vzdrževanje </w:t>
            </w:r>
            <w:r w:rsidR="00861026" w:rsidRPr="00057C37">
              <w:rPr>
                <w:rFonts w:ascii="Arial" w:hAnsi="Arial" w:cs="Arial"/>
                <w:b/>
              </w:rPr>
              <w:t>multidiagnostičnega rentgenskega sistema</w:t>
            </w:r>
            <w:r w:rsidRPr="005777DA">
              <w:rPr>
                <w:rFonts w:ascii="Arial" w:hAnsi="Arial" w:cs="Arial"/>
                <w:color w:val="000000"/>
              </w:rPr>
              <w:t xml:space="preserve"> proizvajalca ________________, po principu »ALL INCLUSIVE«, za obdobje </w:t>
            </w:r>
            <w:r w:rsidR="00861026">
              <w:rPr>
                <w:rFonts w:ascii="Arial" w:hAnsi="Arial" w:cs="Arial"/>
                <w:color w:val="000000"/>
              </w:rPr>
              <w:t>5</w:t>
            </w:r>
            <w:r w:rsidRPr="005777DA">
              <w:rPr>
                <w:rFonts w:ascii="Arial" w:hAnsi="Arial" w:cs="Arial"/>
                <w:color w:val="000000"/>
              </w:rPr>
              <w:t xml:space="preserve"> let po izteku garancijske dobe po pogodbi o dobavi , št. _______, sklenjeni dne ____.</w:t>
            </w:r>
          </w:p>
          <w:p w14:paraId="44BDB9F5"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S to pogodbo naročnik oddaja, izvajalec pa prevzema v izvedbo storitve po tej pogodbi v skladu s specifikacijami in opredelitvijo del iz razpisne dokumentacije, ki predstavlja sestavni del te pogodbe, v kolikor v tej pogodbi ni kaj izrecno drugače urejeno.</w:t>
            </w:r>
          </w:p>
          <w:p w14:paraId="3D93B3C9"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Izvajalec bo dela izvajal na podlagi in v skladu z:</w:t>
            </w:r>
          </w:p>
          <w:tbl>
            <w:tblPr>
              <w:tblStyle w:val="NormalTablePHPDOCX"/>
              <w:tblW w:w="0" w:type="auto"/>
              <w:tblLook w:val="04A0" w:firstRow="1" w:lastRow="0" w:firstColumn="1" w:lastColumn="0" w:noHBand="0" w:noVBand="1"/>
            </w:tblPr>
            <w:tblGrid>
              <w:gridCol w:w="8748"/>
            </w:tblGrid>
            <w:tr w:rsidR="002C7FEB" w:rsidRPr="005777DA" w14:paraId="0427FC1E" w14:textId="77777777" w:rsidTr="00E837A4">
              <w:tc>
                <w:tcPr>
                  <w:tcW w:w="0" w:type="auto"/>
                  <w:tcMar>
                    <w:top w:w="0" w:type="auto"/>
                    <w:bottom w:w="0" w:type="auto"/>
                  </w:tcMar>
                </w:tcPr>
                <w:p w14:paraId="6665004E" w14:textId="77777777" w:rsidR="002C7FEB" w:rsidRPr="005777DA" w:rsidRDefault="002C7FEB" w:rsidP="004624C9">
                  <w:pPr>
                    <w:numPr>
                      <w:ilvl w:val="0"/>
                      <w:numId w:val="21"/>
                    </w:numPr>
                    <w:jc w:val="both"/>
                    <w:rPr>
                      <w:rFonts w:ascii="Arial" w:hAnsi="Arial" w:cs="Arial"/>
                      <w:color w:val="000000"/>
                    </w:rPr>
                  </w:pPr>
                  <w:r w:rsidRPr="005777DA">
                    <w:rPr>
                      <w:rFonts w:ascii="Arial" w:hAnsi="Arial" w:cs="Arial"/>
                      <w:color w:val="000000"/>
                    </w:rPr>
                    <w:t>razpisno dokumentacijo v postopku oddaje javnega naročila [podatki o javnem naročilu] in vsemi prilogami, ki so njeni sestavni deli,</w:t>
                  </w:r>
                </w:p>
                <w:p w14:paraId="4BC9ABD1" w14:textId="77777777" w:rsidR="002C7FEB" w:rsidRPr="005777DA" w:rsidRDefault="002C7FEB" w:rsidP="004624C9">
                  <w:pPr>
                    <w:numPr>
                      <w:ilvl w:val="0"/>
                      <w:numId w:val="21"/>
                    </w:numPr>
                    <w:jc w:val="both"/>
                    <w:rPr>
                      <w:rFonts w:ascii="Arial" w:hAnsi="Arial" w:cs="Arial"/>
                      <w:color w:val="000000"/>
                    </w:rPr>
                  </w:pPr>
                  <w:r w:rsidRPr="005777DA">
                    <w:rPr>
                      <w:rFonts w:ascii="Arial" w:hAnsi="Arial" w:cs="Arial"/>
                      <w:color w:val="000000"/>
                    </w:rPr>
                    <w:t>ponudbo izvajalca št. ______________.</w:t>
                  </w:r>
                </w:p>
                <w:p w14:paraId="12D157F5" w14:textId="77777777" w:rsidR="002C7FEB" w:rsidRPr="005777DA" w:rsidRDefault="002C7FEB" w:rsidP="00E837A4">
                  <w:pPr>
                    <w:ind w:left="720"/>
                    <w:jc w:val="both"/>
                    <w:rPr>
                      <w:rFonts w:ascii="Arial" w:hAnsi="Arial" w:cs="Arial"/>
                      <w:color w:val="000000"/>
                    </w:rPr>
                  </w:pPr>
                </w:p>
              </w:tc>
            </w:tr>
          </w:tbl>
          <w:p w14:paraId="0CFFC186" w14:textId="77777777" w:rsidR="002C7FEB" w:rsidRPr="005777DA" w:rsidRDefault="002C7FEB" w:rsidP="00E837A4">
            <w:pPr>
              <w:rPr>
                <w:rFonts w:ascii="Arial" w:hAnsi="Arial" w:cs="Arial"/>
              </w:rPr>
            </w:pPr>
          </w:p>
        </w:tc>
      </w:tr>
    </w:tbl>
    <w:p w14:paraId="5B5B45A8" w14:textId="77777777" w:rsidR="002C7FEB" w:rsidRPr="005777DA" w:rsidRDefault="002C7FEB" w:rsidP="002C7FEB">
      <w:pPr>
        <w:spacing w:after="0" w:line="240" w:lineRule="auto"/>
        <w:jc w:val="center"/>
        <w:rPr>
          <w:rFonts w:ascii="Arial" w:hAnsi="Arial" w:cs="Arial"/>
        </w:rPr>
      </w:pPr>
      <w:r w:rsidRPr="005777DA">
        <w:rPr>
          <w:rFonts w:ascii="Arial" w:hAnsi="Arial" w:cs="Arial"/>
          <w:b/>
          <w:bCs/>
          <w:color w:val="000000"/>
        </w:rPr>
        <w:lastRenderedPageBreak/>
        <w:t>3. člen</w:t>
      </w:r>
    </w:p>
    <w:tbl>
      <w:tblPr>
        <w:tblStyle w:val="NormalTablePHPDOCX"/>
        <w:tblW w:w="0" w:type="auto"/>
        <w:tblInd w:w="108" w:type="dxa"/>
        <w:tblLook w:val="04A0" w:firstRow="1" w:lastRow="0" w:firstColumn="1" w:lastColumn="0" w:noHBand="0" w:noVBand="1"/>
      </w:tblPr>
      <w:tblGrid>
        <w:gridCol w:w="8964"/>
      </w:tblGrid>
      <w:tr w:rsidR="002C7FEB" w:rsidRPr="005777DA" w14:paraId="7CBAFBF2" w14:textId="77777777" w:rsidTr="00E837A4">
        <w:tc>
          <w:tcPr>
            <w:tcW w:w="0" w:type="auto"/>
            <w:tcMar>
              <w:top w:w="0" w:type="auto"/>
              <w:bottom w:w="0" w:type="auto"/>
            </w:tcMar>
          </w:tcPr>
          <w:p w14:paraId="578C1BFD"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Vzdrževanje opreme »ALL INCLUSIVE« po tej pogodbi v celotnem obdobju vzdrževanja zajema naslednje vrste del, ki so vključene v ceno vzdrževalnine:</w:t>
            </w:r>
          </w:p>
          <w:tbl>
            <w:tblPr>
              <w:tblStyle w:val="NormalTablePHPDOCX"/>
              <w:tblW w:w="0" w:type="auto"/>
              <w:tblLook w:val="04A0" w:firstRow="1" w:lastRow="0" w:firstColumn="1" w:lastColumn="0" w:noHBand="0" w:noVBand="1"/>
            </w:tblPr>
            <w:tblGrid>
              <w:gridCol w:w="8748"/>
            </w:tblGrid>
            <w:tr w:rsidR="002C7FEB" w:rsidRPr="005777DA" w14:paraId="0213A008" w14:textId="77777777" w:rsidTr="00E837A4">
              <w:tc>
                <w:tcPr>
                  <w:tcW w:w="0" w:type="auto"/>
                  <w:tcMar>
                    <w:top w:w="0" w:type="auto"/>
                    <w:bottom w:w="0" w:type="auto"/>
                  </w:tcMar>
                </w:tcPr>
                <w:p w14:paraId="351AB092" w14:textId="77777777" w:rsidR="002C7FEB" w:rsidRPr="005777DA" w:rsidRDefault="002C7FEB" w:rsidP="004624C9">
                  <w:pPr>
                    <w:numPr>
                      <w:ilvl w:val="0"/>
                      <w:numId w:val="22"/>
                    </w:numPr>
                    <w:jc w:val="both"/>
                    <w:rPr>
                      <w:rFonts w:ascii="Arial" w:hAnsi="Arial" w:cs="Arial"/>
                      <w:color w:val="000000"/>
                    </w:rPr>
                  </w:pPr>
                  <w:r w:rsidRPr="005777DA">
                    <w:rPr>
                      <w:rFonts w:ascii="Arial" w:hAnsi="Arial" w:cs="Arial"/>
                      <w:color w:val="000000"/>
                    </w:rPr>
                    <w:t>izvedba popolnih  vzdrževalnih del (preventivno, kurativno, programsko vzdrževanje) z namenom ohranjanja stopnje funkcionalnosti opreme oz. pravilnega in brezhibnega delovanja opreme,</w:t>
                  </w:r>
                </w:p>
                <w:p w14:paraId="5BF4ADF3" w14:textId="4D1968A3" w:rsidR="002C7FEB" w:rsidRPr="005777DA" w:rsidRDefault="002C7FEB" w:rsidP="004624C9">
                  <w:pPr>
                    <w:numPr>
                      <w:ilvl w:val="0"/>
                      <w:numId w:val="22"/>
                    </w:numPr>
                    <w:jc w:val="both"/>
                    <w:rPr>
                      <w:rFonts w:ascii="Arial" w:hAnsi="Arial" w:cs="Arial"/>
                      <w:color w:val="000000"/>
                    </w:rPr>
                  </w:pPr>
                  <w:r w:rsidRPr="005777DA">
                    <w:rPr>
                      <w:rFonts w:ascii="Arial" w:hAnsi="Arial" w:cs="Arial"/>
                      <w:color w:val="000000"/>
                    </w:rPr>
                    <w:t>zamenjava vseh okvarjenih in izrabljenih originalnih rezervnih/nadomestnih delov  in drugega materiala, ki so se izrabili oz. okvarili pri normalni in pravilni uporabi, velja tako za kurativno vzdrževanje, kot tudi za preventivno vzdrževanje po časovni dinamiki in obsegu, ki je predpisan  z navodili proizvajalca za vzdrževanje opreme,</w:t>
                  </w:r>
                </w:p>
                <w:p w14:paraId="54C2261B" w14:textId="77777777" w:rsidR="002C7FEB" w:rsidRPr="005777DA" w:rsidRDefault="002C7FEB" w:rsidP="004624C9">
                  <w:pPr>
                    <w:numPr>
                      <w:ilvl w:val="0"/>
                      <w:numId w:val="22"/>
                    </w:numPr>
                    <w:jc w:val="both"/>
                    <w:rPr>
                      <w:rFonts w:ascii="Arial" w:hAnsi="Arial" w:cs="Arial"/>
                      <w:color w:val="000000"/>
                    </w:rPr>
                  </w:pPr>
                  <w:r w:rsidRPr="005777DA">
                    <w:rPr>
                      <w:rFonts w:ascii="Arial" w:hAnsi="Arial" w:cs="Arial"/>
                      <w:color w:val="000000"/>
                    </w:rPr>
                    <w:t>delo pri izvajanju vzdrževanja opreme, ob normalni, pravilni uporabi aparata, velja tako za kurativno, kot tudi za preventivno vzdrževanje po  časovni dinamiki in obsegu, ki je predpisan z navodili proizvajalca za vzdrževanje opreme,</w:t>
                  </w:r>
                </w:p>
                <w:p w14:paraId="373CCA0D" w14:textId="77777777" w:rsidR="002C7FEB" w:rsidRPr="005777DA" w:rsidRDefault="002C7FEB" w:rsidP="004624C9">
                  <w:pPr>
                    <w:numPr>
                      <w:ilvl w:val="0"/>
                      <w:numId w:val="22"/>
                    </w:numPr>
                    <w:jc w:val="both"/>
                    <w:rPr>
                      <w:rFonts w:ascii="Arial" w:hAnsi="Arial" w:cs="Arial"/>
                      <w:color w:val="000000"/>
                    </w:rPr>
                  </w:pPr>
                  <w:r w:rsidRPr="005777DA">
                    <w:rPr>
                      <w:rFonts w:ascii="Arial" w:hAnsi="Arial" w:cs="Arial"/>
                      <w:color w:val="000000"/>
                    </w:rPr>
                    <w:t>redne preventivne kontrole, nastavitve, meritve  po časovni dinamiki in obsegu, ki je predpisan z navodili proizvajalca za vzdrževanje opreme (vključno z delom in materialom po navodilih proizvajalca),</w:t>
                  </w:r>
                </w:p>
                <w:p w14:paraId="3220324F" w14:textId="77777777" w:rsidR="002C7FEB" w:rsidRPr="005777DA" w:rsidRDefault="002C7FEB" w:rsidP="004624C9">
                  <w:pPr>
                    <w:numPr>
                      <w:ilvl w:val="0"/>
                      <w:numId w:val="22"/>
                    </w:numPr>
                    <w:jc w:val="both"/>
                    <w:rPr>
                      <w:rFonts w:ascii="Arial" w:hAnsi="Arial" w:cs="Arial"/>
                      <w:color w:val="000000"/>
                    </w:rPr>
                  </w:pPr>
                  <w:r w:rsidRPr="005777DA">
                    <w:rPr>
                      <w:rFonts w:ascii="Arial" w:hAnsi="Arial" w:cs="Arial"/>
                      <w:color w:val="000000"/>
                    </w:rPr>
                    <w:t>zagotovitev kakovosti, opremljanje z označbami (nalepkami na opremi) o izvedenem vzdrževanju,</w:t>
                  </w:r>
                </w:p>
                <w:p w14:paraId="1836D585" w14:textId="77777777" w:rsidR="002C7FEB" w:rsidRPr="005777DA" w:rsidRDefault="002C7FEB" w:rsidP="004624C9">
                  <w:pPr>
                    <w:numPr>
                      <w:ilvl w:val="0"/>
                      <w:numId w:val="22"/>
                    </w:numPr>
                    <w:jc w:val="both"/>
                    <w:rPr>
                      <w:rFonts w:ascii="Arial" w:hAnsi="Arial" w:cs="Arial"/>
                      <w:color w:val="000000"/>
                    </w:rPr>
                  </w:pPr>
                  <w:r w:rsidRPr="005777DA">
                    <w:rPr>
                      <w:rFonts w:ascii="Arial" w:hAnsi="Arial" w:cs="Arial"/>
                      <w:color w:val="000000"/>
                    </w:rPr>
                    <w:t>optimiranje funkcijskih parametrov delovanja,</w:t>
                  </w:r>
                </w:p>
                <w:p w14:paraId="0AAA1A79" w14:textId="77777777" w:rsidR="002C7FEB" w:rsidRPr="005777DA" w:rsidRDefault="002C7FEB" w:rsidP="004624C9">
                  <w:pPr>
                    <w:numPr>
                      <w:ilvl w:val="0"/>
                      <w:numId w:val="22"/>
                    </w:numPr>
                    <w:jc w:val="both"/>
                    <w:rPr>
                      <w:rFonts w:ascii="Arial" w:hAnsi="Arial" w:cs="Arial"/>
                      <w:color w:val="000000"/>
                    </w:rPr>
                  </w:pPr>
                  <w:r w:rsidRPr="005777DA">
                    <w:rPr>
                      <w:rFonts w:ascii="Arial" w:hAnsi="Arial" w:cs="Arial"/>
                      <w:color w:val="000000"/>
                    </w:rPr>
                    <w:t>nega in čiščenje,</w:t>
                  </w:r>
                </w:p>
                <w:p w14:paraId="3AC64E8D" w14:textId="77777777" w:rsidR="002C7FEB" w:rsidRPr="005777DA" w:rsidRDefault="002C7FEB" w:rsidP="004624C9">
                  <w:pPr>
                    <w:numPr>
                      <w:ilvl w:val="0"/>
                      <w:numId w:val="22"/>
                    </w:numPr>
                    <w:jc w:val="both"/>
                    <w:rPr>
                      <w:rFonts w:ascii="Arial" w:hAnsi="Arial" w:cs="Arial"/>
                      <w:color w:val="000000"/>
                    </w:rPr>
                  </w:pPr>
                  <w:r w:rsidRPr="005777DA">
                    <w:rPr>
                      <w:rFonts w:ascii="Arial" w:hAnsi="Arial" w:cs="Arial"/>
                      <w:color w:val="000000"/>
                    </w:rPr>
                    <w:t>nujne nadgradnje in zamenjave programske in strojne opreme za ohranitev funkcionalnosti sistema (kot npr. update-i ipd.),</w:t>
                  </w:r>
                </w:p>
                <w:p w14:paraId="64C052B5" w14:textId="77777777" w:rsidR="002C7FEB" w:rsidRPr="005777DA" w:rsidRDefault="002C7FEB" w:rsidP="004624C9">
                  <w:pPr>
                    <w:numPr>
                      <w:ilvl w:val="0"/>
                      <w:numId w:val="22"/>
                    </w:numPr>
                    <w:jc w:val="both"/>
                    <w:rPr>
                      <w:rFonts w:ascii="Arial" w:hAnsi="Arial" w:cs="Arial"/>
                      <w:color w:val="000000"/>
                    </w:rPr>
                  </w:pPr>
                  <w:r w:rsidRPr="005777DA">
                    <w:rPr>
                      <w:rFonts w:ascii="Arial" w:hAnsi="Arial" w:cs="Arial"/>
                      <w:color w:val="000000"/>
                    </w:rPr>
                    <w:t>potne stroške in stroške bivanja vzdrževalcev sistema, v kolikor je to potrebno,</w:t>
                  </w:r>
                </w:p>
                <w:p w14:paraId="4131E1A4" w14:textId="77777777" w:rsidR="002C7FEB" w:rsidRPr="005777DA" w:rsidRDefault="002C7FEB" w:rsidP="004624C9">
                  <w:pPr>
                    <w:numPr>
                      <w:ilvl w:val="0"/>
                      <w:numId w:val="22"/>
                    </w:numPr>
                    <w:jc w:val="both"/>
                    <w:rPr>
                      <w:rFonts w:ascii="Arial" w:hAnsi="Arial" w:cs="Arial"/>
                      <w:color w:val="000000"/>
                    </w:rPr>
                  </w:pPr>
                  <w:r w:rsidRPr="005777DA">
                    <w:rPr>
                      <w:rFonts w:ascii="Arial" w:hAnsi="Arial" w:cs="Arial"/>
                      <w:color w:val="000000"/>
                    </w:rPr>
                    <w:t>stroške del, transporta, dajatev, davščin ipd.</w:t>
                  </w:r>
                </w:p>
                <w:p w14:paraId="31AA1C08" w14:textId="77777777" w:rsidR="002C7FEB" w:rsidRPr="005777DA" w:rsidRDefault="002C7FEB" w:rsidP="004624C9">
                  <w:pPr>
                    <w:numPr>
                      <w:ilvl w:val="0"/>
                      <w:numId w:val="22"/>
                    </w:numPr>
                    <w:jc w:val="both"/>
                    <w:rPr>
                      <w:rFonts w:ascii="Arial" w:hAnsi="Arial" w:cs="Arial"/>
                      <w:color w:val="000000"/>
                    </w:rPr>
                  </w:pPr>
                  <w:r w:rsidRPr="005777DA">
                    <w:rPr>
                      <w:rFonts w:ascii="Arial" w:hAnsi="Arial" w:cs="Arial"/>
                      <w:color w:val="000000"/>
                    </w:rPr>
                    <w:t>nastavitve opreme po potrebi,</w:t>
                  </w:r>
                </w:p>
                <w:p w14:paraId="6602355F" w14:textId="77777777" w:rsidR="002C7FEB" w:rsidRPr="005777DA" w:rsidRDefault="002C7FEB" w:rsidP="004624C9">
                  <w:pPr>
                    <w:numPr>
                      <w:ilvl w:val="0"/>
                      <w:numId w:val="22"/>
                    </w:numPr>
                    <w:jc w:val="both"/>
                    <w:rPr>
                      <w:rFonts w:ascii="Arial" w:hAnsi="Arial" w:cs="Arial"/>
                      <w:color w:val="000000"/>
                    </w:rPr>
                  </w:pPr>
                  <w:r w:rsidRPr="005777DA">
                    <w:rPr>
                      <w:rFonts w:ascii="Arial" w:hAnsi="Arial" w:cs="Arial"/>
                      <w:color w:val="000000"/>
                    </w:rPr>
                    <w:t>daljinski nadzor in servis, v kolikor obstaja možnost za to, </w:t>
                  </w:r>
                </w:p>
                <w:p w14:paraId="7DC66EE0" w14:textId="77777777" w:rsidR="002C7FEB" w:rsidRPr="005777DA" w:rsidRDefault="002C7FEB" w:rsidP="004624C9">
                  <w:pPr>
                    <w:numPr>
                      <w:ilvl w:val="0"/>
                      <w:numId w:val="22"/>
                    </w:numPr>
                    <w:jc w:val="both"/>
                    <w:rPr>
                      <w:rFonts w:ascii="Arial" w:hAnsi="Arial" w:cs="Arial"/>
                      <w:color w:val="000000"/>
                    </w:rPr>
                  </w:pPr>
                  <w:r w:rsidRPr="005777DA">
                    <w:rPr>
                      <w:rFonts w:ascii="Arial" w:hAnsi="Arial" w:cs="Arial"/>
                      <w:color w:val="000000"/>
                    </w:rPr>
                    <w:t>telefonsko svetovanje osebju naročnika pri diagnozi napak in odpravi napak, ponovnem zagonu po popravilu in težavah pri upravljanju,</w:t>
                  </w:r>
                </w:p>
                <w:p w14:paraId="409880C2" w14:textId="77777777" w:rsidR="002C7FEB" w:rsidRPr="005777DA" w:rsidRDefault="002C7FEB" w:rsidP="004624C9">
                  <w:pPr>
                    <w:numPr>
                      <w:ilvl w:val="0"/>
                      <w:numId w:val="22"/>
                    </w:numPr>
                    <w:jc w:val="both"/>
                    <w:rPr>
                      <w:rFonts w:ascii="Arial" w:hAnsi="Arial" w:cs="Arial"/>
                      <w:color w:val="000000"/>
                    </w:rPr>
                  </w:pPr>
                  <w:r w:rsidRPr="005777DA">
                    <w:rPr>
                      <w:rFonts w:ascii="Arial" w:hAnsi="Arial" w:cs="Arial"/>
                      <w:color w:val="000000"/>
                    </w:rPr>
                    <w:t>pripravljenost ter stroške dela za popravila okvar, ki nastanejo izven rednega delovnega časa, če je to potrebno.</w:t>
                  </w:r>
                </w:p>
                <w:p w14:paraId="35907635" w14:textId="77777777" w:rsidR="002C7FEB" w:rsidRPr="005777DA" w:rsidRDefault="002C7FEB" w:rsidP="00E837A4">
                  <w:pPr>
                    <w:ind w:left="720"/>
                    <w:jc w:val="both"/>
                    <w:rPr>
                      <w:rFonts w:ascii="Arial" w:hAnsi="Arial" w:cs="Arial"/>
                      <w:color w:val="000000"/>
                    </w:rPr>
                  </w:pPr>
                </w:p>
              </w:tc>
            </w:tr>
          </w:tbl>
          <w:p w14:paraId="45EEFF0A" w14:textId="77777777" w:rsidR="002C7FEB" w:rsidRPr="005777DA" w:rsidRDefault="002C7FEB" w:rsidP="00E837A4">
            <w:pPr>
              <w:rPr>
                <w:rFonts w:ascii="Arial" w:hAnsi="Arial" w:cs="Arial"/>
              </w:rPr>
            </w:pPr>
          </w:p>
        </w:tc>
      </w:tr>
    </w:tbl>
    <w:p w14:paraId="2C60778A" w14:textId="77777777" w:rsidR="002C7FEB" w:rsidRPr="005777DA" w:rsidRDefault="002C7FEB" w:rsidP="002C7FEB">
      <w:pPr>
        <w:spacing w:after="0" w:line="240" w:lineRule="auto"/>
        <w:jc w:val="center"/>
        <w:rPr>
          <w:rFonts w:ascii="Arial" w:hAnsi="Arial" w:cs="Arial"/>
        </w:rPr>
      </w:pPr>
      <w:r w:rsidRPr="005777DA">
        <w:rPr>
          <w:rFonts w:ascii="Arial" w:hAnsi="Arial" w:cs="Arial"/>
          <w:b/>
          <w:bCs/>
          <w:color w:val="000000"/>
        </w:rPr>
        <w:t>4. člen</w:t>
      </w:r>
    </w:p>
    <w:tbl>
      <w:tblPr>
        <w:tblStyle w:val="NormalTablePHPDOCX"/>
        <w:tblW w:w="0" w:type="auto"/>
        <w:tblInd w:w="108" w:type="dxa"/>
        <w:tblLook w:val="04A0" w:firstRow="1" w:lastRow="0" w:firstColumn="1" w:lastColumn="0" w:noHBand="0" w:noVBand="1"/>
      </w:tblPr>
      <w:tblGrid>
        <w:gridCol w:w="8964"/>
      </w:tblGrid>
      <w:tr w:rsidR="002C7FEB" w:rsidRPr="005777DA" w14:paraId="4075EFD3" w14:textId="77777777" w:rsidTr="00E837A4">
        <w:tc>
          <w:tcPr>
            <w:tcW w:w="0" w:type="auto"/>
            <w:tcMar>
              <w:top w:w="0" w:type="auto"/>
              <w:bottom w:w="0" w:type="auto"/>
            </w:tcMar>
          </w:tcPr>
          <w:p w14:paraId="0BD6B018"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V ceno vzdrževalnine po tej pogodbi niso vključena sledeča dela in material, ki jih naročnik po ustreznem postopku ločeno naroči in obračuna:</w:t>
            </w:r>
          </w:p>
          <w:tbl>
            <w:tblPr>
              <w:tblStyle w:val="NormalTablePHPDOCX"/>
              <w:tblW w:w="0" w:type="auto"/>
              <w:tblLook w:val="04A0" w:firstRow="1" w:lastRow="0" w:firstColumn="1" w:lastColumn="0" w:noHBand="0" w:noVBand="1"/>
            </w:tblPr>
            <w:tblGrid>
              <w:gridCol w:w="8748"/>
            </w:tblGrid>
            <w:tr w:rsidR="002C7FEB" w:rsidRPr="005777DA" w14:paraId="0111341B" w14:textId="77777777" w:rsidTr="00E837A4">
              <w:tc>
                <w:tcPr>
                  <w:tcW w:w="0" w:type="auto"/>
                  <w:tcMar>
                    <w:top w:w="0" w:type="auto"/>
                    <w:bottom w:w="0" w:type="auto"/>
                  </w:tcMar>
                </w:tcPr>
                <w:p w14:paraId="462E3CB8" w14:textId="77777777" w:rsidR="002C7FEB" w:rsidRPr="005777DA" w:rsidRDefault="002C7FEB" w:rsidP="004624C9">
                  <w:pPr>
                    <w:numPr>
                      <w:ilvl w:val="0"/>
                      <w:numId w:val="23"/>
                    </w:numPr>
                    <w:jc w:val="both"/>
                    <w:rPr>
                      <w:rFonts w:ascii="Arial" w:hAnsi="Arial" w:cs="Arial"/>
                      <w:color w:val="000000"/>
                    </w:rPr>
                  </w:pPr>
                  <w:r w:rsidRPr="005777DA">
                    <w:rPr>
                      <w:rFonts w:ascii="Arial" w:hAnsi="Arial" w:cs="Arial"/>
                      <w:color w:val="000000"/>
                    </w:rPr>
                    <w:t>delo pri odpravi napak, ki so nastale zaradi nepravilne uporabe, </w:t>
                  </w:r>
                </w:p>
                <w:p w14:paraId="76DC3AED" w14:textId="77777777" w:rsidR="002C7FEB" w:rsidRPr="005777DA" w:rsidRDefault="002C7FEB" w:rsidP="004624C9">
                  <w:pPr>
                    <w:numPr>
                      <w:ilvl w:val="0"/>
                      <w:numId w:val="23"/>
                    </w:numPr>
                    <w:jc w:val="both"/>
                    <w:rPr>
                      <w:rFonts w:ascii="Arial" w:hAnsi="Arial" w:cs="Arial"/>
                      <w:color w:val="000000"/>
                    </w:rPr>
                  </w:pPr>
                  <w:r w:rsidRPr="005777DA">
                    <w:rPr>
                      <w:rFonts w:ascii="Arial" w:hAnsi="Arial" w:cs="Arial"/>
                      <w:color w:val="000000"/>
                    </w:rPr>
                    <w:t>nadgradnje in zamenjave (programske in strojne opreme) za povečanje funkcionalnosti od sklenitve te pogodbe, </w:t>
                  </w:r>
                </w:p>
                <w:p w14:paraId="79CD9F5D" w14:textId="77777777" w:rsidR="002C7FEB" w:rsidRPr="005777DA" w:rsidRDefault="002C7FEB" w:rsidP="004624C9">
                  <w:pPr>
                    <w:numPr>
                      <w:ilvl w:val="0"/>
                      <w:numId w:val="23"/>
                    </w:numPr>
                    <w:jc w:val="both"/>
                    <w:rPr>
                      <w:rFonts w:ascii="Arial" w:hAnsi="Arial" w:cs="Arial"/>
                      <w:color w:val="000000"/>
                    </w:rPr>
                  </w:pPr>
                  <w:r w:rsidRPr="005777DA">
                    <w:rPr>
                      <w:rFonts w:ascii="Arial" w:hAnsi="Arial" w:cs="Arial"/>
                      <w:color w:val="000000"/>
                    </w:rPr>
                    <w:t>odprava napak, ki so nastale zaradi posegov nepooblaščenih oseb,</w:t>
                  </w:r>
                </w:p>
                <w:p w14:paraId="6067A9FF" w14:textId="77777777" w:rsidR="002C7FEB" w:rsidRPr="005777DA" w:rsidRDefault="002C7FEB" w:rsidP="004624C9">
                  <w:pPr>
                    <w:numPr>
                      <w:ilvl w:val="0"/>
                      <w:numId w:val="23"/>
                    </w:numPr>
                    <w:jc w:val="both"/>
                    <w:rPr>
                      <w:rFonts w:ascii="Arial" w:hAnsi="Arial" w:cs="Arial"/>
                      <w:color w:val="000000"/>
                    </w:rPr>
                  </w:pPr>
                  <w:r w:rsidRPr="005777DA">
                    <w:rPr>
                      <w:rFonts w:ascii="Arial" w:hAnsi="Arial" w:cs="Arial"/>
                      <w:color w:val="000000"/>
                    </w:rPr>
                    <w:t>odprava napak nastalih zaradi atmosferskih razelektrenj (strela,…),</w:t>
                  </w:r>
                </w:p>
                <w:p w14:paraId="03F1752E" w14:textId="77777777" w:rsidR="002C7FEB" w:rsidRPr="005777DA" w:rsidRDefault="002C7FEB" w:rsidP="004624C9">
                  <w:pPr>
                    <w:numPr>
                      <w:ilvl w:val="0"/>
                      <w:numId w:val="23"/>
                    </w:numPr>
                    <w:jc w:val="both"/>
                    <w:rPr>
                      <w:rFonts w:ascii="Arial" w:hAnsi="Arial" w:cs="Arial"/>
                      <w:color w:val="000000"/>
                    </w:rPr>
                  </w:pPr>
                  <w:r w:rsidRPr="005777DA">
                    <w:rPr>
                      <w:rFonts w:ascii="Arial" w:hAnsi="Arial" w:cs="Arial"/>
                      <w:color w:val="000000"/>
                    </w:rPr>
                    <w:t>odprava napak nastalih zaradi višje sile (poplave, potres, požar, izliv vode, ipd.).</w:t>
                  </w:r>
                </w:p>
                <w:p w14:paraId="61291B82" w14:textId="77777777" w:rsidR="002C7FEB" w:rsidRPr="005777DA" w:rsidRDefault="002C7FEB" w:rsidP="00E837A4">
                  <w:pPr>
                    <w:ind w:left="720"/>
                    <w:jc w:val="both"/>
                    <w:rPr>
                      <w:rFonts w:ascii="Arial" w:hAnsi="Arial" w:cs="Arial"/>
                      <w:color w:val="000000"/>
                    </w:rPr>
                  </w:pPr>
                </w:p>
              </w:tc>
            </w:tr>
          </w:tbl>
          <w:p w14:paraId="0C08962D" w14:textId="77777777" w:rsidR="002C7FEB" w:rsidRPr="005777DA" w:rsidRDefault="002C7FEB" w:rsidP="00E837A4">
            <w:pPr>
              <w:rPr>
                <w:rFonts w:ascii="Arial" w:hAnsi="Arial" w:cs="Arial"/>
              </w:rPr>
            </w:pPr>
          </w:p>
        </w:tc>
      </w:tr>
    </w:tbl>
    <w:p w14:paraId="077E4ED4" w14:textId="77777777" w:rsidR="002C7FEB" w:rsidRPr="005777DA" w:rsidRDefault="002C7FEB" w:rsidP="002C7FEB">
      <w:pPr>
        <w:spacing w:after="0" w:line="240" w:lineRule="auto"/>
        <w:jc w:val="center"/>
        <w:rPr>
          <w:rFonts w:ascii="Arial" w:hAnsi="Arial" w:cs="Arial"/>
        </w:rPr>
      </w:pPr>
      <w:r w:rsidRPr="005777DA">
        <w:rPr>
          <w:rFonts w:ascii="Arial" w:hAnsi="Arial" w:cs="Arial"/>
          <w:b/>
          <w:bCs/>
          <w:color w:val="000000"/>
        </w:rPr>
        <w:t>5. člen</w:t>
      </w:r>
    </w:p>
    <w:tbl>
      <w:tblPr>
        <w:tblStyle w:val="NormalTablePHPDOCX"/>
        <w:tblW w:w="0" w:type="auto"/>
        <w:tblInd w:w="108" w:type="dxa"/>
        <w:tblLook w:val="04A0" w:firstRow="1" w:lastRow="0" w:firstColumn="1" w:lastColumn="0" w:noHBand="0" w:noVBand="1"/>
      </w:tblPr>
      <w:tblGrid>
        <w:gridCol w:w="8964"/>
      </w:tblGrid>
      <w:tr w:rsidR="002C7FEB" w:rsidRPr="005777DA" w14:paraId="69F7D100" w14:textId="77777777" w:rsidTr="00E837A4">
        <w:tc>
          <w:tcPr>
            <w:tcW w:w="0" w:type="auto"/>
            <w:tcMar>
              <w:top w:w="0" w:type="auto"/>
              <w:bottom w:w="0" w:type="auto"/>
            </w:tcMar>
          </w:tcPr>
          <w:p w14:paraId="13A2DCA8"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 xml:space="preserve">Naročnik si pridržuje pravico, da zmanjša obseg razpisanih del, ne da bi za to moral navajati posebne razloge. Naročnik si pridržuje pravico, da poveča obsege del na posameznih </w:t>
            </w:r>
            <w:r w:rsidRPr="005777DA">
              <w:rPr>
                <w:rFonts w:ascii="Arial" w:hAnsi="Arial" w:cs="Arial"/>
                <w:color w:val="000000"/>
              </w:rPr>
              <w:lastRenderedPageBreak/>
              <w:t>postavkah, predvsem takrat, kadar bo to gospodarno in v okviru določil zakona, ki ureja javno naročanje.</w:t>
            </w:r>
          </w:p>
        </w:tc>
      </w:tr>
    </w:tbl>
    <w:p w14:paraId="6319E123" w14:textId="77777777" w:rsidR="002C7FEB" w:rsidRPr="005777DA" w:rsidRDefault="002C7FEB" w:rsidP="002C7FEB">
      <w:pPr>
        <w:spacing w:before="225" w:after="225" w:line="240" w:lineRule="auto"/>
        <w:jc w:val="both"/>
        <w:rPr>
          <w:rFonts w:ascii="Arial" w:hAnsi="Arial" w:cs="Arial"/>
        </w:rPr>
      </w:pPr>
      <w:r w:rsidRPr="005777DA">
        <w:rPr>
          <w:rFonts w:ascii="Arial" w:hAnsi="Arial" w:cs="Arial"/>
          <w:b/>
          <w:bCs/>
          <w:color w:val="000000"/>
        </w:rPr>
        <w:lastRenderedPageBreak/>
        <w:t>III. POGODBENA VREDNOST DEL</w:t>
      </w:r>
    </w:p>
    <w:p w14:paraId="72DEEA62" w14:textId="77777777" w:rsidR="002C7FEB" w:rsidRPr="005777DA" w:rsidRDefault="002C7FEB" w:rsidP="002C7FEB">
      <w:pPr>
        <w:spacing w:after="0" w:line="240" w:lineRule="auto"/>
        <w:jc w:val="center"/>
        <w:rPr>
          <w:rFonts w:ascii="Arial" w:hAnsi="Arial" w:cs="Arial"/>
          <w:b/>
          <w:bCs/>
          <w:color w:val="000000"/>
        </w:rPr>
      </w:pPr>
      <w:r w:rsidRPr="005777DA">
        <w:rPr>
          <w:rFonts w:ascii="Arial" w:hAnsi="Arial" w:cs="Arial"/>
          <w:b/>
          <w:bCs/>
          <w:color w:val="000000"/>
        </w:rPr>
        <w:t>6. člen</w:t>
      </w:r>
    </w:p>
    <w:p w14:paraId="6CD2964E" w14:textId="77777777" w:rsidR="002C7FEB" w:rsidRPr="005777DA" w:rsidRDefault="002C7FEB" w:rsidP="002C7FEB">
      <w:pPr>
        <w:spacing w:before="225" w:after="225"/>
        <w:ind w:left="-142"/>
        <w:jc w:val="both"/>
        <w:rPr>
          <w:rFonts w:ascii="Arial" w:hAnsi="Arial" w:cs="Arial"/>
        </w:rPr>
      </w:pPr>
      <w:r w:rsidRPr="005777DA">
        <w:rPr>
          <w:rFonts w:ascii="Arial" w:hAnsi="Arial" w:cs="Arial"/>
          <w:color w:val="000000"/>
        </w:rPr>
        <w:t>Mesečni pavšal vzdrževanja po sistemu »all inclusive« znaša ______________ EUR brez DDV oz. ___________EUR z DDV.</w:t>
      </w:r>
    </w:p>
    <w:p w14:paraId="65DD0CF8" w14:textId="644E4D34" w:rsidR="002C7FEB" w:rsidRPr="005777DA" w:rsidRDefault="002C7FEB" w:rsidP="002C7FEB">
      <w:pPr>
        <w:spacing w:before="225" w:after="225"/>
        <w:ind w:left="-142"/>
        <w:jc w:val="both"/>
        <w:rPr>
          <w:rFonts w:ascii="Arial" w:hAnsi="Arial" w:cs="Arial"/>
        </w:rPr>
      </w:pPr>
      <w:r w:rsidRPr="005777DA">
        <w:rPr>
          <w:rFonts w:ascii="Arial" w:hAnsi="Arial" w:cs="Arial"/>
          <w:color w:val="000000"/>
        </w:rPr>
        <w:t>Vrednost pogodbe za celotno trajanje vzdrževanja opreme  (</w:t>
      </w:r>
      <w:r w:rsidR="00861026">
        <w:rPr>
          <w:rFonts w:ascii="Arial" w:hAnsi="Arial" w:cs="Arial"/>
          <w:color w:val="000000"/>
        </w:rPr>
        <w:t>5</w:t>
      </w:r>
      <w:r w:rsidRPr="005777DA">
        <w:rPr>
          <w:rFonts w:ascii="Arial" w:hAnsi="Arial" w:cs="Arial"/>
          <w:color w:val="000000"/>
        </w:rPr>
        <w:t xml:space="preserve"> let) po sistemu »all inclusive« znaša ______________ EUR brez DDV oz. ___________EUR z DDV.</w:t>
      </w:r>
    </w:p>
    <w:p w14:paraId="6C476FD1" w14:textId="77777777" w:rsidR="002C7FEB" w:rsidRPr="005777DA" w:rsidRDefault="002C7FEB" w:rsidP="002C7FEB">
      <w:pPr>
        <w:spacing w:before="225" w:after="225"/>
        <w:ind w:left="-142"/>
        <w:jc w:val="both"/>
        <w:rPr>
          <w:rFonts w:ascii="Arial" w:hAnsi="Arial" w:cs="Arial"/>
          <w:color w:val="000000"/>
        </w:rPr>
      </w:pPr>
      <w:r w:rsidRPr="005777DA">
        <w:rPr>
          <w:rFonts w:ascii="Arial" w:hAnsi="Arial" w:cs="Arial"/>
          <w:color w:val="000000"/>
        </w:rPr>
        <w:t>V ceni so vključeni vsi  stroški izvajalca, popusti in rabati.</w:t>
      </w:r>
    </w:p>
    <w:p w14:paraId="0B998A15" w14:textId="77777777" w:rsidR="002C7FEB" w:rsidRPr="005777DA" w:rsidRDefault="002C7FEB" w:rsidP="002C7FEB">
      <w:pPr>
        <w:spacing w:before="225" w:after="225"/>
        <w:ind w:left="-142"/>
        <w:jc w:val="both"/>
        <w:rPr>
          <w:rFonts w:ascii="Arial" w:eastAsia="Times New Roman" w:hAnsi="Arial" w:cs="Arial"/>
          <w:bCs/>
        </w:rPr>
      </w:pPr>
      <w:r w:rsidRPr="005777DA">
        <w:rPr>
          <w:rFonts w:ascii="Arial" w:eastAsia="Times New Roman" w:hAnsi="Arial" w:cs="Arial"/>
          <w:bCs/>
        </w:rPr>
        <w:t xml:space="preserve">Cene po ponudbi in cene po ceniku rezervnih delov izvajalca (ki je bil predložen v okviru ponudbene dokumentacije) so fiksne za obdobje enega leta od datuma sklenitve pogodbe. Po preteku tega obdobja – enega leta od datuma sklenitve pogodbe, se cene lahko usklajujejo z indeksom rasti cen življenjskih potrebščin (v nadaljevanju: indeks), vendar ko ta kumulativno preseže 4%, pri čemer je izhodišče za izračun indeksa indeks, ki je uradno objavljen po preteku te dobe – enega leta od datuma sklenitve pogodbe. Nadaljnje uskladitve cen se lahko izvedejo, ko indeks kumulativno ponovno preseže 4%, pri čemer je izhodišče za izračun indeksa indeks, ki je uradno objavljen po zadnji spremembi cen. Cene se v vseh primerih lahko spremenijo največ v višini 80% izračunanega indeksa ((Pravilnik o načinih valorizacije denarnih obveznosti, ki jih v večletnih pogodbah dogovarjajo pravne osebe javnega sektorja, Uradni list RS, št.1/04). </w:t>
      </w:r>
    </w:p>
    <w:p w14:paraId="1C530380" w14:textId="77777777" w:rsidR="002C7FEB" w:rsidRPr="005777DA" w:rsidRDefault="002C7FEB" w:rsidP="002C7FEB">
      <w:pPr>
        <w:spacing w:before="225" w:after="225"/>
        <w:ind w:left="-142"/>
        <w:jc w:val="both"/>
        <w:rPr>
          <w:rFonts w:ascii="Arial" w:hAnsi="Arial" w:cs="Arial"/>
          <w:color w:val="000000"/>
        </w:rPr>
      </w:pPr>
      <w:r w:rsidRPr="005777DA">
        <w:rPr>
          <w:rFonts w:ascii="Arial" w:eastAsia="Times New Roman" w:hAnsi="Arial" w:cs="Arial"/>
          <w:bCs/>
        </w:rPr>
        <w:t>Izvajalec se zavezuje naročnika pisno zaprositi za spremembo cen. O spremembi cen pogodbeni stranki skleneta aneks k tej pogodbi."</w:t>
      </w:r>
    </w:p>
    <w:p w14:paraId="37B9FDFF" w14:textId="77777777" w:rsidR="002C7FEB" w:rsidRPr="005777DA" w:rsidRDefault="002C7FEB" w:rsidP="002C7FEB">
      <w:pPr>
        <w:spacing w:after="0" w:line="240" w:lineRule="auto"/>
        <w:jc w:val="center"/>
        <w:rPr>
          <w:rFonts w:ascii="Arial" w:hAnsi="Arial" w:cs="Arial"/>
        </w:rPr>
      </w:pPr>
      <w:r w:rsidRPr="005777DA">
        <w:rPr>
          <w:rFonts w:ascii="Arial" w:hAnsi="Arial" w:cs="Arial"/>
          <w:b/>
          <w:bCs/>
          <w:color w:val="000000"/>
        </w:rPr>
        <w:t>7. člen</w:t>
      </w:r>
    </w:p>
    <w:tbl>
      <w:tblPr>
        <w:tblStyle w:val="NormalTablePHPDOCX"/>
        <w:tblW w:w="0" w:type="auto"/>
        <w:tblInd w:w="-284" w:type="dxa"/>
        <w:tblLook w:val="04A0" w:firstRow="1" w:lastRow="0" w:firstColumn="1" w:lastColumn="0" w:noHBand="0" w:noVBand="1"/>
      </w:tblPr>
      <w:tblGrid>
        <w:gridCol w:w="9356"/>
      </w:tblGrid>
      <w:tr w:rsidR="002C7FEB" w:rsidRPr="005777DA" w14:paraId="57BE6AB0" w14:textId="77777777" w:rsidTr="00861026">
        <w:tc>
          <w:tcPr>
            <w:tcW w:w="0" w:type="auto"/>
            <w:tcMar>
              <w:top w:w="0" w:type="auto"/>
              <w:bottom w:w="0" w:type="auto"/>
            </w:tcMar>
          </w:tcPr>
          <w:p w14:paraId="7551F7D3"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Naročnik se obveže plačevati storitve vzdrževanja po prejemu posameznega pravilno izstavljenega računa, ki se izstavi do 5. v mesecu za pretekli mesec.</w:t>
            </w:r>
          </w:p>
          <w:p w14:paraId="649D51D6" w14:textId="77777777" w:rsidR="002C7FEB" w:rsidRPr="005777DA" w:rsidRDefault="002C7FEB" w:rsidP="00E837A4">
            <w:pPr>
              <w:spacing w:before="225" w:after="225"/>
              <w:jc w:val="both"/>
              <w:rPr>
                <w:rFonts w:ascii="Arial" w:hAnsi="Arial" w:cs="Arial"/>
                <w:color w:val="000000"/>
              </w:rPr>
            </w:pPr>
            <w:r w:rsidRPr="005777DA">
              <w:rPr>
                <w:rFonts w:ascii="Arial" w:hAnsi="Arial" w:cs="Arial"/>
                <w:color w:val="000000"/>
              </w:rPr>
              <w:t>Izvajalec izstavi račun v elektronski obliki (eRačun) preko spletnega portala UJPnet. Kot uradni prejem računa se šteje datum vnosa računa v sistem UJPnet.</w:t>
            </w:r>
          </w:p>
          <w:p w14:paraId="262ADFCA" w14:textId="54A80A31" w:rsidR="002C7FEB" w:rsidRPr="005777DA" w:rsidRDefault="002C7FEB" w:rsidP="00E837A4">
            <w:pPr>
              <w:spacing w:before="225" w:after="225"/>
              <w:jc w:val="both"/>
              <w:rPr>
                <w:rFonts w:ascii="Arial" w:hAnsi="Arial" w:cs="Arial"/>
              </w:rPr>
            </w:pPr>
            <w:r w:rsidRPr="005777DA">
              <w:rPr>
                <w:rFonts w:ascii="Arial" w:hAnsi="Arial" w:cs="Arial"/>
              </w:rPr>
              <w:t>Izvajalec mora ob izstavitvi e-računa, v za to predvideno polje - BT12 (e-slog 2.0) v e-računu navesti naročnikovo št. pogodbe (16-35/26 vzd).</w:t>
            </w:r>
          </w:p>
          <w:p w14:paraId="02596613"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V kolikor naročnik računa ne zavrne v roku 8 delovnih dni od prejema, se račun šteje za potrjenega.</w:t>
            </w:r>
          </w:p>
          <w:p w14:paraId="3AAD8686"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Rok plačila začne teči naslednji dan po uradnem prejemu računa. Kot dan plačila oziroma izpolnitve naročnikove obveznosti se šteje dan, ko naročnik izroči nalog za plačilo organizaciji, pri kateri ima svoj račun.</w:t>
            </w:r>
          </w:p>
          <w:p w14:paraId="2E0E8F2F" w14:textId="6CE4EF32" w:rsidR="002C7FEB" w:rsidRPr="005777DA" w:rsidRDefault="002C7FEB" w:rsidP="00E837A4">
            <w:pPr>
              <w:spacing w:before="225" w:after="225"/>
              <w:jc w:val="both"/>
              <w:rPr>
                <w:rFonts w:ascii="Arial" w:hAnsi="Arial" w:cs="Arial"/>
              </w:rPr>
            </w:pPr>
            <w:r w:rsidRPr="005777DA">
              <w:rPr>
                <w:rFonts w:ascii="Arial" w:hAnsi="Arial" w:cs="Arial"/>
                <w:color w:val="000000"/>
              </w:rPr>
              <w:t xml:space="preserve">Naročnik se zaveže plačati račun v roku </w:t>
            </w:r>
            <w:r w:rsidR="005D20ED">
              <w:rPr>
                <w:rFonts w:ascii="Arial" w:hAnsi="Arial" w:cs="Arial"/>
                <w:color w:val="000000"/>
              </w:rPr>
              <w:t>6</w:t>
            </w:r>
            <w:r w:rsidRPr="005777DA">
              <w:rPr>
                <w:rFonts w:ascii="Arial" w:hAnsi="Arial" w:cs="Arial"/>
                <w:color w:val="000000"/>
              </w:rPr>
              <w:t>0 dni od prejema pravilno izstavljenega računa oziroma skladno z veljavnimi predpisi, ki določajo roke plačila, na transakcijski račun izvajalca.</w:t>
            </w:r>
          </w:p>
          <w:p w14:paraId="7F97DA02"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lastRenderedPageBreak/>
              <w:t>V primeru zamude pri plačilu lahko stranka naročniku zaračuna zakonske zamudne obresti.</w:t>
            </w:r>
          </w:p>
          <w:p w14:paraId="7F937A0E"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Naročnik bo pravilno izstavljen in potrjen račun poravnal na transakcijski račun stranke, naveden na računu. V primeru, da TRR ni naveden na računu, se plačilo nakaže na prvi račun pri podatkih o izvajalcu.</w:t>
            </w:r>
          </w:p>
        </w:tc>
      </w:tr>
    </w:tbl>
    <w:p w14:paraId="3F0FC8AA" w14:textId="77777777" w:rsidR="002C7FEB" w:rsidRPr="005777DA" w:rsidRDefault="002C7FEB" w:rsidP="002C7FEB">
      <w:pPr>
        <w:spacing w:before="225" w:after="225" w:line="240" w:lineRule="auto"/>
        <w:jc w:val="both"/>
        <w:rPr>
          <w:rFonts w:ascii="Arial" w:hAnsi="Arial" w:cs="Arial"/>
        </w:rPr>
      </w:pPr>
      <w:r w:rsidRPr="005777DA">
        <w:rPr>
          <w:rFonts w:ascii="Arial" w:hAnsi="Arial" w:cs="Arial"/>
          <w:b/>
          <w:bCs/>
          <w:color w:val="000000"/>
        </w:rPr>
        <w:lastRenderedPageBreak/>
        <w:t>IV. OBVEZNOSTI NAROČNIKA</w:t>
      </w:r>
    </w:p>
    <w:p w14:paraId="5B91FCB8" w14:textId="77777777" w:rsidR="002C7FEB" w:rsidRPr="005777DA" w:rsidRDefault="002C7FEB" w:rsidP="002C7FEB">
      <w:pPr>
        <w:spacing w:after="0" w:line="240" w:lineRule="auto"/>
        <w:jc w:val="center"/>
        <w:rPr>
          <w:rFonts w:ascii="Arial" w:hAnsi="Arial" w:cs="Arial"/>
        </w:rPr>
      </w:pPr>
      <w:r w:rsidRPr="005777DA">
        <w:rPr>
          <w:rFonts w:ascii="Arial" w:hAnsi="Arial" w:cs="Arial"/>
          <w:b/>
          <w:bCs/>
          <w:color w:val="000000"/>
        </w:rPr>
        <w:t>8. člen</w:t>
      </w:r>
    </w:p>
    <w:tbl>
      <w:tblPr>
        <w:tblStyle w:val="NormalTablePHPDOCX"/>
        <w:tblW w:w="0" w:type="auto"/>
        <w:tblInd w:w="108" w:type="dxa"/>
        <w:tblLook w:val="04A0" w:firstRow="1" w:lastRow="0" w:firstColumn="1" w:lastColumn="0" w:noHBand="0" w:noVBand="1"/>
      </w:tblPr>
      <w:tblGrid>
        <w:gridCol w:w="8964"/>
      </w:tblGrid>
      <w:tr w:rsidR="002C7FEB" w:rsidRPr="005777DA" w14:paraId="1CF929CE" w14:textId="77777777" w:rsidTr="00E837A4">
        <w:tc>
          <w:tcPr>
            <w:tcW w:w="0" w:type="auto"/>
            <w:tcMar>
              <w:top w:w="0" w:type="auto"/>
              <w:bottom w:w="0" w:type="auto"/>
            </w:tcMar>
          </w:tcPr>
          <w:p w14:paraId="0A990C51"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Naročnik se s to pogodbo zavezuje:</w:t>
            </w:r>
          </w:p>
          <w:tbl>
            <w:tblPr>
              <w:tblStyle w:val="NormalTablePHPDOCX"/>
              <w:tblW w:w="0" w:type="auto"/>
              <w:tblLook w:val="04A0" w:firstRow="1" w:lastRow="0" w:firstColumn="1" w:lastColumn="0" w:noHBand="0" w:noVBand="1"/>
            </w:tblPr>
            <w:tblGrid>
              <w:gridCol w:w="8748"/>
            </w:tblGrid>
            <w:tr w:rsidR="002C7FEB" w:rsidRPr="005777DA" w14:paraId="7142293E" w14:textId="77777777" w:rsidTr="00E837A4">
              <w:tc>
                <w:tcPr>
                  <w:tcW w:w="0" w:type="auto"/>
                  <w:tcMar>
                    <w:top w:w="0" w:type="auto"/>
                    <w:bottom w:w="0" w:type="auto"/>
                  </w:tcMar>
                </w:tcPr>
                <w:p w14:paraId="2C7A415D" w14:textId="77777777" w:rsidR="002C7FEB" w:rsidRPr="005777DA" w:rsidRDefault="002C7FEB" w:rsidP="004624C9">
                  <w:pPr>
                    <w:numPr>
                      <w:ilvl w:val="0"/>
                      <w:numId w:val="24"/>
                    </w:numPr>
                    <w:jc w:val="both"/>
                    <w:rPr>
                      <w:rFonts w:ascii="Arial" w:hAnsi="Arial" w:cs="Arial"/>
                      <w:color w:val="000000"/>
                    </w:rPr>
                  </w:pPr>
                  <w:r w:rsidRPr="005777DA">
                    <w:rPr>
                      <w:rFonts w:ascii="Arial" w:hAnsi="Arial" w:cs="Arial"/>
                      <w:color w:val="000000"/>
                    </w:rPr>
                    <w:t>omogočiti nemoten dostop do opreme in priključkov, ki so potrebni za nemoteno izvajanje vzdrževalnih del;</w:t>
                  </w:r>
                </w:p>
                <w:p w14:paraId="692A60A1" w14:textId="77777777" w:rsidR="002C7FEB" w:rsidRPr="005777DA" w:rsidRDefault="002C7FEB" w:rsidP="004624C9">
                  <w:pPr>
                    <w:numPr>
                      <w:ilvl w:val="0"/>
                      <w:numId w:val="24"/>
                    </w:numPr>
                    <w:jc w:val="both"/>
                    <w:rPr>
                      <w:rFonts w:ascii="Arial" w:hAnsi="Arial" w:cs="Arial"/>
                      <w:color w:val="000000"/>
                    </w:rPr>
                  </w:pPr>
                  <w:r w:rsidRPr="005777DA">
                    <w:rPr>
                      <w:rFonts w:ascii="Arial" w:hAnsi="Arial" w:cs="Arial"/>
                      <w:color w:val="000000"/>
                    </w:rPr>
                    <w:t>da sam in po tretji osebi ne bo izvajal vzdrževalnih del na opremi brez dovoljenja izvajalca;</w:t>
                  </w:r>
                </w:p>
                <w:p w14:paraId="19C9E425" w14:textId="77777777" w:rsidR="002C7FEB" w:rsidRPr="005777DA" w:rsidRDefault="002C7FEB" w:rsidP="004624C9">
                  <w:pPr>
                    <w:numPr>
                      <w:ilvl w:val="0"/>
                      <w:numId w:val="24"/>
                    </w:numPr>
                    <w:jc w:val="both"/>
                    <w:rPr>
                      <w:rFonts w:ascii="Arial" w:hAnsi="Arial" w:cs="Arial"/>
                      <w:color w:val="000000"/>
                    </w:rPr>
                  </w:pPr>
                  <w:r w:rsidRPr="005777DA">
                    <w:rPr>
                      <w:rFonts w:ascii="Arial" w:hAnsi="Arial" w:cs="Arial"/>
                      <w:color w:val="000000"/>
                    </w:rPr>
                    <w:t>v prijavi okvare navedel podatke o mestu, kjer se okvarjena oprema nahaja, tip in inventarno številko opreme in opis napake.</w:t>
                  </w:r>
                </w:p>
              </w:tc>
            </w:tr>
          </w:tbl>
          <w:p w14:paraId="12352C82" w14:textId="77777777" w:rsidR="002C7FEB" w:rsidRPr="005777DA" w:rsidRDefault="002C7FEB" w:rsidP="00E837A4">
            <w:pPr>
              <w:rPr>
                <w:rFonts w:ascii="Arial" w:hAnsi="Arial" w:cs="Arial"/>
              </w:rPr>
            </w:pPr>
          </w:p>
        </w:tc>
      </w:tr>
    </w:tbl>
    <w:p w14:paraId="1DC58E9E" w14:textId="77777777" w:rsidR="002C7FEB" w:rsidRPr="005777DA" w:rsidRDefault="002C7FEB" w:rsidP="002C7FEB">
      <w:pPr>
        <w:spacing w:before="225" w:after="225" w:line="240" w:lineRule="auto"/>
        <w:jc w:val="both"/>
        <w:rPr>
          <w:rFonts w:ascii="Arial" w:hAnsi="Arial" w:cs="Arial"/>
        </w:rPr>
      </w:pPr>
      <w:r w:rsidRPr="005777DA">
        <w:rPr>
          <w:rFonts w:ascii="Arial" w:hAnsi="Arial" w:cs="Arial"/>
          <w:b/>
          <w:bCs/>
          <w:color w:val="000000"/>
        </w:rPr>
        <w:t>V. DOLŽNOSTI IZVAJALCA</w:t>
      </w:r>
    </w:p>
    <w:p w14:paraId="3EFD0184" w14:textId="77777777" w:rsidR="002C7FEB" w:rsidRPr="005777DA" w:rsidRDefault="002C7FEB" w:rsidP="002C7FEB">
      <w:pPr>
        <w:spacing w:after="0" w:line="240" w:lineRule="auto"/>
        <w:jc w:val="center"/>
        <w:rPr>
          <w:rFonts w:ascii="Arial" w:hAnsi="Arial" w:cs="Arial"/>
        </w:rPr>
      </w:pPr>
      <w:r w:rsidRPr="005777DA">
        <w:rPr>
          <w:rFonts w:ascii="Arial" w:hAnsi="Arial" w:cs="Arial"/>
          <w:b/>
          <w:bCs/>
          <w:color w:val="000000"/>
        </w:rPr>
        <w:t>9. člen</w:t>
      </w:r>
    </w:p>
    <w:tbl>
      <w:tblPr>
        <w:tblStyle w:val="NormalTablePHPDOCX"/>
        <w:tblW w:w="0" w:type="auto"/>
        <w:tblInd w:w="108" w:type="dxa"/>
        <w:tblLook w:val="04A0" w:firstRow="1" w:lastRow="0" w:firstColumn="1" w:lastColumn="0" w:noHBand="0" w:noVBand="1"/>
      </w:tblPr>
      <w:tblGrid>
        <w:gridCol w:w="8964"/>
      </w:tblGrid>
      <w:tr w:rsidR="002C7FEB" w:rsidRPr="005777DA" w14:paraId="047C13C3" w14:textId="77777777" w:rsidTr="00E837A4">
        <w:tc>
          <w:tcPr>
            <w:tcW w:w="0" w:type="auto"/>
            <w:tcMar>
              <w:top w:w="0" w:type="auto"/>
              <w:bottom w:w="0" w:type="auto"/>
            </w:tcMar>
          </w:tcPr>
          <w:p w14:paraId="0B2FEEB0"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Izvajalec se s to pogodbo zavezuje, da:</w:t>
            </w:r>
          </w:p>
          <w:tbl>
            <w:tblPr>
              <w:tblStyle w:val="NormalTablePHPDOCX"/>
              <w:tblW w:w="0" w:type="auto"/>
              <w:tblLook w:val="04A0" w:firstRow="1" w:lastRow="0" w:firstColumn="1" w:lastColumn="0" w:noHBand="0" w:noVBand="1"/>
            </w:tblPr>
            <w:tblGrid>
              <w:gridCol w:w="8748"/>
            </w:tblGrid>
            <w:tr w:rsidR="002C7FEB" w:rsidRPr="005777DA" w14:paraId="40B3B977" w14:textId="77777777" w:rsidTr="00E837A4">
              <w:tc>
                <w:tcPr>
                  <w:tcW w:w="0" w:type="auto"/>
                  <w:tcMar>
                    <w:top w:w="0" w:type="auto"/>
                    <w:bottom w:w="0" w:type="auto"/>
                  </w:tcMar>
                </w:tcPr>
                <w:p w14:paraId="48E47F39" w14:textId="77777777" w:rsidR="002C7FEB" w:rsidRPr="005777DA" w:rsidRDefault="002C7FEB" w:rsidP="004624C9">
                  <w:pPr>
                    <w:numPr>
                      <w:ilvl w:val="0"/>
                      <w:numId w:val="25"/>
                    </w:numPr>
                    <w:jc w:val="both"/>
                    <w:rPr>
                      <w:rFonts w:ascii="Arial" w:hAnsi="Arial" w:cs="Arial"/>
                      <w:color w:val="000000"/>
                    </w:rPr>
                  </w:pPr>
                  <w:r w:rsidRPr="005777DA">
                    <w:rPr>
                      <w:rFonts w:ascii="Arial" w:hAnsi="Arial" w:cs="Arial"/>
                      <w:color w:val="000000"/>
                    </w:rPr>
                    <w:t>bo pogodbena dela izvajal kvalitetno in v skladu z navodili proizvajalca opreme; </w:t>
                  </w:r>
                </w:p>
                <w:p w14:paraId="00F18AC6" w14:textId="77777777" w:rsidR="002C7FEB" w:rsidRPr="005777DA" w:rsidRDefault="002C7FEB" w:rsidP="004624C9">
                  <w:pPr>
                    <w:numPr>
                      <w:ilvl w:val="0"/>
                      <w:numId w:val="25"/>
                    </w:numPr>
                    <w:jc w:val="both"/>
                    <w:rPr>
                      <w:rFonts w:ascii="Arial" w:hAnsi="Arial" w:cs="Arial"/>
                      <w:color w:val="000000"/>
                    </w:rPr>
                  </w:pPr>
                  <w:r w:rsidRPr="005777DA">
                    <w:rPr>
                      <w:rFonts w:ascii="Arial" w:hAnsi="Arial" w:cs="Arial"/>
                      <w:color w:val="000000"/>
                    </w:rPr>
                    <w:t>bo pri opravljanju storitev ravnal kot dober strokovnjak;</w:t>
                  </w:r>
                </w:p>
                <w:p w14:paraId="4D6571F8" w14:textId="77777777" w:rsidR="002C7FEB" w:rsidRPr="005777DA" w:rsidRDefault="002C7FEB" w:rsidP="004624C9">
                  <w:pPr>
                    <w:numPr>
                      <w:ilvl w:val="0"/>
                      <w:numId w:val="25"/>
                    </w:numPr>
                    <w:jc w:val="both"/>
                    <w:rPr>
                      <w:rFonts w:ascii="Arial" w:hAnsi="Arial" w:cs="Arial"/>
                      <w:color w:val="000000"/>
                    </w:rPr>
                  </w:pPr>
                  <w:r w:rsidRPr="005777DA">
                    <w:rPr>
                      <w:rFonts w:ascii="Arial" w:hAnsi="Arial" w:cs="Arial"/>
                      <w:color w:val="000000"/>
                    </w:rPr>
                    <w:t>bo naročniku povrnil škodo, ki bo nastala na opremi, ki je predmet te pogodbe, zaradi njegovega malomarnega ali nestrokovnega ravnanja oz. zaradi vgradnje neustreznega materiala;</w:t>
                  </w:r>
                </w:p>
                <w:p w14:paraId="47D21F18" w14:textId="77777777" w:rsidR="002C7FEB" w:rsidRPr="005777DA" w:rsidRDefault="002C7FEB" w:rsidP="004624C9">
                  <w:pPr>
                    <w:numPr>
                      <w:ilvl w:val="0"/>
                      <w:numId w:val="25"/>
                    </w:numPr>
                    <w:jc w:val="both"/>
                    <w:rPr>
                      <w:rFonts w:ascii="Arial" w:hAnsi="Arial" w:cs="Arial"/>
                      <w:color w:val="000000"/>
                    </w:rPr>
                  </w:pPr>
                  <w:r w:rsidRPr="005777DA">
                    <w:rPr>
                      <w:rFonts w:ascii="Arial" w:hAnsi="Arial" w:cs="Arial"/>
                      <w:color w:val="000000"/>
                    </w:rPr>
                    <w:t>bo naročniku povrnil vso škodo, nastalo zaradi neizpolnjevanja te pogodbe;</w:t>
                  </w:r>
                </w:p>
                <w:p w14:paraId="62FFC584" w14:textId="77777777" w:rsidR="002C7FEB" w:rsidRPr="005777DA" w:rsidRDefault="002C7FEB" w:rsidP="004624C9">
                  <w:pPr>
                    <w:numPr>
                      <w:ilvl w:val="0"/>
                      <w:numId w:val="25"/>
                    </w:numPr>
                    <w:jc w:val="both"/>
                    <w:rPr>
                      <w:rFonts w:ascii="Arial" w:hAnsi="Arial" w:cs="Arial"/>
                      <w:color w:val="000000"/>
                    </w:rPr>
                  </w:pPr>
                  <w:r w:rsidRPr="005777DA">
                    <w:rPr>
                      <w:rFonts w:ascii="Arial" w:hAnsi="Arial" w:cs="Arial"/>
                      <w:color w:val="000000"/>
                    </w:rPr>
                    <w:t>bo izvajal vzdrževanje opreme izključno strokovno usposobljen serviser, ki je pooblaščen s strani proizvajalca opreme;</w:t>
                  </w:r>
                </w:p>
                <w:p w14:paraId="09494514" w14:textId="77777777" w:rsidR="002C7FEB" w:rsidRPr="005777DA" w:rsidRDefault="002C7FEB" w:rsidP="004624C9">
                  <w:pPr>
                    <w:numPr>
                      <w:ilvl w:val="0"/>
                      <w:numId w:val="25"/>
                    </w:numPr>
                    <w:jc w:val="both"/>
                    <w:rPr>
                      <w:rFonts w:ascii="Arial" w:hAnsi="Arial" w:cs="Arial"/>
                      <w:color w:val="000000"/>
                    </w:rPr>
                  </w:pPr>
                  <w:r w:rsidRPr="005777DA">
                    <w:rPr>
                      <w:rFonts w:ascii="Arial" w:hAnsi="Arial" w:cs="Arial"/>
                      <w:color w:val="000000"/>
                    </w:rPr>
                    <w:t>servis dosegljiv najmanj v času od ponedeljka do petka od 7:00 do 17:00 ure;</w:t>
                  </w:r>
                </w:p>
                <w:p w14:paraId="5AEBC7DC" w14:textId="77777777" w:rsidR="002C7FEB" w:rsidRPr="005777DA" w:rsidRDefault="002C7FEB" w:rsidP="004624C9">
                  <w:pPr>
                    <w:numPr>
                      <w:ilvl w:val="0"/>
                      <w:numId w:val="25"/>
                    </w:numPr>
                    <w:jc w:val="both"/>
                    <w:rPr>
                      <w:rFonts w:ascii="Arial" w:hAnsi="Arial" w:cs="Arial"/>
                      <w:color w:val="000000"/>
                    </w:rPr>
                  </w:pPr>
                  <w:r w:rsidRPr="005777DA">
                    <w:rPr>
                      <w:rFonts w:ascii="Arial" w:hAnsi="Arial" w:cs="Arial"/>
                      <w:color w:val="000000"/>
                    </w:rPr>
                    <w:t>bo ob zamenjavi delov v okviru vzdrževanja uporabljal originalne nadomestne dele;</w:t>
                  </w:r>
                </w:p>
                <w:p w14:paraId="225F3A96" w14:textId="77777777" w:rsidR="002C7FEB" w:rsidRPr="005777DA" w:rsidRDefault="002C7FEB" w:rsidP="004624C9">
                  <w:pPr>
                    <w:numPr>
                      <w:ilvl w:val="0"/>
                      <w:numId w:val="25"/>
                    </w:numPr>
                    <w:jc w:val="both"/>
                    <w:rPr>
                      <w:rFonts w:ascii="Arial" w:hAnsi="Arial" w:cs="Arial"/>
                      <w:color w:val="000000"/>
                    </w:rPr>
                  </w:pPr>
                  <w:r w:rsidRPr="005777DA">
                    <w:rPr>
                      <w:rFonts w:ascii="Arial" w:hAnsi="Arial" w:cs="Arial"/>
                      <w:color w:val="000000"/>
                    </w:rPr>
                    <w:t>bo spoštoval hišni red naročnika za zunanje izvajalce, ki je objavljen na spletni strani naročnika.</w:t>
                  </w:r>
                </w:p>
                <w:p w14:paraId="3A57430A" w14:textId="77777777" w:rsidR="002C7FEB" w:rsidRPr="005777DA" w:rsidRDefault="002C7FEB" w:rsidP="00E837A4">
                  <w:pPr>
                    <w:ind w:left="720"/>
                    <w:jc w:val="both"/>
                    <w:rPr>
                      <w:rFonts w:ascii="Arial" w:hAnsi="Arial" w:cs="Arial"/>
                      <w:color w:val="000000"/>
                    </w:rPr>
                  </w:pPr>
                </w:p>
              </w:tc>
            </w:tr>
          </w:tbl>
          <w:p w14:paraId="49DED41C" w14:textId="77777777" w:rsidR="002C7FEB" w:rsidRPr="005777DA" w:rsidRDefault="002C7FEB" w:rsidP="00E837A4">
            <w:pPr>
              <w:rPr>
                <w:rFonts w:ascii="Arial" w:hAnsi="Arial" w:cs="Arial"/>
              </w:rPr>
            </w:pPr>
          </w:p>
        </w:tc>
      </w:tr>
    </w:tbl>
    <w:p w14:paraId="270ECE4C" w14:textId="77777777" w:rsidR="002C7FEB" w:rsidRPr="005777DA" w:rsidRDefault="002C7FEB" w:rsidP="002C7FEB">
      <w:pPr>
        <w:spacing w:after="0" w:line="240" w:lineRule="auto"/>
        <w:jc w:val="center"/>
        <w:rPr>
          <w:rFonts w:ascii="Arial" w:hAnsi="Arial" w:cs="Arial"/>
        </w:rPr>
      </w:pPr>
      <w:r w:rsidRPr="005777DA">
        <w:rPr>
          <w:rFonts w:ascii="Arial" w:hAnsi="Arial" w:cs="Arial"/>
          <w:b/>
          <w:bCs/>
          <w:color w:val="000000"/>
        </w:rPr>
        <w:t>10. člen</w:t>
      </w:r>
    </w:p>
    <w:tbl>
      <w:tblPr>
        <w:tblStyle w:val="NormalTablePHPDOCX"/>
        <w:tblW w:w="0" w:type="auto"/>
        <w:tblInd w:w="108" w:type="dxa"/>
        <w:tblLook w:val="04A0" w:firstRow="1" w:lastRow="0" w:firstColumn="1" w:lastColumn="0" w:noHBand="0" w:noVBand="1"/>
      </w:tblPr>
      <w:tblGrid>
        <w:gridCol w:w="8964"/>
      </w:tblGrid>
      <w:tr w:rsidR="002C7FEB" w:rsidRPr="005777DA" w14:paraId="547C8DCC" w14:textId="77777777" w:rsidTr="00E837A4">
        <w:tc>
          <w:tcPr>
            <w:tcW w:w="0" w:type="auto"/>
            <w:tcMar>
              <w:top w:w="0" w:type="auto"/>
              <w:bottom w:w="0" w:type="auto"/>
            </w:tcMar>
          </w:tcPr>
          <w:p w14:paraId="7E0D04C2"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Izvajalec se obvezuje ob podpisu pogodbe podpisati tudi pisni sporazum o skupnih deloviščih, ki je v prilogi in je sestavni de te pogodbe.</w:t>
            </w:r>
          </w:p>
        </w:tc>
      </w:tr>
    </w:tbl>
    <w:p w14:paraId="4958A6BF" w14:textId="77777777" w:rsidR="002C7FEB" w:rsidRPr="005777DA" w:rsidRDefault="002C7FEB" w:rsidP="002C7FEB">
      <w:pPr>
        <w:spacing w:before="225" w:after="225" w:line="240" w:lineRule="auto"/>
        <w:jc w:val="both"/>
        <w:rPr>
          <w:rFonts w:ascii="Arial" w:hAnsi="Arial" w:cs="Arial"/>
        </w:rPr>
      </w:pPr>
      <w:r w:rsidRPr="005777DA">
        <w:rPr>
          <w:rFonts w:ascii="Arial" w:hAnsi="Arial" w:cs="Arial"/>
          <w:b/>
          <w:bCs/>
          <w:color w:val="000000"/>
        </w:rPr>
        <w:t>VI. PREVENTIVNO VZDRŽEVANJE</w:t>
      </w:r>
    </w:p>
    <w:p w14:paraId="6901CCD8" w14:textId="77777777" w:rsidR="002C7FEB" w:rsidRPr="005777DA" w:rsidRDefault="002C7FEB" w:rsidP="002C7FEB">
      <w:pPr>
        <w:spacing w:after="0" w:line="240" w:lineRule="auto"/>
        <w:jc w:val="center"/>
        <w:rPr>
          <w:rFonts w:ascii="Arial" w:hAnsi="Arial" w:cs="Arial"/>
        </w:rPr>
      </w:pPr>
      <w:r w:rsidRPr="005777DA">
        <w:rPr>
          <w:rFonts w:ascii="Arial" w:hAnsi="Arial" w:cs="Arial"/>
          <w:b/>
          <w:bCs/>
          <w:color w:val="000000"/>
        </w:rPr>
        <w:t>11. člen</w:t>
      </w:r>
    </w:p>
    <w:tbl>
      <w:tblPr>
        <w:tblStyle w:val="NormalTablePHPDOCX"/>
        <w:tblW w:w="0" w:type="auto"/>
        <w:tblInd w:w="108" w:type="dxa"/>
        <w:tblLook w:val="04A0" w:firstRow="1" w:lastRow="0" w:firstColumn="1" w:lastColumn="0" w:noHBand="0" w:noVBand="1"/>
      </w:tblPr>
      <w:tblGrid>
        <w:gridCol w:w="8964"/>
      </w:tblGrid>
      <w:tr w:rsidR="002C7FEB" w:rsidRPr="005777DA" w14:paraId="682AF444" w14:textId="77777777" w:rsidTr="00E837A4">
        <w:tc>
          <w:tcPr>
            <w:tcW w:w="0" w:type="auto"/>
            <w:tcMar>
              <w:top w:w="0" w:type="auto"/>
              <w:bottom w:w="0" w:type="auto"/>
            </w:tcMar>
          </w:tcPr>
          <w:p w14:paraId="051C640C"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 xml:space="preserve">Izvajalec mora zagotavljati celovit servis, ki vključuje vse potrebne postopke za zagotavljanje varnega in zanesljivega delovanja aparata, in sicer izvajanje rednih </w:t>
            </w:r>
            <w:r w:rsidRPr="005777DA">
              <w:rPr>
                <w:rFonts w:ascii="Arial" w:hAnsi="Arial" w:cs="Arial"/>
                <w:color w:val="000000"/>
              </w:rPr>
              <w:lastRenderedPageBreak/>
              <w:t>vzdrževalnih servisov po navodilih proizvajalca, vključno z vsemi rezervnimi deli, stroški dela in potnimi stroški.</w:t>
            </w:r>
          </w:p>
          <w:p w14:paraId="2D36D137"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Izvajalec preventivno vzdrževanje izvaja na podlagi plana preventivnega vzdrževanja na opremi, ki ga ob podpisu pogodbe predloži pooblaščeni osebi za nadzor nad izvajanjem pogodbe pri naročniku. Trajanje in obseg preventivnega vzdrževanja se izvaja po navodilih proizvajalca za posamezno opremo.</w:t>
            </w:r>
          </w:p>
          <w:p w14:paraId="2B04EEF1"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Izvajalec bo pristopil k izvajanju preventivnega vzdrževanja po predhodnem dogovoru s predstavnikom oz. pooblaščeno osebo naročnika.</w:t>
            </w:r>
          </w:p>
          <w:p w14:paraId="774F63B9"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Preventivno vzdrževanje mora biti izvršeno v  mesecu, ki je naveden, v s strani naročnika, potrjenem planu preventivnega vzdrževanja.</w:t>
            </w:r>
          </w:p>
          <w:p w14:paraId="3BB197AF"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Preventivno vzdrževanje bo izvedeno na lokaciji posameznih naprav na sedežu naročnika, in sicer med delavnikom (ponedeljek-petek) med 7.00 in 17. uro, v kolikor se z naročnikom ne dogovorita drugače.</w:t>
            </w:r>
          </w:p>
          <w:p w14:paraId="2714E892"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Izvajalec po izvedenem preventivnem vzdrževanju naročniku preda poročilo o izvedenem preventivnem servisu.</w:t>
            </w:r>
          </w:p>
        </w:tc>
      </w:tr>
    </w:tbl>
    <w:p w14:paraId="52E9BCA1" w14:textId="77777777" w:rsidR="002C7FEB" w:rsidRPr="005777DA" w:rsidRDefault="002C7FEB" w:rsidP="002C7FEB">
      <w:pPr>
        <w:spacing w:before="225" w:after="225" w:line="240" w:lineRule="auto"/>
        <w:jc w:val="both"/>
        <w:rPr>
          <w:rFonts w:ascii="Arial" w:hAnsi="Arial" w:cs="Arial"/>
        </w:rPr>
      </w:pPr>
      <w:r w:rsidRPr="005777DA">
        <w:rPr>
          <w:rFonts w:ascii="Arial" w:hAnsi="Arial" w:cs="Arial"/>
          <w:b/>
          <w:bCs/>
          <w:color w:val="000000"/>
        </w:rPr>
        <w:lastRenderedPageBreak/>
        <w:t>VII. KURATIVNO VZDRŽEVANJE</w:t>
      </w:r>
    </w:p>
    <w:p w14:paraId="6BF643DA" w14:textId="77777777" w:rsidR="002C7FEB" w:rsidRPr="005777DA" w:rsidRDefault="002C7FEB" w:rsidP="002C7FEB">
      <w:pPr>
        <w:spacing w:after="0" w:line="240" w:lineRule="auto"/>
        <w:jc w:val="center"/>
        <w:rPr>
          <w:rFonts w:ascii="Arial" w:hAnsi="Arial" w:cs="Arial"/>
        </w:rPr>
      </w:pPr>
      <w:r w:rsidRPr="005777DA">
        <w:rPr>
          <w:rFonts w:ascii="Arial" w:hAnsi="Arial" w:cs="Arial"/>
          <w:b/>
          <w:bCs/>
          <w:color w:val="000000"/>
        </w:rPr>
        <w:t>12. člen</w:t>
      </w:r>
    </w:p>
    <w:tbl>
      <w:tblPr>
        <w:tblStyle w:val="NormalTablePHPDOCX"/>
        <w:tblW w:w="0" w:type="auto"/>
        <w:tblInd w:w="108" w:type="dxa"/>
        <w:tblLook w:val="04A0" w:firstRow="1" w:lastRow="0" w:firstColumn="1" w:lastColumn="0" w:noHBand="0" w:noVBand="1"/>
      </w:tblPr>
      <w:tblGrid>
        <w:gridCol w:w="8964"/>
      </w:tblGrid>
      <w:tr w:rsidR="002C7FEB" w:rsidRPr="005777DA" w14:paraId="7ECD9BF5" w14:textId="77777777" w:rsidTr="00E837A4">
        <w:tc>
          <w:tcPr>
            <w:tcW w:w="0" w:type="auto"/>
            <w:tcMar>
              <w:top w:w="0" w:type="auto"/>
              <w:bottom w:w="0" w:type="auto"/>
            </w:tcMar>
          </w:tcPr>
          <w:p w14:paraId="6195FA74"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Izvajalec bo pristopil k izvajanju vzdrževanja po predhodnem pozivu s strani pooblaščene osebe naročnika. Kot kurativna vzdrževalna dela se štejejo vsa dela in posegi na napravah, ki niso zajeta v okvir preventivnih vzdrževalnih del.</w:t>
            </w:r>
          </w:p>
          <w:p w14:paraId="51B62282"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Poziv pooblaščene osebe naročnika se lahko izvede preko telefona _________________ in na elektronski naslov: ___________________.</w:t>
            </w:r>
          </w:p>
          <w:p w14:paraId="5356C46B" w14:textId="77777777" w:rsidR="002C7FEB" w:rsidRPr="005777DA" w:rsidRDefault="002C7FEB" w:rsidP="00A74C0E">
            <w:pPr>
              <w:jc w:val="both"/>
              <w:rPr>
                <w:rFonts w:ascii="Arial" w:hAnsi="Arial" w:cs="Arial"/>
                <w:color w:val="000000"/>
              </w:rPr>
            </w:pPr>
            <w:r w:rsidRPr="005777DA">
              <w:rPr>
                <w:rFonts w:ascii="Arial" w:hAnsi="Arial" w:cs="Arial"/>
                <w:color w:val="000000"/>
              </w:rPr>
              <w:t>Kurativno vzdrževanje oz. odprava napak zajema odpravo vseh napak na opremi, ki so posledica ravnanj ali dogodkov navedenih v 4.členu te pogodbe:</w:t>
            </w:r>
          </w:p>
          <w:p w14:paraId="42BA2BFD" w14:textId="77777777" w:rsidR="002C7FEB" w:rsidRPr="005777DA" w:rsidRDefault="002C7FEB" w:rsidP="00E837A4">
            <w:pPr>
              <w:rPr>
                <w:rFonts w:ascii="Arial" w:hAnsi="Arial" w:cs="Arial"/>
                <w:color w:val="000000"/>
              </w:rPr>
            </w:pPr>
          </w:p>
          <w:p w14:paraId="7B36710F" w14:textId="41FBF0B1" w:rsidR="002C7FEB" w:rsidRPr="005777DA" w:rsidRDefault="002C7FEB" w:rsidP="004624C9">
            <w:pPr>
              <w:pStyle w:val="Odstavekseznama"/>
              <w:numPr>
                <w:ilvl w:val="0"/>
                <w:numId w:val="33"/>
              </w:numPr>
              <w:spacing w:after="200" w:line="276" w:lineRule="auto"/>
              <w:rPr>
                <w:rFonts w:ascii="Arial" w:hAnsi="Arial" w:cs="Arial"/>
                <w:color w:val="000000"/>
              </w:rPr>
            </w:pPr>
            <w:r w:rsidRPr="005777DA">
              <w:rPr>
                <w:rFonts w:ascii="Arial" w:hAnsi="Arial" w:cs="Arial"/>
                <w:color w:val="000000"/>
              </w:rPr>
              <w:t xml:space="preserve">odzivni čas servisa največ  </w:t>
            </w:r>
            <w:r w:rsidR="003D79B1">
              <w:rPr>
                <w:rFonts w:ascii="Arial" w:hAnsi="Arial" w:cs="Arial"/>
                <w:color w:val="000000"/>
              </w:rPr>
              <w:t>3</w:t>
            </w:r>
            <w:r w:rsidRPr="005777DA">
              <w:rPr>
                <w:rFonts w:ascii="Arial" w:hAnsi="Arial" w:cs="Arial"/>
                <w:color w:val="000000"/>
              </w:rPr>
              <w:t xml:space="preserve"> ure po prejemu obvestila o napaki;</w:t>
            </w:r>
          </w:p>
          <w:p w14:paraId="729C38B8" w14:textId="304EDEDD" w:rsidR="002C7FEB" w:rsidRPr="005777DA" w:rsidRDefault="002C7FEB" w:rsidP="004624C9">
            <w:pPr>
              <w:pStyle w:val="Odstavekseznama"/>
              <w:numPr>
                <w:ilvl w:val="0"/>
                <w:numId w:val="33"/>
              </w:numPr>
              <w:rPr>
                <w:rFonts w:ascii="Arial" w:hAnsi="Arial" w:cs="Arial"/>
                <w:color w:val="000000"/>
              </w:rPr>
            </w:pPr>
            <w:r w:rsidRPr="005777DA">
              <w:rPr>
                <w:rFonts w:ascii="Arial" w:hAnsi="Arial" w:cs="Arial"/>
                <w:color w:val="000000"/>
              </w:rPr>
              <w:t xml:space="preserve">odpravo napake največ 1 delovni dan za manjšo okvaro oz. 2 delovna dni za večjo okvaro, v primeru, da je potreben rezervni del iz tujine pa največ </w:t>
            </w:r>
            <w:r w:rsidR="003D79B1">
              <w:rPr>
                <w:rFonts w:ascii="Arial" w:hAnsi="Arial" w:cs="Arial"/>
                <w:color w:val="000000"/>
              </w:rPr>
              <w:t>3</w:t>
            </w:r>
            <w:r w:rsidRPr="005777DA">
              <w:rPr>
                <w:rFonts w:ascii="Arial" w:hAnsi="Arial" w:cs="Arial"/>
                <w:color w:val="000000"/>
              </w:rPr>
              <w:t xml:space="preserve"> delovne dni po prejemu naročnikovega pisnega obvestila o okvari.</w:t>
            </w:r>
          </w:p>
          <w:p w14:paraId="6E38D6D0"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Če izvajalec v dogovorjenem roku ne bo odpravil napake na opremi, lahko naročnik sam izvrši vse aktivnosti, ki so potrebne za odpravo napak pri tretji osebi. Vse rizike in stroške, ki bi izhajali iz takšnega ukrepanja naročnika, nosi izvajalec.</w:t>
            </w:r>
          </w:p>
          <w:p w14:paraId="1595E007"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Če izvajalec ne opravi popravila v roku, določenem v pogodbi, je dolžan naročniku plačati pogodbeno kazen za vsak dan zamude v višini 1 ‰ od skupne vrednosti vzdrževanja z DDV, ki pa skupno ne sme presegati 10% celotne skupne vrednosti vzdrževanja z DDV.</w:t>
            </w:r>
          </w:p>
          <w:p w14:paraId="31C026C3"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Pogodbena kazen se ne zaračuna, če je zamuda posledica višje sile ali razlogov na strani naročnika.</w:t>
            </w:r>
          </w:p>
          <w:p w14:paraId="339BE5DA"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lastRenderedPageBreak/>
              <w:t>Če izvajalec zaradi spremenjenih okoliščin, ki jih ni sam zakrivil, v zahtevanem roku ne more dokončati pogodbenih obveznosti, se lahko rok za dokončanje pogodbenih obveznosti z naročnikovim soglasjem ustrezno podaljša.</w:t>
            </w:r>
          </w:p>
        </w:tc>
      </w:tr>
    </w:tbl>
    <w:p w14:paraId="30E4F5F3" w14:textId="77777777" w:rsidR="002C7FEB" w:rsidRPr="005777DA" w:rsidRDefault="002C7FEB" w:rsidP="002C7FEB">
      <w:pPr>
        <w:spacing w:after="0" w:line="240" w:lineRule="auto"/>
        <w:jc w:val="center"/>
        <w:rPr>
          <w:rFonts w:ascii="Arial" w:hAnsi="Arial" w:cs="Arial"/>
        </w:rPr>
      </w:pPr>
      <w:r w:rsidRPr="005777DA">
        <w:rPr>
          <w:rFonts w:ascii="Arial" w:hAnsi="Arial" w:cs="Arial"/>
          <w:b/>
          <w:bCs/>
          <w:color w:val="000000"/>
        </w:rPr>
        <w:lastRenderedPageBreak/>
        <w:t>13. člen</w:t>
      </w:r>
    </w:p>
    <w:tbl>
      <w:tblPr>
        <w:tblStyle w:val="NormalTablePHPDOCX"/>
        <w:tblW w:w="0" w:type="auto"/>
        <w:tblInd w:w="108" w:type="dxa"/>
        <w:tblLook w:val="04A0" w:firstRow="1" w:lastRow="0" w:firstColumn="1" w:lastColumn="0" w:noHBand="0" w:noVBand="1"/>
      </w:tblPr>
      <w:tblGrid>
        <w:gridCol w:w="8964"/>
      </w:tblGrid>
      <w:tr w:rsidR="002C7FEB" w:rsidRPr="005777DA" w14:paraId="620B9A6A" w14:textId="77777777" w:rsidTr="00E837A4">
        <w:tc>
          <w:tcPr>
            <w:tcW w:w="0" w:type="auto"/>
            <w:tcMar>
              <w:top w:w="0" w:type="auto"/>
              <w:bottom w:w="0" w:type="auto"/>
            </w:tcMar>
          </w:tcPr>
          <w:p w14:paraId="5ABC2D23"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Izvajalec naročniku po končanem delu posreduje servisno poročilo o opravljenem delu, in sicer v dveh izvodih (original in kopija). V poročilu je potrebno specificirati porabljen material, rezervne dele, opis del in delovni čas. Poročilo potrdi pooblaščena oseba naročnika.</w:t>
            </w:r>
          </w:p>
          <w:p w14:paraId="001C8AF5"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Naročnik je dolžan potrditi poročilo o opravljenem delu v roku enega delovnega dne po prejemu izvajalčevega poročila.</w:t>
            </w:r>
          </w:p>
        </w:tc>
      </w:tr>
    </w:tbl>
    <w:p w14:paraId="722FC44D" w14:textId="77777777" w:rsidR="002C7FEB" w:rsidRPr="005777DA" w:rsidRDefault="002C7FEB" w:rsidP="002C7FEB">
      <w:pPr>
        <w:spacing w:after="0" w:line="240" w:lineRule="auto"/>
        <w:jc w:val="center"/>
        <w:rPr>
          <w:rFonts w:ascii="Arial" w:hAnsi="Arial" w:cs="Arial"/>
        </w:rPr>
      </w:pPr>
      <w:r w:rsidRPr="005777DA">
        <w:rPr>
          <w:rFonts w:ascii="Arial" w:hAnsi="Arial" w:cs="Arial"/>
          <w:b/>
          <w:bCs/>
          <w:color w:val="000000"/>
        </w:rPr>
        <w:t>14. člen</w:t>
      </w:r>
    </w:p>
    <w:tbl>
      <w:tblPr>
        <w:tblStyle w:val="NormalTablePHPDOCX"/>
        <w:tblW w:w="0" w:type="auto"/>
        <w:tblInd w:w="108" w:type="dxa"/>
        <w:tblLook w:val="04A0" w:firstRow="1" w:lastRow="0" w:firstColumn="1" w:lastColumn="0" w:noHBand="0" w:noVBand="1"/>
      </w:tblPr>
      <w:tblGrid>
        <w:gridCol w:w="8964"/>
      </w:tblGrid>
      <w:tr w:rsidR="002C7FEB" w:rsidRPr="005777DA" w14:paraId="2BD641A1" w14:textId="77777777" w:rsidTr="00E837A4">
        <w:tc>
          <w:tcPr>
            <w:tcW w:w="0" w:type="auto"/>
            <w:tcMar>
              <w:top w:w="0" w:type="auto"/>
              <w:bottom w:w="0" w:type="auto"/>
            </w:tcMar>
          </w:tcPr>
          <w:p w14:paraId="2D8AA680" w14:textId="31E6A157" w:rsidR="002C7FEB" w:rsidRPr="005777DA" w:rsidRDefault="002C7FEB" w:rsidP="00E837A4">
            <w:pPr>
              <w:spacing w:before="225" w:after="225"/>
              <w:jc w:val="both"/>
              <w:rPr>
                <w:rFonts w:ascii="Arial" w:hAnsi="Arial" w:cs="Arial"/>
              </w:rPr>
            </w:pPr>
            <w:r w:rsidRPr="005777DA">
              <w:rPr>
                <w:rFonts w:ascii="Arial" w:hAnsi="Arial" w:cs="Arial"/>
                <w:color w:val="000000"/>
              </w:rPr>
              <w:t>Za vsako izvedeno delo se na podlagi podpisanega servisnega poročila pripravi obračun, ki zajema vse stroške izvajalca, kot so porabljen material, rezervne deli, število ur dela serviserja, potovalni stroški, ...Na podlagi s strani naročnika potrjenega servisnega poročila, izvajalec lahko izstavi račun</w:t>
            </w:r>
            <w:r w:rsidR="00994F8A" w:rsidRPr="005777DA">
              <w:rPr>
                <w:rFonts w:ascii="Arial" w:hAnsi="Arial" w:cs="Arial"/>
                <w:color w:val="000000"/>
              </w:rPr>
              <w:t>, v primeru, da gre za opravo napak, ki so navedena v 4.členu te pogodbe</w:t>
            </w:r>
            <w:r w:rsidRPr="005777DA">
              <w:rPr>
                <w:rFonts w:ascii="Arial" w:hAnsi="Arial" w:cs="Arial"/>
                <w:color w:val="000000"/>
              </w:rPr>
              <w:t>.</w:t>
            </w:r>
          </w:p>
          <w:p w14:paraId="3B223EF6" w14:textId="77777777" w:rsidR="002C7FEB" w:rsidRPr="005777DA" w:rsidRDefault="002C7FEB" w:rsidP="00E837A4">
            <w:pPr>
              <w:spacing w:before="225" w:after="225"/>
              <w:jc w:val="both"/>
              <w:rPr>
                <w:rFonts w:ascii="Arial" w:hAnsi="Arial" w:cs="Arial"/>
              </w:rPr>
            </w:pPr>
            <w:r w:rsidRPr="005777DA">
              <w:rPr>
                <w:rFonts w:ascii="Arial" w:hAnsi="Arial" w:cs="Arial"/>
              </w:rPr>
              <w:t>Za storitev izvajanja popravila mora ponudnik izstaviti cenik pogosto menjanjih rezervnih delov naprav, katerih sedanja tržna vrednost presega 500€/kos.</w:t>
            </w:r>
          </w:p>
        </w:tc>
      </w:tr>
    </w:tbl>
    <w:p w14:paraId="55A0844B" w14:textId="77777777" w:rsidR="002C7FEB" w:rsidRPr="005777DA" w:rsidRDefault="002C7FEB" w:rsidP="002C7FEB">
      <w:pPr>
        <w:spacing w:after="0" w:line="240" w:lineRule="auto"/>
        <w:jc w:val="center"/>
        <w:rPr>
          <w:rFonts w:ascii="Arial" w:hAnsi="Arial" w:cs="Arial"/>
        </w:rPr>
      </w:pPr>
      <w:r w:rsidRPr="005777DA">
        <w:rPr>
          <w:rFonts w:ascii="Arial" w:hAnsi="Arial" w:cs="Arial"/>
          <w:b/>
          <w:bCs/>
          <w:color w:val="000000"/>
        </w:rPr>
        <w:t>15. člen</w:t>
      </w:r>
    </w:p>
    <w:tbl>
      <w:tblPr>
        <w:tblStyle w:val="NormalTablePHPDOCX"/>
        <w:tblW w:w="0" w:type="auto"/>
        <w:tblInd w:w="108" w:type="dxa"/>
        <w:tblLook w:val="04A0" w:firstRow="1" w:lastRow="0" w:firstColumn="1" w:lastColumn="0" w:noHBand="0" w:noVBand="1"/>
      </w:tblPr>
      <w:tblGrid>
        <w:gridCol w:w="8964"/>
      </w:tblGrid>
      <w:tr w:rsidR="002C7FEB" w:rsidRPr="005777DA" w14:paraId="0626D076" w14:textId="77777777" w:rsidTr="00E837A4">
        <w:tc>
          <w:tcPr>
            <w:tcW w:w="0" w:type="auto"/>
            <w:tcMar>
              <w:top w:w="0" w:type="auto"/>
              <w:bottom w:w="0" w:type="auto"/>
            </w:tcMar>
          </w:tcPr>
          <w:p w14:paraId="0A00240A"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Izvajalec jamči za brezhibno izvedbo storitev ter za kakovost, ustreznost in pravilno vgradnjo vseh rezervnih delov, ki jih je vgradil pri opravljanju storitve.</w:t>
            </w:r>
          </w:p>
          <w:p w14:paraId="42735199"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Izvajalec odgovarja za:</w:t>
            </w:r>
          </w:p>
          <w:tbl>
            <w:tblPr>
              <w:tblStyle w:val="NormalTablePHPDOCX"/>
              <w:tblW w:w="0" w:type="auto"/>
              <w:tblLook w:val="04A0" w:firstRow="1" w:lastRow="0" w:firstColumn="1" w:lastColumn="0" w:noHBand="0" w:noVBand="1"/>
            </w:tblPr>
            <w:tblGrid>
              <w:gridCol w:w="8748"/>
            </w:tblGrid>
            <w:tr w:rsidR="002C7FEB" w:rsidRPr="005777DA" w14:paraId="6BCB5B88" w14:textId="77777777" w:rsidTr="00E837A4">
              <w:tc>
                <w:tcPr>
                  <w:tcW w:w="0" w:type="auto"/>
                  <w:tcMar>
                    <w:top w:w="0" w:type="auto"/>
                    <w:bottom w:w="0" w:type="auto"/>
                  </w:tcMar>
                </w:tcPr>
                <w:p w14:paraId="5D0E3CBD" w14:textId="77777777" w:rsidR="002C7FEB" w:rsidRPr="005777DA" w:rsidRDefault="002C7FEB" w:rsidP="004624C9">
                  <w:pPr>
                    <w:numPr>
                      <w:ilvl w:val="0"/>
                      <w:numId w:val="26"/>
                    </w:numPr>
                    <w:jc w:val="both"/>
                    <w:rPr>
                      <w:rFonts w:ascii="Arial" w:hAnsi="Arial" w:cs="Arial"/>
                      <w:color w:val="000000"/>
                    </w:rPr>
                  </w:pPr>
                  <w:r w:rsidRPr="005777DA">
                    <w:rPr>
                      <w:rFonts w:ascii="Arial" w:hAnsi="Arial" w:cs="Arial"/>
                      <w:color w:val="000000"/>
                    </w:rPr>
                    <w:t>očitne napake, na katere mora naročnik izvajalca opozoriti ob prevzemu opravljene storitve oziroma blaga, ter</w:t>
                  </w:r>
                </w:p>
                <w:p w14:paraId="063CF68E" w14:textId="77777777" w:rsidR="002C7FEB" w:rsidRPr="005777DA" w:rsidRDefault="002C7FEB" w:rsidP="004624C9">
                  <w:pPr>
                    <w:numPr>
                      <w:ilvl w:val="0"/>
                      <w:numId w:val="26"/>
                    </w:numPr>
                    <w:jc w:val="both"/>
                    <w:rPr>
                      <w:rFonts w:ascii="Arial" w:hAnsi="Arial" w:cs="Arial"/>
                      <w:color w:val="000000"/>
                    </w:rPr>
                  </w:pPr>
                  <w:r w:rsidRPr="005777DA">
                    <w:rPr>
                      <w:rFonts w:ascii="Arial" w:hAnsi="Arial" w:cs="Arial"/>
                      <w:color w:val="000000"/>
                    </w:rPr>
                    <w:t>skrite napake, ki se pokažejo v roku šest (6) mesecev od dneva prevzema, pod pogojem, da jih naročnik pisno reklamira v osmih (8) dneh od dneva, ko je napako odkril.</w:t>
                  </w:r>
                </w:p>
              </w:tc>
            </w:tr>
          </w:tbl>
          <w:p w14:paraId="73836837"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Izvajalec je dolžan vse napake, za katere odgovarja, odpraviti na svoje stroške.</w:t>
            </w:r>
          </w:p>
          <w:p w14:paraId="1341F0E8"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Način odprave napake (popravilo ali zamenjava) določi izvajalec po lastni strokovni presoji, pri čemer mora zagotoviti, da bo odprava izvedena v razumnem roku, ki ga je dolžan vnaprej pisno sporočiti naročniku.</w:t>
            </w:r>
          </w:p>
          <w:p w14:paraId="63C3AF8C"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Če izvajalec napake ne odpravi v dogovorjenem oziroma razumnem roku, ali če tega iz objektivnih razlogov ne more, sme naročnik napako odpraviti na račun izvajalca po tretji osebi, ki je strokovnjak na tem področju.</w:t>
            </w:r>
          </w:p>
          <w:p w14:paraId="653281B2" w14:textId="77777777" w:rsidR="002C7FEB" w:rsidRDefault="002C7FEB" w:rsidP="00E837A4">
            <w:pPr>
              <w:spacing w:before="225" w:after="225"/>
              <w:jc w:val="both"/>
              <w:rPr>
                <w:rFonts w:ascii="Arial" w:hAnsi="Arial" w:cs="Arial"/>
                <w:color w:val="000000"/>
              </w:rPr>
            </w:pPr>
            <w:r w:rsidRPr="005777DA">
              <w:rPr>
                <w:rFonts w:ascii="Arial" w:hAnsi="Arial" w:cs="Arial"/>
                <w:color w:val="000000"/>
              </w:rPr>
              <w:t>Preden naročnik napako odpravi po tretji osebi, je dolžan izvajalca o tem predhodno pisno obvestiti in mu dati primeren dodatni rok za odpravo napake.</w:t>
            </w:r>
          </w:p>
          <w:p w14:paraId="4F318EF7" w14:textId="77777777" w:rsidR="005D20ED" w:rsidRPr="005777DA" w:rsidRDefault="005D20ED" w:rsidP="00E837A4">
            <w:pPr>
              <w:spacing w:before="225" w:after="225"/>
              <w:jc w:val="both"/>
              <w:rPr>
                <w:rFonts w:ascii="Arial" w:hAnsi="Arial" w:cs="Arial"/>
                <w:color w:val="000000"/>
              </w:rPr>
            </w:pPr>
          </w:p>
          <w:p w14:paraId="5DA682D2" w14:textId="77777777" w:rsidR="002C7FEB" w:rsidRPr="005777DA" w:rsidRDefault="002C7FEB" w:rsidP="00E837A4">
            <w:pPr>
              <w:spacing w:before="225" w:after="225"/>
              <w:jc w:val="center"/>
              <w:rPr>
                <w:rFonts w:ascii="Arial" w:hAnsi="Arial" w:cs="Arial"/>
                <w:b/>
                <w:bCs/>
                <w:color w:val="000000"/>
              </w:rPr>
            </w:pPr>
            <w:r w:rsidRPr="005777DA">
              <w:rPr>
                <w:rFonts w:ascii="Arial" w:hAnsi="Arial" w:cs="Arial"/>
                <w:b/>
                <w:bCs/>
                <w:color w:val="000000"/>
              </w:rPr>
              <w:lastRenderedPageBreak/>
              <w:t>16. člen</w:t>
            </w:r>
          </w:p>
          <w:p w14:paraId="57F5A77A" w14:textId="77777777" w:rsidR="002C7FEB" w:rsidRPr="005777DA" w:rsidRDefault="002C7FEB" w:rsidP="00E837A4">
            <w:pPr>
              <w:spacing w:before="225" w:after="225"/>
              <w:rPr>
                <w:rFonts w:ascii="Arial" w:hAnsi="Arial" w:cs="Arial"/>
              </w:rPr>
            </w:pPr>
            <w:r w:rsidRPr="005777DA">
              <w:rPr>
                <w:rFonts w:ascii="Arial" w:hAnsi="Arial" w:cs="Arial"/>
              </w:rPr>
              <w:t>Izvajalec je dolžan poravnati škodo, ki bi nastala v zvezi z izvajalčevo obveznostjo po tej pogodbi, če naročnik dokaže, da je škoda nastala po izvajalčevi krivdi.</w:t>
            </w:r>
          </w:p>
        </w:tc>
      </w:tr>
    </w:tbl>
    <w:p w14:paraId="1A17E9E1" w14:textId="77777777" w:rsidR="002C7FEB" w:rsidRPr="005777DA" w:rsidRDefault="002C7FEB" w:rsidP="002C7FEB">
      <w:pPr>
        <w:spacing w:before="225" w:after="225" w:line="240" w:lineRule="auto"/>
        <w:jc w:val="both"/>
        <w:rPr>
          <w:rFonts w:ascii="Arial" w:hAnsi="Arial" w:cs="Arial"/>
        </w:rPr>
      </w:pPr>
      <w:r w:rsidRPr="005777DA">
        <w:rPr>
          <w:rFonts w:ascii="Arial" w:hAnsi="Arial" w:cs="Arial"/>
          <w:b/>
          <w:bCs/>
          <w:color w:val="000000"/>
        </w:rPr>
        <w:lastRenderedPageBreak/>
        <w:t>VIII. PODIZVAJALCI</w:t>
      </w:r>
    </w:p>
    <w:p w14:paraId="22741A42" w14:textId="77777777" w:rsidR="002C7FEB" w:rsidRPr="005777DA" w:rsidRDefault="002C7FEB" w:rsidP="002C7FEB">
      <w:pPr>
        <w:spacing w:after="0" w:line="240" w:lineRule="auto"/>
        <w:jc w:val="center"/>
        <w:rPr>
          <w:rFonts w:ascii="Arial" w:hAnsi="Arial" w:cs="Arial"/>
        </w:rPr>
      </w:pPr>
      <w:r w:rsidRPr="005777DA">
        <w:rPr>
          <w:rFonts w:ascii="Arial" w:hAnsi="Arial" w:cs="Arial"/>
          <w:b/>
          <w:bCs/>
          <w:color w:val="000000"/>
        </w:rPr>
        <w:t>17. člen</w:t>
      </w:r>
    </w:p>
    <w:tbl>
      <w:tblPr>
        <w:tblStyle w:val="NormalTablePHPDOCX"/>
        <w:tblW w:w="0" w:type="auto"/>
        <w:tblInd w:w="108" w:type="dxa"/>
        <w:tblLook w:val="04A0" w:firstRow="1" w:lastRow="0" w:firstColumn="1" w:lastColumn="0" w:noHBand="0" w:noVBand="1"/>
      </w:tblPr>
      <w:tblGrid>
        <w:gridCol w:w="8964"/>
      </w:tblGrid>
      <w:tr w:rsidR="002C7FEB" w:rsidRPr="005777DA" w14:paraId="4753B5DD" w14:textId="77777777" w:rsidTr="00E837A4">
        <w:tc>
          <w:tcPr>
            <w:tcW w:w="0" w:type="auto"/>
            <w:tcMar>
              <w:top w:w="0" w:type="auto"/>
              <w:bottom w:w="0" w:type="auto"/>
            </w:tcMar>
          </w:tcPr>
          <w:p w14:paraId="5B200E52"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Podatki o podizvajalcih:          </w:t>
            </w:r>
          </w:p>
          <w:tbl>
            <w:tblPr>
              <w:tblStyle w:val="TableGridPHPDOCX"/>
              <w:tblW w:w="8430"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870"/>
              <w:gridCol w:w="6560"/>
            </w:tblGrid>
            <w:tr w:rsidR="002C7FEB" w:rsidRPr="005777DA" w14:paraId="362C6832" w14:textId="77777777" w:rsidTr="00E837A4">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77D25067" w14:textId="77777777" w:rsidR="002C7FEB" w:rsidRPr="005777DA" w:rsidRDefault="002C7FEB" w:rsidP="00E837A4">
                  <w:pPr>
                    <w:jc w:val="right"/>
                    <w:rPr>
                      <w:rFonts w:ascii="Arial" w:hAnsi="Arial" w:cs="Arial"/>
                    </w:rPr>
                  </w:pPr>
                  <w:r w:rsidRPr="005777DA">
                    <w:rPr>
                      <w:rFonts w:ascii="Arial" w:hAnsi="Arial" w:cs="Arial"/>
                      <w:b/>
                      <w:bCs/>
                      <w:color w:val="000000"/>
                      <w:position w:val="-2"/>
                      <w:shd w:val="clear" w:color="auto" w:fill="D1D1D1"/>
                    </w:rPr>
                    <w:t>Podizvajalec 1 (firma, naslov):</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5A637FD8" w14:textId="77777777" w:rsidR="002C7FEB" w:rsidRPr="005777DA" w:rsidRDefault="002C7FEB" w:rsidP="00E837A4">
                  <w:pPr>
                    <w:rPr>
                      <w:rFonts w:ascii="Arial" w:hAnsi="Arial" w:cs="Arial"/>
                    </w:rPr>
                  </w:pPr>
                </w:p>
              </w:tc>
            </w:tr>
            <w:tr w:rsidR="002C7FEB" w:rsidRPr="005777DA" w14:paraId="20B856AA" w14:textId="77777777" w:rsidTr="00E837A4">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0A62120" w14:textId="77777777" w:rsidR="002C7FEB" w:rsidRPr="005777DA" w:rsidRDefault="002C7FEB" w:rsidP="00E837A4">
                  <w:pPr>
                    <w:jc w:val="right"/>
                    <w:rPr>
                      <w:rFonts w:ascii="Arial" w:hAnsi="Arial" w:cs="Arial"/>
                    </w:rPr>
                  </w:pPr>
                  <w:r w:rsidRPr="005777DA">
                    <w:rPr>
                      <w:rFonts w:ascii="Arial" w:hAnsi="Arial" w:cs="Arial"/>
                      <w:b/>
                      <w:bCs/>
                      <w:color w:val="000000"/>
                      <w:position w:val="-2"/>
                      <w:shd w:val="clear" w:color="auto" w:fill="D1D1D1"/>
                    </w:rPr>
                    <w:t>VRSTA DEL (predmet, količina):</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6051B618" w14:textId="77777777" w:rsidR="002C7FEB" w:rsidRPr="005777DA" w:rsidRDefault="002C7FEB" w:rsidP="00E837A4">
                  <w:pPr>
                    <w:spacing w:before="135" w:after="135"/>
                    <w:jc w:val="both"/>
                    <w:textAlignment w:val="center"/>
                    <w:rPr>
                      <w:rFonts w:ascii="Arial" w:hAnsi="Arial" w:cs="Arial"/>
                    </w:rPr>
                  </w:pPr>
                  <w:r w:rsidRPr="005777DA">
                    <w:rPr>
                      <w:rFonts w:ascii="Arial" w:hAnsi="Arial" w:cs="Arial"/>
                      <w:color w:val="000000"/>
                      <w:position w:val="-2"/>
                    </w:rPr>
                    <w:t>Opis del, ki jih bo izvedel podizvajalec:</w:t>
                  </w:r>
                </w:p>
                <w:p w14:paraId="39C39F05" w14:textId="77777777" w:rsidR="002C7FEB" w:rsidRPr="005777DA" w:rsidRDefault="002C7FEB" w:rsidP="00E837A4">
                  <w:pPr>
                    <w:spacing w:before="135" w:after="135"/>
                    <w:jc w:val="both"/>
                    <w:textAlignment w:val="center"/>
                    <w:rPr>
                      <w:rFonts w:ascii="Arial" w:hAnsi="Arial" w:cs="Arial"/>
                    </w:rPr>
                  </w:pPr>
                  <w:r w:rsidRPr="005777DA">
                    <w:rPr>
                      <w:rFonts w:ascii="Arial" w:hAnsi="Arial" w:cs="Arial"/>
                      <w:color w:val="000000"/>
                      <w:position w:val="-2"/>
                    </w:rPr>
                    <w:t>% končne ponudbe vrednosti, ki jo bo izvedel podizvajalec: ____</w:t>
                  </w:r>
                </w:p>
              </w:tc>
            </w:tr>
            <w:tr w:rsidR="002C7FEB" w:rsidRPr="005777DA" w14:paraId="38C93AA9" w14:textId="77777777" w:rsidTr="00E837A4">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5AE1750C" w14:textId="77777777" w:rsidR="002C7FEB" w:rsidRPr="005777DA" w:rsidRDefault="002C7FEB" w:rsidP="00E837A4">
                  <w:pPr>
                    <w:jc w:val="right"/>
                    <w:rPr>
                      <w:rFonts w:ascii="Arial" w:hAnsi="Arial" w:cs="Arial"/>
                    </w:rPr>
                  </w:pPr>
                  <w:r w:rsidRPr="005777DA">
                    <w:rPr>
                      <w:rFonts w:ascii="Arial" w:hAnsi="Arial" w:cs="Arial"/>
                      <w:b/>
                      <w:bCs/>
                      <w:color w:val="000000"/>
                      <w:position w:val="-2"/>
                      <w:shd w:val="clear" w:color="auto" w:fill="D1D1D1"/>
                    </w:rPr>
                    <w:t>Podizvajalec 2 (firma, naslov):</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16543D88" w14:textId="77777777" w:rsidR="002C7FEB" w:rsidRPr="005777DA" w:rsidRDefault="002C7FEB" w:rsidP="00E837A4">
                  <w:pPr>
                    <w:rPr>
                      <w:rFonts w:ascii="Arial" w:hAnsi="Arial" w:cs="Arial"/>
                    </w:rPr>
                  </w:pPr>
                </w:p>
              </w:tc>
            </w:tr>
            <w:tr w:rsidR="002C7FEB" w:rsidRPr="005777DA" w14:paraId="34C19557" w14:textId="77777777" w:rsidTr="00E837A4">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1ADC3E56" w14:textId="77777777" w:rsidR="002C7FEB" w:rsidRPr="005777DA" w:rsidRDefault="002C7FEB" w:rsidP="00E837A4">
                  <w:pPr>
                    <w:jc w:val="right"/>
                    <w:rPr>
                      <w:rFonts w:ascii="Arial" w:hAnsi="Arial" w:cs="Arial"/>
                    </w:rPr>
                  </w:pPr>
                  <w:r w:rsidRPr="005777DA">
                    <w:rPr>
                      <w:rFonts w:ascii="Arial" w:hAnsi="Arial" w:cs="Arial"/>
                      <w:b/>
                      <w:bCs/>
                      <w:color w:val="000000"/>
                      <w:position w:val="-2"/>
                      <w:shd w:val="clear" w:color="auto" w:fill="D1D1D1"/>
                    </w:rPr>
                    <w:t>VRSTA DEL (predmet, količina):</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0E503406" w14:textId="77777777" w:rsidR="002C7FEB" w:rsidRPr="005777DA" w:rsidRDefault="002C7FEB" w:rsidP="00E837A4">
                  <w:pPr>
                    <w:spacing w:before="135" w:after="135"/>
                    <w:jc w:val="both"/>
                    <w:textAlignment w:val="center"/>
                    <w:rPr>
                      <w:rFonts w:ascii="Arial" w:hAnsi="Arial" w:cs="Arial"/>
                    </w:rPr>
                  </w:pPr>
                  <w:r w:rsidRPr="005777DA">
                    <w:rPr>
                      <w:rFonts w:ascii="Arial" w:hAnsi="Arial" w:cs="Arial"/>
                      <w:color w:val="000000"/>
                      <w:position w:val="-2"/>
                    </w:rPr>
                    <w:t>Opis del, ki jih bo izvedel podizvajalec:</w:t>
                  </w:r>
                </w:p>
                <w:p w14:paraId="35E8884C" w14:textId="77777777" w:rsidR="002C7FEB" w:rsidRPr="005777DA" w:rsidRDefault="002C7FEB" w:rsidP="00E837A4">
                  <w:pPr>
                    <w:spacing w:before="135" w:after="135"/>
                    <w:jc w:val="both"/>
                    <w:textAlignment w:val="center"/>
                    <w:rPr>
                      <w:rFonts w:ascii="Arial" w:hAnsi="Arial" w:cs="Arial"/>
                    </w:rPr>
                  </w:pPr>
                  <w:r w:rsidRPr="005777DA">
                    <w:rPr>
                      <w:rFonts w:ascii="Arial" w:hAnsi="Arial" w:cs="Arial"/>
                      <w:color w:val="000000"/>
                      <w:position w:val="-2"/>
                    </w:rPr>
                    <w:t>% končne ponudbe vrednosti, ki jo bo izvedel podizvajalec: ____</w:t>
                  </w:r>
                </w:p>
              </w:tc>
            </w:tr>
          </w:tbl>
          <w:p w14:paraId="018AFA42" w14:textId="77777777" w:rsidR="002C7FEB" w:rsidRPr="005777DA" w:rsidRDefault="002C7FEB" w:rsidP="00E837A4">
            <w:pPr>
              <w:rPr>
                <w:rFonts w:ascii="Arial" w:hAnsi="Arial" w:cs="Arial"/>
              </w:rPr>
            </w:pPr>
          </w:p>
          <w:p w14:paraId="4BAF6CAD"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V kolikor podizvajalec v skladu in na način, določen v drugem in tretjem odstavku 94. člena ZJN-3, zahteva neposredno plačilo, se šteje, da je neposredno plačilo podizvajalcu obvezno in obveznost zavezuje naročnika in glavnega izvajalca. </w:t>
            </w:r>
          </w:p>
          <w:p w14:paraId="23E8F341"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V kolikor bo podizvajalec v skladu in na način, določen v drugem in tretjem odstavku 94. člena ZJN-3 zahteval neposredna plačila, se šteje, da:</w:t>
            </w:r>
          </w:p>
          <w:tbl>
            <w:tblPr>
              <w:tblStyle w:val="NormalTablePHPDOCX"/>
              <w:tblW w:w="0" w:type="auto"/>
              <w:tblLook w:val="04A0" w:firstRow="1" w:lastRow="0" w:firstColumn="1" w:lastColumn="0" w:noHBand="0" w:noVBand="1"/>
            </w:tblPr>
            <w:tblGrid>
              <w:gridCol w:w="8748"/>
            </w:tblGrid>
            <w:tr w:rsidR="002C7FEB" w:rsidRPr="005777DA" w14:paraId="02D2F166" w14:textId="77777777" w:rsidTr="00E837A4">
              <w:tc>
                <w:tcPr>
                  <w:tcW w:w="0" w:type="auto"/>
                  <w:tcMar>
                    <w:top w:w="0" w:type="auto"/>
                    <w:bottom w:w="0" w:type="auto"/>
                  </w:tcMar>
                </w:tcPr>
                <w:p w14:paraId="3AC8D1B7" w14:textId="77777777" w:rsidR="002C7FEB" w:rsidRPr="005777DA" w:rsidRDefault="002C7FEB" w:rsidP="004624C9">
                  <w:pPr>
                    <w:numPr>
                      <w:ilvl w:val="0"/>
                      <w:numId w:val="27"/>
                    </w:numPr>
                    <w:jc w:val="both"/>
                    <w:rPr>
                      <w:rFonts w:ascii="Arial" w:hAnsi="Arial" w:cs="Arial"/>
                      <w:color w:val="000000"/>
                    </w:rPr>
                  </w:pPr>
                  <w:r w:rsidRPr="005777DA">
                    <w:rPr>
                      <w:rFonts w:ascii="Arial" w:hAnsi="Arial" w:cs="Arial"/>
                      <w:color w:val="000000"/>
                    </w:rPr>
                    <w:t>glavni izvajalec s podpisom te pogodbe pooblašča naročnika, da na podlagi potrjenega računa oziroma situacije s strani glavnega izvajalca neposredno plačuje podizvajalcu,</w:t>
                  </w:r>
                </w:p>
                <w:p w14:paraId="45222FCC" w14:textId="77777777" w:rsidR="002C7FEB" w:rsidRPr="005777DA" w:rsidRDefault="002C7FEB" w:rsidP="004624C9">
                  <w:pPr>
                    <w:numPr>
                      <w:ilvl w:val="0"/>
                      <w:numId w:val="27"/>
                    </w:numPr>
                    <w:jc w:val="both"/>
                    <w:rPr>
                      <w:rFonts w:ascii="Arial" w:hAnsi="Arial" w:cs="Arial"/>
                      <w:color w:val="000000"/>
                    </w:rPr>
                  </w:pPr>
                  <w:r w:rsidRPr="005777DA">
                    <w:rPr>
                      <w:rFonts w:ascii="Arial" w:hAnsi="Arial" w:cs="Arial"/>
                      <w:color w:val="000000"/>
                    </w:rPr>
                    <w:t>je podizvajalec dolžan najkasneje z izstavitvijo prvega računa predložiti soglasje, na podlagi katerega naročnik namesto ponudnika poravna podizvajalčevo terjatev do ponudnika, </w:t>
                  </w:r>
                </w:p>
                <w:p w14:paraId="4B90888A" w14:textId="77777777" w:rsidR="002C7FEB" w:rsidRPr="005777DA" w:rsidRDefault="002C7FEB" w:rsidP="004624C9">
                  <w:pPr>
                    <w:numPr>
                      <w:ilvl w:val="0"/>
                      <w:numId w:val="27"/>
                    </w:numPr>
                    <w:jc w:val="both"/>
                    <w:rPr>
                      <w:rFonts w:ascii="Arial" w:hAnsi="Arial" w:cs="Arial"/>
                      <w:color w:val="000000"/>
                    </w:rPr>
                  </w:pPr>
                  <w:r w:rsidRPr="005777DA">
                    <w:rPr>
                      <w:rFonts w:ascii="Arial" w:hAnsi="Arial" w:cs="Arial"/>
                      <w:color w:val="000000"/>
                    </w:rPr>
                    <w:t>glavni izvajalec svojemu računu ali situaciji priložiti račun ali situacijo podizvajalca, ki ga je predhodno potrdil.</w:t>
                  </w:r>
                </w:p>
              </w:tc>
            </w:tr>
          </w:tbl>
          <w:p w14:paraId="718392AB" w14:textId="77777777" w:rsidR="002C7FEB" w:rsidRPr="005777DA" w:rsidRDefault="002C7FEB" w:rsidP="00E837A4">
            <w:pPr>
              <w:rPr>
                <w:rFonts w:ascii="Arial" w:hAnsi="Arial" w:cs="Arial"/>
              </w:rPr>
            </w:pPr>
          </w:p>
          <w:p w14:paraId="5F9EA84D"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Zgolj ob izpolnitvi vseh pogojev iz predhodnega odstavka, je naročnik obvezan izvršiti neposredno plačilo podizvajalcu. </w:t>
            </w:r>
          </w:p>
          <w:p w14:paraId="64AB7E64"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Plačila podizvajalcem se izvedejo v rokih in na enak način kot velja za plačila izvajalcu.</w:t>
            </w:r>
          </w:p>
          <w:p w14:paraId="221CBC2A"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lastRenderedPageBreak/>
              <w:t>Izvajalec mora med izvajanjem javnega naročila naročnika obvestiti o morebitnih spremembah informacij iz 2. odstavka 94. člena ZJN-3 in poslati informacije o novih podizvajalcih, ki jih namerava naknadno vključiti v izvajanje, in sicer najkasneje v petih dneh po spremembi. V primeru vključitve novih podizvajalcev mora izvajalec skupaj z obvestilom posredovati tudi podatke in dokumente iz druge, tretje in četrte alineje 2. odstavka 94. člena ZJN-3.</w:t>
            </w:r>
          </w:p>
          <w:p w14:paraId="436B5812"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Naročnik bo zavrnil vsakega podizvajalca, če zanj obstajajo razlogi za izključitev iz prvega, drugega ali četrtega odstavka 75. člena ZJN-3, razen v primeru iz tretjega odstavka 75. člena ZJN-3, lahko pa zavrne vsakega podizvajalca tudi, če zanj obstajajo razlogi za izključitev iz šestega odstavka 75. člena ZJN-3.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bo o morebitni zavrnitvi novega podizvajalca obvestiti izvajalca najpozneje v desetih dneh od prejema predloga.</w:t>
            </w:r>
          </w:p>
          <w:p w14:paraId="081E88F4"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Če neposredno plačilo podizvajalcu ni obvezno v skladu s tem členom, mora glavni izvajalec najpozneje v 60 dneh od plačila končnega računa oziroma situacije poslati svojo pisno izjavo in pisno izjavo podizvajalca, da je podizvajalec prejel plačilo za izvedene gradnje ali storitve oziroma dobavljeno blago, neposredno povezano s predmetom javnega naročila. Nepredložitev izjave v roku je razlog za uvedbo prekrškovnega postopka zoper izvajalca pred Državno revizijsko komisijo. Poleg globe je sankcija tudi izločitev iz postopkov naročanja za predpisano obdobje.</w:t>
            </w:r>
          </w:p>
          <w:p w14:paraId="1678A706" w14:textId="77777777" w:rsidR="002C7FEB" w:rsidRPr="005777DA" w:rsidRDefault="002C7FEB" w:rsidP="00E837A4">
            <w:pPr>
              <w:spacing w:before="225" w:after="225"/>
              <w:jc w:val="both"/>
              <w:rPr>
                <w:rFonts w:ascii="Arial" w:hAnsi="Arial" w:cs="Arial"/>
              </w:rPr>
            </w:pPr>
            <w:r w:rsidRPr="005777DA">
              <w:rPr>
                <w:rFonts w:ascii="Arial" w:hAnsi="Arial" w:cs="Arial"/>
                <w:i/>
                <w:iCs/>
                <w:color w:val="000000"/>
              </w:rPr>
              <w:t>Opomba:</w:t>
            </w:r>
          </w:p>
          <w:p w14:paraId="2DAC555E" w14:textId="77777777" w:rsidR="002C7FEB" w:rsidRPr="005777DA" w:rsidRDefault="002C7FEB" w:rsidP="00E837A4">
            <w:pPr>
              <w:spacing w:before="225" w:after="225"/>
              <w:jc w:val="both"/>
              <w:rPr>
                <w:rFonts w:ascii="Arial" w:hAnsi="Arial" w:cs="Arial"/>
              </w:rPr>
            </w:pPr>
            <w:r w:rsidRPr="005777DA">
              <w:rPr>
                <w:rFonts w:ascii="Arial" w:hAnsi="Arial" w:cs="Arial"/>
                <w:i/>
                <w:iCs/>
                <w:color w:val="000000"/>
              </w:rPr>
              <w:t>V KOLIKOR PONUDNIK NE NASTOPA S PODIZVAJALCI SE RAZDELEK IZBRIŠE</w:t>
            </w:r>
          </w:p>
        </w:tc>
      </w:tr>
    </w:tbl>
    <w:p w14:paraId="7174BA65" w14:textId="4547ADCC" w:rsidR="002C7FEB" w:rsidRPr="005777DA" w:rsidRDefault="002C7FEB" w:rsidP="002C7FEB">
      <w:pPr>
        <w:spacing w:before="225" w:after="225" w:line="240" w:lineRule="auto"/>
        <w:jc w:val="both"/>
        <w:rPr>
          <w:rFonts w:ascii="Arial" w:hAnsi="Arial" w:cs="Arial"/>
        </w:rPr>
      </w:pPr>
      <w:r w:rsidRPr="005777DA">
        <w:rPr>
          <w:rFonts w:ascii="Arial" w:hAnsi="Arial" w:cs="Arial"/>
          <w:b/>
          <w:bCs/>
          <w:color w:val="000000"/>
        </w:rPr>
        <w:lastRenderedPageBreak/>
        <w:t>IX. VAROVANJE OSEBNIH PODATKOV</w:t>
      </w:r>
    </w:p>
    <w:p w14:paraId="261FB01A" w14:textId="77777777" w:rsidR="002C7FEB" w:rsidRPr="005777DA" w:rsidRDefault="002C7FEB" w:rsidP="002C7FEB">
      <w:pPr>
        <w:spacing w:after="0" w:line="240" w:lineRule="auto"/>
        <w:jc w:val="center"/>
        <w:rPr>
          <w:rFonts w:ascii="Arial" w:hAnsi="Arial" w:cs="Arial"/>
        </w:rPr>
      </w:pPr>
      <w:r w:rsidRPr="005777DA">
        <w:rPr>
          <w:rFonts w:ascii="Arial" w:hAnsi="Arial" w:cs="Arial"/>
          <w:b/>
          <w:bCs/>
          <w:color w:val="000000"/>
        </w:rPr>
        <w:t>18. člen</w:t>
      </w:r>
    </w:p>
    <w:tbl>
      <w:tblPr>
        <w:tblStyle w:val="NormalTablePHPDOCX"/>
        <w:tblW w:w="0" w:type="auto"/>
        <w:tblInd w:w="108" w:type="dxa"/>
        <w:tblLook w:val="04A0" w:firstRow="1" w:lastRow="0" w:firstColumn="1" w:lastColumn="0" w:noHBand="0" w:noVBand="1"/>
      </w:tblPr>
      <w:tblGrid>
        <w:gridCol w:w="8964"/>
      </w:tblGrid>
      <w:tr w:rsidR="002C7FEB" w:rsidRPr="005777DA" w14:paraId="6435993D" w14:textId="77777777" w:rsidTr="00E837A4">
        <w:tc>
          <w:tcPr>
            <w:tcW w:w="0" w:type="auto"/>
            <w:tcMar>
              <w:top w:w="0" w:type="auto"/>
              <w:bottom w:w="0" w:type="auto"/>
            </w:tcMar>
          </w:tcPr>
          <w:p w14:paraId="28B38F37"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Pogodbeni stranki se zavezujeta, da bosta vse podatke tehničnega in poslovnega značaja, do katerih imata dostop pri izvrševanju te pogodbe, vzajemno varovali kot poslovno tajnost.</w:t>
            </w:r>
          </w:p>
          <w:p w14:paraId="0B8A0C8C"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Za izvajalca so vsi podatki, do katerih pride pri naročniku zaradi opravljanja pogodbenih obveznosti, kakor zaradi ostalih intervencij strogo zaupne narave, razen, če naročnik določi drugače. V tem primeru mora naročnik natančno določiti vrsto podatkov (ali katero od drugih oznak) za katere zaupnost ni potrebna. </w:t>
            </w:r>
          </w:p>
          <w:p w14:paraId="18791D77" w14:textId="77777777" w:rsidR="002C7FEB" w:rsidRDefault="002C7FEB" w:rsidP="00E837A4">
            <w:pPr>
              <w:spacing w:before="225" w:after="225"/>
              <w:jc w:val="both"/>
              <w:rPr>
                <w:rFonts w:ascii="Arial" w:hAnsi="Arial" w:cs="Arial"/>
                <w:color w:val="000000"/>
              </w:rPr>
            </w:pPr>
            <w:r w:rsidRPr="005777DA">
              <w:rPr>
                <w:rFonts w:ascii="Arial" w:hAnsi="Arial" w:cs="Arial"/>
                <w:color w:val="000000"/>
              </w:rPr>
              <w:t>Pogodbeni stranki se zavezujeta, da bosta pri izvajanju določil te pogodbe v celoti spoštovali določila zakona, ki ureja osebne podatke in določila Uredbe (EU) 2016/679 Evropskega parlamenta in Sveta z dne 27. aprila 2016 o varstvu posameznikov pri obdelavi osebnih podatkov, ne glede na to ali se bosta z osebnimi podatki seznanili pri neposrednem opravljanju storitev na lokaciji upravljavca ali pogodbenega obdelovalca, pri nadzoru izvajanja določil te pogodbe, preko pisne dokumentacije ali na kakršenkoli drug način. O obdelavi osebnih podatkov se lahko z izvajalcem sklene posebna pogodba.</w:t>
            </w:r>
          </w:p>
          <w:p w14:paraId="4A1008FC" w14:textId="77777777" w:rsidR="005D20ED" w:rsidRPr="005777DA" w:rsidRDefault="005D20ED" w:rsidP="00E837A4">
            <w:pPr>
              <w:spacing w:before="225" w:after="225"/>
              <w:jc w:val="both"/>
              <w:rPr>
                <w:rFonts w:ascii="Arial" w:hAnsi="Arial" w:cs="Arial"/>
              </w:rPr>
            </w:pPr>
          </w:p>
        </w:tc>
      </w:tr>
    </w:tbl>
    <w:p w14:paraId="7744B65D" w14:textId="77777777" w:rsidR="002C7FEB" w:rsidRPr="005777DA" w:rsidRDefault="002C7FEB" w:rsidP="002C7FEB">
      <w:pPr>
        <w:spacing w:before="225" w:after="225" w:line="240" w:lineRule="auto"/>
        <w:jc w:val="both"/>
        <w:rPr>
          <w:rFonts w:ascii="Arial" w:hAnsi="Arial" w:cs="Arial"/>
        </w:rPr>
      </w:pPr>
      <w:r w:rsidRPr="005777DA">
        <w:rPr>
          <w:rFonts w:ascii="Arial" w:hAnsi="Arial" w:cs="Arial"/>
          <w:b/>
          <w:bCs/>
          <w:color w:val="000000"/>
        </w:rPr>
        <w:lastRenderedPageBreak/>
        <w:t>X. ODSTOP OD POGODBE</w:t>
      </w:r>
    </w:p>
    <w:p w14:paraId="2214FBA2" w14:textId="7B34C407" w:rsidR="002C7FEB" w:rsidRPr="005777DA" w:rsidRDefault="00413948" w:rsidP="002C7FEB">
      <w:pPr>
        <w:spacing w:after="0" w:line="240" w:lineRule="auto"/>
        <w:jc w:val="center"/>
        <w:rPr>
          <w:rFonts w:ascii="Arial" w:hAnsi="Arial" w:cs="Arial"/>
        </w:rPr>
      </w:pPr>
      <w:r w:rsidRPr="005777DA">
        <w:rPr>
          <w:rFonts w:ascii="Arial" w:hAnsi="Arial" w:cs="Arial"/>
          <w:b/>
          <w:bCs/>
          <w:color w:val="000000"/>
        </w:rPr>
        <w:t>19</w:t>
      </w:r>
      <w:r w:rsidR="002C7FEB" w:rsidRPr="005777DA">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2C7FEB" w:rsidRPr="005777DA" w14:paraId="3355AD5C" w14:textId="77777777" w:rsidTr="00E837A4">
        <w:tc>
          <w:tcPr>
            <w:tcW w:w="0" w:type="auto"/>
            <w:tcMar>
              <w:top w:w="0" w:type="auto"/>
              <w:bottom w:w="0" w:type="auto"/>
            </w:tcMar>
          </w:tcPr>
          <w:p w14:paraId="1A06346B"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Vsaka od pogodbenih strank lahko zaradi kršitve pogodbenih določil odpove to pogodbo z enomesečnim odpovednim rokom s priporočenem pismom po pošti. Odpovedni rok prične teči z dnem prejema poštne pošiljke.</w:t>
            </w:r>
          </w:p>
          <w:p w14:paraId="7B15BA0B"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Če pride do prekinitve del oziroma do razdrtja pogodbe po krivdi ene od pogodbenih strank, nosi nastale stroške tista pogodbena stranka, ki je povzročila prekinitev dela ali razdrtje pogodbe.</w:t>
            </w:r>
          </w:p>
          <w:p w14:paraId="0B8F3BA6"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Naročnik ima pravico odstopiti od pogodbe kadarkoli, brez posledic za naročnika, če:</w:t>
            </w:r>
          </w:p>
          <w:tbl>
            <w:tblPr>
              <w:tblStyle w:val="NormalTablePHPDOCX"/>
              <w:tblW w:w="0" w:type="auto"/>
              <w:tblLook w:val="04A0" w:firstRow="1" w:lastRow="0" w:firstColumn="1" w:lastColumn="0" w:noHBand="0" w:noVBand="1"/>
            </w:tblPr>
            <w:tblGrid>
              <w:gridCol w:w="8748"/>
            </w:tblGrid>
            <w:tr w:rsidR="002C7FEB" w:rsidRPr="005777DA" w14:paraId="4BF0B883" w14:textId="77777777" w:rsidTr="00E837A4">
              <w:tc>
                <w:tcPr>
                  <w:tcW w:w="0" w:type="auto"/>
                  <w:tcMar>
                    <w:top w:w="0" w:type="auto"/>
                    <w:bottom w:w="0" w:type="auto"/>
                  </w:tcMar>
                </w:tcPr>
                <w:p w14:paraId="10F00854" w14:textId="77777777" w:rsidR="002C7FEB" w:rsidRPr="005777DA" w:rsidRDefault="002C7FEB" w:rsidP="004624C9">
                  <w:pPr>
                    <w:numPr>
                      <w:ilvl w:val="0"/>
                      <w:numId w:val="28"/>
                    </w:numPr>
                    <w:jc w:val="both"/>
                    <w:rPr>
                      <w:rFonts w:ascii="Arial" w:hAnsi="Arial" w:cs="Arial"/>
                      <w:color w:val="000000"/>
                    </w:rPr>
                  </w:pPr>
                  <w:r w:rsidRPr="005777DA">
                    <w:rPr>
                      <w:rFonts w:ascii="Arial" w:hAnsi="Arial" w:cs="Arial"/>
                      <w:color w:val="000000"/>
                    </w:rPr>
                    <w:t>pride izvajalec v takšno finančno situacijo, ki bi mu onemogočila izvedbo pogodbenih obveznosti;</w:t>
                  </w:r>
                </w:p>
                <w:p w14:paraId="637C3AC2" w14:textId="6E450DC8" w:rsidR="002C7FEB" w:rsidRPr="005777DA" w:rsidRDefault="002C7FEB" w:rsidP="004624C9">
                  <w:pPr>
                    <w:numPr>
                      <w:ilvl w:val="0"/>
                      <w:numId w:val="28"/>
                    </w:numPr>
                    <w:jc w:val="both"/>
                    <w:rPr>
                      <w:rFonts w:ascii="Arial" w:hAnsi="Arial" w:cs="Arial"/>
                      <w:color w:val="000000"/>
                    </w:rPr>
                  </w:pPr>
                  <w:r w:rsidRPr="005777DA">
                    <w:rPr>
                      <w:rFonts w:ascii="Arial" w:hAnsi="Arial" w:cs="Arial"/>
                      <w:color w:val="000000"/>
                    </w:rPr>
                    <w:t xml:space="preserve">izvajalec po svoji krivdi v </w:t>
                  </w:r>
                  <w:r w:rsidR="00924638" w:rsidRPr="005777DA">
                    <w:rPr>
                      <w:rFonts w:ascii="Arial" w:hAnsi="Arial" w:cs="Arial"/>
                      <w:color w:val="000000"/>
                    </w:rPr>
                    <w:t>dogovorjenem roku</w:t>
                  </w:r>
                  <w:r w:rsidRPr="005777DA">
                    <w:rPr>
                      <w:rFonts w:ascii="Arial" w:hAnsi="Arial" w:cs="Arial"/>
                      <w:color w:val="000000"/>
                    </w:rPr>
                    <w:t xml:space="preserve"> ne prične z delom;</w:t>
                  </w:r>
                </w:p>
                <w:p w14:paraId="2FE6FFD1" w14:textId="77777777" w:rsidR="002C7FEB" w:rsidRPr="005777DA" w:rsidRDefault="002C7FEB" w:rsidP="004624C9">
                  <w:pPr>
                    <w:numPr>
                      <w:ilvl w:val="0"/>
                      <w:numId w:val="28"/>
                    </w:numPr>
                    <w:jc w:val="both"/>
                    <w:rPr>
                      <w:rFonts w:ascii="Arial" w:hAnsi="Arial" w:cs="Arial"/>
                      <w:color w:val="000000"/>
                    </w:rPr>
                  </w:pPr>
                  <w:r w:rsidRPr="005777DA">
                    <w:rPr>
                      <w:rFonts w:ascii="Arial" w:hAnsi="Arial" w:cs="Arial"/>
                      <w:color w:val="000000"/>
                    </w:rPr>
                    <w:t>izvajalec po svoji krivdi kasni  oziroma če ne dosega pogodbeno dogovorjene kvalitete in standardov in je ne more vzpostaviti niti v naknadno dogovorjenem roku, ki mu ga določi naročnik.</w:t>
                  </w:r>
                </w:p>
              </w:tc>
            </w:tr>
          </w:tbl>
          <w:p w14:paraId="6CE34D48"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Med veljavnostjo pogodbe o izvedbi javnega naročila lahko naročnik ne glede na določbe zakona, ki ureja obligacijska razmerja, odstopi od pogodbe v naslednjih okoliščinah:</w:t>
            </w:r>
          </w:p>
          <w:tbl>
            <w:tblPr>
              <w:tblStyle w:val="NormalTablePHPDOCX"/>
              <w:tblW w:w="0" w:type="auto"/>
              <w:tblLook w:val="04A0" w:firstRow="1" w:lastRow="0" w:firstColumn="1" w:lastColumn="0" w:noHBand="0" w:noVBand="1"/>
            </w:tblPr>
            <w:tblGrid>
              <w:gridCol w:w="8748"/>
            </w:tblGrid>
            <w:tr w:rsidR="002C7FEB" w:rsidRPr="005777DA" w14:paraId="3B6D5935" w14:textId="77777777" w:rsidTr="00E837A4">
              <w:tc>
                <w:tcPr>
                  <w:tcW w:w="0" w:type="auto"/>
                  <w:tcMar>
                    <w:top w:w="0" w:type="auto"/>
                    <w:bottom w:w="0" w:type="auto"/>
                  </w:tcMar>
                </w:tcPr>
                <w:p w14:paraId="6718BF3C" w14:textId="77777777" w:rsidR="002C7FEB" w:rsidRPr="005777DA" w:rsidRDefault="002C7FEB" w:rsidP="004624C9">
                  <w:pPr>
                    <w:numPr>
                      <w:ilvl w:val="0"/>
                      <w:numId w:val="29"/>
                    </w:numPr>
                    <w:jc w:val="both"/>
                    <w:rPr>
                      <w:rFonts w:ascii="Arial" w:hAnsi="Arial" w:cs="Arial"/>
                      <w:color w:val="000000"/>
                    </w:rPr>
                  </w:pPr>
                  <w:r w:rsidRPr="005777DA">
                    <w:rPr>
                      <w:rFonts w:ascii="Arial" w:hAnsi="Arial" w:cs="Arial"/>
                      <w:color w:val="000000"/>
                    </w:rPr>
                    <w:t>javno naročilo je bilo bistveno spremenjeno, kar terja nov postopek javnega naročanja;</w:t>
                  </w:r>
                </w:p>
              </w:tc>
            </w:tr>
          </w:tbl>
          <w:p w14:paraId="6D041C1F" w14:textId="77777777" w:rsidR="002C7FEB" w:rsidRPr="005777DA" w:rsidRDefault="002C7FEB" w:rsidP="00E837A4">
            <w:pPr>
              <w:rPr>
                <w:rFonts w:ascii="Arial" w:hAnsi="Arial" w:cs="Arial"/>
              </w:rPr>
            </w:pPr>
          </w:p>
          <w:tbl>
            <w:tblPr>
              <w:tblStyle w:val="NormalTablePHPDOCX"/>
              <w:tblW w:w="0" w:type="auto"/>
              <w:tblLook w:val="04A0" w:firstRow="1" w:lastRow="0" w:firstColumn="1" w:lastColumn="0" w:noHBand="0" w:noVBand="1"/>
            </w:tblPr>
            <w:tblGrid>
              <w:gridCol w:w="8748"/>
            </w:tblGrid>
            <w:tr w:rsidR="002C7FEB" w:rsidRPr="005777DA" w14:paraId="1552E132" w14:textId="77777777" w:rsidTr="00E837A4">
              <w:tc>
                <w:tcPr>
                  <w:tcW w:w="0" w:type="auto"/>
                  <w:tcMar>
                    <w:top w:w="0" w:type="auto"/>
                    <w:bottom w:w="0" w:type="auto"/>
                  </w:tcMar>
                </w:tcPr>
                <w:p w14:paraId="51B7B13E" w14:textId="77777777" w:rsidR="002C7FEB" w:rsidRPr="005777DA" w:rsidRDefault="002C7FEB" w:rsidP="004624C9">
                  <w:pPr>
                    <w:numPr>
                      <w:ilvl w:val="0"/>
                      <w:numId w:val="30"/>
                    </w:numPr>
                    <w:jc w:val="both"/>
                    <w:rPr>
                      <w:rFonts w:ascii="Arial" w:hAnsi="Arial" w:cs="Arial"/>
                      <w:color w:val="000000"/>
                    </w:rPr>
                  </w:pPr>
                  <w:r w:rsidRPr="005777DA">
                    <w:rPr>
                      <w:rFonts w:ascii="Arial" w:hAnsi="Arial" w:cs="Arial"/>
                      <w:color w:val="000000"/>
                    </w:rPr>
                    <w:t>v času oddaje javnega naročila je bil izvajalec v enem od položajev, zaradi katerega bi ga naročnik moral izključiti iz postopka javnega naročanja, pa s tem dejstvom naročnik ni bil seznanjen v postopku javnega naročanja;</w:t>
                  </w:r>
                </w:p>
                <w:p w14:paraId="0F178B97" w14:textId="77777777" w:rsidR="002C7FEB" w:rsidRPr="005777DA" w:rsidRDefault="002C7FEB" w:rsidP="004624C9">
                  <w:pPr>
                    <w:numPr>
                      <w:ilvl w:val="0"/>
                      <w:numId w:val="30"/>
                    </w:numPr>
                    <w:jc w:val="both"/>
                    <w:rPr>
                      <w:rFonts w:ascii="Arial" w:hAnsi="Arial" w:cs="Arial"/>
                      <w:color w:val="000000"/>
                    </w:rPr>
                  </w:pPr>
                  <w:r w:rsidRPr="005777DA">
                    <w:rPr>
                      <w:rFonts w:ascii="Arial" w:hAnsi="Arial" w:cs="Arial"/>
                      <w:color w:val="000000"/>
                    </w:rPr>
                    <w:t>zaradi hudih kršitev obveznosti iz PEU, PDEU in ZJN-3, ki jih je po postopku v skladu z 258. členom PDEU ugotovilo Sodišče Evropske unije, javno naročilo ne bi smelo biti oddano izvajalcu</w:t>
                  </w:r>
                </w:p>
              </w:tc>
            </w:tr>
          </w:tbl>
          <w:p w14:paraId="2795FDA1"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Odstop od pogodbe učinkuje z dnem, ko izvajalec prejme pisno izjavo naročnika o odstopu.</w:t>
            </w:r>
          </w:p>
          <w:p w14:paraId="402FC163"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Ne glede na določila te pogodbe o prekinitvi ali odstopu od pogodbe zaradi kršitev pogodbenih obveznosti lahko katera koli od pogodbenih strank brez posebnega razloga pisno odstopi od pogodbe, za kar stranki dogovorita 3 (tri) mesečni odpovedni rok. Odpovedni rok prične teči  z dnem, ko je nasprotne stranka prejela pisno obvestilo o odpovedi pogodbe.</w:t>
            </w:r>
          </w:p>
          <w:p w14:paraId="031AB9C7"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V primeru predčasnega prenehanja veljavnosti pogodbe sta pogodbeni strani obvezani poravnati obveznosti, ki jih imata druga do druge in so nastale do trenutka prenehanja pogodbe. </w:t>
            </w:r>
          </w:p>
        </w:tc>
      </w:tr>
    </w:tbl>
    <w:p w14:paraId="78E86063" w14:textId="77777777" w:rsidR="002C7FEB" w:rsidRPr="005777DA" w:rsidRDefault="002C7FEB" w:rsidP="002C7FEB">
      <w:pPr>
        <w:spacing w:before="225" w:after="225" w:line="240" w:lineRule="auto"/>
        <w:jc w:val="both"/>
        <w:rPr>
          <w:rFonts w:ascii="Arial" w:hAnsi="Arial" w:cs="Arial"/>
        </w:rPr>
      </w:pPr>
      <w:r w:rsidRPr="005777DA">
        <w:rPr>
          <w:rFonts w:ascii="Arial" w:hAnsi="Arial" w:cs="Arial"/>
          <w:b/>
          <w:bCs/>
          <w:color w:val="000000"/>
        </w:rPr>
        <w:t>XI. SOCIALNA KLAVZULA IN RAZVEZNI POGOJ</w:t>
      </w:r>
    </w:p>
    <w:p w14:paraId="05C6AF21" w14:textId="3320C373" w:rsidR="002C7FEB" w:rsidRPr="005777DA" w:rsidRDefault="00413948" w:rsidP="002C7FEB">
      <w:pPr>
        <w:spacing w:after="0" w:line="240" w:lineRule="auto"/>
        <w:jc w:val="center"/>
        <w:rPr>
          <w:rFonts w:ascii="Arial" w:hAnsi="Arial" w:cs="Arial"/>
        </w:rPr>
      </w:pPr>
      <w:r w:rsidRPr="005777DA">
        <w:rPr>
          <w:rFonts w:ascii="Arial" w:hAnsi="Arial" w:cs="Arial"/>
          <w:b/>
          <w:bCs/>
          <w:color w:val="000000"/>
        </w:rPr>
        <w:t>20</w:t>
      </w:r>
      <w:r w:rsidR="002C7FEB" w:rsidRPr="005777DA">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2C7FEB" w:rsidRPr="005777DA" w14:paraId="41F79052" w14:textId="77777777" w:rsidTr="00E837A4">
        <w:tc>
          <w:tcPr>
            <w:tcW w:w="0" w:type="auto"/>
            <w:tcMar>
              <w:top w:w="0" w:type="auto"/>
              <w:bottom w:w="0" w:type="auto"/>
            </w:tcMar>
          </w:tcPr>
          <w:p w14:paraId="32392D87"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 xml:space="preserve">Pogodba preneha veljati, če je naročnik seznanjen, da je sodišče s pravnomočno odločitvijo ugotovilo kršitev obveznosti iz drugega odstavka 3. člena ZJN-3 s strani izvajalca pogodbe </w:t>
            </w:r>
            <w:r w:rsidRPr="005777DA">
              <w:rPr>
                <w:rFonts w:ascii="Arial" w:hAnsi="Arial" w:cs="Arial"/>
                <w:color w:val="000000"/>
              </w:rPr>
              <w:lastRenderedPageBreak/>
              <w:t>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569451C8"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podizvajanje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tega zakona pravočasno predlaganega novega podizvajalca zavrne, se razvezni pogoj uresniči pod pogojem, da je od seznanitve naročnika s kršitvijo in do izteka veljavnosti pogodbe še najmanj šest mesecev. </w:t>
            </w:r>
          </w:p>
          <w:p w14:paraId="13125946"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tc>
      </w:tr>
    </w:tbl>
    <w:p w14:paraId="516874FA" w14:textId="77777777" w:rsidR="002C7FEB" w:rsidRPr="005777DA" w:rsidRDefault="002C7FEB" w:rsidP="002C7FEB">
      <w:pPr>
        <w:spacing w:before="225" w:after="225" w:line="240" w:lineRule="auto"/>
        <w:jc w:val="both"/>
        <w:rPr>
          <w:rFonts w:ascii="Arial" w:hAnsi="Arial" w:cs="Arial"/>
        </w:rPr>
      </w:pPr>
      <w:r w:rsidRPr="005777DA">
        <w:rPr>
          <w:rFonts w:ascii="Arial" w:hAnsi="Arial" w:cs="Arial"/>
          <w:b/>
          <w:bCs/>
          <w:color w:val="000000"/>
        </w:rPr>
        <w:lastRenderedPageBreak/>
        <w:t>XII. ZAVAROVANJE ZA DOBRO IZVEDBO</w:t>
      </w:r>
    </w:p>
    <w:p w14:paraId="2F5C76D5" w14:textId="1579BE6E" w:rsidR="002C7FEB" w:rsidRPr="005777DA" w:rsidRDefault="00413948" w:rsidP="002C7FEB">
      <w:pPr>
        <w:spacing w:after="0" w:line="240" w:lineRule="auto"/>
        <w:jc w:val="center"/>
        <w:rPr>
          <w:rFonts w:ascii="Arial" w:hAnsi="Arial" w:cs="Arial"/>
        </w:rPr>
      </w:pPr>
      <w:r w:rsidRPr="005777DA">
        <w:rPr>
          <w:rFonts w:ascii="Arial" w:hAnsi="Arial" w:cs="Arial"/>
          <w:b/>
          <w:bCs/>
          <w:color w:val="000000"/>
        </w:rPr>
        <w:t>21</w:t>
      </w:r>
      <w:r w:rsidR="002C7FEB" w:rsidRPr="005777DA">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2C7FEB" w:rsidRPr="005777DA" w14:paraId="23CA814E" w14:textId="77777777" w:rsidTr="00E837A4">
        <w:tc>
          <w:tcPr>
            <w:tcW w:w="0" w:type="auto"/>
            <w:tcMar>
              <w:top w:w="0" w:type="auto"/>
              <w:bottom w:w="0" w:type="auto"/>
            </w:tcMar>
          </w:tcPr>
          <w:p w14:paraId="0947A552"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Instrument zavarovanja: bančna garancija/kavcijsko vzdrževanje</w:t>
            </w:r>
          </w:p>
          <w:p w14:paraId="1C9DE966" w14:textId="77777777" w:rsidR="002C7FEB" w:rsidRPr="005777DA" w:rsidRDefault="002C7FEB" w:rsidP="00E837A4">
            <w:pPr>
              <w:spacing w:before="225" w:after="225"/>
              <w:jc w:val="both"/>
              <w:rPr>
                <w:rFonts w:ascii="Arial" w:hAnsi="Arial" w:cs="Arial"/>
                <w:color w:val="000000"/>
              </w:rPr>
            </w:pPr>
            <w:r w:rsidRPr="005777DA">
              <w:rPr>
                <w:rFonts w:ascii="Arial" w:hAnsi="Arial" w:cs="Arial"/>
                <w:color w:val="000000"/>
              </w:rPr>
              <w:t xml:space="preserve">Višina zavarovanja: 5 % vrednosti vzdrževalne pogodbe z DDV </w:t>
            </w:r>
          </w:p>
          <w:p w14:paraId="710FA0C7"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Čas veljavnosti: še 30 dni po izteku vzdrževalne pogodbe</w:t>
            </w:r>
          </w:p>
          <w:p w14:paraId="7F97F15E"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Izvajalec mora najpozneje v desetih dneh od sklenitve pogodbe kot pogoj za veljavnost pogodbe izročiti naročniku zavarovanje za dobro izvedbo pogodbenih obveznosti, v nasprotnem primeru lahko naročnik odstopi od pogodbe.</w:t>
            </w:r>
          </w:p>
          <w:p w14:paraId="0313A5C1"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 xml:space="preserve">Zavarovanje za dobro izvedbo pogodbenih obveznosti naročnik unovči za vse primere kršitev obveznosti izvajalca iz te pogodbe, vezanih na izvajanje pogodbe, pri čemer v zvezi z višino unovčitve upošteva naravo in obseg kršitve pogodbenih obveznosti. </w:t>
            </w:r>
          </w:p>
        </w:tc>
      </w:tr>
    </w:tbl>
    <w:p w14:paraId="2ACF5CEA" w14:textId="77777777" w:rsidR="002C7FEB" w:rsidRPr="005777DA" w:rsidRDefault="002C7FEB" w:rsidP="002C7FEB">
      <w:pPr>
        <w:spacing w:before="225" w:after="225" w:line="240" w:lineRule="auto"/>
        <w:jc w:val="both"/>
        <w:rPr>
          <w:rFonts w:ascii="Arial" w:hAnsi="Arial" w:cs="Arial"/>
        </w:rPr>
      </w:pPr>
      <w:r w:rsidRPr="005777DA">
        <w:rPr>
          <w:rFonts w:ascii="Arial" w:hAnsi="Arial" w:cs="Arial"/>
          <w:b/>
          <w:bCs/>
          <w:color w:val="000000"/>
        </w:rPr>
        <w:t>XIII. SKRBNIK POGODBE</w:t>
      </w:r>
    </w:p>
    <w:p w14:paraId="702C43BD" w14:textId="3E54AE59" w:rsidR="002C7FEB" w:rsidRPr="005777DA" w:rsidRDefault="00413948" w:rsidP="002C7FEB">
      <w:pPr>
        <w:spacing w:after="0" w:line="240" w:lineRule="auto"/>
        <w:jc w:val="center"/>
        <w:rPr>
          <w:rFonts w:ascii="Arial" w:hAnsi="Arial" w:cs="Arial"/>
        </w:rPr>
      </w:pPr>
      <w:r w:rsidRPr="005777DA">
        <w:rPr>
          <w:rFonts w:ascii="Arial" w:hAnsi="Arial" w:cs="Arial"/>
          <w:b/>
          <w:bCs/>
          <w:color w:val="000000"/>
        </w:rPr>
        <w:t>22</w:t>
      </w:r>
      <w:r w:rsidR="002C7FEB" w:rsidRPr="005777DA">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2C7FEB" w:rsidRPr="005777DA" w14:paraId="7F2B4786" w14:textId="77777777" w:rsidTr="00E837A4">
        <w:tc>
          <w:tcPr>
            <w:tcW w:w="0" w:type="auto"/>
            <w:tcMar>
              <w:top w:w="0" w:type="auto"/>
              <w:bottom w:w="0" w:type="auto"/>
            </w:tcMar>
          </w:tcPr>
          <w:p w14:paraId="6D2F957B"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lastRenderedPageBreak/>
              <w:t>Predstavnik oz. pooblaščena oseba izvajalca je: ______________.</w:t>
            </w:r>
          </w:p>
          <w:p w14:paraId="22BE7215" w14:textId="66E7D09D" w:rsidR="002C7FEB" w:rsidRPr="005777DA" w:rsidRDefault="00440E47" w:rsidP="00E837A4">
            <w:pPr>
              <w:spacing w:before="225" w:after="225"/>
              <w:jc w:val="both"/>
              <w:rPr>
                <w:rFonts w:ascii="Arial" w:hAnsi="Arial" w:cs="Arial"/>
              </w:rPr>
            </w:pPr>
            <w:r>
              <w:rPr>
                <w:rFonts w:cs="Arial"/>
              </w:rPr>
              <w:t xml:space="preserve">Odgovorna oseba naročnika je direktorica Petra Rupar, dr. med. </w:t>
            </w:r>
            <w:r w:rsidR="002C7FEB" w:rsidRPr="005777DA">
              <w:rPr>
                <w:rFonts w:ascii="Arial" w:hAnsi="Arial" w:cs="Arial"/>
                <w:color w:val="000000"/>
              </w:rPr>
              <w:t>Predstavnik oz. pooblaščena oseba naročnika je</w:t>
            </w:r>
            <w:r w:rsidR="000F762A">
              <w:rPr>
                <w:rFonts w:ascii="Arial" w:hAnsi="Arial" w:cs="Arial"/>
                <w:color w:val="000000"/>
              </w:rPr>
              <w:t xml:space="preserve"> vsakokratni vodja radioloških inženirjev, v času sklepanja pogodbe je to</w:t>
            </w:r>
            <w:r w:rsidR="002C7FEB" w:rsidRPr="005777DA">
              <w:rPr>
                <w:rFonts w:ascii="Arial" w:hAnsi="Arial" w:cs="Arial"/>
                <w:color w:val="000000"/>
              </w:rPr>
              <w:t xml:space="preserve"> </w:t>
            </w:r>
            <w:r w:rsidR="005D20ED">
              <w:rPr>
                <w:rFonts w:ascii="Arial" w:hAnsi="Arial" w:cs="Arial"/>
                <w:color w:val="000000"/>
              </w:rPr>
              <w:t>Renata Rabič, renata.rabic@sb-je.si.</w:t>
            </w:r>
          </w:p>
        </w:tc>
      </w:tr>
    </w:tbl>
    <w:p w14:paraId="3A63CCDA" w14:textId="77777777" w:rsidR="002C7FEB" w:rsidRPr="005777DA" w:rsidRDefault="002C7FEB" w:rsidP="002C7FEB">
      <w:pPr>
        <w:spacing w:before="225" w:after="225" w:line="240" w:lineRule="auto"/>
        <w:jc w:val="both"/>
        <w:rPr>
          <w:rFonts w:ascii="Arial" w:hAnsi="Arial" w:cs="Arial"/>
        </w:rPr>
      </w:pPr>
      <w:r w:rsidRPr="005777DA">
        <w:rPr>
          <w:rFonts w:ascii="Arial" w:hAnsi="Arial" w:cs="Arial"/>
          <w:b/>
          <w:bCs/>
          <w:color w:val="000000"/>
        </w:rPr>
        <w:t>XIV. REVIZIJSKA SLED</w:t>
      </w:r>
    </w:p>
    <w:p w14:paraId="21B693B3" w14:textId="1C8724B8" w:rsidR="002C7FEB" w:rsidRPr="005777DA" w:rsidRDefault="002C7FEB" w:rsidP="002C7FEB">
      <w:pPr>
        <w:spacing w:after="0" w:line="240" w:lineRule="auto"/>
        <w:jc w:val="center"/>
        <w:rPr>
          <w:rFonts w:ascii="Arial" w:hAnsi="Arial" w:cs="Arial"/>
        </w:rPr>
      </w:pPr>
      <w:r w:rsidRPr="005777DA">
        <w:rPr>
          <w:rFonts w:ascii="Arial" w:hAnsi="Arial" w:cs="Arial"/>
          <w:b/>
          <w:bCs/>
          <w:color w:val="000000"/>
        </w:rPr>
        <w:t>2</w:t>
      </w:r>
      <w:r w:rsidR="00413948" w:rsidRPr="005777DA">
        <w:rPr>
          <w:rFonts w:ascii="Arial" w:hAnsi="Arial" w:cs="Arial"/>
          <w:b/>
          <w:bCs/>
          <w:color w:val="000000"/>
        </w:rPr>
        <w:t>3</w:t>
      </w:r>
      <w:r w:rsidRPr="005777DA">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2C7FEB" w:rsidRPr="005777DA" w14:paraId="1E0BC6D7" w14:textId="77777777" w:rsidTr="00E837A4">
        <w:tc>
          <w:tcPr>
            <w:tcW w:w="0" w:type="auto"/>
            <w:tcMar>
              <w:top w:w="0" w:type="auto"/>
              <w:bottom w:w="0" w:type="auto"/>
            </w:tcMar>
          </w:tcPr>
          <w:p w14:paraId="744CFEF5"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Vsa dokumentacija, povezana z izvedbo projekta, mora biti hranjena na način, da zagotavlja revizijsko sled izvedbe projekta.</w:t>
            </w:r>
          </w:p>
          <w:p w14:paraId="48DE0167"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Izvajalec je vso dokumentacijo, povezano z izvajanjem projekta, dolžan hraniti v skladu z veljavno zakonodajo oziroma še najmanj 10 let po izpolnitvi pogodbenih obveznosti za potrebe naknadnih preverjanj. Pred iztekom tega roka ga lahko naročnik podaljša. Dokumentacija o projektu je podlaga za spremljanje in nadzor nad izvedbo projekta.</w:t>
            </w:r>
          </w:p>
          <w:p w14:paraId="07E8A4C3"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Izvajalec se zavezuje, da bo zagotovil dostop do celotne dokumentacije v zvezi s projektom ministrstvu, organu upravljanja, organu za potrjevanje, revizijskemu organu in drugim nadzornim organom vključenim v izvajanje, upravljanje, nadzor ali revizijo javnega razpisa ter njihovim pooblaščencem, in sicer tudi po izpolnitvi pogodbenih obveznosti oziroma po poteku pogodbe o izvedbi projekta.</w:t>
            </w:r>
          </w:p>
          <w:p w14:paraId="0305863D"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Revizijska sled mora omogočati predstavitev časovnega zaporedja vseh dogodkov, povezanih z izvedbo posamezne aktivnosti projekta,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05FB8AE2"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Informacije, ki jih revizijska sled vključuje, morajo biti takšne, da dokazujejo nespornost shranjene informacije. Njihov nastanek in hramba morata zagotavljati njihovo nespornost in uporabnost v vsem času hranjenja informacij.</w:t>
            </w:r>
          </w:p>
        </w:tc>
      </w:tr>
    </w:tbl>
    <w:p w14:paraId="44D7DC32" w14:textId="77777777" w:rsidR="002C7FEB" w:rsidRPr="005777DA" w:rsidRDefault="002C7FEB" w:rsidP="002C7FEB">
      <w:pPr>
        <w:spacing w:before="225" w:after="225" w:line="240" w:lineRule="auto"/>
        <w:jc w:val="both"/>
        <w:rPr>
          <w:rFonts w:ascii="Arial" w:hAnsi="Arial" w:cs="Arial"/>
        </w:rPr>
      </w:pPr>
      <w:r w:rsidRPr="005777DA">
        <w:rPr>
          <w:rFonts w:ascii="Arial" w:hAnsi="Arial" w:cs="Arial"/>
          <w:b/>
          <w:bCs/>
          <w:color w:val="000000"/>
        </w:rPr>
        <w:t>XV. PROTIKORUPCIJSKA KLAVZULA</w:t>
      </w:r>
    </w:p>
    <w:p w14:paraId="28273A4D" w14:textId="7F9EF5FA" w:rsidR="002C7FEB" w:rsidRPr="005777DA" w:rsidRDefault="002C7FEB" w:rsidP="002C7FEB">
      <w:pPr>
        <w:spacing w:after="0" w:line="240" w:lineRule="auto"/>
        <w:jc w:val="center"/>
        <w:rPr>
          <w:rFonts w:ascii="Arial" w:hAnsi="Arial" w:cs="Arial"/>
        </w:rPr>
      </w:pPr>
      <w:r w:rsidRPr="005777DA">
        <w:rPr>
          <w:rFonts w:ascii="Arial" w:hAnsi="Arial" w:cs="Arial"/>
          <w:b/>
          <w:bCs/>
          <w:color w:val="000000"/>
        </w:rPr>
        <w:t>2</w:t>
      </w:r>
      <w:r w:rsidR="00413948" w:rsidRPr="005777DA">
        <w:rPr>
          <w:rFonts w:ascii="Arial" w:hAnsi="Arial" w:cs="Arial"/>
          <w:b/>
          <w:bCs/>
          <w:color w:val="000000"/>
        </w:rPr>
        <w:t>4</w:t>
      </w:r>
      <w:r w:rsidRPr="005777DA">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2C7FEB" w:rsidRPr="005777DA" w14:paraId="4F97BEC6" w14:textId="77777777" w:rsidTr="00E837A4">
        <w:tc>
          <w:tcPr>
            <w:tcW w:w="0" w:type="auto"/>
            <w:tcMar>
              <w:top w:w="0" w:type="auto"/>
              <w:bottom w:w="0" w:type="auto"/>
            </w:tcMar>
          </w:tcPr>
          <w:p w14:paraId="03F46CC0"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V primeru, da je za sklenitev te pogodbe kdo v imenu ali na račun druge pogodbene stranke, predstavniku ali posredniku organa ali organizacije iz javnega sektorja obljubi, ponudi ali da kakšno nedovoljeno korist za: </w:t>
            </w:r>
          </w:p>
          <w:tbl>
            <w:tblPr>
              <w:tblStyle w:val="NormalTablePHPDOCX"/>
              <w:tblW w:w="0" w:type="auto"/>
              <w:tblLook w:val="04A0" w:firstRow="1" w:lastRow="0" w:firstColumn="1" w:lastColumn="0" w:noHBand="0" w:noVBand="1"/>
            </w:tblPr>
            <w:tblGrid>
              <w:gridCol w:w="8748"/>
            </w:tblGrid>
            <w:tr w:rsidR="002C7FEB" w:rsidRPr="005777DA" w14:paraId="383C26E3" w14:textId="77777777" w:rsidTr="00E837A4">
              <w:tc>
                <w:tcPr>
                  <w:tcW w:w="0" w:type="auto"/>
                  <w:tcMar>
                    <w:top w:w="0" w:type="auto"/>
                    <w:bottom w:w="0" w:type="auto"/>
                  </w:tcMar>
                </w:tcPr>
                <w:p w14:paraId="52FCADE2" w14:textId="77777777" w:rsidR="002C7FEB" w:rsidRPr="005777DA" w:rsidRDefault="002C7FEB" w:rsidP="004624C9">
                  <w:pPr>
                    <w:numPr>
                      <w:ilvl w:val="0"/>
                      <w:numId w:val="31"/>
                    </w:numPr>
                    <w:jc w:val="both"/>
                    <w:rPr>
                      <w:rFonts w:ascii="Arial" w:hAnsi="Arial" w:cs="Arial"/>
                      <w:color w:val="000000"/>
                    </w:rPr>
                  </w:pPr>
                  <w:r w:rsidRPr="005777DA">
                    <w:rPr>
                      <w:rFonts w:ascii="Arial" w:hAnsi="Arial" w:cs="Arial"/>
                      <w:color w:val="000000"/>
                    </w:rPr>
                    <w:t>pridobitev posla ali</w:t>
                  </w:r>
                </w:p>
                <w:p w14:paraId="42A7906B" w14:textId="77777777" w:rsidR="002C7FEB" w:rsidRPr="005777DA" w:rsidRDefault="002C7FEB" w:rsidP="004624C9">
                  <w:pPr>
                    <w:numPr>
                      <w:ilvl w:val="0"/>
                      <w:numId w:val="31"/>
                    </w:numPr>
                    <w:jc w:val="both"/>
                    <w:rPr>
                      <w:rFonts w:ascii="Arial" w:hAnsi="Arial" w:cs="Arial"/>
                      <w:color w:val="000000"/>
                    </w:rPr>
                  </w:pPr>
                  <w:r w:rsidRPr="005777DA">
                    <w:rPr>
                      <w:rFonts w:ascii="Arial" w:hAnsi="Arial" w:cs="Arial"/>
                      <w:color w:val="000000"/>
                    </w:rPr>
                    <w:t>za sklenitev posla pod ugodnejšimi pogoji ali</w:t>
                  </w:r>
                </w:p>
                <w:p w14:paraId="315C2021" w14:textId="77777777" w:rsidR="002C7FEB" w:rsidRPr="005777DA" w:rsidRDefault="002C7FEB" w:rsidP="004624C9">
                  <w:pPr>
                    <w:numPr>
                      <w:ilvl w:val="0"/>
                      <w:numId w:val="31"/>
                    </w:numPr>
                    <w:jc w:val="both"/>
                    <w:rPr>
                      <w:rFonts w:ascii="Arial" w:hAnsi="Arial" w:cs="Arial"/>
                      <w:color w:val="000000"/>
                    </w:rPr>
                  </w:pPr>
                  <w:r w:rsidRPr="005777DA">
                    <w:rPr>
                      <w:rFonts w:ascii="Arial" w:hAnsi="Arial" w:cs="Arial"/>
                      <w:color w:val="000000"/>
                    </w:rPr>
                    <w:t>za opustitev dolžnega nadzora nad izvajanjem pogodbenih obveznosti ali </w:t>
                  </w:r>
                </w:p>
                <w:p w14:paraId="364961DD" w14:textId="77777777" w:rsidR="002C7FEB" w:rsidRPr="005777DA" w:rsidRDefault="002C7FEB" w:rsidP="004624C9">
                  <w:pPr>
                    <w:numPr>
                      <w:ilvl w:val="0"/>
                      <w:numId w:val="31"/>
                    </w:numPr>
                    <w:jc w:val="both"/>
                    <w:rPr>
                      <w:rFonts w:ascii="Arial" w:hAnsi="Arial" w:cs="Arial"/>
                      <w:color w:val="000000"/>
                    </w:rPr>
                  </w:pPr>
                  <w:r w:rsidRPr="005777DA">
                    <w:rPr>
                      <w:rFonts w:ascii="Arial" w:hAnsi="Arial" w:cs="Arial"/>
                      <w:color w:val="000000"/>
                    </w:rPr>
                    <w:t>za drugo ravnanje ali opustitev, s katerim je organu ali organizaciji javnega sektorja povzročena škoda ali je omogočena pridobitev nedovoljene koristi predstavniku organa, posredniku ali organizaciji iz javnega sektorja, drugi pogodbeni stranki ali njenemu predstavniku, zastopniku, posredniku;</w:t>
                  </w:r>
                </w:p>
              </w:tc>
            </w:tr>
          </w:tbl>
          <w:p w14:paraId="76ACB6DE" w14:textId="77777777" w:rsidR="002C7FEB" w:rsidRPr="005777DA" w:rsidRDefault="002C7FEB" w:rsidP="00E837A4">
            <w:pPr>
              <w:rPr>
                <w:rFonts w:ascii="Arial" w:hAnsi="Arial" w:cs="Arial"/>
              </w:rPr>
            </w:pPr>
          </w:p>
          <w:p w14:paraId="5AF04BC6"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je pogodba nična.</w:t>
            </w:r>
          </w:p>
        </w:tc>
      </w:tr>
    </w:tbl>
    <w:p w14:paraId="0B7E9596" w14:textId="77777777" w:rsidR="002C7FEB" w:rsidRPr="005777DA" w:rsidRDefault="002C7FEB" w:rsidP="002C7FEB">
      <w:pPr>
        <w:spacing w:before="225" w:after="225" w:line="240" w:lineRule="auto"/>
        <w:jc w:val="both"/>
        <w:rPr>
          <w:rFonts w:ascii="Arial" w:hAnsi="Arial" w:cs="Arial"/>
        </w:rPr>
      </w:pPr>
      <w:r w:rsidRPr="005777DA">
        <w:rPr>
          <w:rFonts w:ascii="Arial" w:hAnsi="Arial" w:cs="Arial"/>
          <w:b/>
          <w:bCs/>
          <w:color w:val="000000"/>
        </w:rPr>
        <w:lastRenderedPageBreak/>
        <w:t>XVI. REŠEVANJE SPOROV</w:t>
      </w:r>
    </w:p>
    <w:p w14:paraId="123D654D" w14:textId="532F7656" w:rsidR="002C7FEB" w:rsidRPr="005777DA" w:rsidRDefault="002C7FEB" w:rsidP="002C7FEB">
      <w:pPr>
        <w:spacing w:after="0" w:line="240" w:lineRule="auto"/>
        <w:jc w:val="center"/>
        <w:rPr>
          <w:rFonts w:ascii="Arial" w:hAnsi="Arial" w:cs="Arial"/>
        </w:rPr>
      </w:pPr>
      <w:r w:rsidRPr="005777DA">
        <w:rPr>
          <w:rFonts w:ascii="Arial" w:hAnsi="Arial" w:cs="Arial"/>
          <w:b/>
          <w:bCs/>
          <w:color w:val="000000"/>
        </w:rPr>
        <w:t>2</w:t>
      </w:r>
      <w:r w:rsidR="00413948" w:rsidRPr="005777DA">
        <w:rPr>
          <w:rFonts w:ascii="Arial" w:hAnsi="Arial" w:cs="Arial"/>
          <w:b/>
          <w:bCs/>
          <w:color w:val="000000"/>
        </w:rPr>
        <w:t>5</w:t>
      </w:r>
      <w:r w:rsidRPr="005777DA">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2C7FEB" w:rsidRPr="005777DA" w14:paraId="0C43E904" w14:textId="77777777" w:rsidTr="00E837A4">
        <w:tc>
          <w:tcPr>
            <w:tcW w:w="0" w:type="auto"/>
            <w:tcMar>
              <w:top w:w="0" w:type="auto"/>
              <w:bottom w:w="0" w:type="auto"/>
            </w:tcMar>
          </w:tcPr>
          <w:p w14:paraId="5863EB3A"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Morebitne spore, ki bi nastali v zvezi z izvajanjem te pogodbe, bodo stranke skušale rešiti sporazumno. Če spornega vprašanja ne bo mogoče rešiti sporazumno, lahko vsaka pogodbena stranka sproži spor pri stvarno pristojnem sodišču po sedežu naročnika.</w:t>
            </w:r>
          </w:p>
        </w:tc>
      </w:tr>
    </w:tbl>
    <w:p w14:paraId="244EE2DF" w14:textId="77777777" w:rsidR="002C7FEB" w:rsidRPr="005777DA" w:rsidRDefault="002C7FEB" w:rsidP="002C7FEB">
      <w:pPr>
        <w:spacing w:before="225" w:after="225" w:line="240" w:lineRule="auto"/>
        <w:jc w:val="both"/>
        <w:rPr>
          <w:rFonts w:ascii="Arial" w:hAnsi="Arial" w:cs="Arial"/>
        </w:rPr>
      </w:pPr>
      <w:r w:rsidRPr="005777DA">
        <w:rPr>
          <w:rFonts w:ascii="Arial" w:hAnsi="Arial" w:cs="Arial"/>
          <w:b/>
          <w:bCs/>
          <w:color w:val="000000"/>
        </w:rPr>
        <w:t>XVII. KONČNE DOLOČBE</w:t>
      </w:r>
    </w:p>
    <w:p w14:paraId="01624322" w14:textId="2D62BD91" w:rsidR="002C7FEB" w:rsidRPr="005777DA" w:rsidRDefault="002C7FEB" w:rsidP="002C7FEB">
      <w:pPr>
        <w:spacing w:after="0" w:line="240" w:lineRule="auto"/>
        <w:jc w:val="center"/>
        <w:rPr>
          <w:rFonts w:ascii="Arial" w:hAnsi="Arial" w:cs="Arial"/>
        </w:rPr>
      </w:pPr>
      <w:r w:rsidRPr="005777DA">
        <w:rPr>
          <w:rFonts w:ascii="Arial" w:hAnsi="Arial" w:cs="Arial"/>
          <w:b/>
          <w:bCs/>
          <w:color w:val="000000"/>
        </w:rPr>
        <w:t>2</w:t>
      </w:r>
      <w:r w:rsidR="00413948" w:rsidRPr="005777DA">
        <w:rPr>
          <w:rFonts w:ascii="Arial" w:hAnsi="Arial" w:cs="Arial"/>
          <w:b/>
          <w:bCs/>
          <w:color w:val="000000"/>
        </w:rPr>
        <w:t>6</w:t>
      </w:r>
      <w:r w:rsidRPr="005777DA">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2C7FEB" w:rsidRPr="005777DA" w14:paraId="30F8EC7F" w14:textId="77777777" w:rsidTr="00E837A4">
        <w:tc>
          <w:tcPr>
            <w:tcW w:w="0" w:type="auto"/>
            <w:tcMar>
              <w:top w:w="0" w:type="auto"/>
              <w:bottom w:w="0" w:type="auto"/>
            </w:tcMar>
          </w:tcPr>
          <w:p w14:paraId="31B612B8"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Za vsa vprašanja, ki s to pogodbo niso posebej opredeljena, se uporabljajo določbe zakona, ki ureja obligacijska razmerja.</w:t>
            </w:r>
          </w:p>
        </w:tc>
      </w:tr>
    </w:tbl>
    <w:p w14:paraId="58958656" w14:textId="1ED55AE2" w:rsidR="002C7FEB" w:rsidRPr="005777DA" w:rsidRDefault="002C7FEB" w:rsidP="002C7FEB">
      <w:pPr>
        <w:spacing w:after="0" w:line="240" w:lineRule="auto"/>
        <w:jc w:val="center"/>
        <w:rPr>
          <w:rFonts w:ascii="Arial" w:hAnsi="Arial" w:cs="Arial"/>
        </w:rPr>
      </w:pPr>
      <w:r w:rsidRPr="005777DA">
        <w:rPr>
          <w:rFonts w:ascii="Arial" w:hAnsi="Arial" w:cs="Arial"/>
          <w:b/>
          <w:bCs/>
          <w:color w:val="000000"/>
        </w:rPr>
        <w:t>2</w:t>
      </w:r>
      <w:r w:rsidR="00413948" w:rsidRPr="005777DA">
        <w:rPr>
          <w:rFonts w:ascii="Arial" w:hAnsi="Arial" w:cs="Arial"/>
          <w:b/>
          <w:bCs/>
          <w:color w:val="000000"/>
        </w:rPr>
        <w:t>7</w:t>
      </w:r>
      <w:r w:rsidRPr="005777DA">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2C7FEB" w:rsidRPr="005777DA" w14:paraId="30ADA7B3" w14:textId="77777777" w:rsidTr="00E837A4">
        <w:tc>
          <w:tcPr>
            <w:tcW w:w="0" w:type="auto"/>
            <w:tcMar>
              <w:top w:w="0" w:type="auto"/>
              <w:bottom w:w="0" w:type="auto"/>
            </w:tcMar>
          </w:tcPr>
          <w:p w14:paraId="7B4F6A4B" w14:textId="07330FA7" w:rsidR="002C7FEB" w:rsidRPr="005777DA" w:rsidRDefault="002C7FEB" w:rsidP="00E837A4">
            <w:pPr>
              <w:spacing w:before="225" w:after="225"/>
              <w:jc w:val="both"/>
              <w:rPr>
                <w:rFonts w:ascii="Arial" w:hAnsi="Arial" w:cs="Arial"/>
              </w:rPr>
            </w:pPr>
            <w:r w:rsidRPr="005777DA">
              <w:rPr>
                <w:rFonts w:ascii="Arial" w:hAnsi="Arial" w:cs="Arial"/>
                <w:color w:val="000000"/>
              </w:rPr>
              <w:t xml:space="preserve">Ta pogodba prične veljati z dnem obojestranskega podpisa in ko izvajalec izroči naročniku zavarovanje za dobro izvedbo po vzdrževalni pogodbi, za obdobje </w:t>
            </w:r>
            <w:r w:rsidR="005D20ED">
              <w:rPr>
                <w:rFonts w:ascii="Arial" w:hAnsi="Arial" w:cs="Arial"/>
                <w:color w:val="000000"/>
              </w:rPr>
              <w:t>5</w:t>
            </w:r>
            <w:r w:rsidRPr="005777DA">
              <w:rPr>
                <w:rFonts w:ascii="Arial" w:hAnsi="Arial" w:cs="Arial"/>
                <w:color w:val="000000"/>
              </w:rPr>
              <w:t>. let.</w:t>
            </w:r>
          </w:p>
        </w:tc>
      </w:tr>
    </w:tbl>
    <w:p w14:paraId="11073999" w14:textId="47A846FA" w:rsidR="002C7FEB" w:rsidRPr="005777DA" w:rsidRDefault="002C7FEB" w:rsidP="002C7FEB">
      <w:pPr>
        <w:spacing w:after="0" w:line="240" w:lineRule="auto"/>
        <w:jc w:val="center"/>
        <w:rPr>
          <w:rFonts w:ascii="Arial" w:hAnsi="Arial" w:cs="Arial"/>
        </w:rPr>
      </w:pPr>
      <w:r w:rsidRPr="005777DA">
        <w:rPr>
          <w:rFonts w:ascii="Arial" w:hAnsi="Arial" w:cs="Arial"/>
          <w:b/>
          <w:bCs/>
          <w:color w:val="000000"/>
        </w:rPr>
        <w:t>2</w:t>
      </w:r>
      <w:r w:rsidR="00413948" w:rsidRPr="005777DA">
        <w:rPr>
          <w:rFonts w:ascii="Arial" w:hAnsi="Arial" w:cs="Arial"/>
          <w:b/>
          <w:bCs/>
          <w:color w:val="000000"/>
        </w:rPr>
        <w:t>8</w:t>
      </w:r>
      <w:r w:rsidRPr="005777DA">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4"/>
      </w:tblGrid>
      <w:tr w:rsidR="002C7FEB" w:rsidRPr="005777DA" w14:paraId="7DFA5459" w14:textId="77777777" w:rsidTr="00E837A4">
        <w:tc>
          <w:tcPr>
            <w:tcW w:w="0" w:type="auto"/>
            <w:tcMar>
              <w:top w:w="0" w:type="auto"/>
              <w:bottom w:w="0" w:type="auto"/>
            </w:tcMar>
          </w:tcPr>
          <w:p w14:paraId="5D396591" w14:textId="77777777" w:rsidR="002C7FEB" w:rsidRPr="005777DA" w:rsidRDefault="002C7FEB" w:rsidP="00E837A4">
            <w:pPr>
              <w:spacing w:before="225" w:after="225"/>
              <w:jc w:val="both"/>
              <w:rPr>
                <w:rFonts w:ascii="Arial" w:hAnsi="Arial" w:cs="Arial"/>
              </w:rPr>
            </w:pPr>
            <w:r w:rsidRPr="005777DA">
              <w:rPr>
                <w:rFonts w:ascii="Arial" w:hAnsi="Arial" w:cs="Arial"/>
                <w:color w:val="000000"/>
              </w:rPr>
              <w:t>Pogodba je sestavljena v dveh (2) enakih izvodih, od katerih prejme vsaka pogodbena stranka po en (1) izvod.</w:t>
            </w:r>
          </w:p>
        </w:tc>
      </w:tr>
    </w:tbl>
    <w:p w14:paraId="0782D106" w14:textId="77777777" w:rsidR="002C7FEB" w:rsidRPr="005777DA" w:rsidRDefault="002C7FEB" w:rsidP="002C7FEB">
      <w:pPr>
        <w:spacing w:before="975" w:after="225" w:line="240" w:lineRule="auto"/>
        <w:jc w:val="both"/>
        <w:rPr>
          <w:rFonts w:ascii="Arial" w:hAnsi="Arial" w:cs="Arial"/>
          <w:color w:val="000000"/>
        </w:rPr>
      </w:pPr>
      <w:r w:rsidRPr="005777DA">
        <w:rPr>
          <w:rFonts w:ascii="Arial" w:hAnsi="Arial" w:cs="Arial"/>
          <w:color w:val="000000"/>
        </w:rPr>
        <w:t>V/na ________________, dne ________________</w:t>
      </w:r>
    </w:p>
    <w:p w14:paraId="4993EA2D" w14:textId="77777777" w:rsidR="002C7FEB" w:rsidRPr="005777DA" w:rsidRDefault="002C7FEB">
      <w:pPr>
        <w:spacing w:before="975" w:after="225" w:line="240" w:lineRule="auto"/>
        <w:jc w:val="both"/>
        <w:rPr>
          <w:rFonts w:ascii="Arial" w:hAnsi="Arial" w:cs="Arial"/>
          <w:color w:val="EE0000"/>
        </w:rPr>
      </w:pPr>
    </w:p>
    <w:p w14:paraId="66E3A969" w14:textId="2518A479" w:rsidR="002C7FEB" w:rsidRPr="005777DA" w:rsidRDefault="002C7FEB">
      <w:pPr>
        <w:spacing w:before="975" w:after="225" w:line="240" w:lineRule="auto"/>
        <w:jc w:val="both"/>
        <w:rPr>
          <w:rFonts w:ascii="Arial" w:hAnsi="Arial" w:cs="Arial"/>
          <w:color w:val="EE0000"/>
        </w:rPr>
      </w:pPr>
    </w:p>
    <w:p w14:paraId="3D6A865B" w14:textId="77777777" w:rsidR="002C7FEB" w:rsidRPr="005777DA" w:rsidRDefault="002C7FEB">
      <w:pPr>
        <w:rPr>
          <w:rFonts w:ascii="Arial" w:hAnsi="Arial" w:cs="Arial"/>
          <w:color w:val="EE0000"/>
        </w:rPr>
      </w:pPr>
      <w:r w:rsidRPr="005777DA">
        <w:rPr>
          <w:rFonts w:ascii="Arial" w:hAnsi="Arial" w:cs="Arial"/>
          <w:color w:val="EE0000"/>
        </w:rPr>
        <w:br w:type="page"/>
      </w:r>
    </w:p>
    <w:sectPr w:rsidR="002C7FEB" w:rsidRPr="005777DA" w:rsidSect="009F5F8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B0E6CA" w14:textId="77777777" w:rsidR="00252DEF" w:rsidRDefault="00252DEF" w:rsidP="006975C6">
      <w:pPr>
        <w:spacing w:after="0" w:line="240" w:lineRule="auto"/>
      </w:pPr>
      <w:r>
        <w:separator/>
      </w:r>
    </w:p>
  </w:endnote>
  <w:endnote w:type="continuationSeparator" w:id="0">
    <w:p w14:paraId="702A24A7" w14:textId="77777777" w:rsidR="00252DEF" w:rsidRDefault="00252DEF" w:rsidP="006975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ahoma">
    <w:panose1 w:val="020B0604030504040204"/>
    <w:charset w:val="EE"/>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Liberation Serif">
    <w:altName w:val="Times New Roman"/>
    <w:charset w:val="EE"/>
    <w:family w:val="roman"/>
    <w:pitch w:val="variable"/>
    <w:sig w:usb0="E0000AFF" w:usb1="500078FF" w:usb2="00000021" w:usb3="00000000" w:csb0="000001B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itka Text">
    <w:panose1 w:val="00000000000000000000"/>
    <w:charset w:val="EE"/>
    <w:family w:val="auto"/>
    <w:pitch w:val="variable"/>
    <w:sig w:usb0="A00002EF" w:usb1="4000204B" w:usb2="00000000" w:usb3="00000000" w:csb0="0000019F" w:csb1="00000000"/>
  </w:font>
  <w:font w:name="Helvetica">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Unicode MS">
    <w:panose1 w:val="020B0604020202020204"/>
    <w:charset w:val="80"/>
    <w:family w:val="swiss"/>
    <w:pitch w:val="variable"/>
    <w:sig w:usb0="F7FFAEFF" w:usb1="F9DFFFFF" w:usb2="0000007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8C96BB" w14:textId="11CD95DD" w:rsidR="006B2936" w:rsidRDefault="00722DF1" w:rsidP="00D379CF">
    <w:pPr>
      <w:pStyle w:val="Noga"/>
      <w:jc w:val="right"/>
    </w:pPr>
    <w:r>
      <w:rPr>
        <w:noProof/>
      </w:rPr>
      <w:drawing>
        <wp:inline distT="0" distB="0" distL="0" distR="0" wp14:anchorId="16FAF7EF" wp14:editId="34944D05">
          <wp:extent cx="5759450" cy="627877"/>
          <wp:effectExtent l="0" t="0" r="0" b="127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627877"/>
                  </a:xfrm>
                  <a:prstGeom prst="rect">
                    <a:avLst/>
                  </a:prstGeom>
                  <a:noFill/>
                  <a:ln>
                    <a:noFill/>
                  </a:ln>
                </pic:spPr>
              </pic:pic>
            </a:graphicData>
          </a:graphic>
        </wp:inline>
      </w:drawing>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36F1A7" w14:textId="77777777" w:rsidR="006B2936" w:rsidRDefault="006B2936" w:rsidP="00D43D4E">
    <w:pPr>
      <w:pStyle w:val="Noga"/>
      <w:tabs>
        <w:tab w:val="left" w:pos="3301"/>
      </w:tabs>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DA6CA" w14:textId="77777777" w:rsidR="006B2936" w:rsidRDefault="006B2936" w:rsidP="00D43D4E">
    <w:pPr>
      <w:pStyle w:val="Noga"/>
      <w:tabs>
        <w:tab w:val="left" w:pos="3301"/>
      </w:tabs>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0D216" w14:textId="77777777" w:rsidR="006B2936" w:rsidRDefault="006B2936" w:rsidP="00D43D4E">
    <w:pPr>
      <w:pStyle w:val="Noga"/>
      <w:tabs>
        <w:tab w:val="left" w:pos="3301"/>
      </w:tabs>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C558C7" w14:textId="77777777" w:rsidR="006B2936" w:rsidRDefault="006B2936" w:rsidP="00D43D4E">
    <w:pPr>
      <w:pStyle w:val="Noga"/>
      <w:tabs>
        <w:tab w:val="left" w:pos="3301"/>
      </w:tabs>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615370" w14:textId="77777777" w:rsidR="006B2936" w:rsidRDefault="006B2936" w:rsidP="00D43D4E">
    <w:pPr>
      <w:pStyle w:val="Noga"/>
      <w:tabs>
        <w:tab w:val="left" w:pos="3301"/>
      </w:tabs>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EA9C86" w14:textId="77777777" w:rsidR="006B2936" w:rsidRDefault="006B2936" w:rsidP="00D43D4E">
    <w:pPr>
      <w:pStyle w:val="Noga"/>
      <w:tabs>
        <w:tab w:val="left" w:pos="3301"/>
      </w:tabs>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E302B3" w14:textId="77777777" w:rsidR="00994F8A" w:rsidRDefault="00994F8A" w:rsidP="004C571F">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separate"/>
    </w:r>
    <w:r>
      <w:rPr>
        <w:rStyle w:val="tevilkastrani"/>
        <w:noProof/>
      </w:rPr>
      <w:t>75</w:t>
    </w:r>
    <w:r>
      <w:rPr>
        <w:rStyle w:val="tevilkastrani"/>
      </w:rPr>
      <w:fldChar w:fldCharType="end"/>
    </w:r>
  </w:p>
  <w:p w14:paraId="63EB5003" w14:textId="77777777" w:rsidR="00994F8A" w:rsidRDefault="00994F8A" w:rsidP="004C571F">
    <w:pPr>
      <w:pStyle w:val="Noga"/>
      <w:ind w:right="360"/>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580E87" w14:textId="77777777" w:rsidR="00994F8A" w:rsidRPr="00BA5EF6" w:rsidRDefault="00994F8A" w:rsidP="004C571F">
    <w:pPr>
      <w:pStyle w:val="Noga"/>
      <w:framePr w:wrap="around" w:vAnchor="text" w:hAnchor="margin" w:xAlign="right" w:y="1"/>
      <w:rPr>
        <w:rStyle w:val="tevilkastrani"/>
        <w:rFonts w:ascii="Arial" w:hAnsi="Arial" w:cs="Arial"/>
        <w:sz w:val="18"/>
        <w:szCs w:val="18"/>
      </w:rPr>
    </w:pPr>
    <w:r w:rsidRPr="00BA5EF6">
      <w:rPr>
        <w:rStyle w:val="tevilkastrani"/>
        <w:rFonts w:ascii="Arial" w:hAnsi="Arial" w:cs="Arial"/>
        <w:sz w:val="18"/>
        <w:szCs w:val="18"/>
      </w:rPr>
      <w:fldChar w:fldCharType="begin"/>
    </w:r>
    <w:r w:rsidRPr="00BA5EF6">
      <w:rPr>
        <w:rStyle w:val="tevilkastrani"/>
        <w:rFonts w:ascii="Arial" w:hAnsi="Arial" w:cs="Arial"/>
        <w:sz w:val="18"/>
        <w:szCs w:val="18"/>
      </w:rPr>
      <w:instrText xml:space="preserve">PAGE  </w:instrText>
    </w:r>
    <w:r w:rsidRPr="00BA5EF6">
      <w:rPr>
        <w:rStyle w:val="tevilkastrani"/>
        <w:rFonts w:ascii="Arial" w:hAnsi="Arial" w:cs="Arial"/>
        <w:sz w:val="18"/>
        <w:szCs w:val="18"/>
      </w:rPr>
      <w:fldChar w:fldCharType="separate"/>
    </w:r>
    <w:r>
      <w:rPr>
        <w:rStyle w:val="tevilkastrani"/>
        <w:rFonts w:ascii="Arial" w:hAnsi="Arial" w:cs="Arial"/>
        <w:noProof/>
        <w:sz w:val="18"/>
        <w:szCs w:val="18"/>
      </w:rPr>
      <w:t>116</w:t>
    </w:r>
    <w:r w:rsidRPr="00BA5EF6">
      <w:rPr>
        <w:rStyle w:val="tevilkastrani"/>
        <w:rFonts w:ascii="Arial" w:hAnsi="Arial" w:cs="Arial"/>
        <w:sz w:val="18"/>
        <w:szCs w:val="18"/>
      </w:rPr>
      <w:fldChar w:fldCharType="end"/>
    </w:r>
  </w:p>
  <w:p w14:paraId="75322017" w14:textId="77777777" w:rsidR="00994F8A" w:rsidRDefault="00994F8A">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400515" w14:textId="77777777" w:rsidR="005E3A26" w:rsidRPr="006F1DA5" w:rsidRDefault="00000000" w:rsidP="008301AC">
    <w:pPr>
      <w:pStyle w:val="Noga"/>
      <w:shd w:val="clear" w:color="auto" w:fill="FFFFFF" w:themeFill="background1"/>
      <w:ind w:left="7513"/>
      <w:jc w:val="center"/>
      <w:rPr>
        <w:rFonts w:ascii="Arial" w:hAnsi="Arial" w:cs="Arial"/>
      </w:rPr>
    </w:pPr>
    <w:sdt>
      <w:sdtPr>
        <w:rPr>
          <w:rFonts w:ascii="Arial" w:hAnsi="Arial" w:cs="Arial"/>
        </w:rPr>
        <w:id w:val="-699631248"/>
        <w:docPartObj>
          <w:docPartGallery w:val="Page Numbers (Bottom of Page)"/>
          <w:docPartUnique/>
        </w:docPartObj>
      </w:sdtPr>
      <w:sdtEndPr>
        <w:rPr>
          <w:noProof/>
        </w:rPr>
      </w:sdtEndPr>
      <w:sdtContent>
        <w:r w:rsidR="005E3A26" w:rsidRPr="006F1DA5">
          <w:rPr>
            <w:rFonts w:ascii="Arial" w:hAnsi="Arial" w:cs="Arial"/>
          </w:rPr>
          <w:fldChar w:fldCharType="begin"/>
        </w:r>
        <w:r w:rsidR="005E3A26" w:rsidRPr="006F1DA5">
          <w:rPr>
            <w:rFonts w:ascii="Arial" w:hAnsi="Arial" w:cs="Arial"/>
          </w:rPr>
          <w:instrText xml:space="preserve"> PAGE   \* MERGEFORMAT </w:instrText>
        </w:r>
        <w:r w:rsidR="005E3A26" w:rsidRPr="006F1DA5">
          <w:rPr>
            <w:rFonts w:ascii="Arial" w:hAnsi="Arial" w:cs="Arial"/>
          </w:rPr>
          <w:fldChar w:fldCharType="separate"/>
        </w:r>
        <w:r w:rsidR="005E3A26">
          <w:rPr>
            <w:rFonts w:ascii="Arial" w:hAnsi="Arial" w:cs="Arial"/>
            <w:noProof/>
          </w:rPr>
          <w:t>1</w:t>
        </w:r>
        <w:r w:rsidR="005E3A26" w:rsidRPr="006F1DA5">
          <w:rPr>
            <w:rFonts w:ascii="Arial" w:hAnsi="Arial" w:cs="Arial"/>
            <w:noProof/>
          </w:rPr>
          <w:fldChar w:fldCharType="end"/>
        </w:r>
      </w:sdtContent>
    </w:sdt>
  </w:p>
  <w:p w14:paraId="3E0FA28A" w14:textId="77777777" w:rsidR="005E3A26" w:rsidRDefault="005E3A26" w:rsidP="00D379CF">
    <w:pPr>
      <w:pStyle w:val="Noga"/>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14441F" w14:textId="77777777" w:rsidR="006B2936" w:rsidRDefault="006B2936" w:rsidP="00D43D4E">
    <w:pPr>
      <w:pStyle w:val="Noga"/>
      <w:tabs>
        <w:tab w:val="left" w:pos="3301"/>
      </w:tabs>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FA1379" w14:textId="77777777" w:rsidR="006B2936" w:rsidRDefault="006B2936" w:rsidP="00D43D4E">
    <w:pPr>
      <w:pStyle w:val="Noga"/>
      <w:tabs>
        <w:tab w:val="left" w:pos="3301"/>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6D8506" w14:textId="77777777" w:rsidR="006B2936" w:rsidRDefault="006B2936" w:rsidP="00D43D4E">
    <w:pPr>
      <w:pStyle w:val="Noga"/>
      <w:tabs>
        <w:tab w:val="left" w:pos="3301"/>
      </w:tabs>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C07E3A" w14:textId="77777777" w:rsidR="006B2936" w:rsidRDefault="006B2936" w:rsidP="00D43D4E">
    <w:pPr>
      <w:pStyle w:val="Noga"/>
      <w:tabs>
        <w:tab w:val="left" w:pos="3301"/>
      </w:tabs>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2E6BDA" w14:textId="77777777" w:rsidR="00A24528" w:rsidRDefault="00A24528" w:rsidP="00D43D4E">
    <w:pPr>
      <w:pStyle w:val="Noga"/>
      <w:tabs>
        <w:tab w:val="left" w:pos="3301"/>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555257" w14:textId="77777777" w:rsidR="006B2936" w:rsidRDefault="006B2936" w:rsidP="00D43D4E">
    <w:pPr>
      <w:pStyle w:val="Noga"/>
      <w:tabs>
        <w:tab w:val="left" w:pos="3301"/>
      </w:tabs>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B6609" w14:textId="77777777" w:rsidR="006B2936" w:rsidRDefault="006B2936" w:rsidP="00D43D4E">
    <w:pPr>
      <w:pStyle w:val="Noga"/>
      <w:tabs>
        <w:tab w:val="left" w:pos="3301"/>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9F0D51" w14:textId="77777777" w:rsidR="00252DEF" w:rsidRDefault="00252DEF" w:rsidP="006975C6">
      <w:pPr>
        <w:spacing w:after="0" w:line="240" w:lineRule="auto"/>
      </w:pPr>
      <w:r>
        <w:separator/>
      </w:r>
    </w:p>
  </w:footnote>
  <w:footnote w:type="continuationSeparator" w:id="0">
    <w:p w14:paraId="7F893122" w14:textId="77777777" w:rsidR="00252DEF" w:rsidRDefault="00252DEF" w:rsidP="006975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BFE5C2" w14:textId="20E2B86C" w:rsidR="00722DF1" w:rsidRDefault="00722DF1">
    <w:pPr>
      <w:pStyle w:val="Glava"/>
    </w:pPr>
    <w:r>
      <w:rPr>
        <w:noProof/>
      </w:rPr>
      <w:drawing>
        <wp:anchor distT="0" distB="0" distL="114300" distR="114300" simplePos="0" relativeHeight="251659264" behindDoc="0" locked="0" layoutInCell="1" allowOverlap="1" wp14:anchorId="34C9BD1C" wp14:editId="7211F3EF">
          <wp:simplePos x="0" y="0"/>
          <wp:positionH relativeFrom="column">
            <wp:posOffset>-76200</wp:posOffset>
          </wp:positionH>
          <wp:positionV relativeFrom="paragraph">
            <wp:posOffset>-57150</wp:posOffset>
          </wp:positionV>
          <wp:extent cx="5904230" cy="930910"/>
          <wp:effectExtent l="0" t="0" r="1270" b="2540"/>
          <wp:wrapNone/>
          <wp:docPr id="3" name="Slika 3" descr="novi dopisni list zgor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novi dopisni list zgoraj"/>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4230" cy="9309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881B6D" w14:textId="77777777" w:rsidR="00B05771" w:rsidRDefault="00B05771">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4A0" w:firstRow="1" w:lastRow="0" w:firstColumn="1" w:lastColumn="0" w:noHBand="0" w:noVBand="1"/>
    </w:tblPr>
    <w:tblGrid>
      <w:gridCol w:w="1640"/>
      <w:gridCol w:w="3299"/>
      <w:gridCol w:w="4131"/>
    </w:tblGrid>
    <w:tr w:rsidR="00BA5911" w:rsidRPr="006F1DA5" w14:paraId="496CD0B6" w14:textId="77777777" w:rsidTr="00B169F3">
      <w:trPr>
        <w:trHeight w:val="1268"/>
      </w:trPr>
      <w:tc>
        <w:tcPr>
          <w:tcW w:w="1668" w:type="dxa"/>
        </w:tcPr>
        <w:p w14:paraId="5A8780B5" w14:textId="115C541D" w:rsidR="005E3A26" w:rsidRPr="006F1DA5" w:rsidRDefault="005E3A26" w:rsidP="006347C3">
          <w:pPr>
            <w:pStyle w:val="Glava"/>
            <w:rPr>
              <w:rFonts w:ascii="Arial" w:hAnsi="Arial" w:cs="Arial"/>
              <w:b/>
              <w:color w:val="000000" w:themeColor="text1"/>
            </w:rPr>
          </w:pPr>
        </w:p>
      </w:tc>
      <w:tc>
        <w:tcPr>
          <w:tcW w:w="3361" w:type="dxa"/>
        </w:tcPr>
        <w:p w14:paraId="4111FDD6" w14:textId="4F0F19C4" w:rsidR="005E3A26" w:rsidRPr="006F1DA5" w:rsidRDefault="005E3A26" w:rsidP="00FB3258">
          <w:pPr>
            <w:pStyle w:val="Glava"/>
            <w:rPr>
              <w:rFonts w:ascii="Arial" w:hAnsi="Arial" w:cs="Arial"/>
              <w:b/>
              <w:color w:val="000000" w:themeColor="text1"/>
            </w:rPr>
          </w:pPr>
        </w:p>
      </w:tc>
      <w:tc>
        <w:tcPr>
          <w:tcW w:w="4209" w:type="dxa"/>
        </w:tcPr>
        <w:p w14:paraId="6A43E31D" w14:textId="294B1DD5" w:rsidR="005E3A26" w:rsidRPr="006F1DA5" w:rsidRDefault="005E3A26" w:rsidP="00B93434">
          <w:pPr>
            <w:pStyle w:val="Glava"/>
            <w:rPr>
              <w:rFonts w:ascii="Arial" w:hAnsi="Arial" w:cs="Arial"/>
              <w:b/>
              <w:color w:val="000000" w:themeColor="text1"/>
            </w:rPr>
          </w:pPr>
        </w:p>
      </w:tc>
    </w:tr>
  </w:tbl>
  <w:p w14:paraId="6E8FB5A6" w14:textId="77777777" w:rsidR="005E3A26" w:rsidRPr="006F1DA5" w:rsidRDefault="005E3A26" w:rsidP="006347C3">
    <w:pPr>
      <w:pStyle w:val="Glava"/>
      <w:tabs>
        <w:tab w:val="clear" w:pos="4536"/>
        <w:tab w:val="clear" w:pos="9072"/>
        <w:tab w:val="left" w:pos="1168"/>
      </w:tabs>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FFFFFFFF"/>
    <w:lvl w:ilvl="0">
      <w:start w:val="1"/>
      <w:numFmt w:val="decimal"/>
      <w:lvlText w:val="%1."/>
      <w:lvlJc w:val="left"/>
      <w:pPr>
        <w:ind w:left="720" w:hanging="360"/>
      </w:pPr>
      <w:rPr>
        <w:rFonts w:ascii="Tahoma" w:eastAsia="Times New Roman" w:cs="Times New Roman"/>
        <w:sz w:val="18"/>
      </w:rPr>
    </w:lvl>
    <w:lvl w:ilvl="1">
      <w:start w:val="1"/>
      <w:numFmt w:val="decimal"/>
      <w:lvlText w:val="%2."/>
      <w:lvlJc w:val="left"/>
      <w:pPr>
        <w:ind w:left="1440" w:hanging="360"/>
      </w:pPr>
      <w:rPr>
        <w:rFonts w:eastAsia="Times New Roman" w:cs="Times New Roman"/>
      </w:rPr>
    </w:lvl>
    <w:lvl w:ilvl="2">
      <w:start w:val="1"/>
      <w:numFmt w:val="decimal"/>
      <w:lvlText w:val="%3."/>
      <w:lvlJc w:val="left"/>
      <w:pPr>
        <w:ind w:left="2160" w:hanging="360"/>
      </w:pPr>
      <w:rPr>
        <w:rFonts w:eastAsia="Times New Roman" w:cs="Times New Roman"/>
      </w:rPr>
    </w:lvl>
    <w:lvl w:ilvl="3">
      <w:start w:val="1"/>
      <w:numFmt w:val="decimal"/>
      <w:lvlText w:val="%4."/>
      <w:lvlJc w:val="left"/>
      <w:pPr>
        <w:ind w:left="2880" w:hanging="360"/>
      </w:pPr>
      <w:rPr>
        <w:rFonts w:eastAsia="Times New Roman" w:cs="Times New Roman"/>
      </w:rPr>
    </w:lvl>
    <w:lvl w:ilvl="4">
      <w:start w:val="1"/>
      <w:numFmt w:val="decimal"/>
      <w:lvlText w:val="%5."/>
      <w:lvlJc w:val="left"/>
      <w:pPr>
        <w:ind w:left="3600" w:hanging="360"/>
      </w:pPr>
      <w:rPr>
        <w:rFonts w:eastAsia="Times New Roman" w:cs="Times New Roman"/>
      </w:rPr>
    </w:lvl>
    <w:lvl w:ilvl="5">
      <w:start w:val="1"/>
      <w:numFmt w:val="decimal"/>
      <w:lvlText w:val="%6."/>
      <w:lvlJc w:val="left"/>
      <w:pPr>
        <w:ind w:left="4320" w:hanging="360"/>
      </w:pPr>
      <w:rPr>
        <w:rFonts w:eastAsia="Times New Roman" w:cs="Times New Roman"/>
      </w:rPr>
    </w:lvl>
    <w:lvl w:ilvl="6">
      <w:start w:val="1"/>
      <w:numFmt w:val="decimal"/>
      <w:lvlText w:val="%7."/>
      <w:lvlJc w:val="left"/>
      <w:pPr>
        <w:ind w:left="5040" w:hanging="360"/>
      </w:pPr>
      <w:rPr>
        <w:rFonts w:eastAsia="Times New Roman" w:cs="Times New Roman"/>
      </w:rPr>
    </w:lvl>
    <w:lvl w:ilvl="7">
      <w:start w:val="1"/>
      <w:numFmt w:val="decimal"/>
      <w:lvlText w:val="%8."/>
      <w:lvlJc w:val="left"/>
      <w:pPr>
        <w:ind w:left="5760" w:hanging="360"/>
      </w:pPr>
      <w:rPr>
        <w:rFonts w:eastAsia="Times New Roman" w:cs="Times New Roman"/>
      </w:rPr>
    </w:lvl>
    <w:lvl w:ilvl="8">
      <w:start w:val="1"/>
      <w:numFmt w:val="decimal"/>
      <w:lvlText w:val="%9."/>
      <w:lvlJc w:val="left"/>
      <w:pPr>
        <w:ind w:left="6480" w:hanging="360"/>
      </w:pPr>
      <w:rPr>
        <w:rFonts w:eastAsia="Times New Roman" w:cs="Times New Roman"/>
      </w:rPr>
    </w:lvl>
  </w:abstractNum>
  <w:abstractNum w:abstractNumId="1" w15:restartNumberingAfterBreak="0">
    <w:nsid w:val="00000002"/>
    <w:multiLevelType w:val="multilevel"/>
    <w:tmpl w:val="FFFFFFFF"/>
    <w:lvl w:ilvl="0">
      <w:numFmt w:val="bullet"/>
      <w:lvlText w:val="-"/>
      <w:lvlJc w:val="left"/>
      <w:pPr>
        <w:ind w:left="360" w:hanging="360"/>
      </w:pPr>
      <w:rPr>
        <w:rFonts w:ascii="Liberation Serif"/>
      </w:rPr>
    </w:lvl>
    <w:lvl w:ilvl="1">
      <w:start w:val="1"/>
      <w:numFmt w:val="decimal"/>
      <w:lvlText w:val="%2."/>
      <w:lvlJc w:val="left"/>
      <w:pPr>
        <w:ind w:left="1080" w:hanging="360"/>
      </w:pPr>
      <w:rPr>
        <w:rFonts w:eastAsia="Times New Roman" w:cs="Times New Roman"/>
      </w:rPr>
    </w:lvl>
    <w:lvl w:ilvl="2">
      <w:start w:val="1"/>
      <w:numFmt w:val="decimal"/>
      <w:lvlText w:val="%3."/>
      <w:lvlJc w:val="left"/>
      <w:pPr>
        <w:ind w:left="1440" w:hanging="360"/>
      </w:pPr>
      <w:rPr>
        <w:rFonts w:eastAsia="Times New Roman" w:cs="Times New Roman"/>
      </w:rPr>
    </w:lvl>
    <w:lvl w:ilvl="3">
      <w:start w:val="1"/>
      <w:numFmt w:val="decimal"/>
      <w:lvlText w:val="%4."/>
      <w:lvlJc w:val="left"/>
      <w:pPr>
        <w:ind w:left="1800" w:hanging="360"/>
      </w:pPr>
      <w:rPr>
        <w:rFonts w:eastAsia="Times New Roman" w:cs="Times New Roman"/>
      </w:rPr>
    </w:lvl>
    <w:lvl w:ilvl="4">
      <w:start w:val="1"/>
      <w:numFmt w:val="decimal"/>
      <w:lvlText w:val="%5."/>
      <w:lvlJc w:val="left"/>
      <w:pPr>
        <w:ind w:left="2160" w:hanging="360"/>
      </w:pPr>
      <w:rPr>
        <w:rFonts w:eastAsia="Times New Roman" w:cs="Times New Roman"/>
      </w:rPr>
    </w:lvl>
    <w:lvl w:ilvl="5">
      <w:start w:val="1"/>
      <w:numFmt w:val="decimal"/>
      <w:lvlText w:val="%6."/>
      <w:lvlJc w:val="left"/>
      <w:pPr>
        <w:ind w:left="2520" w:hanging="360"/>
      </w:pPr>
      <w:rPr>
        <w:rFonts w:eastAsia="Times New Roman" w:cs="Times New Roman"/>
      </w:rPr>
    </w:lvl>
    <w:lvl w:ilvl="6">
      <w:start w:val="1"/>
      <w:numFmt w:val="decimal"/>
      <w:lvlText w:val="%7."/>
      <w:lvlJc w:val="left"/>
      <w:pPr>
        <w:ind w:left="2880" w:hanging="360"/>
      </w:pPr>
      <w:rPr>
        <w:rFonts w:eastAsia="Times New Roman" w:cs="Times New Roman"/>
      </w:rPr>
    </w:lvl>
    <w:lvl w:ilvl="7">
      <w:start w:val="1"/>
      <w:numFmt w:val="decimal"/>
      <w:lvlText w:val="%8."/>
      <w:lvlJc w:val="left"/>
      <w:pPr>
        <w:ind w:left="3240" w:hanging="360"/>
      </w:pPr>
      <w:rPr>
        <w:rFonts w:eastAsia="Times New Roman" w:cs="Times New Roman"/>
      </w:rPr>
    </w:lvl>
    <w:lvl w:ilvl="8">
      <w:start w:val="1"/>
      <w:numFmt w:val="decimal"/>
      <w:lvlText w:val="%9."/>
      <w:lvlJc w:val="left"/>
      <w:pPr>
        <w:ind w:left="3600" w:hanging="360"/>
      </w:pPr>
      <w:rPr>
        <w:rFonts w:eastAsia="Times New Roman" w:cs="Times New Roman"/>
      </w:rPr>
    </w:lvl>
  </w:abstractNum>
  <w:abstractNum w:abstractNumId="2" w15:restartNumberingAfterBreak="0">
    <w:nsid w:val="00000003"/>
    <w:multiLevelType w:val="multilevel"/>
    <w:tmpl w:val="FFFFFFFF"/>
    <w:lvl w:ilvl="0">
      <w:start w:val="7"/>
      <w:numFmt w:val="bullet"/>
      <w:lvlText w:val="-"/>
      <w:lvlJc w:val="left"/>
      <w:pPr>
        <w:ind w:left="360" w:hanging="360"/>
      </w:pPr>
      <w:rPr>
        <w:rFonts w:ascii="Liberation Serif"/>
      </w:rPr>
    </w:lvl>
    <w:lvl w:ilvl="1">
      <w:start w:val="1"/>
      <w:numFmt w:val="decimal"/>
      <w:lvlText w:val="%2."/>
      <w:lvlJc w:val="left"/>
      <w:pPr>
        <w:ind w:left="1080" w:hanging="360"/>
      </w:pPr>
      <w:rPr>
        <w:rFonts w:eastAsia="Times New Roman" w:cs="Times New Roman"/>
      </w:rPr>
    </w:lvl>
    <w:lvl w:ilvl="2">
      <w:start w:val="1"/>
      <w:numFmt w:val="decimal"/>
      <w:lvlText w:val="%3."/>
      <w:lvlJc w:val="left"/>
      <w:pPr>
        <w:ind w:left="1440" w:hanging="360"/>
      </w:pPr>
      <w:rPr>
        <w:rFonts w:eastAsia="Times New Roman" w:cs="Times New Roman"/>
      </w:rPr>
    </w:lvl>
    <w:lvl w:ilvl="3">
      <w:start w:val="1"/>
      <w:numFmt w:val="decimal"/>
      <w:lvlText w:val="%4."/>
      <w:lvlJc w:val="left"/>
      <w:pPr>
        <w:ind w:left="1800" w:hanging="360"/>
      </w:pPr>
      <w:rPr>
        <w:rFonts w:eastAsia="Times New Roman" w:cs="Times New Roman"/>
      </w:rPr>
    </w:lvl>
    <w:lvl w:ilvl="4">
      <w:start w:val="1"/>
      <w:numFmt w:val="decimal"/>
      <w:lvlText w:val="%5."/>
      <w:lvlJc w:val="left"/>
      <w:pPr>
        <w:ind w:left="2160" w:hanging="360"/>
      </w:pPr>
      <w:rPr>
        <w:rFonts w:eastAsia="Times New Roman" w:cs="Times New Roman"/>
      </w:rPr>
    </w:lvl>
    <w:lvl w:ilvl="5">
      <w:start w:val="1"/>
      <w:numFmt w:val="decimal"/>
      <w:lvlText w:val="%6."/>
      <w:lvlJc w:val="left"/>
      <w:pPr>
        <w:ind w:left="2520" w:hanging="360"/>
      </w:pPr>
      <w:rPr>
        <w:rFonts w:eastAsia="Times New Roman" w:cs="Times New Roman"/>
      </w:rPr>
    </w:lvl>
    <w:lvl w:ilvl="6">
      <w:start w:val="1"/>
      <w:numFmt w:val="decimal"/>
      <w:lvlText w:val="%7."/>
      <w:lvlJc w:val="left"/>
      <w:pPr>
        <w:ind w:left="2880" w:hanging="360"/>
      </w:pPr>
      <w:rPr>
        <w:rFonts w:eastAsia="Times New Roman" w:cs="Times New Roman"/>
      </w:rPr>
    </w:lvl>
    <w:lvl w:ilvl="7">
      <w:start w:val="1"/>
      <w:numFmt w:val="decimal"/>
      <w:lvlText w:val="%8."/>
      <w:lvlJc w:val="left"/>
      <w:pPr>
        <w:ind w:left="3240" w:hanging="360"/>
      </w:pPr>
      <w:rPr>
        <w:rFonts w:eastAsia="Times New Roman" w:cs="Times New Roman"/>
      </w:rPr>
    </w:lvl>
    <w:lvl w:ilvl="8">
      <w:start w:val="1"/>
      <w:numFmt w:val="decimal"/>
      <w:lvlText w:val="%9."/>
      <w:lvlJc w:val="left"/>
      <w:pPr>
        <w:ind w:left="3600" w:hanging="360"/>
      </w:pPr>
      <w:rPr>
        <w:rFonts w:eastAsia="Times New Roman" w:cs="Times New Roman"/>
      </w:rPr>
    </w:lvl>
  </w:abstractNum>
  <w:abstractNum w:abstractNumId="3" w15:restartNumberingAfterBreak="0">
    <w:nsid w:val="00000004"/>
    <w:multiLevelType w:val="multilevel"/>
    <w:tmpl w:val="FFFFFFFF"/>
    <w:lvl w:ilvl="0">
      <w:start w:val="5"/>
      <w:numFmt w:val="bullet"/>
      <w:lvlText w:val="-"/>
      <w:lvlJc w:val="left"/>
      <w:pPr>
        <w:ind w:left="360" w:hanging="360"/>
      </w:pPr>
      <w:rPr>
        <w:rFonts w:ascii="Liberation Serif"/>
      </w:rPr>
    </w:lvl>
    <w:lvl w:ilvl="1">
      <w:start w:val="1"/>
      <w:numFmt w:val="decimal"/>
      <w:lvlText w:val="%2."/>
      <w:lvlJc w:val="left"/>
      <w:pPr>
        <w:ind w:left="1080" w:hanging="360"/>
      </w:pPr>
      <w:rPr>
        <w:rFonts w:eastAsia="Times New Roman" w:cs="Times New Roman"/>
      </w:rPr>
    </w:lvl>
    <w:lvl w:ilvl="2">
      <w:start w:val="1"/>
      <w:numFmt w:val="decimal"/>
      <w:lvlText w:val="%3."/>
      <w:lvlJc w:val="left"/>
      <w:pPr>
        <w:ind w:left="1440" w:hanging="360"/>
      </w:pPr>
      <w:rPr>
        <w:rFonts w:eastAsia="Times New Roman" w:cs="Times New Roman"/>
      </w:rPr>
    </w:lvl>
    <w:lvl w:ilvl="3">
      <w:start w:val="1"/>
      <w:numFmt w:val="decimal"/>
      <w:lvlText w:val="%4."/>
      <w:lvlJc w:val="left"/>
      <w:pPr>
        <w:ind w:left="1800" w:hanging="360"/>
      </w:pPr>
      <w:rPr>
        <w:rFonts w:eastAsia="Times New Roman" w:cs="Times New Roman"/>
      </w:rPr>
    </w:lvl>
    <w:lvl w:ilvl="4">
      <w:start w:val="1"/>
      <w:numFmt w:val="decimal"/>
      <w:lvlText w:val="%5."/>
      <w:lvlJc w:val="left"/>
      <w:pPr>
        <w:ind w:left="2160" w:hanging="360"/>
      </w:pPr>
      <w:rPr>
        <w:rFonts w:eastAsia="Times New Roman" w:cs="Times New Roman"/>
      </w:rPr>
    </w:lvl>
    <w:lvl w:ilvl="5">
      <w:start w:val="1"/>
      <w:numFmt w:val="decimal"/>
      <w:lvlText w:val="%6."/>
      <w:lvlJc w:val="left"/>
      <w:pPr>
        <w:ind w:left="2520" w:hanging="360"/>
      </w:pPr>
      <w:rPr>
        <w:rFonts w:eastAsia="Times New Roman" w:cs="Times New Roman"/>
      </w:rPr>
    </w:lvl>
    <w:lvl w:ilvl="6">
      <w:start w:val="1"/>
      <w:numFmt w:val="decimal"/>
      <w:lvlText w:val="%7."/>
      <w:lvlJc w:val="left"/>
      <w:pPr>
        <w:ind w:left="2880" w:hanging="360"/>
      </w:pPr>
      <w:rPr>
        <w:rFonts w:eastAsia="Times New Roman" w:cs="Times New Roman"/>
      </w:rPr>
    </w:lvl>
    <w:lvl w:ilvl="7">
      <w:start w:val="1"/>
      <w:numFmt w:val="decimal"/>
      <w:lvlText w:val="%8."/>
      <w:lvlJc w:val="left"/>
      <w:pPr>
        <w:ind w:left="3240" w:hanging="360"/>
      </w:pPr>
      <w:rPr>
        <w:rFonts w:eastAsia="Times New Roman" w:cs="Times New Roman"/>
      </w:rPr>
    </w:lvl>
    <w:lvl w:ilvl="8">
      <w:start w:val="1"/>
      <w:numFmt w:val="decimal"/>
      <w:lvlText w:val="%9."/>
      <w:lvlJc w:val="left"/>
      <w:pPr>
        <w:ind w:left="3600" w:hanging="360"/>
      </w:pPr>
      <w:rPr>
        <w:rFonts w:eastAsia="Times New Roman" w:cs="Times New Roman"/>
      </w:rPr>
    </w:lvl>
  </w:abstractNum>
  <w:abstractNum w:abstractNumId="4" w15:restartNumberingAfterBreak="0">
    <w:nsid w:val="00387F96"/>
    <w:multiLevelType w:val="hybridMultilevel"/>
    <w:tmpl w:val="F8CAF252"/>
    <w:lvl w:ilvl="0" w:tplc="F97E01E8">
      <w:start w:val="1"/>
      <w:numFmt w:val="bullet"/>
      <w:lvlText w:val=""/>
      <w:lvlJc w:val="left"/>
      <w:pPr>
        <w:ind w:left="720" w:hanging="360"/>
      </w:pPr>
      <w:rPr>
        <w:rFonts w:ascii="Symbol" w:hAnsi="Symbol" w:cs="Symbol" w:hint="default"/>
        <w:sz w:val="18"/>
        <w:szCs w:val="18"/>
      </w:rPr>
    </w:lvl>
    <w:lvl w:ilvl="1" w:tplc="A1108F80">
      <w:start w:val="1"/>
      <w:numFmt w:val="bullet"/>
      <w:lvlText w:val="o"/>
      <w:lvlJc w:val="left"/>
      <w:pPr>
        <w:ind w:left="1440" w:hanging="360"/>
      </w:pPr>
      <w:rPr>
        <w:rFonts w:ascii="Courier New" w:hAnsi="Courier New" w:cs="Courier New" w:hint="default"/>
      </w:rPr>
    </w:lvl>
    <w:lvl w:ilvl="2" w:tplc="845AEB4C">
      <w:start w:val="1"/>
      <w:numFmt w:val="bullet"/>
      <w:lvlText w:val=""/>
      <w:lvlJc w:val="left"/>
      <w:pPr>
        <w:ind w:left="2160" w:hanging="360"/>
      </w:pPr>
      <w:rPr>
        <w:rFonts w:ascii="Wingdings" w:hAnsi="Wingdings" w:cs="Wingdings" w:hint="default"/>
      </w:rPr>
    </w:lvl>
    <w:lvl w:ilvl="3" w:tplc="7ACA39A2">
      <w:start w:val="1"/>
      <w:numFmt w:val="bullet"/>
      <w:lvlText w:val=""/>
      <w:lvlJc w:val="left"/>
      <w:pPr>
        <w:ind w:left="2880" w:hanging="360"/>
      </w:pPr>
      <w:rPr>
        <w:rFonts w:ascii="Symbol" w:hAnsi="Symbol" w:cs="Symbol" w:hint="default"/>
      </w:rPr>
    </w:lvl>
    <w:lvl w:ilvl="4" w:tplc="43D265E0">
      <w:start w:val="1"/>
      <w:numFmt w:val="bullet"/>
      <w:lvlText w:val="o"/>
      <w:lvlJc w:val="left"/>
      <w:pPr>
        <w:ind w:left="3600" w:hanging="360"/>
      </w:pPr>
      <w:rPr>
        <w:rFonts w:ascii="Courier New" w:hAnsi="Courier New" w:cs="Courier New" w:hint="default"/>
      </w:rPr>
    </w:lvl>
    <w:lvl w:ilvl="5" w:tplc="AF68B21C">
      <w:start w:val="1"/>
      <w:numFmt w:val="bullet"/>
      <w:lvlText w:val=""/>
      <w:lvlJc w:val="left"/>
      <w:pPr>
        <w:ind w:left="4320" w:hanging="360"/>
      </w:pPr>
      <w:rPr>
        <w:rFonts w:ascii="Wingdings" w:hAnsi="Wingdings" w:cs="Wingdings" w:hint="default"/>
      </w:rPr>
    </w:lvl>
    <w:lvl w:ilvl="6" w:tplc="90466372">
      <w:start w:val="1"/>
      <w:numFmt w:val="bullet"/>
      <w:lvlText w:val=""/>
      <w:lvlJc w:val="left"/>
      <w:pPr>
        <w:ind w:left="5040" w:hanging="360"/>
      </w:pPr>
      <w:rPr>
        <w:rFonts w:ascii="Symbol" w:hAnsi="Symbol" w:cs="Symbol" w:hint="default"/>
      </w:rPr>
    </w:lvl>
    <w:lvl w:ilvl="7" w:tplc="7A58E336">
      <w:start w:val="1"/>
      <w:numFmt w:val="bullet"/>
      <w:lvlText w:val="o"/>
      <w:lvlJc w:val="left"/>
      <w:pPr>
        <w:ind w:left="5760" w:hanging="360"/>
      </w:pPr>
      <w:rPr>
        <w:rFonts w:ascii="Courier New" w:hAnsi="Courier New" w:cs="Courier New" w:hint="default"/>
      </w:rPr>
    </w:lvl>
    <w:lvl w:ilvl="8" w:tplc="3BFE00D4">
      <w:start w:val="1"/>
      <w:numFmt w:val="bullet"/>
      <w:lvlText w:val=""/>
      <w:lvlJc w:val="left"/>
      <w:pPr>
        <w:ind w:left="6480" w:hanging="360"/>
      </w:pPr>
      <w:rPr>
        <w:rFonts w:ascii="Wingdings" w:hAnsi="Wingdings" w:cs="Wingdings" w:hint="default"/>
      </w:rPr>
    </w:lvl>
  </w:abstractNum>
  <w:abstractNum w:abstractNumId="5" w15:restartNumberingAfterBreak="0">
    <w:nsid w:val="01390E5A"/>
    <w:multiLevelType w:val="hybridMultilevel"/>
    <w:tmpl w:val="A8EA88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5D152D7"/>
    <w:multiLevelType w:val="hybridMultilevel"/>
    <w:tmpl w:val="9FD66410"/>
    <w:lvl w:ilvl="0" w:tplc="2D08E816">
      <w:start w:val="1"/>
      <w:numFmt w:val="bullet"/>
      <w:lvlText w:val=""/>
      <w:lvlJc w:val="left"/>
      <w:pPr>
        <w:ind w:left="720" w:hanging="360"/>
      </w:pPr>
      <w:rPr>
        <w:rFonts w:ascii="Symbol" w:hAnsi="Symbol" w:cs="Symbol" w:hint="default"/>
        <w:sz w:val="18"/>
        <w:szCs w:val="18"/>
      </w:rPr>
    </w:lvl>
    <w:lvl w:ilvl="1" w:tplc="409CEF5C">
      <w:start w:val="1"/>
      <w:numFmt w:val="bullet"/>
      <w:lvlText w:val="o"/>
      <w:lvlJc w:val="left"/>
      <w:pPr>
        <w:ind w:left="1440" w:hanging="360"/>
      </w:pPr>
      <w:rPr>
        <w:rFonts w:ascii="Courier New" w:hAnsi="Courier New" w:cs="Courier New" w:hint="default"/>
      </w:rPr>
    </w:lvl>
    <w:lvl w:ilvl="2" w:tplc="55CA7F36">
      <w:start w:val="1"/>
      <w:numFmt w:val="bullet"/>
      <w:lvlText w:val=""/>
      <w:lvlJc w:val="left"/>
      <w:pPr>
        <w:ind w:left="2160" w:hanging="360"/>
      </w:pPr>
      <w:rPr>
        <w:rFonts w:ascii="Wingdings" w:hAnsi="Wingdings" w:cs="Wingdings" w:hint="default"/>
      </w:rPr>
    </w:lvl>
    <w:lvl w:ilvl="3" w:tplc="ACDABA30">
      <w:start w:val="1"/>
      <w:numFmt w:val="bullet"/>
      <w:lvlText w:val=""/>
      <w:lvlJc w:val="left"/>
      <w:pPr>
        <w:ind w:left="2880" w:hanging="360"/>
      </w:pPr>
      <w:rPr>
        <w:rFonts w:ascii="Symbol" w:hAnsi="Symbol" w:cs="Symbol" w:hint="default"/>
      </w:rPr>
    </w:lvl>
    <w:lvl w:ilvl="4" w:tplc="52B20E6A">
      <w:start w:val="1"/>
      <w:numFmt w:val="bullet"/>
      <w:lvlText w:val="o"/>
      <w:lvlJc w:val="left"/>
      <w:pPr>
        <w:ind w:left="3600" w:hanging="360"/>
      </w:pPr>
      <w:rPr>
        <w:rFonts w:ascii="Courier New" w:hAnsi="Courier New" w:cs="Courier New" w:hint="default"/>
      </w:rPr>
    </w:lvl>
    <w:lvl w:ilvl="5" w:tplc="66D0A03A">
      <w:start w:val="1"/>
      <w:numFmt w:val="bullet"/>
      <w:lvlText w:val=""/>
      <w:lvlJc w:val="left"/>
      <w:pPr>
        <w:ind w:left="4320" w:hanging="360"/>
      </w:pPr>
      <w:rPr>
        <w:rFonts w:ascii="Wingdings" w:hAnsi="Wingdings" w:cs="Wingdings" w:hint="default"/>
      </w:rPr>
    </w:lvl>
    <w:lvl w:ilvl="6" w:tplc="473C2F9A">
      <w:start w:val="1"/>
      <w:numFmt w:val="bullet"/>
      <w:lvlText w:val=""/>
      <w:lvlJc w:val="left"/>
      <w:pPr>
        <w:ind w:left="5040" w:hanging="360"/>
      </w:pPr>
      <w:rPr>
        <w:rFonts w:ascii="Symbol" w:hAnsi="Symbol" w:cs="Symbol" w:hint="default"/>
      </w:rPr>
    </w:lvl>
    <w:lvl w:ilvl="7" w:tplc="6EBCC0BC">
      <w:start w:val="1"/>
      <w:numFmt w:val="bullet"/>
      <w:lvlText w:val="o"/>
      <w:lvlJc w:val="left"/>
      <w:pPr>
        <w:ind w:left="5760" w:hanging="360"/>
      </w:pPr>
      <w:rPr>
        <w:rFonts w:ascii="Courier New" w:hAnsi="Courier New" w:cs="Courier New" w:hint="default"/>
      </w:rPr>
    </w:lvl>
    <w:lvl w:ilvl="8" w:tplc="815287DA">
      <w:start w:val="1"/>
      <w:numFmt w:val="bullet"/>
      <w:lvlText w:val=""/>
      <w:lvlJc w:val="left"/>
      <w:pPr>
        <w:ind w:left="6480" w:hanging="360"/>
      </w:pPr>
      <w:rPr>
        <w:rFonts w:ascii="Wingdings" w:hAnsi="Wingdings" w:cs="Wingdings" w:hint="default"/>
      </w:rPr>
    </w:lvl>
  </w:abstractNum>
  <w:abstractNum w:abstractNumId="7" w15:restartNumberingAfterBreak="0">
    <w:nsid w:val="076D0950"/>
    <w:multiLevelType w:val="hybridMultilevel"/>
    <w:tmpl w:val="DD72F33C"/>
    <w:lvl w:ilvl="0" w:tplc="DCB819D2">
      <w:numFmt w:val="bullet"/>
      <w:lvlText w:val="-"/>
      <w:lvlJc w:val="left"/>
      <w:pPr>
        <w:tabs>
          <w:tab w:val="num" w:pos="720"/>
        </w:tabs>
        <w:ind w:left="720" w:hanging="360"/>
      </w:pPr>
      <w:rPr>
        <w:rFonts w:ascii="Arial" w:eastAsia="Times New Roman" w:hAnsi="Arial" w:cs="Times New Roman" w:hint="default"/>
      </w:rPr>
    </w:lvl>
    <w:lvl w:ilvl="1" w:tplc="04240003">
      <w:start w:val="1"/>
      <w:numFmt w:val="bullet"/>
      <w:lvlText w:val="o"/>
      <w:lvlJc w:val="left"/>
      <w:pPr>
        <w:tabs>
          <w:tab w:val="num" w:pos="1440"/>
        </w:tabs>
        <w:ind w:left="1440" w:hanging="360"/>
      </w:pPr>
      <w:rPr>
        <w:rFonts w:ascii="Courier New" w:hAnsi="Courier New" w:cs="Symbol"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Symbol"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Symbol"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CEF5E38"/>
    <w:multiLevelType w:val="hybridMultilevel"/>
    <w:tmpl w:val="A0461310"/>
    <w:lvl w:ilvl="0" w:tplc="11BCB05A">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0FF55B5C"/>
    <w:multiLevelType w:val="hybridMultilevel"/>
    <w:tmpl w:val="D50250AA"/>
    <w:lvl w:ilvl="0" w:tplc="BC5217A6">
      <w:start w:val="1"/>
      <w:numFmt w:val="decimal"/>
      <w:lvlText w:val="%1."/>
      <w:lvlJc w:val="right"/>
      <w:pPr>
        <w:ind w:left="4973" w:hanging="360"/>
      </w:pPr>
      <w:rPr>
        <w:rFonts w:hint="default"/>
      </w:rPr>
    </w:lvl>
    <w:lvl w:ilvl="1" w:tplc="04240019" w:tentative="1">
      <w:start w:val="1"/>
      <w:numFmt w:val="lowerLetter"/>
      <w:lvlText w:val="%2."/>
      <w:lvlJc w:val="left"/>
      <w:pPr>
        <w:ind w:left="5693" w:hanging="360"/>
      </w:pPr>
    </w:lvl>
    <w:lvl w:ilvl="2" w:tplc="0424001B" w:tentative="1">
      <w:start w:val="1"/>
      <w:numFmt w:val="lowerRoman"/>
      <w:lvlText w:val="%3."/>
      <w:lvlJc w:val="right"/>
      <w:pPr>
        <w:ind w:left="6413" w:hanging="180"/>
      </w:pPr>
    </w:lvl>
    <w:lvl w:ilvl="3" w:tplc="0424000F" w:tentative="1">
      <w:start w:val="1"/>
      <w:numFmt w:val="decimal"/>
      <w:lvlText w:val="%4."/>
      <w:lvlJc w:val="left"/>
      <w:pPr>
        <w:ind w:left="7133" w:hanging="360"/>
      </w:pPr>
    </w:lvl>
    <w:lvl w:ilvl="4" w:tplc="04240019" w:tentative="1">
      <w:start w:val="1"/>
      <w:numFmt w:val="lowerLetter"/>
      <w:lvlText w:val="%5."/>
      <w:lvlJc w:val="left"/>
      <w:pPr>
        <w:ind w:left="7853" w:hanging="360"/>
      </w:pPr>
    </w:lvl>
    <w:lvl w:ilvl="5" w:tplc="0424001B" w:tentative="1">
      <w:start w:val="1"/>
      <w:numFmt w:val="lowerRoman"/>
      <w:lvlText w:val="%6."/>
      <w:lvlJc w:val="right"/>
      <w:pPr>
        <w:ind w:left="8573" w:hanging="180"/>
      </w:pPr>
    </w:lvl>
    <w:lvl w:ilvl="6" w:tplc="0424000F" w:tentative="1">
      <w:start w:val="1"/>
      <w:numFmt w:val="decimal"/>
      <w:lvlText w:val="%7."/>
      <w:lvlJc w:val="left"/>
      <w:pPr>
        <w:ind w:left="9293" w:hanging="360"/>
      </w:pPr>
    </w:lvl>
    <w:lvl w:ilvl="7" w:tplc="04240019" w:tentative="1">
      <w:start w:val="1"/>
      <w:numFmt w:val="lowerLetter"/>
      <w:lvlText w:val="%8."/>
      <w:lvlJc w:val="left"/>
      <w:pPr>
        <w:ind w:left="10013" w:hanging="360"/>
      </w:pPr>
    </w:lvl>
    <w:lvl w:ilvl="8" w:tplc="0424001B" w:tentative="1">
      <w:start w:val="1"/>
      <w:numFmt w:val="lowerRoman"/>
      <w:lvlText w:val="%9."/>
      <w:lvlJc w:val="right"/>
      <w:pPr>
        <w:ind w:left="10733" w:hanging="180"/>
      </w:pPr>
    </w:lvl>
  </w:abstractNum>
  <w:abstractNum w:abstractNumId="10" w15:restartNumberingAfterBreak="0">
    <w:nsid w:val="129F7EC2"/>
    <w:multiLevelType w:val="hybridMultilevel"/>
    <w:tmpl w:val="334C76A8"/>
    <w:lvl w:ilvl="0" w:tplc="7AFA6954">
      <w:start w:val="1"/>
      <w:numFmt w:val="bullet"/>
      <w:lvlText w:val=""/>
      <w:lvlJc w:val="left"/>
      <w:pPr>
        <w:ind w:left="720" w:hanging="360"/>
      </w:pPr>
      <w:rPr>
        <w:rFonts w:ascii="Symbol" w:hAnsi="Symbol" w:cs="Symbol" w:hint="default"/>
        <w:sz w:val="18"/>
        <w:szCs w:val="18"/>
      </w:rPr>
    </w:lvl>
    <w:lvl w:ilvl="1" w:tplc="5740A372">
      <w:start w:val="1"/>
      <w:numFmt w:val="bullet"/>
      <w:lvlText w:val="o"/>
      <w:lvlJc w:val="left"/>
      <w:pPr>
        <w:ind w:left="1440" w:hanging="360"/>
      </w:pPr>
      <w:rPr>
        <w:rFonts w:ascii="Courier New" w:hAnsi="Courier New" w:cs="Courier New" w:hint="default"/>
      </w:rPr>
    </w:lvl>
    <w:lvl w:ilvl="2" w:tplc="CA465470">
      <w:start w:val="1"/>
      <w:numFmt w:val="bullet"/>
      <w:lvlText w:val=""/>
      <w:lvlJc w:val="left"/>
      <w:pPr>
        <w:ind w:left="2160" w:hanging="360"/>
      </w:pPr>
      <w:rPr>
        <w:rFonts w:ascii="Wingdings" w:hAnsi="Wingdings" w:cs="Wingdings" w:hint="default"/>
      </w:rPr>
    </w:lvl>
    <w:lvl w:ilvl="3" w:tplc="C0983106">
      <w:start w:val="1"/>
      <w:numFmt w:val="bullet"/>
      <w:lvlText w:val=""/>
      <w:lvlJc w:val="left"/>
      <w:pPr>
        <w:ind w:left="2880" w:hanging="360"/>
      </w:pPr>
      <w:rPr>
        <w:rFonts w:ascii="Symbol" w:hAnsi="Symbol" w:cs="Symbol" w:hint="default"/>
      </w:rPr>
    </w:lvl>
    <w:lvl w:ilvl="4" w:tplc="FF38CD90">
      <w:start w:val="1"/>
      <w:numFmt w:val="bullet"/>
      <w:lvlText w:val="o"/>
      <w:lvlJc w:val="left"/>
      <w:pPr>
        <w:ind w:left="3600" w:hanging="360"/>
      </w:pPr>
      <w:rPr>
        <w:rFonts w:ascii="Courier New" w:hAnsi="Courier New" w:cs="Courier New" w:hint="default"/>
      </w:rPr>
    </w:lvl>
    <w:lvl w:ilvl="5" w:tplc="9BB60040">
      <w:start w:val="1"/>
      <w:numFmt w:val="bullet"/>
      <w:lvlText w:val=""/>
      <w:lvlJc w:val="left"/>
      <w:pPr>
        <w:ind w:left="4320" w:hanging="360"/>
      </w:pPr>
      <w:rPr>
        <w:rFonts w:ascii="Wingdings" w:hAnsi="Wingdings" w:cs="Wingdings" w:hint="default"/>
      </w:rPr>
    </w:lvl>
    <w:lvl w:ilvl="6" w:tplc="DE483066">
      <w:start w:val="1"/>
      <w:numFmt w:val="bullet"/>
      <w:lvlText w:val=""/>
      <w:lvlJc w:val="left"/>
      <w:pPr>
        <w:ind w:left="5040" w:hanging="360"/>
      </w:pPr>
      <w:rPr>
        <w:rFonts w:ascii="Symbol" w:hAnsi="Symbol" w:cs="Symbol" w:hint="default"/>
      </w:rPr>
    </w:lvl>
    <w:lvl w:ilvl="7" w:tplc="3DAA3720">
      <w:start w:val="1"/>
      <w:numFmt w:val="bullet"/>
      <w:lvlText w:val="o"/>
      <w:lvlJc w:val="left"/>
      <w:pPr>
        <w:ind w:left="5760" w:hanging="360"/>
      </w:pPr>
      <w:rPr>
        <w:rFonts w:ascii="Courier New" w:hAnsi="Courier New" w:cs="Courier New" w:hint="default"/>
      </w:rPr>
    </w:lvl>
    <w:lvl w:ilvl="8" w:tplc="206C57D4">
      <w:start w:val="1"/>
      <w:numFmt w:val="bullet"/>
      <w:lvlText w:val=""/>
      <w:lvlJc w:val="left"/>
      <w:pPr>
        <w:ind w:left="6480" w:hanging="360"/>
      </w:pPr>
      <w:rPr>
        <w:rFonts w:ascii="Wingdings" w:hAnsi="Wingdings" w:cs="Wingdings" w:hint="default"/>
      </w:rPr>
    </w:lvl>
  </w:abstractNum>
  <w:abstractNum w:abstractNumId="11" w15:restartNumberingAfterBreak="0">
    <w:nsid w:val="13624D29"/>
    <w:multiLevelType w:val="hybridMultilevel"/>
    <w:tmpl w:val="51BE53BA"/>
    <w:lvl w:ilvl="0" w:tplc="04240001">
      <w:start w:val="1"/>
      <w:numFmt w:val="bullet"/>
      <w:lvlText w:val=""/>
      <w:lvlJc w:val="left"/>
      <w:pPr>
        <w:ind w:left="720" w:hanging="360"/>
      </w:pPr>
      <w:rPr>
        <w:rFonts w:ascii="Symbol" w:hAnsi="Symbol" w:hint="default"/>
      </w:rPr>
    </w:lvl>
    <w:lvl w:ilvl="1" w:tplc="5AF6F728">
      <w:numFmt w:val="bullet"/>
      <w:lvlText w:val="•"/>
      <w:lvlJc w:val="left"/>
      <w:pPr>
        <w:ind w:left="1440" w:hanging="360"/>
      </w:pPr>
      <w:rPr>
        <w:rFonts w:ascii="Tahoma" w:eastAsia="Times New Roman" w:hAnsi="Tahoma" w:cs="Tahoma"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6526C0D"/>
    <w:multiLevelType w:val="hybridMultilevel"/>
    <w:tmpl w:val="867A73B2"/>
    <w:lvl w:ilvl="0" w:tplc="F99EDB04">
      <w:start w:val="1"/>
      <w:numFmt w:val="decimal"/>
      <w:lvlText w:val="%1."/>
      <w:lvlJc w:val="center"/>
      <w:pPr>
        <w:ind w:left="720" w:hanging="360"/>
      </w:pPr>
      <w:rPr>
        <w:rFonts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1B85629F"/>
    <w:multiLevelType w:val="hybridMultilevel"/>
    <w:tmpl w:val="61C8C794"/>
    <w:lvl w:ilvl="0" w:tplc="022007D2">
      <w:start w:val="1"/>
      <w:numFmt w:val="bullet"/>
      <w:lvlText w:val=""/>
      <w:lvlJc w:val="left"/>
      <w:pPr>
        <w:ind w:left="720" w:hanging="360"/>
      </w:pPr>
      <w:rPr>
        <w:rFonts w:ascii="Symbol" w:hAnsi="Symbol" w:cs="Symbol" w:hint="default"/>
        <w:sz w:val="18"/>
        <w:szCs w:val="18"/>
      </w:rPr>
    </w:lvl>
    <w:lvl w:ilvl="1" w:tplc="83B8C926">
      <w:start w:val="1"/>
      <w:numFmt w:val="bullet"/>
      <w:lvlText w:val="o"/>
      <w:lvlJc w:val="left"/>
      <w:pPr>
        <w:ind w:left="1440" w:hanging="360"/>
      </w:pPr>
      <w:rPr>
        <w:rFonts w:ascii="Courier New" w:hAnsi="Courier New" w:cs="Courier New" w:hint="default"/>
      </w:rPr>
    </w:lvl>
    <w:lvl w:ilvl="2" w:tplc="339E7FC2">
      <w:start w:val="1"/>
      <w:numFmt w:val="bullet"/>
      <w:lvlText w:val=""/>
      <w:lvlJc w:val="left"/>
      <w:pPr>
        <w:ind w:left="2160" w:hanging="360"/>
      </w:pPr>
      <w:rPr>
        <w:rFonts w:ascii="Wingdings" w:hAnsi="Wingdings" w:cs="Wingdings" w:hint="default"/>
      </w:rPr>
    </w:lvl>
    <w:lvl w:ilvl="3" w:tplc="B0B21F76">
      <w:start w:val="1"/>
      <w:numFmt w:val="bullet"/>
      <w:lvlText w:val=""/>
      <w:lvlJc w:val="left"/>
      <w:pPr>
        <w:ind w:left="2880" w:hanging="360"/>
      </w:pPr>
      <w:rPr>
        <w:rFonts w:ascii="Symbol" w:hAnsi="Symbol" w:cs="Symbol" w:hint="default"/>
      </w:rPr>
    </w:lvl>
    <w:lvl w:ilvl="4" w:tplc="4EDCBEDA">
      <w:start w:val="1"/>
      <w:numFmt w:val="bullet"/>
      <w:lvlText w:val="o"/>
      <w:lvlJc w:val="left"/>
      <w:pPr>
        <w:ind w:left="3600" w:hanging="360"/>
      </w:pPr>
      <w:rPr>
        <w:rFonts w:ascii="Courier New" w:hAnsi="Courier New" w:cs="Courier New" w:hint="default"/>
      </w:rPr>
    </w:lvl>
    <w:lvl w:ilvl="5" w:tplc="5D0885FA">
      <w:start w:val="1"/>
      <w:numFmt w:val="bullet"/>
      <w:lvlText w:val=""/>
      <w:lvlJc w:val="left"/>
      <w:pPr>
        <w:ind w:left="4320" w:hanging="360"/>
      </w:pPr>
      <w:rPr>
        <w:rFonts w:ascii="Wingdings" w:hAnsi="Wingdings" w:cs="Wingdings" w:hint="default"/>
      </w:rPr>
    </w:lvl>
    <w:lvl w:ilvl="6" w:tplc="48AE9C26">
      <w:start w:val="1"/>
      <w:numFmt w:val="bullet"/>
      <w:lvlText w:val=""/>
      <w:lvlJc w:val="left"/>
      <w:pPr>
        <w:ind w:left="5040" w:hanging="360"/>
      </w:pPr>
      <w:rPr>
        <w:rFonts w:ascii="Symbol" w:hAnsi="Symbol" w:cs="Symbol" w:hint="default"/>
      </w:rPr>
    </w:lvl>
    <w:lvl w:ilvl="7" w:tplc="FB78AF62">
      <w:start w:val="1"/>
      <w:numFmt w:val="bullet"/>
      <w:lvlText w:val="o"/>
      <w:lvlJc w:val="left"/>
      <w:pPr>
        <w:ind w:left="5760" w:hanging="360"/>
      </w:pPr>
      <w:rPr>
        <w:rFonts w:ascii="Courier New" w:hAnsi="Courier New" w:cs="Courier New" w:hint="default"/>
      </w:rPr>
    </w:lvl>
    <w:lvl w:ilvl="8" w:tplc="EF821190">
      <w:start w:val="1"/>
      <w:numFmt w:val="bullet"/>
      <w:lvlText w:val=""/>
      <w:lvlJc w:val="left"/>
      <w:pPr>
        <w:ind w:left="6480" w:hanging="360"/>
      </w:pPr>
      <w:rPr>
        <w:rFonts w:ascii="Wingdings" w:hAnsi="Wingdings" w:cs="Wingdings" w:hint="default"/>
      </w:rPr>
    </w:lvl>
  </w:abstractNum>
  <w:abstractNum w:abstractNumId="14" w15:restartNumberingAfterBreak="0">
    <w:nsid w:val="1C0066B9"/>
    <w:multiLevelType w:val="hybridMultilevel"/>
    <w:tmpl w:val="31DAFD8E"/>
    <w:lvl w:ilvl="0" w:tplc="1DE664CA">
      <w:start w:val="1"/>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1E7228E1"/>
    <w:multiLevelType w:val="hybridMultilevel"/>
    <w:tmpl w:val="11F41F4E"/>
    <w:lvl w:ilvl="0" w:tplc="7368D9C2">
      <w:start w:val="1"/>
      <w:numFmt w:val="bullet"/>
      <w:lvlText w:val=""/>
      <w:lvlJc w:val="left"/>
      <w:pPr>
        <w:ind w:left="720" w:hanging="360"/>
      </w:pPr>
      <w:rPr>
        <w:rFonts w:ascii="Symbol" w:hAnsi="Symbol" w:cs="Symbol" w:hint="default"/>
        <w:sz w:val="18"/>
        <w:szCs w:val="18"/>
      </w:rPr>
    </w:lvl>
    <w:lvl w:ilvl="1" w:tplc="9416738A">
      <w:start w:val="1"/>
      <w:numFmt w:val="bullet"/>
      <w:lvlText w:val="o"/>
      <w:lvlJc w:val="left"/>
      <w:pPr>
        <w:ind w:left="1440" w:hanging="360"/>
      </w:pPr>
      <w:rPr>
        <w:rFonts w:ascii="Courier New" w:hAnsi="Courier New" w:cs="Courier New" w:hint="default"/>
      </w:rPr>
    </w:lvl>
    <w:lvl w:ilvl="2" w:tplc="F57AE54A">
      <w:start w:val="1"/>
      <w:numFmt w:val="bullet"/>
      <w:lvlText w:val=""/>
      <w:lvlJc w:val="left"/>
      <w:pPr>
        <w:ind w:left="2160" w:hanging="360"/>
      </w:pPr>
      <w:rPr>
        <w:rFonts w:ascii="Wingdings" w:hAnsi="Wingdings" w:cs="Wingdings" w:hint="default"/>
      </w:rPr>
    </w:lvl>
    <w:lvl w:ilvl="3" w:tplc="E2B01734">
      <w:start w:val="1"/>
      <w:numFmt w:val="bullet"/>
      <w:lvlText w:val=""/>
      <w:lvlJc w:val="left"/>
      <w:pPr>
        <w:ind w:left="2880" w:hanging="360"/>
      </w:pPr>
      <w:rPr>
        <w:rFonts w:ascii="Symbol" w:hAnsi="Symbol" w:cs="Symbol" w:hint="default"/>
      </w:rPr>
    </w:lvl>
    <w:lvl w:ilvl="4" w:tplc="A5D8F38C">
      <w:start w:val="1"/>
      <w:numFmt w:val="bullet"/>
      <w:lvlText w:val="o"/>
      <w:lvlJc w:val="left"/>
      <w:pPr>
        <w:ind w:left="3600" w:hanging="360"/>
      </w:pPr>
      <w:rPr>
        <w:rFonts w:ascii="Courier New" w:hAnsi="Courier New" w:cs="Courier New" w:hint="default"/>
      </w:rPr>
    </w:lvl>
    <w:lvl w:ilvl="5" w:tplc="C8E6BBC2">
      <w:start w:val="1"/>
      <w:numFmt w:val="bullet"/>
      <w:lvlText w:val=""/>
      <w:lvlJc w:val="left"/>
      <w:pPr>
        <w:ind w:left="4320" w:hanging="360"/>
      </w:pPr>
      <w:rPr>
        <w:rFonts w:ascii="Wingdings" w:hAnsi="Wingdings" w:cs="Wingdings" w:hint="default"/>
      </w:rPr>
    </w:lvl>
    <w:lvl w:ilvl="6" w:tplc="AB0439FC">
      <w:start w:val="1"/>
      <w:numFmt w:val="bullet"/>
      <w:lvlText w:val=""/>
      <w:lvlJc w:val="left"/>
      <w:pPr>
        <w:ind w:left="5040" w:hanging="360"/>
      </w:pPr>
      <w:rPr>
        <w:rFonts w:ascii="Symbol" w:hAnsi="Symbol" w:cs="Symbol" w:hint="default"/>
      </w:rPr>
    </w:lvl>
    <w:lvl w:ilvl="7" w:tplc="C09CC7D8">
      <w:start w:val="1"/>
      <w:numFmt w:val="bullet"/>
      <w:lvlText w:val="o"/>
      <w:lvlJc w:val="left"/>
      <w:pPr>
        <w:ind w:left="5760" w:hanging="360"/>
      </w:pPr>
      <w:rPr>
        <w:rFonts w:ascii="Courier New" w:hAnsi="Courier New" w:cs="Courier New" w:hint="default"/>
      </w:rPr>
    </w:lvl>
    <w:lvl w:ilvl="8" w:tplc="4984A1B0">
      <w:start w:val="1"/>
      <w:numFmt w:val="bullet"/>
      <w:lvlText w:val=""/>
      <w:lvlJc w:val="left"/>
      <w:pPr>
        <w:ind w:left="6480" w:hanging="360"/>
      </w:pPr>
      <w:rPr>
        <w:rFonts w:ascii="Wingdings" w:hAnsi="Wingdings" w:cs="Wingdings" w:hint="default"/>
      </w:rPr>
    </w:lvl>
  </w:abstractNum>
  <w:abstractNum w:abstractNumId="16" w15:restartNumberingAfterBreak="0">
    <w:nsid w:val="21DF2521"/>
    <w:multiLevelType w:val="hybridMultilevel"/>
    <w:tmpl w:val="5A76C3CE"/>
    <w:lvl w:ilvl="0" w:tplc="371A4B16">
      <w:start w:val="1"/>
      <w:numFmt w:val="bullet"/>
      <w:lvlText w:val=""/>
      <w:lvlJc w:val="left"/>
      <w:pPr>
        <w:ind w:left="720" w:hanging="360"/>
      </w:pPr>
      <w:rPr>
        <w:rFonts w:ascii="Symbol" w:hAnsi="Symbol" w:cs="Symbol" w:hint="default"/>
        <w:sz w:val="18"/>
        <w:szCs w:val="18"/>
      </w:rPr>
    </w:lvl>
    <w:lvl w:ilvl="1" w:tplc="E7D45346">
      <w:start w:val="1"/>
      <w:numFmt w:val="bullet"/>
      <w:lvlText w:val="o"/>
      <w:lvlJc w:val="left"/>
      <w:pPr>
        <w:ind w:left="1440" w:hanging="360"/>
      </w:pPr>
      <w:rPr>
        <w:rFonts w:ascii="Courier New" w:hAnsi="Courier New" w:cs="Courier New" w:hint="default"/>
      </w:rPr>
    </w:lvl>
    <w:lvl w:ilvl="2" w:tplc="3E129654">
      <w:start w:val="1"/>
      <w:numFmt w:val="bullet"/>
      <w:lvlText w:val=""/>
      <w:lvlJc w:val="left"/>
      <w:pPr>
        <w:ind w:left="2160" w:hanging="360"/>
      </w:pPr>
      <w:rPr>
        <w:rFonts w:ascii="Wingdings" w:hAnsi="Wingdings" w:cs="Wingdings" w:hint="default"/>
      </w:rPr>
    </w:lvl>
    <w:lvl w:ilvl="3" w:tplc="9C36742A">
      <w:start w:val="1"/>
      <w:numFmt w:val="bullet"/>
      <w:lvlText w:val=""/>
      <w:lvlJc w:val="left"/>
      <w:pPr>
        <w:ind w:left="2880" w:hanging="360"/>
      </w:pPr>
      <w:rPr>
        <w:rFonts w:ascii="Symbol" w:hAnsi="Symbol" w:cs="Symbol" w:hint="default"/>
      </w:rPr>
    </w:lvl>
    <w:lvl w:ilvl="4" w:tplc="D090DFFE">
      <w:start w:val="1"/>
      <w:numFmt w:val="bullet"/>
      <w:lvlText w:val="o"/>
      <w:lvlJc w:val="left"/>
      <w:pPr>
        <w:ind w:left="3600" w:hanging="360"/>
      </w:pPr>
      <w:rPr>
        <w:rFonts w:ascii="Courier New" w:hAnsi="Courier New" w:cs="Courier New" w:hint="default"/>
      </w:rPr>
    </w:lvl>
    <w:lvl w:ilvl="5" w:tplc="C4685846">
      <w:start w:val="1"/>
      <w:numFmt w:val="bullet"/>
      <w:lvlText w:val=""/>
      <w:lvlJc w:val="left"/>
      <w:pPr>
        <w:ind w:left="4320" w:hanging="360"/>
      </w:pPr>
      <w:rPr>
        <w:rFonts w:ascii="Wingdings" w:hAnsi="Wingdings" w:cs="Wingdings" w:hint="default"/>
      </w:rPr>
    </w:lvl>
    <w:lvl w:ilvl="6" w:tplc="03CAC970">
      <w:start w:val="1"/>
      <w:numFmt w:val="bullet"/>
      <w:lvlText w:val=""/>
      <w:lvlJc w:val="left"/>
      <w:pPr>
        <w:ind w:left="5040" w:hanging="360"/>
      </w:pPr>
      <w:rPr>
        <w:rFonts w:ascii="Symbol" w:hAnsi="Symbol" w:cs="Symbol" w:hint="default"/>
      </w:rPr>
    </w:lvl>
    <w:lvl w:ilvl="7" w:tplc="71AEB56A">
      <w:start w:val="1"/>
      <w:numFmt w:val="bullet"/>
      <w:lvlText w:val="o"/>
      <w:lvlJc w:val="left"/>
      <w:pPr>
        <w:ind w:left="5760" w:hanging="360"/>
      </w:pPr>
      <w:rPr>
        <w:rFonts w:ascii="Courier New" w:hAnsi="Courier New" w:cs="Courier New" w:hint="default"/>
      </w:rPr>
    </w:lvl>
    <w:lvl w:ilvl="8" w:tplc="2D184048">
      <w:start w:val="1"/>
      <w:numFmt w:val="bullet"/>
      <w:lvlText w:val=""/>
      <w:lvlJc w:val="left"/>
      <w:pPr>
        <w:ind w:left="6480" w:hanging="360"/>
      </w:pPr>
      <w:rPr>
        <w:rFonts w:ascii="Wingdings" w:hAnsi="Wingdings" w:cs="Wingdings" w:hint="default"/>
      </w:rPr>
    </w:lvl>
  </w:abstractNum>
  <w:abstractNum w:abstractNumId="17" w15:restartNumberingAfterBreak="0">
    <w:nsid w:val="224D174C"/>
    <w:multiLevelType w:val="hybridMultilevel"/>
    <w:tmpl w:val="0CB279A2"/>
    <w:lvl w:ilvl="0" w:tplc="C0BEF2BC">
      <w:start w:val="1"/>
      <w:numFmt w:val="bullet"/>
      <w:lvlText w:val=""/>
      <w:lvlJc w:val="left"/>
      <w:pPr>
        <w:ind w:left="720" w:hanging="360"/>
      </w:pPr>
      <w:rPr>
        <w:rFonts w:ascii="Symbol" w:hAnsi="Symbol" w:cs="Symbol" w:hint="default"/>
        <w:sz w:val="18"/>
        <w:szCs w:val="18"/>
      </w:rPr>
    </w:lvl>
    <w:lvl w:ilvl="1" w:tplc="DB6C5666">
      <w:start w:val="1"/>
      <w:numFmt w:val="bullet"/>
      <w:lvlText w:val="o"/>
      <w:lvlJc w:val="left"/>
      <w:pPr>
        <w:ind w:left="1440" w:hanging="360"/>
      </w:pPr>
      <w:rPr>
        <w:rFonts w:ascii="Courier New" w:hAnsi="Courier New" w:cs="Courier New" w:hint="default"/>
      </w:rPr>
    </w:lvl>
    <w:lvl w:ilvl="2" w:tplc="1BFE2B5C">
      <w:start w:val="1"/>
      <w:numFmt w:val="bullet"/>
      <w:lvlText w:val=""/>
      <w:lvlJc w:val="left"/>
      <w:pPr>
        <w:ind w:left="2160" w:hanging="360"/>
      </w:pPr>
      <w:rPr>
        <w:rFonts w:ascii="Wingdings" w:hAnsi="Wingdings" w:cs="Wingdings" w:hint="default"/>
      </w:rPr>
    </w:lvl>
    <w:lvl w:ilvl="3" w:tplc="B28E67DA">
      <w:start w:val="1"/>
      <w:numFmt w:val="bullet"/>
      <w:lvlText w:val=""/>
      <w:lvlJc w:val="left"/>
      <w:pPr>
        <w:ind w:left="2880" w:hanging="360"/>
      </w:pPr>
      <w:rPr>
        <w:rFonts w:ascii="Symbol" w:hAnsi="Symbol" w:cs="Symbol" w:hint="default"/>
      </w:rPr>
    </w:lvl>
    <w:lvl w:ilvl="4" w:tplc="70281140">
      <w:start w:val="1"/>
      <w:numFmt w:val="bullet"/>
      <w:lvlText w:val="o"/>
      <w:lvlJc w:val="left"/>
      <w:pPr>
        <w:ind w:left="3600" w:hanging="360"/>
      </w:pPr>
      <w:rPr>
        <w:rFonts w:ascii="Courier New" w:hAnsi="Courier New" w:cs="Courier New" w:hint="default"/>
      </w:rPr>
    </w:lvl>
    <w:lvl w:ilvl="5" w:tplc="37008E40">
      <w:start w:val="1"/>
      <w:numFmt w:val="bullet"/>
      <w:lvlText w:val=""/>
      <w:lvlJc w:val="left"/>
      <w:pPr>
        <w:ind w:left="4320" w:hanging="360"/>
      </w:pPr>
      <w:rPr>
        <w:rFonts w:ascii="Wingdings" w:hAnsi="Wingdings" w:cs="Wingdings" w:hint="default"/>
      </w:rPr>
    </w:lvl>
    <w:lvl w:ilvl="6" w:tplc="A5C4CF4E">
      <w:start w:val="1"/>
      <w:numFmt w:val="bullet"/>
      <w:lvlText w:val=""/>
      <w:lvlJc w:val="left"/>
      <w:pPr>
        <w:ind w:left="5040" w:hanging="360"/>
      </w:pPr>
      <w:rPr>
        <w:rFonts w:ascii="Symbol" w:hAnsi="Symbol" w:cs="Symbol" w:hint="default"/>
      </w:rPr>
    </w:lvl>
    <w:lvl w:ilvl="7" w:tplc="7BF8748A">
      <w:start w:val="1"/>
      <w:numFmt w:val="bullet"/>
      <w:lvlText w:val="o"/>
      <w:lvlJc w:val="left"/>
      <w:pPr>
        <w:ind w:left="5760" w:hanging="360"/>
      </w:pPr>
      <w:rPr>
        <w:rFonts w:ascii="Courier New" w:hAnsi="Courier New" w:cs="Courier New" w:hint="default"/>
      </w:rPr>
    </w:lvl>
    <w:lvl w:ilvl="8" w:tplc="47EA5A88">
      <w:start w:val="1"/>
      <w:numFmt w:val="bullet"/>
      <w:lvlText w:val=""/>
      <w:lvlJc w:val="left"/>
      <w:pPr>
        <w:ind w:left="6480" w:hanging="360"/>
      </w:pPr>
      <w:rPr>
        <w:rFonts w:ascii="Wingdings" w:hAnsi="Wingdings" w:cs="Wingdings" w:hint="default"/>
      </w:rPr>
    </w:lvl>
  </w:abstractNum>
  <w:abstractNum w:abstractNumId="18" w15:restartNumberingAfterBreak="0">
    <w:nsid w:val="2297305E"/>
    <w:multiLevelType w:val="hybridMultilevel"/>
    <w:tmpl w:val="89F0345C"/>
    <w:lvl w:ilvl="0" w:tplc="0EAC3142">
      <w:start w:val="1"/>
      <w:numFmt w:val="bullet"/>
      <w:lvlText w:val=""/>
      <w:lvlJc w:val="left"/>
      <w:pPr>
        <w:ind w:left="720" w:hanging="360"/>
      </w:pPr>
      <w:rPr>
        <w:rFonts w:ascii="Symbol" w:hAnsi="Symbol" w:cs="Symbol" w:hint="default"/>
        <w:sz w:val="18"/>
        <w:szCs w:val="18"/>
      </w:rPr>
    </w:lvl>
    <w:lvl w:ilvl="1" w:tplc="03E60E10">
      <w:start w:val="1"/>
      <w:numFmt w:val="bullet"/>
      <w:lvlText w:val="o"/>
      <w:lvlJc w:val="left"/>
      <w:pPr>
        <w:ind w:left="1440" w:hanging="360"/>
      </w:pPr>
      <w:rPr>
        <w:rFonts w:ascii="Courier New" w:hAnsi="Courier New" w:cs="Courier New" w:hint="default"/>
      </w:rPr>
    </w:lvl>
    <w:lvl w:ilvl="2" w:tplc="E2FEB172">
      <w:start w:val="1"/>
      <w:numFmt w:val="bullet"/>
      <w:lvlText w:val=""/>
      <w:lvlJc w:val="left"/>
      <w:pPr>
        <w:ind w:left="2160" w:hanging="360"/>
      </w:pPr>
      <w:rPr>
        <w:rFonts w:ascii="Wingdings" w:hAnsi="Wingdings" w:cs="Wingdings" w:hint="default"/>
      </w:rPr>
    </w:lvl>
    <w:lvl w:ilvl="3" w:tplc="D5FCD4D4">
      <w:start w:val="1"/>
      <w:numFmt w:val="bullet"/>
      <w:lvlText w:val=""/>
      <w:lvlJc w:val="left"/>
      <w:pPr>
        <w:ind w:left="2880" w:hanging="360"/>
      </w:pPr>
      <w:rPr>
        <w:rFonts w:ascii="Symbol" w:hAnsi="Symbol" w:cs="Symbol" w:hint="default"/>
      </w:rPr>
    </w:lvl>
    <w:lvl w:ilvl="4" w:tplc="70E68ABA">
      <w:start w:val="1"/>
      <w:numFmt w:val="bullet"/>
      <w:lvlText w:val="o"/>
      <w:lvlJc w:val="left"/>
      <w:pPr>
        <w:ind w:left="3600" w:hanging="360"/>
      </w:pPr>
      <w:rPr>
        <w:rFonts w:ascii="Courier New" w:hAnsi="Courier New" w:cs="Courier New" w:hint="default"/>
      </w:rPr>
    </w:lvl>
    <w:lvl w:ilvl="5" w:tplc="6D9C903C">
      <w:start w:val="1"/>
      <w:numFmt w:val="bullet"/>
      <w:lvlText w:val=""/>
      <w:lvlJc w:val="left"/>
      <w:pPr>
        <w:ind w:left="4320" w:hanging="360"/>
      </w:pPr>
      <w:rPr>
        <w:rFonts w:ascii="Wingdings" w:hAnsi="Wingdings" w:cs="Wingdings" w:hint="default"/>
      </w:rPr>
    </w:lvl>
    <w:lvl w:ilvl="6" w:tplc="F0EC1DAE">
      <w:start w:val="1"/>
      <w:numFmt w:val="bullet"/>
      <w:lvlText w:val=""/>
      <w:lvlJc w:val="left"/>
      <w:pPr>
        <w:ind w:left="5040" w:hanging="360"/>
      </w:pPr>
      <w:rPr>
        <w:rFonts w:ascii="Symbol" w:hAnsi="Symbol" w:cs="Symbol" w:hint="default"/>
      </w:rPr>
    </w:lvl>
    <w:lvl w:ilvl="7" w:tplc="EB6662B6">
      <w:start w:val="1"/>
      <w:numFmt w:val="bullet"/>
      <w:lvlText w:val="o"/>
      <w:lvlJc w:val="left"/>
      <w:pPr>
        <w:ind w:left="5760" w:hanging="360"/>
      </w:pPr>
      <w:rPr>
        <w:rFonts w:ascii="Courier New" w:hAnsi="Courier New" w:cs="Courier New" w:hint="default"/>
      </w:rPr>
    </w:lvl>
    <w:lvl w:ilvl="8" w:tplc="5FDC06E4">
      <w:start w:val="1"/>
      <w:numFmt w:val="bullet"/>
      <w:lvlText w:val=""/>
      <w:lvlJc w:val="left"/>
      <w:pPr>
        <w:ind w:left="6480" w:hanging="360"/>
      </w:pPr>
      <w:rPr>
        <w:rFonts w:ascii="Wingdings" w:hAnsi="Wingdings" w:cs="Wingdings" w:hint="default"/>
      </w:rPr>
    </w:lvl>
  </w:abstractNum>
  <w:abstractNum w:abstractNumId="19" w15:restartNumberingAfterBreak="0">
    <w:nsid w:val="268913AA"/>
    <w:multiLevelType w:val="hybridMultilevel"/>
    <w:tmpl w:val="2B3CE21E"/>
    <w:lvl w:ilvl="0" w:tplc="380EC4C6">
      <w:start w:val="1"/>
      <w:numFmt w:val="bullet"/>
      <w:lvlText w:val=""/>
      <w:lvlJc w:val="left"/>
      <w:pPr>
        <w:ind w:left="720" w:hanging="360"/>
      </w:pPr>
      <w:rPr>
        <w:rFonts w:ascii="Symbol" w:hAnsi="Symbol" w:cs="Symbol" w:hint="default"/>
        <w:sz w:val="18"/>
        <w:szCs w:val="18"/>
      </w:rPr>
    </w:lvl>
    <w:lvl w:ilvl="1" w:tplc="61DEE2E8">
      <w:start w:val="1"/>
      <w:numFmt w:val="bullet"/>
      <w:lvlText w:val="o"/>
      <w:lvlJc w:val="left"/>
      <w:pPr>
        <w:ind w:left="1440" w:hanging="360"/>
      </w:pPr>
      <w:rPr>
        <w:rFonts w:ascii="Courier New" w:hAnsi="Courier New" w:cs="Courier New" w:hint="default"/>
      </w:rPr>
    </w:lvl>
    <w:lvl w:ilvl="2" w:tplc="636E0416">
      <w:start w:val="1"/>
      <w:numFmt w:val="bullet"/>
      <w:lvlText w:val=""/>
      <w:lvlJc w:val="left"/>
      <w:pPr>
        <w:ind w:left="2160" w:hanging="360"/>
      </w:pPr>
      <w:rPr>
        <w:rFonts w:ascii="Wingdings" w:hAnsi="Wingdings" w:cs="Wingdings" w:hint="default"/>
      </w:rPr>
    </w:lvl>
    <w:lvl w:ilvl="3" w:tplc="0E9CF8B4">
      <w:start w:val="1"/>
      <w:numFmt w:val="bullet"/>
      <w:lvlText w:val=""/>
      <w:lvlJc w:val="left"/>
      <w:pPr>
        <w:ind w:left="2880" w:hanging="360"/>
      </w:pPr>
      <w:rPr>
        <w:rFonts w:ascii="Symbol" w:hAnsi="Symbol" w:cs="Symbol" w:hint="default"/>
      </w:rPr>
    </w:lvl>
    <w:lvl w:ilvl="4" w:tplc="D5E698CA">
      <w:start w:val="1"/>
      <w:numFmt w:val="bullet"/>
      <w:lvlText w:val="o"/>
      <w:lvlJc w:val="left"/>
      <w:pPr>
        <w:ind w:left="3600" w:hanging="360"/>
      </w:pPr>
      <w:rPr>
        <w:rFonts w:ascii="Courier New" w:hAnsi="Courier New" w:cs="Courier New" w:hint="default"/>
      </w:rPr>
    </w:lvl>
    <w:lvl w:ilvl="5" w:tplc="0FD25812">
      <w:start w:val="1"/>
      <w:numFmt w:val="bullet"/>
      <w:lvlText w:val=""/>
      <w:lvlJc w:val="left"/>
      <w:pPr>
        <w:ind w:left="4320" w:hanging="360"/>
      </w:pPr>
      <w:rPr>
        <w:rFonts w:ascii="Wingdings" w:hAnsi="Wingdings" w:cs="Wingdings" w:hint="default"/>
      </w:rPr>
    </w:lvl>
    <w:lvl w:ilvl="6" w:tplc="2166A592">
      <w:start w:val="1"/>
      <w:numFmt w:val="bullet"/>
      <w:lvlText w:val=""/>
      <w:lvlJc w:val="left"/>
      <w:pPr>
        <w:ind w:left="5040" w:hanging="360"/>
      </w:pPr>
      <w:rPr>
        <w:rFonts w:ascii="Symbol" w:hAnsi="Symbol" w:cs="Symbol" w:hint="default"/>
      </w:rPr>
    </w:lvl>
    <w:lvl w:ilvl="7" w:tplc="3A785EE4">
      <w:start w:val="1"/>
      <w:numFmt w:val="bullet"/>
      <w:lvlText w:val="o"/>
      <w:lvlJc w:val="left"/>
      <w:pPr>
        <w:ind w:left="5760" w:hanging="360"/>
      </w:pPr>
      <w:rPr>
        <w:rFonts w:ascii="Courier New" w:hAnsi="Courier New" w:cs="Courier New" w:hint="default"/>
      </w:rPr>
    </w:lvl>
    <w:lvl w:ilvl="8" w:tplc="B7F6FD54">
      <w:start w:val="1"/>
      <w:numFmt w:val="bullet"/>
      <w:lvlText w:val=""/>
      <w:lvlJc w:val="left"/>
      <w:pPr>
        <w:ind w:left="6480" w:hanging="360"/>
      </w:pPr>
      <w:rPr>
        <w:rFonts w:ascii="Wingdings" w:hAnsi="Wingdings" w:cs="Wingdings" w:hint="default"/>
      </w:rPr>
    </w:lvl>
  </w:abstractNum>
  <w:abstractNum w:abstractNumId="20" w15:restartNumberingAfterBreak="0">
    <w:nsid w:val="29056F9F"/>
    <w:multiLevelType w:val="hybridMultilevel"/>
    <w:tmpl w:val="0BD4474C"/>
    <w:lvl w:ilvl="0" w:tplc="C48CA61A">
      <w:start w:val="1"/>
      <w:numFmt w:val="bullet"/>
      <w:lvlText w:val=""/>
      <w:lvlJc w:val="left"/>
      <w:pPr>
        <w:ind w:left="720" w:hanging="360"/>
      </w:pPr>
      <w:rPr>
        <w:rFonts w:ascii="Symbol" w:hAnsi="Symbol" w:cs="Symbol" w:hint="default"/>
        <w:sz w:val="18"/>
        <w:szCs w:val="18"/>
      </w:rPr>
    </w:lvl>
    <w:lvl w:ilvl="1" w:tplc="DBB06DA0">
      <w:start w:val="1"/>
      <w:numFmt w:val="bullet"/>
      <w:lvlText w:val="o"/>
      <w:lvlJc w:val="left"/>
      <w:pPr>
        <w:ind w:left="1440" w:hanging="360"/>
      </w:pPr>
      <w:rPr>
        <w:rFonts w:ascii="Courier New" w:hAnsi="Courier New" w:cs="Courier New" w:hint="default"/>
      </w:rPr>
    </w:lvl>
    <w:lvl w:ilvl="2" w:tplc="1ACEB18C">
      <w:start w:val="1"/>
      <w:numFmt w:val="bullet"/>
      <w:lvlText w:val=""/>
      <w:lvlJc w:val="left"/>
      <w:pPr>
        <w:ind w:left="2160" w:hanging="360"/>
      </w:pPr>
      <w:rPr>
        <w:rFonts w:ascii="Wingdings" w:hAnsi="Wingdings" w:cs="Wingdings" w:hint="default"/>
      </w:rPr>
    </w:lvl>
    <w:lvl w:ilvl="3" w:tplc="E28C8FBE">
      <w:start w:val="1"/>
      <w:numFmt w:val="bullet"/>
      <w:lvlText w:val=""/>
      <w:lvlJc w:val="left"/>
      <w:pPr>
        <w:ind w:left="2880" w:hanging="360"/>
      </w:pPr>
      <w:rPr>
        <w:rFonts w:ascii="Symbol" w:hAnsi="Symbol" w:cs="Symbol" w:hint="default"/>
      </w:rPr>
    </w:lvl>
    <w:lvl w:ilvl="4" w:tplc="F87C738C">
      <w:start w:val="1"/>
      <w:numFmt w:val="bullet"/>
      <w:lvlText w:val="o"/>
      <w:lvlJc w:val="left"/>
      <w:pPr>
        <w:ind w:left="3600" w:hanging="360"/>
      </w:pPr>
      <w:rPr>
        <w:rFonts w:ascii="Courier New" w:hAnsi="Courier New" w:cs="Courier New" w:hint="default"/>
      </w:rPr>
    </w:lvl>
    <w:lvl w:ilvl="5" w:tplc="54F6C392">
      <w:start w:val="1"/>
      <w:numFmt w:val="bullet"/>
      <w:lvlText w:val=""/>
      <w:lvlJc w:val="left"/>
      <w:pPr>
        <w:ind w:left="4320" w:hanging="360"/>
      </w:pPr>
      <w:rPr>
        <w:rFonts w:ascii="Wingdings" w:hAnsi="Wingdings" w:cs="Wingdings" w:hint="default"/>
      </w:rPr>
    </w:lvl>
    <w:lvl w:ilvl="6" w:tplc="3112017C">
      <w:start w:val="1"/>
      <w:numFmt w:val="bullet"/>
      <w:lvlText w:val=""/>
      <w:lvlJc w:val="left"/>
      <w:pPr>
        <w:ind w:left="5040" w:hanging="360"/>
      </w:pPr>
      <w:rPr>
        <w:rFonts w:ascii="Symbol" w:hAnsi="Symbol" w:cs="Symbol" w:hint="default"/>
      </w:rPr>
    </w:lvl>
    <w:lvl w:ilvl="7" w:tplc="52B671C6">
      <w:start w:val="1"/>
      <w:numFmt w:val="bullet"/>
      <w:lvlText w:val="o"/>
      <w:lvlJc w:val="left"/>
      <w:pPr>
        <w:ind w:left="5760" w:hanging="360"/>
      </w:pPr>
      <w:rPr>
        <w:rFonts w:ascii="Courier New" w:hAnsi="Courier New" w:cs="Courier New" w:hint="default"/>
      </w:rPr>
    </w:lvl>
    <w:lvl w:ilvl="8" w:tplc="5B3EB032">
      <w:start w:val="1"/>
      <w:numFmt w:val="bullet"/>
      <w:lvlText w:val=""/>
      <w:lvlJc w:val="left"/>
      <w:pPr>
        <w:ind w:left="6480" w:hanging="360"/>
      </w:pPr>
      <w:rPr>
        <w:rFonts w:ascii="Wingdings" w:hAnsi="Wingdings" w:cs="Wingdings" w:hint="default"/>
      </w:rPr>
    </w:lvl>
  </w:abstractNum>
  <w:abstractNum w:abstractNumId="21" w15:restartNumberingAfterBreak="0">
    <w:nsid w:val="291E2FFD"/>
    <w:multiLevelType w:val="hybridMultilevel"/>
    <w:tmpl w:val="90F23630"/>
    <w:lvl w:ilvl="0" w:tplc="48765DF0">
      <w:start w:val="1"/>
      <w:numFmt w:val="bullet"/>
      <w:lvlText w:val="-"/>
      <w:lvlJc w:val="left"/>
      <w:pPr>
        <w:ind w:left="780" w:hanging="360"/>
      </w:pPr>
      <w:rPr>
        <w:rFonts w:ascii="Sitka Text" w:hAnsi="Sitka Text" w:hint="default"/>
      </w:rPr>
    </w:lvl>
    <w:lvl w:ilvl="1" w:tplc="04240003" w:tentative="1">
      <w:start w:val="1"/>
      <w:numFmt w:val="bullet"/>
      <w:lvlText w:val="o"/>
      <w:lvlJc w:val="left"/>
      <w:pPr>
        <w:ind w:left="1500" w:hanging="360"/>
      </w:pPr>
      <w:rPr>
        <w:rFonts w:ascii="Courier New" w:hAnsi="Courier New" w:cs="Courier New" w:hint="default"/>
      </w:rPr>
    </w:lvl>
    <w:lvl w:ilvl="2" w:tplc="04240005" w:tentative="1">
      <w:start w:val="1"/>
      <w:numFmt w:val="bullet"/>
      <w:lvlText w:val=""/>
      <w:lvlJc w:val="left"/>
      <w:pPr>
        <w:ind w:left="2220" w:hanging="360"/>
      </w:pPr>
      <w:rPr>
        <w:rFonts w:ascii="Wingdings" w:hAnsi="Wingdings" w:hint="default"/>
      </w:rPr>
    </w:lvl>
    <w:lvl w:ilvl="3" w:tplc="04240001" w:tentative="1">
      <w:start w:val="1"/>
      <w:numFmt w:val="bullet"/>
      <w:lvlText w:val=""/>
      <w:lvlJc w:val="left"/>
      <w:pPr>
        <w:ind w:left="2940" w:hanging="360"/>
      </w:pPr>
      <w:rPr>
        <w:rFonts w:ascii="Symbol" w:hAnsi="Symbol" w:hint="default"/>
      </w:rPr>
    </w:lvl>
    <w:lvl w:ilvl="4" w:tplc="04240003" w:tentative="1">
      <w:start w:val="1"/>
      <w:numFmt w:val="bullet"/>
      <w:lvlText w:val="o"/>
      <w:lvlJc w:val="left"/>
      <w:pPr>
        <w:ind w:left="3660" w:hanging="360"/>
      </w:pPr>
      <w:rPr>
        <w:rFonts w:ascii="Courier New" w:hAnsi="Courier New" w:cs="Courier New" w:hint="default"/>
      </w:rPr>
    </w:lvl>
    <w:lvl w:ilvl="5" w:tplc="04240005" w:tentative="1">
      <w:start w:val="1"/>
      <w:numFmt w:val="bullet"/>
      <w:lvlText w:val=""/>
      <w:lvlJc w:val="left"/>
      <w:pPr>
        <w:ind w:left="4380" w:hanging="360"/>
      </w:pPr>
      <w:rPr>
        <w:rFonts w:ascii="Wingdings" w:hAnsi="Wingdings" w:hint="default"/>
      </w:rPr>
    </w:lvl>
    <w:lvl w:ilvl="6" w:tplc="04240001" w:tentative="1">
      <w:start w:val="1"/>
      <w:numFmt w:val="bullet"/>
      <w:lvlText w:val=""/>
      <w:lvlJc w:val="left"/>
      <w:pPr>
        <w:ind w:left="5100" w:hanging="360"/>
      </w:pPr>
      <w:rPr>
        <w:rFonts w:ascii="Symbol" w:hAnsi="Symbol" w:hint="default"/>
      </w:rPr>
    </w:lvl>
    <w:lvl w:ilvl="7" w:tplc="04240003" w:tentative="1">
      <w:start w:val="1"/>
      <w:numFmt w:val="bullet"/>
      <w:lvlText w:val="o"/>
      <w:lvlJc w:val="left"/>
      <w:pPr>
        <w:ind w:left="5820" w:hanging="360"/>
      </w:pPr>
      <w:rPr>
        <w:rFonts w:ascii="Courier New" w:hAnsi="Courier New" w:cs="Courier New" w:hint="default"/>
      </w:rPr>
    </w:lvl>
    <w:lvl w:ilvl="8" w:tplc="04240005" w:tentative="1">
      <w:start w:val="1"/>
      <w:numFmt w:val="bullet"/>
      <w:lvlText w:val=""/>
      <w:lvlJc w:val="left"/>
      <w:pPr>
        <w:ind w:left="6540" w:hanging="360"/>
      </w:pPr>
      <w:rPr>
        <w:rFonts w:ascii="Wingdings" w:hAnsi="Wingdings" w:hint="default"/>
      </w:rPr>
    </w:lvl>
  </w:abstractNum>
  <w:abstractNum w:abstractNumId="22" w15:restartNumberingAfterBreak="0">
    <w:nsid w:val="2C5F6187"/>
    <w:multiLevelType w:val="hybridMultilevel"/>
    <w:tmpl w:val="8F2276AC"/>
    <w:lvl w:ilvl="0" w:tplc="308CE02A">
      <w:start w:val="1"/>
      <w:numFmt w:val="bullet"/>
      <w:lvlText w:val=""/>
      <w:lvlJc w:val="left"/>
      <w:pPr>
        <w:ind w:left="720" w:hanging="360"/>
      </w:pPr>
      <w:rPr>
        <w:rFonts w:ascii="Symbol" w:hAnsi="Symbol" w:cs="Symbol" w:hint="default"/>
        <w:sz w:val="18"/>
        <w:szCs w:val="18"/>
      </w:rPr>
    </w:lvl>
    <w:lvl w:ilvl="1" w:tplc="6C9030F0">
      <w:start w:val="1"/>
      <w:numFmt w:val="bullet"/>
      <w:lvlText w:val="o"/>
      <w:lvlJc w:val="left"/>
      <w:pPr>
        <w:ind w:left="1440" w:hanging="360"/>
      </w:pPr>
      <w:rPr>
        <w:rFonts w:ascii="Courier New" w:hAnsi="Courier New" w:cs="Courier New" w:hint="default"/>
      </w:rPr>
    </w:lvl>
    <w:lvl w:ilvl="2" w:tplc="B9D24D24">
      <w:start w:val="1"/>
      <w:numFmt w:val="bullet"/>
      <w:lvlText w:val=""/>
      <w:lvlJc w:val="left"/>
      <w:pPr>
        <w:ind w:left="2160" w:hanging="360"/>
      </w:pPr>
      <w:rPr>
        <w:rFonts w:ascii="Wingdings" w:hAnsi="Wingdings" w:cs="Wingdings" w:hint="default"/>
      </w:rPr>
    </w:lvl>
    <w:lvl w:ilvl="3" w:tplc="BC604F4E">
      <w:start w:val="1"/>
      <w:numFmt w:val="bullet"/>
      <w:lvlText w:val=""/>
      <w:lvlJc w:val="left"/>
      <w:pPr>
        <w:ind w:left="2880" w:hanging="360"/>
      </w:pPr>
      <w:rPr>
        <w:rFonts w:ascii="Symbol" w:hAnsi="Symbol" w:cs="Symbol" w:hint="default"/>
      </w:rPr>
    </w:lvl>
    <w:lvl w:ilvl="4" w:tplc="B44AE7A4">
      <w:start w:val="1"/>
      <w:numFmt w:val="bullet"/>
      <w:lvlText w:val="o"/>
      <w:lvlJc w:val="left"/>
      <w:pPr>
        <w:ind w:left="3600" w:hanging="360"/>
      </w:pPr>
      <w:rPr>
        <w:rFonts w:ascii="Courier New" w:hAnsi="Courier New" w:cs="Courier New" w:hint="default"/>
      </w:rPr>
    </w:lvl>
    <w:lvl w:ilvl="5" w:tplc="15861B6C">
      <w:start w:val="1"/>
      <w:numFmt w:val="bullet"/>
      <w:lvlText w:val=""/>
      <w:lvlJc w:val="left"/>
      <w:pPr>
        <w:ind w:left="4320" w:hanging="360"/>
      </w:pPr>
      <w:rPr>
        <w:rFonts w:ascii="Wingdings" w:hAnsi="Wingdings" w:cs="Wingdings" w:hint="default"/>
      </w:rPr>
    </w:lvl>
    <w:lvl w:ilvl="6" w:tplc="7F60F9C0">
      <w:start w:val="1"/>
      <w:numFmt w:val="bullet"/>
      <w:lvlText w:val=""/>
      <w:lvlJc w:val="left"/>
      <w:pPr>
        <w:ind w:left="5040" w:hanging="360"/>
      </w:pPr>
      <w:rPr>
        <w:rFonts w:ascii="Symbol" w:hAnsi="Symbol" w:cs="Symbol" w:hint="default"/>
      </w:rPr>
    </w:lvl>
    <w:lvl w:ilvl="7" w:tplc="F0707F2A">
      <w:start w:val="1"/>
      <w:numFmt w:val="bullet"/>
      <w:lvlText w:val="o"/>
      <w:lvlJc w:val="left"/>
      <w:pPr>
        <w:ind w:left="5760" w:hanging="360"/>
      </w:pPr>
      <w:rPr>
        <w:rFonts w:ascii="Courier New" w:hAnsi="Courier New" w:cs="Courier New" w:hint="default"/>
      </w:rPr>
    </w:lvl>
    <w:lvl w:ilvl="8" w:tplc="ED405454">
      <w:start w:val="1"/>
      <w:numFmt w:val="bullet"/>
      <w:lvlText w:val=""/>
      <w:lvlJc w:val="left"/>
      <w:pPr>
        <w:ind w:left="6480" w:hanging="360"/>
      </w:pPr>
      <w:rPr>
        <w:rFonts w:ascii="Wingdings" w:hAnsi="Wingdings" w:cs="Wingdings" w:hint="default"/>
      </w:rPr>
    </w:lvl>
  </w:abstractNum>
  <w:abstractNum w:abstractNumId="23" w15:restartNumberingAfterBreak="0">
    <w:nsid w:val="2E7D3DE3"/>
    <w:multiLevelType w:val="hybridMultilevel"/>
    <w:tmpl w:val="E5C8E136"/>
    <w:lvl w:ilvl="0" w:tplc="8F52A3D0">
      <w:start w:val="1"/>
      <w:numFmt w:val="bullet"/>
      <w:lvlText w:val=""/>
      <w:lvlJc w:val="left"/>
      <w:pPr>
        <w:ind w:left="720" w:hanging="360"/>
      </w:pPr>
      <w:rPr>
        <w:rFonts w:ascii="Symbol" w:hAnsi="Symbol" w:cs="Symbol" w:hint="default"/>
        <w:sz w:val="18"/>
        <w:szCs w:val="18"/>
      </w:rPr>
    </w:lvl>
    <w:lvl w:ilvl="1" w:tplc="07720B4E">
      <w:start w:val="1"/>
      <w:numFmt w:val="bullet"/>
      <w:lvlText w:val="o"/>
      <w:lvlJc w:val="left"/>
      <w:pPr>
        <w:ind w:left="1440" w:hanging="360"/>
      </w:pPr>
      <w:rPr>
        <w:rFonts w:ascii="Courier New" w:hAnsi="Courier New" w:cs="Courier New" w:hint="default"/>
      </w:rPr>
    </w:lvl>
    <w:lvl w:ilvl="2" w:tplc="F3C2EEB8">
      <w:start w:val="1"/>
      <w:numFmt w:val="bullet"/>
      <w:lvlText w:val=""/>
      <w:lvlJc w:val="left"/>
      <w:pPr>
        <w:ind w:left="2160" w:hanging="360"/>
      </w:pPr>
      <w:rPr>
        <w:rFonts w:ascii="Wingdings" w:hAnsi="Wingdings" w:cs="Wingdings" w:hint="default"/>
      </w:rPr>
    </w:lvl>
    <w:lvl w:ilvl="3" w:tplc="CCB8583C">
      <w:start w:val="1"/>
      <w:numFmt w:val="bullet"/>
      <w:lvlText w:val=""/>
      <w:lvlJc w:val="left"/>
      <w:pPr>
        <w:ind w:left="2880" w:hanging="360"/>
      </w:pPr>
      <w:rPr>
        <w:rFonts w:ascii="Symbol" w:hAnsi="Symbol" w:cs="Symbol" w:hint="default"/>
      </w:rPr>
    </w:lvl>
    <w:lvl w:ilvl="4" w:tplc="82C8D3CE">
      <w:start w:val="1"/>
      <w:numFmt w:val="bullet"/>
      <w:lvlText w:val="o"/>
      <w:lvlJc w:val="left"/>
      <w:pPr>
        <w:ind w:left="3600" w:hanging="360"/>
      </w:pPr>
      <w:rPr>
        <w:rFonts w:ascii="Courier New" w:hAnsi="Courier New" w:cs="Courier New" w:hint="default"/>
      </w:rPr>
    </w:lvl>
    <w:lvl w:ilvl="5" w:tplc="1E9487B2">
      <w:start w:val="1"/>
      <w:numFmt w:val="bullet"/>
      <w:lvlText w:val=""/>
      <w:lvlJc w:val="left"/>
      <w:pPr>
        <w:ind w:left="4320" w:hanging="360"/>
      </w:pPr>
      <w:rPr>
        <w:rFonts w:ascii="Wingdings" w:hAnsi="Wingdings" w:cs="Wingdings" w:hint="default"/>
      </w:rPr>
    </w:lvl>
    <w:lvl w:ilvl="6" w:tplc="5B7AA9A4">
      <w:start w:val="1"/>
      <w:numFmt w:val="bullet"/>
      <w:lvlText w:val=""/>
      <w:lvlJc w:val="left"/>
      <w:pPr>
        <w:ind w:left="5040" w:hanging="360"/>
      </w:pPr>
      <w:rPr>
        <w:rFonts w:ascii="Symbol" w:hAnsi="Symbol" w:cs="Symbol" w:hint="default"/>
      </w:rPr>
    </w:lvl>
    <w:lvl w:ilvl="7" w:tplc="8ACC2368">
      <w:start w:val="1"/>
      <w:numFmt w:val="bullet"/>
      <w:lvlText w:val="o"/>
      <w:lvlJc w:val="left"/>
      <w:pPr>
        <w:ind w:left="5760" w:hanging="360"/>
      </w:pPr>
      <w:rPr>
        <w:rFonts w:ascii="Courier New" w:hAnsi="Courier New" w:cs="Courier New" w:hint="default"/>
      </w:rPr>
    </w:lvl>
    <w:lvl w:ilvl="8" w:tplc="95520F14">
      <w:start w:val="1"/>
      <w:numFmt w:val="bullet"/>
      <w:lvlText w:val=""/>
      <w:lvlJc w:val="left"/>
      <w:pPr>
        <w:ind w:left="6480" w:hanging="360"/>
      </w:pPr>
      <w:rPr>
        <w:rFonts w:ascii="Wingdings" w:hAnsi="Wingdings" w:cs="Wingdings" w:hint="default"/>
      </w:rPr>
    </w:lvl>
  </w:abstractNum>
  <w:abstractNum w:abstractNumId="24" w15:restartNumberingAfterBreak="0">
    <w:nsid w:val="2EBC3050"/>
    <w:multiLevelType w:val="hybridMultilevel"/>
    <w:tmpl w:val="5B509788"/>
    <w:lvl w:ilvl="0" w:tplc="C1402EAE">
      <w:start w:val="1"/>
      <w:numFmt w:val="bullet"/>
      <w:lvlText w:val=""/>
      <w:lvlJc w:val="left"/>
      <w:pPr>
        <w:ind w:left="720" w:hanging="360"/>
      </w:pPr>
      <w:rPr>
        <w:rFonts w:ascii="Symbol" w:hAnsi="Symbol" w:cs="Symbol" w:hint="default"/>
        <w:sz w:val="18"/>
        <w:szCs w:val="18"/>
      </w:rPr>
    </w:lvl>
    <w:lvl w:ilvl="1" w:tplc="1D8A770A">
      <w:start w:val="1"/>
      <w:numFmt w:val="bullet"/>
      <w:lvlText w:val="o"/>
      <w:lvlJc w:val="left"/>
      <w:pPr>
        <w:ind w:left="1440" w:hanging="360"/>
      </w:pPr>
      <w:rPr>
        <w:rFonts w:ascii="Courier New" w:hAnsi="Courier New" w:cs="Courier New" w:hint="default"/>
      </w:rPr>
    </w:lvl>
    <w:lvl w:ilvl="2" w:tplc="351E188E">
      <w:start w:val="1"/>
      <w:numFmt w:val="bullet"/>
      <w:lvlText w:val=""/>
      <w:lvlJc w:val="left"/>
      <w:pPr>
        <w:ind w:left="2160" w:hanging="360"/>
      </w:pPr>
      <w:rPr>
        <w:rFonts w:ascii="Wingdings" w:hAnsi="Wingdings" w:cs="Wingdings" w:hint="default"/>
      </w:rPr>
    </w:lvl>
    <w:lvl w:ilvl="3" w:tplc="4E8018C2">
      <w:start w:val="1"/>
      <w:numFmt w:val="bullet"/>
      <w:lvlText w:val=""/>
      <w:lvlJc w:val="left"/>
      <w:pPr>
        <w:ind w:left="2880" w:hanging="360"/>
      </w:pPr>
      <w:rPr>
        <w:rFonts w:ascii="Symbol" w:hAnsi="Symbol" w:cs="Symbol" w:hint="default"/>
      </w:rPr>
    </w:lvl>
    <w:lvl w:ilvl="4" w:tplc="2F44BC50">
      <w:start w:val="1"/>
      <w:numFmt w:val="bullet"/>
      <w:lvlText w:val="o"/>
      <w:lvlJc w:val="left"/>
      <w:pPr>
        <w:ind w:left="3600" w:hanging="360"/>
      </w:pPr>
      <w:rPr>
        <w:rFonts w:ascii="Courier New" w:hAnsi="Courier New" w:cs="Courier New" w:hint="default"/>
      </w:rPr>
    </w:lvl>
    <w:lvl w:ilvl="5" w:tplc="DABCD9CE">
      <w:start w:val="1"/>
      <w:numFmt w:val="bullet"/>
      <w:lvlText w:val=""/>
      <w:lvlJc w:val="left"/>
      <w:pPr>
        <w:ind w:left="4320" w:hanging="360"/>
      </w:pPr>
      <w:rPr>
        <w:rFonts w:ascii="Wingdings" w:hAnsi="Wingdings" w:cs="Wingdings" w:hint="default"/>
      </w:rPr>
    </w:lvl>
    <w:lvl w:ilvl="6" w:tplc="395E2E0C">
      <w:start w:val="1"/>
      <w:numFmt w:val="bullet"/>
      <w:lvlText w:val=""/>
      <w:lvlJc w:val="left"/>
      <w:pPr>
        <w:ind w:left="5040" w:hanging="360"/>
      </w:pPr>
      <w:rPr>
        <w:rFonts w:ascii="Symbol" w:hAnsi="Symbol" w:cs="Symbol" w:hint="default"/>
      </w:rPr>
    </w:lvl>
    <w:lvl w:ilvl="7" w:tplc="D7FC8B4A">
      <w:start w:val="1"/>
      <w:numFmt w:val="bullet"/>
      <w:lvlText w:val="o"/>
      <w:lvlJc w:val="left"/>
      <w:pPr>
        <w:ind w:left="5760" w:hanging="360"/>
      </w:pPr>
      <w:rPr>
        <w:rFonts w:ascii="Courier New" w:hAnsi="Courier New" w:cs="Courier New" w:hint="default"/>
      </w:rPr>
    </w:lvl>
    <w:lvl w:ilvl="8" w:tplc="FFFAD488">
      <w:start w:val="1"/>
      <w:numFmt w:val="bullet"/>
      <w:lvlText w:val=""/>
      <w:lvlJc w:val="left"/>
      <w:pPr>
        <w:ind w:left="6480" w:hanging="360"/>
      </w:pPr>
      <w:rPr>
        <w:rFonts w:ascii="Wingdings" w:hAnsi="Wingdings" w:cs="Wingdings" w:hint="default"/>
      </w:rPr>
    </w:lvl>
  </w:abstractNum>
  <w:abstractNum w:abstractNumId="25" w15:restartNumberingAfterBreak="0">
    <w:nsid w:val="30740224"/>
    <w:multiLevelType w:val="hybridMultilevel"/>
    <w:tmpl w:val="B9D4AAA8"/>
    <w:lvl w:ilvl="0" w:tplc="8946ED94">
      <w:start w:val="1"/>
      <w:numFmt w:val="bullet"/>
      <w:lvlText w:val=""/>
      <w:lvlJc w:val="left"/>
      <w:pPr>
        <w:ind w:left="720" w:hanging="360"/>
      </w:pPr>
      <w:rPr>
        <w:rFonts w:ascii="Symbol" w:hAnsi="Symbol" w:cs="Symbol" w:hint="default"/>
        <w:sz w:val="18"/>
        <w:szCs w:val="18"/>
      </w:rPr>
    </w:lvl>
    <w:lvl w:ilvl="1" w:tplc="CD2C8F8A">
      <w:start w:val="1"/>
      <w:numFmt w:val="bullet"/>
      <w:lvlText w:val="o"/>
      <w:lvlJc w:val="left"/>
      <w:pPr>
        <w:ind w:left="1440" w:hanging="360"/>
      </w:pPr>
      <w:rPr>
        <w:rFonts w:ascii="Courier New" w:hAnsi="Courier New" w:cs="Courier New" w:hint="default"/>
      </w:rPr>
    </w:lvl>
    <w:lvl w:ilvl="2" w:tplc="2BD4B360">
      <w:start w:val="1"/>
      <w:numFmt w:val="bullet"/>
      <w:lvlText w:val=""/>
      <w:lvlJc w:val="left"/>
      <w:pPr>
        <w:ind w:left="2160" w:hanging="360"/>
      </w:pPr>
      <w:rPr>
        <w:rFonts w:ascii="Wingdings" w:hAnsi="Wingdings" w:cs="Wingdings" w:hint="default"/>
      </w:rPr>
    </w:lvl>
    <w:lvl w:ilvl="3" w:tplc="F3C46914">
      <w:start w:val="1"/>
      <w:numFmt w:val="bullet"/>
      <w:lvlText w:val=""/>
      <w:lvlJc w:val="left"/>
      <w:pPr>
        <w:ind w:left="2880" w:hanging="360"/>
      </w:pPr>
      <w:rPr>
        <w:rFonts w:ascii="Symbol" w:hAnsi="Symbol" w:cs="Symbol" w:hint="default"/>
      </w:rPr>
    </w:lvl>
    <w:lvl w:ilvl="4" w:tplc="A8B6DBC2">
      <w:start w:val="1"/>
      <w:numFmt w:val="bullet"/>
      <w:lvlText w:val="o"/>
      <w:lvlJc w:val="left"/>
      <w:pPr>
        <w:ind w:left="3600" w:hanging="360"/>
      </w:pPr>
      <w:rPr>
        <w:rFonts w:ascii="Courier New" w:hAnsi="Courier New" w:cs="Courier New" w:hint="default"/>
      </w:rPr>
    </w:lvl>
    <w:lvl w:ilvl="5" w:tplc="19C0350A">
      <w:start w:val="1"/>
      <w:numFmt w:val="bullet"/>
      <w:lvlText w:val=""/>
      <w:lvlJc w:val="left"/>
      <w:pPr>
        <w:ind w:left="4320" w:hanging="360"/>
      </w:pPr>
      <w:rPr>
        <w:rFonts w:ascii="Wingdings" w:hAnsi="Wingdings" w:cs="Wingdings" w:hint="default"/>
      </w:rPr>
    </w:lvl>
    <w:lvl w:ilvl="6" w:tplc="39609EC8">
      <w:start w:val="1"/>
      <w:numFmt w:val="bullet"/>
      <w:lvlText w:val=""/>
      <w:lvlJc w:val="left"/>
      <w:pPr>
        <w:ind w:left="5040" w:hanging="360"/>
      </w:pPr>
      <w:rPr>
        <w:rFonts w:ascii="Symbol" w:hAnsi="Symbol" w:cs="Symbol" w:hint="default"/>
      </w:rPr>
    </w:lvl>
    <w:lvl w:ilvl="7" w:tplc="0276D2C8">
      <w:start w:val="1"/>
      <w:numFmt w:val="bullet"/>
      <w:lvlText w:val="o"/>
      <w:lvlJc w:val="left"/>
      <w:pPr>
        <w:ind w:left="5760" w:hanging="360"/>
      </w:pPr>
      <w:rPr>
        <w:rFonts w:ascii="Courier New" w:hAnsi="Courier New" w:cs="Courier New" w:hint="default"/>
      </w:rPr>
    </w:lvl>
    <w:lvl w:ilvl="8" w:tplc="D0ACDFC2">
      <w:start w:val="1"/>
      <w:numFmt w:val="bullet"/>
      <w:lvlText w:val=""/>
      <w:lvlJc w:val="left"/>
      <w:pPr>
        <w:ind w:left="6480" w:hanging="360"/>
      </w:pPr>
      <w:rPr>
        <w:rFonts w:ascii="Wingdings" w:hAnsi="Wingdings" w:cs="Wingdings" w:hint="default"/>
      </w:rPr>
    </w:lvl>
  </w:abstractNum>
  <w:abstractNum w:abstractNumId="26" w15:restartNumberingAfterBreak="0">
    <w:nsid w:val="33AE5D4A"/>
    <w:multiLevelType w:val="hybridMultilevel"/>
    <w:tmpl w:val="7638DE34"/>
    <w:lvl w:ilvl="0" w:tplc="EF9CDE02">
      <w:start w:val="1"/>
      <w:numFmt w:val="bullet"/>
      <w:lvlText w:val=""/>
      <w:lvlJc w:val="left"/>
      <w:pPr>
        <w:ind w:left="720" w:hanging="360"/>
      </w:pPr>
      <w:rPr>
        <w:rFonts w:ascii="Symbol" w:hAnsi="Symbol" w:cs="Symbol" w:hint="default"/>
        <w:sz w:val="18"/>
        <w:szCs w:val="18"/>
      </w:rPr>
    </w:lvl>
    <w:lvl w:ilvl="1" w:tplc="A540F47E">
      <w:start w:val="1"/>
      <w:numFmt w:val="bullet"/>
      <w:lvlText w:val="o"/>
      <w:lvlJc w:val="left"/>
      <w:pPr>
        <w:ind w:left="1440" w:hanging="360"/>
      </w:pPr>
      <w:rPr>
        <w:rFonts w:ascii="Courier New" w:hAnsi="Courier New" w:cs="Courier New" w:hint="default"/>
      </w:rPr>
    </w:lvl>
    <w:lvl w:ilvl="2" w:tplc="50FE720E">
      <w:start w:val="1"/>
      <w:numFmt w:val="bullet"/>
      <w:lvlText w:val=""/>
      <w:lvlJc w:val="left"/>
      <w:pPr>
        <w:ind w:left="2160" w:hanging="360"/>
      </w:pPr>
      <w:rPr>
        <w:rFonts w:ascii="Wingdings" w:hAnsi="Wingdings" w:cs="Wingdings" w:hint="default"/>
      </w:rPr>
    </w:lvl>
    <w:lvl w:ilvl="3" w:tplc="F5FC4AB8">
      <w:start w:val="1"/>
      <w:numFmt w:val="bullet"/>
      <w:lvlText w:val=""/>
      <w:lvlJc w:val="left"/>
      <w:pPr>
        <w:ind w:left="2880" w:hanging="360"/>
      </w:pPr>
      <w:rPr>
        <w:rFonts w:ascii="Symbol" w:hAnsi="Symbol" w:cs="Symbol" w:hint="default"/>
      </w:rPr>
    </w:lvl>
    <w:lvl w:ilvl="4" w:tplc="E3CA5AB0">
      <w:start w:val="1"/>
      <w:numFmt w:val="bullet"/>
      <w:lvlText w:val="o"/>
      <w:lvlJc w:val="left"/>
      <w:pPr>
        <w:ind w:left="3600" w:hanging="360"/>
      </w:pPr>
      <w:rPr>
        <w:rFonts w:ascii="Courier New" w:hAnsi="Courier New" w:cs="Courier New" w:hint="default"/>
      </w:rPr>
    </w:lvl>
    <w:lvl w:ilvl="5" w:tplc="A25063F8">
      <w:start w:val="1"/>
      <w:numFmt w:val="bullet"/>
      <w:lvlText w:val=""/>
      <w:lvlJc w:val="left"/>
      <w:pPr>
        <w:ind w:left="4320" w:hanging="360"/>
      </w:pPr>
      <w:rPr>
        <w:rFonts w:ascii="Wingdings" w:hAnsi="Wingdings" w:cs="Wingdings" w:hint="default"/>
      </w:rPr>
    </w:lvl>
    <w:lvl w:ilvl="6" w:tplc="935A8168">
      <w:start w:val="1"/>
      <w:numFmt w:val="bullet"/>
      <w:lvlText w:val=""/>
      <w:lvlJc w:val="left"/>
      <w:pPr>
        <w:ind w:left="5040" w:hanging="360"/>
      </w:pPr>
      <w:rPr>
        <w:rFonts w:ascii="Symbol" w:hAnsi="Symbol" w:cs="Symbol" w:hint="default"/>
      </w:rPr>
    </w:lvl>
    <w:lvl w:ilvl="7" w:tplc="EB7A4436">
      <w:start w:val="1"/>
      <w:numFmt w:val="bullet"/>
      <w:lvlText w:val="o"/>
      <w:lvlJc w:val="left"/>
      <w:pPr>
        <w:ind w:left="5760" w:hanging="360"/>
      </w:pPr>
      <w:rPr>
        <w:rFonts w:ascii="Courier New" w:hAnsi="Courier New" w:cs="Courier New" w:hint="default"/>
      </w:rPr>
    </w:lvl>
    <w:lvl w:ilvl="8" w:tplc="21AA0134">
      <w:start w:val="1"/>
      <w:numFmt w:val="bullet"/>
      <w:lvlText w:val=""/>
      <w:lvlJc w:val="left"/>
      <w:pPr>
        <w:ind w:left="6480" w:hanging="360"/>
      </w:pPr>
      <w:rPr>
        <w:rFonts w:ascii="Wingdings" w:hAnsi="Wingdings" w:cs="Wingdings" w:hint="default"/>
      </w:rPr>
    </w:lvl>
  </w:abstractNum>
  <w:abstractNum w:abstractNumId="27" w15:restartNumberingAfterBreak="0">
    <w:nsid w:val="368716F0"/>
    <w:multiLevelType w:val="hybridMultilevel"/>
    <w:tmpl w:val="D50250AA"/>
    <w:lvl w:ilvl="0" w:tplc="FFFFFFFF">
      <w:start w:val="1"/>
      <w:numFmt w:val="decimal"/>
      <w:lvlText w:val="%1."/>
      <w:lvlJc w:val="right"/>
      <w:pPr>
        <w:ind w:left="4973" w:hanging="360"/>
      </w:pPr>
      <w:rPr>
        <w:rFonts w:hint="default"/>
      </w:rPr>
    </w:lvl>
    <w:lvl w:ilvl="1" w:tplc="FFFFFFFF" w:tentative="1">
      <w:start w:val="1"/>
      <w:numFmt w:val="lowerLetter"/>
      <w:lvlText w:val="%2."/>
      <w:lvlJc w:val="left"/>
      <w:pPr>
        <w:ind w:left="5693" w:hanging="360"/>
      </w:pPr>
    </w:lvl>
    <w:lvl w:ilvl="2" w:tplc="FFFFFFFF" w:tentative="1">
      <w:start w:val="1"/>
      <w:numFmt w:val="lowerRoman"/>
      <w:lvlText w:val="%3."/>
      <w:lvlJc w:val="right"/>
      <w:pPr>
        <w:ind w:left="6413" w:hanging="180"/>
      </w:pPr>
    </w:lvl>
    <w:lvl w:ilvl="3" w:tplc="FFFFFFFF" w:tentative="1">
      <w:start w:val="1"/>
      <w:numFmt w:val="decimal"/>
      <w:lvlText w:val="%4."/>
      <w:lvlJc w:val="left"/>
      <w:pPr>
        <w:ind w:left="7133" w:hanging="360"/>
      </w:pPr>
    </w:lvl>
    <w:lvl w:ilvl="4" w:tplc="FFFFFFFF" w:tentative="1">
      <w:start w:val="1"/>
      <w:numFmt w:val="lowerLetter"/>
      <w:lvlText w:val="%5."/>
      <w:lvlJc w:val="left"/>
      <w:pPr>
        <w:ind w:left="7853" w:hanging="360"/>
      </w:pPr>
    </w:lvl>
    <w:lvl w:ilvl="5" w:tplc="FFFFFFFF" w:tentative="1">
      <w:start w:val="1"/>
      <w:numFmt w:val="lowerRoman"/>
      <w:lvlText w:val="%6."/>
      <w:lvlJc w:val="right"/>
      <w:pPr>
        <w:ind w:left="8573" w:hanging="180"/>
      </w:pPr>
    </w:lvl>
    <w:lvl w:ilvl="6" w:tplc="FFFFFFFF" w:tentative="1">
      <w:start w:val="1"/>
      <w:numFmt w:val="decimal"/>
      <w:lvlText w:val="%7."/>
      <w:lvlJc w:val="left"/>
      <w:pPr>
        <w:ind w:left="9293" w:hanging="360"/>
      </w:pPr>
    </w:lvl>
    <w:lvl w:ilvl="7" w:tplc="FFFFFFFF" w:tentative="1">
      <w:start w:val="1"/>
      <w:numFmt w:val="lowerLetter"/>
      <w:lvlText w:val="%8."/>
      <w:lvlJc w:val="left"/>
      <w:pPr>
        <w:ind w:left="10013" w:hanging="360"/>
      </w:pPr>
    </w:lvl>
    <w:lvl w:ilvl="8" w:tplc="FFFFFFFF" w:tentative="1">
      <w:start w:val="1"/>
      <w:numFmt w:val="lowerRoman"/>
      <w:lvlText w:val="%9."/>
      <w:lvlJc w:val="right"/>
      <w:pPr>
        <w:ind w:left="10733" w:hanging="180"/>
      </w:pPr>
    </w:lvl>
  </w:abstractNum>
  <w:abstractNum w:abstractNumId="28" w15:restartNumberingAfterBreak="0">
    <w:nsid w:val="37294BC2"/>
    <w:multiLevelType w:val="hybridMultilevel"/>
    <w:tmpl w:val="2D92B564"/>
    <w:lvl w:ilvl="0" w:tplc="5260A672">
      <w:start w:val="1"/>
      <w:numFmt w:val="bullet"/>
      <w:lvlText w:val=""/>
      <w:lvlJc w:val="left"/>
      <w:pPr>
        <w:ind w:left="720" w:hanging="360"/>
      </w:pPr>
      <w:rPr>
        <w:rFonts w:ascii="Symbol" w:hAnsi="Symbol" w:cs="Symbol" w:hint="default"/>
        <w:sz w:val="18"/>
        <w:szCs w:val="18"/>
      </w:rPr>
    </w:lvl>
    <w:lvl w:ilvl="1" w:tplc="D8BAD06E">
      <w:start w:val="1"/>
      <w:numFmt w:val="bullet"/>
      <w:lvlText w:val="o"/>
      <w:lvlJc w:val="left"/>
      <w:pPr>
        <w:ind w:left="1440" w:hanging="360"/>
      </w:pPr>
      <w:rPr>
        <w:rFonts w:ascii="Courier New" w:hAnsi="Courier New" w:cs="Courier New" w:hint="default"/>
      </w:rPr>
    </w:lvl>
    <w:lvl w:ilvl="2" w:tplc="BB7E707E">
      <w:start w:val="1"/>
      <w:numFmt w:val="bullet"/>
      <w:lvlText w:val=""/>
      <w:lvlJc w:val="left"/>
      <w:pPr>
        <w:ind w:left="2160" w:hanging="360"/>
      </w:pPr>
      <w:rPr>
        <w:rFonts w:ascii="Wingdings" w:hAnsi="Wingdings" w:cs="Wingdings" w:hint="default"/>
      </w:rPr>
    </w:lvl>
    <w:lvl w:ilvl="3" w:tplc="1BA02F08">
      <w:start w:val="1"/>
      <w:numFmt w:val="bullet"/>
      <w:lvlText w:val=""/>
      <w:lvlJc w:val="left"/>
      <w:pPr>
        <w:ind w:left="2880" w:hanging="360"/>
      </w:pPr>
      <w:rPr>
        <w:rFonts w:ascii="Symbol" w:hAnsi="Symbol" w:cs="Symbol" w:hint="default"/>
      </w:rPr>
    </w:lvl>
    <w:lvl w:ilvl="4" w:tplc="AB627C20">
      <w:start w:val="1"/>
      <w:numFmt w:val="bullet"/>
      <w:lvlText w:val="o"/>
      <w:lvlJc w:val="left"/>
      <w:pPr>
        <w:ind w:left="3600" w:hanging="360"/>
      </w:pPr>
      <w:rPr>
        <w:rFonts w:ascii="Courier New" w:hAnsi="Courier New" w:cs="Courier New" w:hint="default"/>
      </w:rPr>
    </w:lvl>
    <w:lvl w:ilvl="5" w:tplc="59BCDAF4">
      <w:start w:val="1"/>
      <w:numFmt w:val="bullet"/>
      <w:lvlText w:val=""/>
      <w:lvlJc w:val="left"/>
      <w:pPr>
        <w:ind w:left="4320" w:hanging="360"/>
      </w:pPr>
      <w:rPr>
        <w:rFonts w:ascii="Wingdings" w:hAnsi="Wingdings" w:cs="Wingdings" w:hint="default"/>
      </w:rPr>
    </w:lvl>
    <w:lvl w:ilvl="6" w:tplc="8702F03C">
      <w:start w:val="1"/>
      <w:numFmt w:val="bullet"/>
      <w:lvlText w:val=""/>
      <w:lvlJc w:val="left"/>
      <w:pPr>
        <w:ind w:left="5040" w:hanging="360"/>
      </w:pPr>
      <w:rPr>
        <w:rFonts w:ascii="Symbol" w:hAnsi="Symbol" w:cs="Symbol" w:hint="default"/>
      </w:rPr>
    </w:lvl>
    <w:lvl w:ilvl="7" w:tplc="B2829198">
      <w:start w:val="1"/>
      <w:numFmt w:val="bullet"/>
      <w:lvlText w:val="o"/>
      <w:lvlJc w:val="left"/>
      <w:pPr>
        <w:ind w:left="5760" w:hanging="360"/>
      </w:pPr>
      <w:rPr>
        <w:rFonts w:ascii="Courier New" w:hAnsi="Courier New" w:cs="Courier New" w:hint="default"/>
      </w:rPr>
    </w:lvl>
    <w:lvl w:ilvl="8" w:tplc="21725586">
      <w:start w:val="1"/>
      <w:numFmt w:val="bullet"/>
      <w:lvlText w:val=""/>
      <w:lvlJc w:val="left"/>
      <w:pPr>
        <w:ind w:left="6480" w:hanging="360"/>
      </w:pPr>
      <w:rPr>
        <w:rFonts w:ascii="Wingdings" w:hAnsi="Wingdings" w:cs="Wingdings" w:hint="default"/>
      </w:rPr>
    </w:lvl>
  </w:abstractNum>
  <w:abstractNum w:abstractNumId="29" w15:restartNumberingAfterBreak="0">
    <w:nsid w:val="403E404E"/>
    <w:multiLevelType w:val="hybridMultilevel"/>
    <w:tmpl w:val="54E066B2"/>
    <w:lvl w:ilvl="0" w:tplc="558C5366">
      <w:start w:val="1"/>
      <w:numFmt w:val="bullet"/>
      <w:lvlText w:val=""/>
      <w:lvlJc w:val="left"/>
      <w:pPr>
        <w:ind w:left="720" w:hanging="360"/>
      </w:pPr>
      <w:rPr>
        <w:rFonts w:ascii="Symbol" w:hAnsi="Symbol" w:cs="Symbol" w:hint="default"/>
        <w:sz w:val="18"/>
        <w:szCs w:val="18"/>
      </w:rPr>
    </w:lvl>
    <w:lvl w:ilvl="1" w:tplc="E39EA0F4">
      <w:start w:val="1"/>
      <w:numFmt w:val="bullet"/>
      <w:lvlText w:val="o"/>
      <w:lvlJc w:val="left"/>
      <w:pPr>
        <w:ind w:left="1440" w:hanging="360"/>
      </w:pPr>
      <w:rPr>
        <w:rFonts w:ascii="Courier New" w:hAnsi="Courier New" w:cs="Courier New" w:hint="default"/>
      </w:rPr>
    </w:lvl>
    <w:lvl w:ilvl="2" w:tplc="500E8CAE">
      <w:start w:val="1"/>
      <w:numFmt w:val="bullet"/>
      <w:lvlText w:val=""/>
      <w:lvlJc w:val="left"/>
      <w:pPr>
        <w:ind w:left="2160" w:hanging="360"/>
      </w:pPr>
      <w:rPr>
        <w:rFonts w:ascii="Wingdings" w:hAnsi="Wingdings" w:cs="Wingdings" w:hint="default"/>
      </w:rPr>
    </w:lvl>
    <w:lvl w:ilvl="3" w:tplc="58E84744">
      <w:start w:val="1"/>
      <w:numFmt w:val="bullet"/>
      <w:lvlText w:val=""/>
      <w:lvlJc w:val="left"/>
      <w:pPr>
        <w:ind w:left="2880" w:hanging="360"/>
      </w:pPr>
      <w:rPr>
        <w:rFonts w:ascii="Symbol" w:hAnsi="Symbol" w:cs="Symbol" w:hint="default"/>
      </w:rPr>
    </w:lvl>
    <w:lvl w:ilvl="4" w:tplc="56A68BA2">
      <w:start w:val="1"/>
      <w:numFmt w:val="bullet"/>
      <w:lvlText w:val="o"/>
      <w:lvlJc w:val="left"/>
      <w:pPr>
        <w:ind w:left="3600" w:hanging="360"/>
      </w:pPr>
      <w:rPr>
        <w:rFonts w:ascii="Courier New" w:hAnsi="Courier New" w:cs="Courier New" w:hint="default"/>
      </w:rPr>
    </w:lvl>
    <w:lvl w:ilvl="5" w:tplc="2830FD7C">
      <w:start w:val="1"/>
      <w:numFmt w:val="bullet"/>
      <w:lvlText w:val=""/>
      <w:lvlJc w:val="left"/>
      <w:pPr>
        <w:ind w:left="4320" w:hanging="360"/>
      </w:pPr>
      <w:rPr>
        <w:rFonts w:ascii="Wingdings" w:hAnsi="Wingdings" w:cs="Wingdings" w:hint="default"/>
      </w:rPr>
    </w:lvl>
    <w:lvl w:ilvl="6" w:tplc="246EF10C">
      <w:start w:val="1"/>
      <w:numFmt w:val="bullet"/>
      <w:lvlText w:val=""/>
      <w:lvlJc w:val="left"/>
      <w:pPr>
        <w:ind w:left="5040" w:hanging="360"/>
      </w:pPr>
      <w:rPr>
        <w:rFonts w:ascii="Symbol" w:hAnsi="Symbol" w:cs="Symbol" w:hint="default"/>
      </w:rPr>
    </w:lvl>
    <w:lvl w:ilvl="7" w:tplc="E70664A0">
      <w:start w:val="1"/>
      <w:numFmt w:val="bullet"/>
      <w:lvlText w:val="o"/>
      <w:lvlJc w:val="left"/>
      <w:pPr>
        <w:ind w:left="5760" w:hanging="360"/>
      </w:pPr>
      <w:rPr>
        <w:rFonts w:ascii="Courier New" w:hAnsi="Courier New" w:cs="Courier New" w:hint="default"/>
      </w:rPr>
    </w:lvl>
    <w:lvl w:ilvl="8" w:tplc="DEFCE31C">
      <w:start w:val="1"/>
      <w:numFmt w:val="bullet"/>
      <w:lvlText w:val=""/>
      <w:lvlJc w:val="left"/>
      <w:pPr>
        <w:ind w:left="6480" w:hanging="360"/>
      </w:pPr>
      <w:rPr>
        <w:rFonts w:ascii="Wingdings" w:hAnsi="Wingdings" w:cs="Wingdings" w:hint="default"/>
      </w:rPr>
    </w:lvl>
  </w:abstractNum>
  <w:abstractNum w:abstractNumId="30" w15:restartNumberingAfterBreak="0">
    <w:nsid w:val="43097420"/>
    <w:multiLevelType w:val="hybridMultilevel"/>
    <w:tmpl w:val="6F8CF16E"/>
    <w:lvl w:ilvl="0" w:tplc="19ECE54E">
      <w:start w:val="1"/>
      <w:numFmt w:val="decimal"/>
      <w:lvlText w:val="%1."/>
      <w:lvlJc w:val="left"/>
      <w:pPr>
        <w:ind w:left="717" w:hanging="360"/>
      </w:pPr>
      <w:rPr>
        <w:rFonts w:cs="Tahoma" w:hint="default"/>
        <w:b/>
      </w:rPr>
    </w:lvl>
    <w:lvl w:ilvl="1" w:tplc="04240019" w:tentative="1">
      <w:start w:val="1"/>
      <w:numFmt w:val="lowerLetter"/>
      <w:lvlText w:val="%2."/>
      <w:lvlJc w:val="left"/>
      <w:pPr>
        <w:ind w:left="1437" w:hanging="360"/>
      </w:pPr>
    </w:lvl>
    <w:lvl w:ilvl="2" w:tplc="0424001B" w:tentative="1">
      <w:start w:val="1"/>
      <w:numFmt w:val="lowerRoman"/>
      <w:lvlText w:val="%3."/>
      <w:lvlJc w:val="right"/>
      <w:pPr>
        <w:ind w:left="2157" w:hanging="180"/>
      </w:pPr>
    </w:lvl>
    <w:lvl w:ilvl="3" w:tplc="0424000F" w:tentative="1">
      <w:start w:val="1"/>
      <w:numFmt w:val="decimal"/>
      <w:lvlText w:val="%4."/>
      <w:lvlJc w:val="left"/>
      <w:pPr>
        <w:ind w:left="2877" w:hanging="360"/>
      </w:pPr>
    </w:lvl>
    <w:lvl w:ilvl="4" w:tplc="04240019" w:tentative="1">
      <w:start w:val="1"/>
      <w:numFmt w:val="lowerLetter"/>
      <w:lvlText w:val="%5."/>
      <w:lvlJc w:val="left"/>
      <w:pPr>
        <w:ind w:left="3597" w:hanging="360"/>
      </w:pPr>
    </w:lvl>
    <w:lvl w:ilvl="5" w:tplc="0424001B" w:tentative="1">
      <w:start w:val="1"/>
      <w:numFmt w:val="lowerRoman"/>
      <w:lvlText w:val="%6."/>
      <w:lvlJc w:val="right"/>
      <w:pPr>
        <w:ind w:left="4317" w:hanging="180"/>
      </w:pPr>
    </w:lvl>
    <w:lvl w:ilvl="6" w:tplc="0424000F" w:tentative="1">
      <w:start w:val="1"/>
      <w:numFmt w:val="decimal"/>
      <w:lvlText w:val="%7."/>
      <w:lvlJc w:val="left"/>
      <w:pPr>
        <w:ind w:left="5037" w:hanging="360"/>
      </w:pPr>
    </w:lvl>
    <w:lvl w:ilvl="7" w:tplc="04240019" w:tentative="1">
      <w:start w:val="1"/>
      <w:numFmt w:val="lowerLetter"/>
      <w:lvlText w:val="%8."/>
      <w:lvlJc w:val="left"/>
      <w:pPr>
        <w:ind w:left="5757" w:hanging="360"/>
      </w:pPr>
    </w:lvl>
    <w:lvl w:ilvl="8" w:tplc="0424001B" w:tentative="1">
      <w:start w:val="1"/>
      <w:numFmt w:val="lowerRoman"/>
      <w:lvlText w:val="%9."/>
      <w:lvlJc w:val="right"/>
      <w:pPr>
        <w:ind w:left="6477" w:hanging="180"/>
      </w:pPr>
    </w:lvl>
  </w:abstractNum>
  <w:abstractNum w:abstractNumId="31" w15:restartNumberingAfterBreak="0">
    <w:nsid w:val="45700D3F"/>
    <w:multiLevelType w:val="hybridMultilevel"/>
    <w:tmpl w:val="ADCC0D64"/>
    <w:lvl w:ilvl="0" w:tplc="F9109340">
      <w:start w:val="1"/>
      <w:numFmt w:val="bullet"/>
      <w:lvlText w:val=""/>
      <w:lvlJc w:val="left"/>
      <w:pPr>
        <w:ind w:left="720" w:hanging="360"/>
      </w:pPr>
      <w:rPr>
        <w:rFonts w:ascii="Symbol" w:hAnsi="Symbol" w:cs="Symbol" w:hint="default"/>
        <w:sz w:val="18"/>
        <w:szCs w:val="18"/>
      </w:rPr>
    </w:lvl>
    <w:lvl w:ilvl="1" w:tplc="69985314">
      <w:start w:val="1"/>
      <w:numFmt w:val="bullet"/>
      <w:lvlText w:val="o"/>
      <w:lvlJc w:val="left"/>
      <w:pPr>
        <w:ind w:left="1440" w:hanging="360"/>
      </w:pPr>
      <w:rPr>
        <w:rFonts w:ascii="Courier New" w:hAnsi="Courier New" w:cs="Courier New" w:hint="default"/>
      </w:rPr>
    </w:lvl>
    <w:lvl w:ilvl="2" w:tplc="77D2442E">
      <w:start w:val="1"/>
      <w:numFmt w:val="bullet"/>
      <w:lvlText w:val=""/>
      <w:lvlJc w:val="left"/>
      <w:pPr>
        <w:ind w:left="2160" w:hanging="360"/>
      </w:pPr>
      <w:rPr>
        <w:rFonts w:ascii="Wingdings" w:hAnsi="Wingdings" w:cs="Wingdings" w:hint="default"/>
      </w:rPr>
    </w:lvl>
    <w:lvl w:ilvl="3" w:tplc="0270E1D2">
      <w:start w:val="1"/>
      <w:numFmt w:val="bullet"/>
      <w:lvlText w:val=""/>
      <w:lvlJc w:val="left"/>
      <w:pPr>
        <w:ind w:left="2880" w:hanging="360"/>
      </w:pPr>
      <w:rPr>
        <w:rFonts w:ascii="Symbol" w:hAnsi="Symbol" w:cs="Symbol" w:hint="default"/>
      </w:rPr>
    </w:lvl>
    <w:lvl w:ilvl="4" w:tplc="D018AEFC">
      <w:start w:val="1"/>
      <w:numFmt w:val="bullet"/>
      <w:lvlText w:val="o"/>
      <w:lvlJc w:val="left"/>
      <w:pPr>
        <w:ind w:left="3600" w:hanging="360"/>
      </w:pPr>
      <w:rPr>
        <w:rFonts w:ascii="Courier New" w:hAnsi="Courier New" w:cs="Courier New" w:hint="default"/>
      </w:rPr>
    </w:lvl>
    <w:lvl w:ilvl="5" w:tplc="A4A620C4">
      <w:start w:val="1"/>
      <w:numFmt w:val="bullet"/>
      <w:lvlText w:val=""/>
      <w:lvlJc w:val="left"/>
      <w:pPr>
        <w:ind w:left="4320" w:hanging="360"/>
      </w:pPr>
      <w:rPr>
        <w:rFonts w:ascii="Wingdings" w:hAnsi="Wingdings" w:cs="Wingdings" w:hint="default"/>
      </w:rPr>
    </w:lvl>
    <w:lvl w:ilvl="6" w:tplc="8758A5DE">
      <w:start w:val="1"/>
      <w:numFmt w:val="bullet"/>
      <w:lvlText w:val=""/>
      <w:lvlJc w:val="left"/>
      <w:pPr>
        <w:ind w:left="5040" w:hanging="360"/>
      </w:pPr>
      <w:rPr>
        <w:rFonts w:ascii="Symbol" w:hAnsi="Symbol" w:cs="Symbol" w:hint="default"/>
      </w:rPr>
    </w:lvl>
    <w:lvl w:ilvl="7" w:tplc="C1ECF5B8">
      <w:start w:val="1"/>
      <w:numFmt w:val="bullet"/>
      <w:lvlText w:val="o"/>
      <w:lvlJc w:val="left"/>
      <w:pPr>
        <w:ind w:left="5760" w:hanging="360"/>
      </w:pPr>
      <w:rPr>
        <w:rFonts w:ascii="Courier New" w:hAnsi="Courier New" w:cs="Courier New" w:hint="default"/>
      </w:rPr>
    </w:lvl>
    <w:lvl w:ilvl="8" w:tplc="39F241A0">
      <w:start w:val="1"/>
      <w:numFmt w:val="bullet"/>
      <w:lvlText w:val=""/>
      <w:lvlJc w:val="left"/>
      <w:pPr>
        <w:ind w:left="6480" w:hanging="360"/>
      </w:pPr>
      <w:rPr>
        <w:rFonts w:ascii="Wingdings" w:hAnsi="Wingdings" w:cs="Wingdings" w:hint="default"/>
      </w:rPr>
    </w:lvl>
  </w:abstractNum>
  <w:abstractNum w:abstractNumId="32" w15:restartNumberingAfterBreak="0">
    <w:nsid w:val="47E56F6B"/>
    <w:multiLevelType w:val="hybridMultilevel"/>
    <w:tmpl w:val="701C7004"/>
    <w:lvl w:ilvl="0" w:tplc="CDB2DE4C">
      <w:start w:val="1"/>
      <w:numFmt w:val="bullet"/>
      <w:lvlText w:val=""/>
      <w:lvlJc w:val="left"/>
      <w:pPr>
        <w:ind w:left="720" w:hanging="360"/>
      </w:pPr>
      <w:rPr>
        <w:rFonts w:ascii="Symbol" w:hAnsi="Symbol" w:cs="Symbol" w:hint="default"/>
        <w:sz w:val="18"/>
        <w:szCs w:val="18"/>
      </w:rPr>
    </w:lvl>
    <w:lvl w:ilvl="1" w:tplc="AAD2E544">
      <w:start w:val="1"/>
      <w:numFmt w:val="bullet"/>
      <w:lvlText w:val="o"/>
      <w:lvlJc w:val="left"/>
      <w:pPr>
        <w:ind w:left="1440" w:hanging="360"/>
      </w:pPr>
      <w:rPr>
        <w:rFonts w:ascii="Courier New" w:hAnsi="Courier New" w:cs="Courier New" w:hint="default"/>
      </w:rPr>
    </w:lvl>
    <w:lvl w:ilvl="2" w:tplc="08086038">
      <w:start w:val="1"/>
      <w:numFmt w:val="bullet"/>
      <w:lvlText w:val=""/>
      <w:lvlJc w:val="left"/>
      <w:pPr>
        <w:ind w:left="2160" w:hanging="360"/>
      </w:pPr>
      <w:rPr>
        <w:rFonts w:ascii="Wingdings" w:hAnsi="Wingdings" w:cs="Wingdings" w:hint="default"/>
      </w:rPr>
    </w:lvl>
    <w:lvl w:ilvl="3" w:tplc="C520D94C">
      <w:start w:val="1"/>
      <w:numFmt w:val="bullet"/>
      <w:lvlText w:val=""/>
      <w:lvlJc w:val="left"/>
      <w:pPr>
        <w:ind w:left="2880" w:hanging="360"/>
      </w:pPr>
      <w:rPr>
        <w:rFonts w:ascii="Symbol" w:hAnsi="Symbol" w:cs="Symbol" w:hint="default"/>
      </w:rPr>
    </w:lvl>
    <w:lvl w:ilvl="4" w:tplc="D71E4AA0">
      <w:start w:val="1"/>
      <w:numFmt w:val="bullet"/>
      <w:lvlText w:val="o"/>
      <w:lvlJc w:val="left"/>
      <w:pPr>
        <w:ind w:left="3600" w:hanging="360"/>
      </w:pPr>
      <w:rPr>
        <w:rFonts w:ascii="Courier New" w:hAnsi="Courier New" w:cs="Courier New" w:hint="default"/>
      </w:rPr>
    </w:lvl>
    <w:lvl w:ilvl="5" w:tplc="3ABA4C76">
      <w:start w:val="1"/>
      <w:numFmt w:val="bullet"/>
      <w:lvlText w:val=""/>
      <w:lvlJc w:val="left"/>
      <w:pPr>
        <w:ind w:left="4320" w:hanging="360"/>
      </w:pPr>
      <w:rPr>
        <w:rFonts w:ascii="Wingdings" w:hAnsi="Wingdings" w:cs="Wingdings" w:hint="default"/>
      </w:rPr>
    </w:lvl>
    <w:lvl w:ilvl="6" w:tplc="B8A04398">
      <w:start w:val="1"/>
      <w:numFmt w:val="bullet"/>
      <w:lvlText w:val=""/>
      <w:lvlJc w:val="left"/>
      <w:pPr>
        <w:ind w:left="5040" w:hanging="360"/>
      </w:pPr>
      <w:rPr>
        <w:rFonts w:ascii="Symbol" w:hAnsi="Symbol" w:cs="Symbol" w:hint="default"/>
      </w:rPr>
    </w:lvl>
    <w:lvl w:ilvl="7" w:tplc="7D7EB85A">
      <w:start w:val="1"/>
      <w:numFmt w:val="bullet"/>
      <w:lvlText w:val="o"/>
      <w:lvlJc w:val="left"/>
      <w:pPr>
        <w:ind w:left="5760" w:hanging="360"/>
      </w:pPr>
      <w:rPr>
        <w:rFonts w:ascii="Courier New" w:hAnsi="Courier New" w:cs="Courier New" w:hint="default"/>
      </w:rPr>
    </w:lvl>
    <w:lvl w:ilvl="8" w:tplc="F3DAA1A4">
      <w:start w:val="1"/>
      <w:numFmt w:val="bullet"/>
      <w:lvlText w:val=""/>
      <w:lvlJc w:val="left"/>
      <w:pPr>
        <w:ind w:left="6480" w:hanging="360"/>
      </w:pPr>
      <w:rPr>
        <w:rFonts w:ascii="Wingdings" w:hAnsi="Wingdings" w:cs="Wingdings" w:hint="default"/>
      </w:rPr>
    </w:lvl>
  </w:abstractNum>
  <w:abstractNum w:abstractNumId="33" w15:restartNumberingAfterBreak="0">
    <w:nsid w:val="4A962BC3"/>
    <w:multiLevelType w:val="hybridMultilevel"/>
    <w:tmpl w:val="4C34F94E"/>
    <w:lvl w:ilvl="0" w:tplc="C3F6691C">
      <w:start w:val="1"/>
      <w:numFmt w:val="bullet"/>
      <w:lvlText w:val=""/>
      <w:lvlJc w:val="left"/>
      <w:pPr>
        <w:ind w:left="720" w:hanging="360"/>
      </w:pPr>
      <w:rPr>
        <w:rFonts w:ascii="Symbol" w:hAnsi="Symbol" w:cs="Symbol" w:hint="default"/>
        <w:sz w:val="18"/>
        <w:szCs w:val="18"/>
      </w:rPr>
    </w:lvl>
    <w:lvl w:ilvl="1" w:tplc="DDA45952">
      <w:start w:val="1"/>
      <w:numFmt w:val="bullet"/>
      <w:lvlText w:val="o"/>
      <w:lvlJc w:val="left"/>
      <w:pPr>
        <w:ind w:left="1440" w:hanging="360"/>
      </w:pPr>
      <w:rPr>
        <w:rFonts w:ascii="Courier New" w:hAnsi="Courier New" w:cs="Courier New" w:hint="default"/>
      </w:rPr>
    </w:lvl>
    <w:lvl w:ilvl="2" w:tplc="14F0BBE8">
      <w:start w:val="1"/>
      <w:numFmt w:val="bullet"/>
      <w:lvlText w:val=""/>
      <w:lvlJc w:val="left"/>
      <w:pPr>
        <w:ind w:left="2160" w:hanging="360"/>
      </w:pPr>
      <w:rPr>
        <w:rFonts w:ascii="Wingdings" w:hAnsi="Wingdings" w:cs="Wingdings" w:hint="default"/>
      </w:rPr>
    </w:lvl>
    <w:lvl w:ilvl="3" w:tplc="34283186">
      <w:start w:val="1"/>
      <w:numFmt w:val="bullet"/>
      <w:lvlText w:val=""/>
      <w:lvlJc w:val="left"/>
      <w:pPr>
        <w:ind w:left="2880" w:hanging="360"/>
      </w:pPr>
      <w:rPr>
        <w:rFonts w:ascii="Symbol" w:hAnsi="Symbol" w:cs="Symbol" w:hint="default"/>
      </w:rPr>
    </w:lvl>
    <w:lvl w:ilvl="4" w:tplc="6876F226">
      <w:start w:val="1"/>
      <w:numFmt w:val="bullet"/>
      <w:lvlText w:val="o"/>
      <w:lvlJc w:val="left"/>
      <w:pPr>
        <w:ind w:left="3600" w:hanging="360"/>
      </w:pPr>
      <w:rPr>
        <w:rFonts w:ascii="Courier New" w:hAnsi="Courier New" w:cs="Courier New" w:hint="default"/>
      </w:rPr>
    </w:lvl>
    <w:lvl w:ilvl="5" w:tplc="1B04AA6A">
      <w:start w:val="1"/>
      <w:numFmt w:val="bullet"/>
      <w:lvlText w:val=""/>
      <w:lvlJc w:val="left"/>
      <w:pPr>
        <w:ind w:left="4320" w:hanging="360"/>
      </w:pPr>
      <w:rPr>
        <w:rFonts w:ascii="Wingdings" w:hAnsi="Wingdings" w:cs="Wingdings" w:hint="default"/>
      </w:rPr>
    </w:lvl>
    <w:lvl w:ilvl="6" w:tplc="4C50F510">
      <w:start w:val="1"/>
      <w:numFmt w:val="bullet"/>
      <w:lvlText w:val=""/>
      <w:lvlJc w:val="left"/>
      <w:pPr>
        <w:ind w:left="5040" w:hanging="360"/>
      </w:pPr>
      <w:rPr>
        <w:rFonts w:ascii="Symbol" w:hAnsi="Symbol" w:cs="Symbol" w:hint="default"/>
      </w:rPr>
    </w:lvl>
    <w:lvl w:ilvl="7" w:tplc="231EBBD2">
      <w:start w:val="1"/>
      <w:numFmt w:val="bullet"/>
      <w:lvlText w:val="o"/>
      <w:lvlJc w:val="left"/>
      <w:pPr>
        <w:ind w:left="5760" w:hanging="360"/>
      </w:pPr>
      <w:rPr>
        <w:rFonts w:ascii="Courier New" w:hAnsi="Courier New" w:cs="Courier New" w:hint="default"/>
      </w:rPr>
    </w:lvl>
    <w:lvl w:ilvl="8" w:tplc="13E46AAE">
      <w:start w:val="1"/>
      <w:numFmt w:val="bullet"/>
      <w:lvlText w:val=""/>
      <w:lvlJc w:val="left"/>
      <w:pPr>
        <w:ind w:left="6480" w:hanging="360"/>
      </w:pPr>
      <w:rPr>
        <w:rFonts w:ascii="Wingdings" w:hAnsi="Wingdings" w:cs="Wingdings" w:hint="default"/>
      </w:rPr>
    </w:lvl>
  </w:abstractNum>
  <w:abstractNum w:abstractNumId="34" w15:restartNumberingAfterBreak="0">
    <w:nsid w:val="4B6822AA"/>
    <w:multiLevelType w:val="hybridMultilevel"/>
    <w:tmpl w:val="0CB615B2"/>
    <w:lvl w:ilvl="0" w:tplc="B7F0F1B4">
      <w:start w:val="1"/>
      <w:numFmt w:val="bullet"/>
      <w:lvlText w:val=""/>
      <w:lvlJc w:val="left"/>
      <w:pPr>
        <w:ind w:left="720" w:hanging="360"/>
      </w:pPr>
      <w:rPr>
        <w:rFonts w:ascii="Symbol" w:hAnsi="Symbol" w:cs="Symbol" w:hint="default"/>
        <w:sz w:val="18"/>
        <w:szCs w:val="18"/>
      </w:rPr>
    </w:lvl>
    <w:lvl w:ilvl="1" w:tplc="1D825748">
      <w:start w:val="1"/>
      <w:numFmt w:val="bullet"/>
      <w:lvlText w:val="o"/>
      <w:lvlJc w:val="left"/>
      <w:pPr>
        <w:ind w:left="1440" w:hanging="360"/>
      </w:pPr>
      <w:rPr>
        <w:rFonts w:ascii="Courier New" w:hAnsi="Courier New" w:cs="Courier New" w:hint="default"/>
      </w:rPr>
    </w:lvl>
    <w:lvl w:ilvl="2" w:tplc="D8C6C886">
      <w:start w:val="1"/>
      <w:numFmt w:val="bullet"/>
      <w:lvlText w:val=""/>
      <w:lvlJc w:val="left"/>
      <w:pPr>
        <w:ind w:left="2160" w:hanging="360"/>
      </w:pPr>
      <w:rPr>
        <w:rFonts w:ascii="Wingdings" w:hAnsi="Wingdings" w:cs="Wingdings" w:hint="default"/>
      </w:rPr>
    </w:lvl>
    <w:lvl w:ilvl="3" w:tplc="40A8D1E4">
      <w:start w:val="1"/>
      <w:numFmt w:val="bullet"/>
      <w:lvlText w:val=""/>
      <w:lvlJc w:val="left"/>
      <w:pPr>
        <w:ind w:left="2880" w:hanging="360"/>
      </w:pPr>
      <w:rPr>
        <w:rFonts w:ascii="Symbol" w:hAnsi="Symbol" w:cs="Symbol" w:hint="default"/>
      </w:rPr>
    </w:lvl>
    <w:lvl w:ilvl="4" w:tplc="8E58324C">
      <w:start w:val="1"/>
      <w:numFmt w:val="bullet"/>
      <w:lvlText w:val="o"/>
      <w:lvlJc w:val="left"/>
      <w:pPr>
        <w:ind w:left="3600" w:hanging="360"/>
      </w:pPr>
      <w:rPr>
        <w:rFonts w:ascii="Courier New" w:hAnsi="Courier New" w:cs="Courier New" w:hint="default"/>
      </w:rPr>
    </w:lvl>
    <w:lvl w:ilvl="5" w:tplc="DB9C8AC8">
      <w:start w:val="1"/>
      <w:numFmt w:val="bullet"/>
      <w:lvlText w:val=""/>
      <w:lvlJc w:val="left"/>
      <w:pPr>
        <w:ind w:left="4320" w:hanging="360"/>
      </w:pPr>
      <w:rPr>
        <w:rFonts w:ascii="Wingdings" w:hAnsi="Wingdings" w:cs="Wingdings" w:hint="default"/>
      </w:rPr>
    </w:lvl>
    <w:lvl w:ilvl="6" w:tplc="9F12251A">
      <w:start w:val="1"/>
      <w:numFmt w:val="bullet"/>
      <w:lvlText w:val=""/>
      <w:lvlJc w:val="left"/>
      <w:pPr>
        <w:ind w:left="5040" w:hanging="360"/>
      </w:pPr>
      <w:rPr>
        <w:rFonts w:ascii="Symbol" w:hAnsi="Symbol" w:cs="Symbol" w:hint="default"/>
      </w:rPr>
    </w:lvl>
    <w:lvl w:ilvl="7" w:tplc="B32AED9C">
      <w:start w:val="1"/>
      <w:numFmt w:val="bullet"/>
      <w:lvlText w:val="o"/>
      <w:lvlJc w:val="left"/>
      <w:pPr>
        <w:ind w:left="5760" w:hanging="360"/>
      </w:pPr>
      <w:rPr>
        <w:rFonts w:ascii="Courier New" w:hAnsi="Courier New" w:cs="Courier New" w:hint="default"/>
      </w:rPr>
    </w:lvl>
    <w:lvl w:ilvl="8" w:tplc="221A9D2E">
      <w:start w:val="1"/>
      <w:numFmt w:val="bullet"/>
      <w:lvlText w:val=""/>
      <w:lvlJc w:val="left"/>
      <w:pPr>
        <w:ind w:left="6480" w:hanging="360"/>
      </w:pPr>
      <w:rPr>
        <w:rFonts w:ascii="Wingdings" w:hAnsi="Wingdings" w:cs="Wingdings" w:hint="default"/>
      </w:rPr>
    </w:lvl>
  </w:abstractNum>
  <w:abstractNum w:abstractNumId="35" w15:restartNumberingAfterBreak="0">
    <w:nsid w:val="59236B9E"/>
    <w:multiLevelType w:val="hybridMultilevel"/>
    <w:tmpl w:val="DA8E3918"/>
    <w:lvl w:ilvl="0" w:tplc="B4221018">
      <w:start w:val="1"/>
      <w:numFmt w:val="bullet"/>
      <w:lvlText w:val=""/>
      <w:lvlJc w:val="left"/>
      <w:pPr>
        <w:ind w:left="720" w:hanging="360"/>
      </w:pPr>
      <w:rPr>
        <w:rFonts w:ascii="Symbol" w:hAnsi="Symbol" w:cs="Symbol" w:hint="default"/>
        <w:sz w:val="18"/>
        <w:szCs w:val="18"/>
      </w:rPr>
    </w:lvl>
    <w:lvl w:ilvl="1" w:tplc="E7CAF1D4">
      <w:start w:val="1"/>
      <w:numFmt w:val="bullet"/>
      <w:lvlText w:val="o"/>
      <w:lvlJc w:val="left"/>
      <w:pPr>
        <w:ind w:left="1440" w:hanging="360"/>
      </w:pPr>
      <w:rPr>
        <w:rFonts w:ascii="Courier New" w:hAnsi="Courier New" w:cs="Courier New" w:hint="default"/>
      </w:rPr>
    </w:lvl>
    <w:lvl w:ilvl="2" w:tplc="F5F69426">
      <w:start w:val="1"/>
      <w:numFmt w:val="bullet"/>
      <w:lvlText w:val=""/>
      <w:lvlJc w:val="left"/>
      <w:pPr>
        <w:ind w:left="2160" w:hanging="360"/>
      </w:pPr>
      <w:rPr>
        <w:rFonts w:ascii="Wingdings" w:hAnsi="Wingdings" w:cs="Wingdings" w:hint="default"/>
      </w:rPr>
    </w:lvl>
    <w:lvl w:ilvl="3" w:tplc="E53002A4">
      <w:start w:val="1"/>
      <w:numFmt w:val="bullet"/>
      <w:lvlText w:val=""/>
      <w:lvlJc w:val="left"/>
      <w:pPr>
        <w:ind w:left="2880" w:hanging="360"/>
      </w:pPr>
      <w:rPr>
        <w:rFonts w:ascii="Symbol" w:hAnsi="Symbol" w:cs="Symbol" w:hint="default"/>
      </w:rPr>
    </w:lvl>
    <w:lvl w:ilvl="4" w:tplc="BB8EA562">
      <w:start w:val="1"/>
      <w:numFmt w:val="bullet"/>
      <w:lvlText w:val="o"/>
      <w:lvlJc w:val="left"/>
      <w:pPr>
        <w:ind w:left="3600" w:hanging="360"/>
      </w:pPr>
      <w:rPr>
        <w:rFonts w:ascii="Courier New" w:hAnsi="Courier New" w:cs="Courier New" w:hint="default"/>
      </w:rPr>
    </w:lvl>
    <w:lvl w:ilvl="5" w:tplc="24DED9A4">
      <w:start w:val="1"/>
      <w:numFmt w:val="bullet"/>
      <w:lvlText w:val=""/>
      <w:lvlJc w:val="left"/>
      <w:pPr>
        <w:ind w:left="4320" w:hanging="360"/>
      </w:pPr>
      <w:rPr>
        <w:rFonts w:ascii="Wingdings" w:hAnsi="Wingdings" w:cs="Wingdings" w:hint="default"/>
      </w:rPr>
    </w:lvl>
    <w:lvl w:ilvl="6" w:tplc="E9168AA8">
      <w:start w:val="1"/>
      <w:numFmt w:val="bullet"/>
      <w:lvlText w:val=""/>
      <w:lvlJc w:val="left"/>
      <w:pPr>
        <w:ind w:left="5040" w:hanging="360"/>
      </w:pPr>
      <w:rPr>
        <w:rFonts w:ascii="Symbol" w:hAnsi="Symbol" w:cs="Symbol" w:hint="default"/>
      </w:rPr>
    </w:lvl>
    <w:lvl w:ilvl="7" w:tplc="EE20F79A">
      <w:start w:val="1"/>
      <w:numFmt w:val="bullet"/>
      <w:lvlText w:val="o"/>
      <w:lvlJc w:val="left"/>
      <w:pPr>
        <w:ind w:left="5760" w:hanging="360"/>
      </w:pPr>
      <w:rPr>
        <w:rFonts w:ascii="Courier New" w:hAnsi="Courier New" w:cs="Courier New" w:hint="default"/>
      </w:rPr>
    </w:lvl>
    <w:lvl w:ilvl="8" w:tplc="584AA6C0">
      <w:start w:val="1"/>
      <w:numFmt w:val="bullet"/>
      <w:lvlText w:val=""/>
      <w:lvlJc w:val="left"/>
      <w:pPr>
        <w:ind w:left="6480" w:hanging="360"/>
      </w:pPr>
      <w:rPr>
        <w:rFonts w:ascii="Wingdings" w:hAnsi="Wingdings" w:cs="Wingdings" w:hint="default"/>
      </w:rPr>
    </w:lvl>
  </w:abstractNum>
  <w:abstractNum w:abstractNumId="36" w15:restartNumberingAfterBreak="0">
    <w:nsid w:val="60310423"/>
    <w:multiLevelType w:val="hybridMultilevel"/>
    <w:tmpl w:val="CC58EC12"/>
    <w:lvl w:ilvl="0" w:tplc="1E32ECA6">
      <w:start w:val="1"/>
      <w:numFmt w:val="bullet"/>
      <w:lvlText w:val=""/>
      <w:lvlJc w:val="left"/>
      <w:pPr>
        <w:ind w:left="720" w:hanging="360"/>
      </w:pPr>
      <w:rPr>
        <w:rFonts w:ascii="Symbol" w:hAnsi="Symbol" w:cs="Symbol" w:hint="default"/>
        <w:sz w:val="18"/>
        <w:szCs w:val="18"/>
      </w:rPr>
    </w:lvl>
    <w:lvl w:ilvl="1" w:tplc="28A255B2">
      <w:start w:val="1"/>
      <w:numFmt w:val="bullet"/>
      <w:lvlText w:val="o"/>
      <w:lvlJc w:val="left"/>
      <w:pPr>
        <w:ind w:left="1440" w:hanging="360"/>
      </w:pPr>
      <w:rPr>
        <w:rFonts w:ascii="Courier New" w:hAnsi="Courier New" w:cs="Courier New" w:hint="default"/>
      </w:rPr>
    </w:lvl>
    <w:lvl w:ilvl="2" w:tplc="F2B01178">
      <w:start w:val="1"/>
      <w:numFmt w:val="bullet"/>
      <w:lvlText w:val=""/>
      <w:lvlJc w:val="left"/>
      <w:pPr>
        <w:ind w:left="2160" w:hanging="360"/>
      </w:pPr>
      <w:rPr>
        <w:rFonts w:ascii="Wingdings" w:hAnsi="Wingdings" w:cs="Wingdings" w:hint="default"/>
      </w:rPr>
    </w:lvl>
    <w:lvl w:ilvl="3" w:tplc="6950B5DC">
      <w:start w:val="1"/>
      <w:numFmt w:val="bullet"/>
      <w:lvlText w:val=""/>
      <w:lvlJc w:val="left"/>
      <w:pPr>
        <w:ind w:left="2880" w:hanging="360"/>
      </w:pPr>
      <w:rPr>
        <w:rFonts w:ascii="Symbol" w:hAnsi="Symbol" w:cs="Symbol" w:hint="default"/>
      </w:rPr>
    </w:lvl>
    <w:lvl w:ilvl="4" w:tplc="6BDEBED2">
      <w:start w:val="1"/>
      <w:numFmt w:val="bullet"/>
      <w:lvlText w:val="o"/>
      <w:lvlJc w:val="left"/>
      <w:pPr>
        <w:ind w:left="3600" w:hanging="360"/>
      </w:pPr>
      <w:rPr>
        <w:rFonts w:ascii="Courier New" w:hAnsi="Courier New" w:cs="Courier New" w:hint="default"/>
      </w:rPr>
    </w:lvl>
    <w:lvl w:ilvl="5" w:tplc="22662A9C">
      <w:start w:val="1"/>
      <w:numFmt w:val="bullet"/>
      <w:lvlText w:val=""/>
      <w:lvlJc w:val="left"/>
      <w:pPr>
        <w:ind w:left="4320" w:hanging="360"/>
      </w:pPr>
      <w:rPr>
        <w:rFonts w:ascii="Wingdings" w:hAnsi="Wingdings" w:cs="Wingdings" w:hint="default"/>
      </w:rPr>
    </w:lvl>
    <w:lvl w:ilvl="6" w:tplc="EF0C5C72">
      <w:start w:val="1"/>
      <w:numFmt w:val="bullet"/>
      <w:lvlText w:val=""/>
      <w:lvlJc w:val="left"/>
      <w:pPr>
        <w:ind w:left="5040" w:hanging="360"/>
      </w:pPr>
      <w:rPr>
        <w:rFonts w:ascii="Symbol" w:hAnsi="Symbol" w:cs="Symbol" w:hint="default"/>
      </w:rPr>
    </w:lvl>
    <w:lvl w:ilvl="7" w:tplc="F21812DA">
      <w:start w:val="1"/>
      <w:numFmt w:val="bullet"/>
      <w:lvlText w:val="o"/>
      <w:lvlJc w:val="left"/>
      <w:pPr>
        <w:ind w:left="5760" w:hanging="360"/>
      </w:pPr>
      <w:rPr>
        <w:rFonts w:ascii="Courier New" w:hAnsi="Courier New" w:cs="Courier New" w:hint="default"/>
      </w:rPr>
    </w:lvl>
    <w:lvl w:ilvl="8" w:tplc="9760DD98">
      <w:start w:val="1"/>
      <w:numFmt w:val="bullet"/>
      <w:lvlText w:val=""/>
      <w:lvlJc w:val="left"/>
      <w:pPr>
        <w:ind w:left="6480" w:hanging="360"/>
      </w:pPr>
      <w:rPr>
        <w:rFonts w:ascii="Wingdings" w:hAnsi="Wingdings" w:cs="Wingdings" w:hint="default"/>
      </w:rPr>
    </w:lvl>
  </w:abstractNum>
  <w:abstractNum w:abstractNumId="37" w15:restartNumberingAfterBreak="0">
    <w:nsid w:val="62005E03"/>
    <w:multiLevelType w:val="hybridMultilevel"/>
    <w:tmpl w:val="4F2A59B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625343BA"/>
    <w:multiLevelType w:val="hybridMultilevel"/>
    <w:tmpl w:val="F1E81A5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63295C4C"/>
    <w:multiLevelType w:val="hybridMultilevel"/>
    <w:tmpl w:val="470C0F00"/>
    <w:lvl w:ilvl="0" w:tplc="76F2C850">
      <w:start w:val="19"/>
      <w:numFmt w:val="bullet"/>
      <w:lvlText w:val="-"/>
      <w:lvlJc w:val="left"/>
      <w:pPr>
        <w:tabs>
          <w:tab w:val="num" w:pos="720"/>
        </w:tabs>
        <w:ind w:left="720" w:hanging="360"/>
      </w:pPr>
      <w:rPr>
        <w:rFonts w:ascii="Tahoma" w:eastAsia="Times New Roman" w:hAnsi="Tahoma" w:cs="Tahom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3672E34"/>
    <w:multiLevelType w:val="hybridMultilevel"/>
    <w:tmpl w:val="8E6AED5A"/>
    <w:lvl w:ilvl="0" w:tplc="14DA4BBC">
      <w:start w:val="1"/>
      <w:numFmt w:val="bullet"/>
      <w:lvlText w:val=""/>
      <w:lvlJc w:val="left"/>
      <w:pPr>
        <w:ind w:left="720" w:hanging="360"/>
      </w:pPr>
      <w:rPr>
        <w:rFonts w:ascii="Symbol" w:hAnsi="Symbol" w:cs="Symbol" w:hint="default"/>
        <w:sz w:val="18"/>
        <w:szCs w:val="18"/>
      </w:rPr>
    </w:lvl>
    <w:lvl w:ilvl="1" w:tplc="CEC613B8">
      <w:start w:val="1"/>
      <w:numFmt w:val="bullet"/>
      <w:lvlText w:val="o"/>
      <w:lvlJc w:val="left"/>
      <w:pPr>
        <w:ind w:left="1440" w:hanging="360"/>
      </w:pPr>
      <w:rPr>
        <w:rFonts w:ascii="Courier New" w:hAnsi="Courier New" w:cs="Courier New" w:hint="default"/>
      </w:rPr>
    </w:lvl>
    <w:lvl w:ilvl="2" w:tplc="B7304F62">
      <w:start w:val="1"/>
      <w:numFmt w:val="bullet"/>
      <w:lvlText w:val=""/>
      <w:lvlJc w:val="left"/>
      <w:pPr>
        <w:ind w:left="2160" w:hanging="360"/>
      </w:pPr>
      <w:rPr>
        <w:rFonts w:ascii="Wingdings" w:hAnsi="Wingdings" w:cs="Wingdings" w:hint="default"/>
      </w:rPr>
    </w:lvl>
    <w:lvl w:ilvl="3" w:tplc="E89C3E8E">
      <w:start w:val="1"/>
      <w:numFmt w:val="bullet"/>
      <w:lvlText w:val=""/>
      <w:lvlJc w:val="left"/>
      <w:pPr>
        <w:ind w:left="2880" w:hanging="360"/>
      </w:pPr>
      <w:rPr>
        <w:rFonts w:ascii="Symbol" w:hAnsi="Symbol" w:cs="Symbol" w:hint="default"/>
      </w:rPr>
    </w:lvl>
    <w:lvl w:ilvl="4" w:tplc="31F4C348">
      <w:start w:val="1"/>
      <w:numFmt w:val="bullet"/>
      <w:lvlText w:val="o"/>
      <w:lvlJc w:val="left"/>
      <w:pPr>
        <w:ind w:left="3600" w:hanging="360"/>
      </w:pPr>
      <w:rPr>
        <w:rFonts w:ascii="Courier New" w:hAnsi="Courier New" w:cs="Courier New" w:hint="default"/>
      </w:rPr>
    </w:lvl>
    <w:lvl w:ilvl="5" w:tplc="466E377E">
      <w:start w:val="1"/>
      <w:numFmt w:val="bullet"/>
      <w:lvlText w:val=""/>
      <w:lvlJc w:val="left"/>
      <w:pPr>
        <w:ind w:left="4320" w:hanging="360"/>
      </w:pPr>
      <w:rPr>
        <w:rFonts w:ascii="Wingdings" w:hAnsi="Wingdings" w:cs="Wingdings" w:hint="default"/>
      </w:rPr>
    </w:lvl>
    <w:lvl w:ilvl="6" w:tplc="6CD0E6E6">
      <w:start w:val="1"/>
      <w:numFmt w:val="bullet"/>
      <w:lvlText w:val=""/>
      <w:lvlJc w:val="left"/>
      <w:pPr>
        <w:ind w:left="5040" w:hanging="360"/>
      </w:pPr>
      <w:rPr>
        <w:rFonts w:ascii="Symbol" w:hAnsi="Symbol" w:cs="Symbol" w:hint="default"/>
      </w:rPr>
    </w:lvl>
    <w:lvl w:ilvl="7" w:tplc="8CC4A5B6">
      <w:start w:val="1"/>
      <w:numFmt w:val="bullet"/>
      <w:lvlText w:val="o"/>
      <w:lvlJc w:val="left"/>
      <w:pPr>
        <w:ind w:left="5760" w:hanging="360"/>
      </w:pPr>
      <w:rPr>
        <w:rFonts w:ascii="Courier New" w:hAnsi="Courier New" w:cs="Courier New" w:hint="default"/>
      </w:rPr>
    </w:lvl>
    <w:lvl w:ilvl="8" w:tplc="9F24D242">
      <w:start w:val="1"/>
      <w:numFmt w:val="bullet"/>
      <w:lvlText w:val=""/>
      <w:lvlJc w:val="left"/>
      <w:pPr>
        <w:ind w:left="6480" w:hanging="360"/>
      </w:pPr>
      <w:rPr>
        <w:rFonts w:ascii="Wingdings" w:hAnsi="Wingdings" w:cs="Wingdings" w:hint="default"/>
      </w:rPr>
    </w:lvl>
  </w:abstractNum>
  <w:abstractNum w:abstractNumId="41" w15:restartNumberingAfterBreak="0">
    <w:nsid w:val="642F193E"/>
    <w:multiLevelType w:val="hybridMultilevel"/>
    <w:tmpl w:val="9CBA2F1E"/>
    <w:lvl w:ilvl="0" w:tplc="194610BC">
      <w:start w:val="1"/>
      <w:numFmt w:val="bullet"/>
      <w:lvlText w:val=""/>
      <w:lvlJc w:val="left"/>
      <w:pPr>
        <w:ind w:left="720" w:hanging="360"/>
      </w:pPr>
      <w:rPr>
        <w:rFonts w:ascii="Symbol" w:hAnsi="Symbol" w:cs="Symbol" w:hint="default"/>
        <w:sz w:val="18"/>
        <w:szCs w:val="18"/>
      </w:rPr>
    </w:lvl>
    <w:lvl w:ilvl="1" w:tplc="4274DD42">
      <w:start w:val="1"/>
      <w:numFmt w:val="bullet"/>
      <w:lvlText w:val="o"/>
      <w:lvlJc w:val="left"/>
      <w:pPr>
        <w:ind w:left="1440" w:hanging="360"/>
      </w:pPr>
      <w:rPr>
        <w:rFonts w:ascii="Courier New" w:hAnsi="Courier New" w:cs="Courier New" w:hint="default"/>
      </w:rPr>
    </w:lvl>
    <w:lvl w:ilvl="2" w:tplc="D6865FC2">
      <w:start w:val="1"/>
      <w:numFmt w:val="bullet"/>
      <w:lvlText w:val=""/>
      <w:lvlJc w:val="left"/>
      <w:pPr>
        <w:ind w:left="2160" w:hanging="360"/>
      </w:pPr>
      <w:rPr>
        <w:rFonts w:ascii="Wingdings" w:hAnsi="Wingdings" w:cs="Wingdings" w:hint="default"/>
      </w:rPr>
    </w:lvl>
    <w:lvl w:ilvl="3" w:tplc="0E9CC792">
      <w:start w:val="1"/>
      <w:numFmt w:val="bullet"/>
      <w:lvlText w:val=""/>
      <w:lvlJc w:val="left"/>
      <w:pPr>
        <w:ind w:left="2880" w:hanging="360"/>
      </w:pPr>
      <w:rPr>
        <w:rFonts w:ascii="Symbol" w:hAnsi="Symbol" w:cs="Symbol" w:hint="default"/>
      </w:rPr>
    </w:lvl>
    <w:lvl w:ilvl="4" w:tplc="BFBE6F94">
      <w:start w:val="1"/>
      <w:numFmt w:val="bullet"/>
      <w:lvlText w:val="o"/>
      <w:lvlJc w:val="left"/>
      <w:pPr>
        <w:ind w:left="3600" w:hanging="360"/>
      </w:pPr>
      <w:rPr>
        <w:rFonts w:ascii="Courier New" w:hAnsi="Courier New" w:cs="Courier New" w:hint="default"/>
      </w:rPr>
    </w:lvl>
    <w:lvl w:ilvl="5" w:tplc="1F40394C">
      <w:start w:val="1"/>
      <w:numFmt w:val="bullet"/>
      <w:lvlText w:val=""/>
      <w:lvlJc w:val="left"/>
      <w:pPr>
        <w:ind w:left="4320" w:hanging="360"/>
      </w:pPr>
      <w:rPr>
        <w:rFonts w:ascii="Wingdings" w:hAnsi="Wingdings" w:cs="Wingdings" w:hint="default"/>
      </w:rPr>
    </w:lvl>
    <w:lvl w:ilvl="6" w:tplc="6ECC23D4">
      <w:start w:val="1"/>
      <w:numFmt w:val="bullet"/>
      <w:lvlText w:val=""/>
      <w:lvlJc w:val="left"/>
      <w:pPr>
        <w:ind w:left="5040" w:hanging="360"/>
      </w:pPr>
      <w:rPr>
        <w:rFonts w:ascii="Symbol" w:hAnsi="Symbol" w:cs="Symbol" w:hint="default"/>
      </w:rPr>
    </w:lvl>
    <w:lvl w:ilvl="7" w:tplc="BEB4A378">
      <w:start w:val="1"/>
      <w:numFmt w:val="bullet"/>
      <w:lvlText w:val="o"/>
      <w:lvlJc w:val="left"/>
      <w:pPr>
        <w:ind w:left="5760" w:hanging="360"/>
      </w:pPr>
      <w:rPr>
        <w:rFonts w:ascii="Courier New" w:hAnsi="Courier New" w:cs="Courier New" w:hint="default"/>
      </w:rPr>
    </w:lvl>
    <w:lvl w:ilvl="8" w:tplc="A6DCDC2A">
      <w:start w:val="1"/>
      <w:numFmt w:val="bullet"/>
      <w:lvlText w:val=""/>
      <w:lvlJc w:val="left"/>
      <w:pPr>
        <w:ind w:left="6480" w:hanging="360"/>
      </w:pPr>
      <w:rPr>
        <w:rFonts w:ascii="Wingdings" w:hAnsi="Wingdings" w:cs="Wingdings" w:hint="default"/>
      </w:rPr>
    </w:lvl>
  </w:abstractNum>
  <w:abstractNum w:abstractNumId="42" w15:restartNumberingAfterBreak="0">
    <w:nsid w:val="65C33A32"/>
    <w:multiLevelType w:val="multilevel"/>
    <w:tmpl w:val="FFFFFFFF"/>
    <w:lvl w:ilvl="0">
      <w:start w:val="1"/>
      <w:numFmt w:val="decimal"/>
      <w:lvlText w:val="%1."/>
      <w:lvlJc w:val="left"/>
      <w:pPr>
        <w:ind w:left="720" w:hanging="360"/>
      </w:pPr>
      <w:rPr>
        <w:rFonts w:ascii="Tahoma" w:eastAsia="Times New Roman" w:cs="Times New Roman"/>
        <w:sz w:val="18"/>
      </w:rPr>
    </w:lvl>
    <w:lvl w:ilvl="1">
      <w:start w:val="1"/>
      <w:numFmt w:val="decimal"/>
      <w:lvlText w:val="%2."/>
      <w:lvlJc w:val="left"/>
      <w:pPr>
        <w:ind w:left="1440" w:hanging="360"/>
      </w:pPr>
      <w:rPr>
        <w:rFonts w:eastAsia="Times New Roman" w:cs="Times New Roman"/>
      </w:rPr>
    </w:lvl>
    <w:lvl w:ilvl="2">
      <w:start w:val="1"/>
      <w:numFmt w:val="decimal"/>
      <w:lvlText w:val="%3."/>
      <w:lvlJc w:val="left"/>
      <w:pPr>
        <w:ind w:left="2160" w:hanging="360"/>
      </w:pPr>
      <w:rPr>
        <w:rFonts w:eastAsia="Times New Roman" w:cs="Times New Roman"/>
      </w:rPr>
    </w:lvl>
    <w:lvl w:ilvl="3">
      <w:start w:val="1"/>
      <w:numFmt w:val="decimal"/>
      <w:lvlText w:val="%4."/>
      <w:lvlJc w:val="left"/>
      <w:pPr>
        <w:ind w:left="2880" w:hanging="360"/>
      </w:pPr>
      <w:rPr>
        <w:rFonts w:eastAsia="Times New Roman" w:cs="Times New Roman"/>
      </w:rPr>
    </w:lvl>
    <w:lvl w:ilvl="4">
      <w:start w:val="1"/>
      <w:numFmt w:val="decimal"/>
      <w:lvlText w:val="%5."/>
      <w:lvlJc w:val="left"/>
      <w:pPr>
        <w:ind w:left="3600" w:hanging="360"/>
      </w:pPr>
      <w:rPr>
        <w:rFonts w:eastAsia="Times New Roman" w:cs="Times New Roman"/>
      </w:rPr>
    </w:lvl>
    <w:lvl w:ilvl="5">
      <w:start w:val="1"/>
      <w:numFmt w:val="decimal"/>
      <w:lvlText w:val="%6."/>
      <w:lvlJc w:val="left"/>
      <w:pPr>
        <w:ind w:left="4320" w:hanging="360"/>
      </w:pPr>
      <w:rPr>
        <w:rFonts w:eastAsia="Times New Roman" w:cs="Times New Roman"/>
      </w:rPr>
    </w:lvl>
    <w:lvl w:ilvl="6">
      <w:start w:val="1"/>
      <w:numFmt w:val="decimal"/>
      <w:lvlText w:val="%7."/>
      <w:lvlJc w:val="left"/>
      <w:pPr>
        <w:ind w:left="5040" w:hanging="360"/>
      </w:pPr>
      <w:rPr>
        <w:rFonts w:eastAsia="Times New Roman" w:cs="Times New Roman"/>
      </w:rPr>
    </w:lvl>
    <w:lvl w:ilvl="7">
      <w:start w:val="1"/>
      <w:numFmt w:val="decimal"/>
      <w:lvlText w:val="%8."/>
      <w:lvlJc w:val="left"/>
      <w:pPr>
        <w:ind w:left="5760" w:hanging="360"/>
      </w:pPr>
      <w:rPr>
        <w:rFonts w:eastAsia="Times New Roman" w:cs="Times New Roman"/>
      </w:rPr>
    </w:lvl>
    <w:lvl w:ilvl="8">
      <w:start w:val="1"/>
      <w:numFmt w:val="decimal"/>
      <w:lvlText w:val="%9."/>
      <w:lvlJc w:val="left"/>
      <w:pPr>
        <w:ind w:left="6480" w:hanging="360"/>
      </w:pPr>
      <w:rPr>
        <w:rFonts w:eastAsia="Times New Roman" w:cs="Times New Roman"/>
      </w:rPr>
    </w:lvl>
  </w:abstractNum>
  <w:abstractNum w:abstractNumId="43" w15:restartNumberingAfterBreak="0">
    <w:nsid w:val="67D637A5"/>
    <w:multiLevelType w:val="hybridMultilevel"/>
    <w:tmpl w:val="03FE7804"/>
    <w:lvl w:ilvl="0" w:tplc="AE52F928">
      <w:start w:val="1"/>
      <w:numFmt w:val="bullet"/>
      <w:lvlText w:val=""/>
      <w:lvlJc w:val="left"/>
      <w:pPr>
        <w:ind w:left="720" w:hanging="360"/>
      </w:pPr>
      <w:rPr>
        <w:rFonts w:ascii="Symbol" w:hAnsi="Symbol" w:cs="Symbol" w:hint="default"/>
        <w:sz w:val="18"/>
        <w:szCs w:val="18"/>
      </w:rPr>
    </w:lvl>
    <w:lvl w:ilvl="1" w:tplc="0972B7DA">
      <w:start w:val="1"/>
      <w:numFmt w:val="bullet"/>
      <w:lvlText w:val="o"/>
      <w:lvlJc w:val="left"/>
      <w:pPr>
        <w:ind w:left="1440" w:hanging="360"/>
      </w:pPr>
      <w:rPr>
        <w:rFonts w:ascii="Courier New" w:hAnsi="Courier New" w:cs="Courier New" w:hint="default"/>
      </w:rPr>
    </w:lvl>
    <w:lvl w:ilvl="2" w:tplc="B2584CBA">
      <w:start w:val="1"/>
      <w:numFmt w:val="bullet"/>
      <w:lvlText w:val=""/>
      <w:lvlJc w:val="left"/>
      <w:pPr>
        <w:ind w:left="2160" w:hanging="360"/>
      </w:pPr>
      <w:rPr>
        <w:rFonts w:ascii="Wingdings" w:hAnsi="Wingdings" w:cs="Wingdings" w:hint="default"/>
      </w:rPr>
    </w:lvl>
    <w:lvl w:ilvl="3" w:tplc="12665A6A">
      <w:start w:val="1"/>
      <w:numFmt w:val="bullet"/>
      <w:lvlText w:val=""/>
      <w:lvlJc w:val="left"/>
      <w:pPr>
        <w:ind w:left="2880" w:hanging="360"/>
      </w:pPr>
      <w:rPr>
        <w:rFonts w:ascii="Symbol" w:hAnsi="Symbol" w:cs="Symbol" w:hint="default"/>
      </w:rPr>
    </w:lvl>
    <w:lvl w:ilvl="4" w:tplc="1FE86CB2">
      <w:start w:val="1"/>
      <w:numFmt w:val="bullet"/>
      <w:lvlText w:val="o"/>
      <w:lvlJc w:val="left"/>
      <w:pPr>
        <w:ind w:left="3600" w:hanging="360"/>
      </w:pPr>
      <w:rPr>
        <w:rFonts w:ascii="Courier New" w:hAnsi="Courier New" w:cs="Courier New" w:hint="default"/>
      </w:rPr>
    </w:lvl>
    <w:lvl w:ilvl="5" w:tplc="58D07A9A">
      <w:start w:val="1"/>
      <w:numFmt w:val="bullet"/>
      <w:lvlText w:val=""/>
      <w:lvlJc w:val="left"/>
      <w:pPr>
        <w:ind w:left="4320" w:hanging="360"/>
      </w:pPr>
      <w:rPr>
        <w:rFonts w:ascii="Wingdings" w:hAnsi="Wingdings" w:cs="Wingdings" w:hint="default"/>
      </w:rPr>
    </w:lvl>
    <w:lvl w:ilvl="6" w:tplc="F08E1A48">
      <w:start w:val="1"/>
      <w:numFmt w:val="bullet"/>
      <w:lvlText w:val=""/>
      <w:lvlJc w:val="left"/>
      <w:pPr>
        <w:ind w:left="5040" w:hanging="360"/>
      </w:pPr>
      <w:rPr>
        <w:rFonts w:ascii="Symbol" w:hAnsi="Symbol" w:cs="Symbol" w:hint="default"/>
      </w:rPr>
    </w:lvl>
    <w:lvl w:ilvl="7" w:tplc="81E0FEC2">
      <w:start w:val="1"/>
      <w:numFmt w:val="bullet"/>
      <w:lvlText w:val="o"/>
      <w:lvlJc w:val="left"/>
      <w:pPr>
        <w:ind w:left="5760" w:hanging="360"/>
      </w:pPr>
      <w:rPr>
        <w:rFonts w:ascii="Courier New" w:hAnsi="Courier New" w:cs="Courier New" w:hint="default"/>
      </w:rPr>
    </w:lvl>
    <w:lvl w:ilvl="8" w:tplc="E07221FC">
      <w:start w:val="1"/>
      <w:numFmt w:val="bullet"/>
      <w:lvlText w:val=""/>
      <w:lvlJc w:val="left"/>
      <w:pPr>
        <w:ind w:left="6480" w:hanging="360"/>
      </w:pPr>
      <w:rPr>
        <w:rFonts w:ascii="Wingdings" w:hAnsi="Wingdings" w:cs="Wingdings" w:hint="default"/>
      </w:rPr>
    </w:lvl>
  </w:abstractNum>
  <w:abstractNum w:abstractNumId="44" w15:restartNumberingAfterBreak="0">
    <w:nsid w:val="70454809"/>
    <w:multiLevelType w:val="hybridMultilevel"/>
    <w:tmpl w:val="80189370"/>
    <w:lvl w:ilvl="0" w:tplc="BB68FF88">
      <w:start w:val="1"/>
      <w:numFmt w:val="bullet"/>
      <w:lvlText w:val=""/>
      <w:lvlJc w:val="left"/>
      <w:pPr>
        <w:ind w:left="720" w:hanging="360"/>
      </w:pPr>
      <w:rPr>
        <w:rFonts w:ascii="Symbol" w:hAnsi="Symbol" w:cs="Symbol" w:hint="default"/>
        <w:sz w:val="18"/>
        <w:szCs w:val="18"/>
      </w:rPr>
    </w:lvl>
    <w:lvl w:ilvl="1" w:tplc="B8004ED8">
      <w:start w:val="1"/>
      <w:numFmt w:val="bullet"/>
      <w:lvlText w:val="o"/>
      <w:lvlJc w:val="left"/>
      <w:pPr>
        <w:ind w:left="1440" w:hanging="360"/>
      </w:pPr>
      <w:rPr>
        <w:rFonts w:ascii="Courier New" w:hAnsi="Courier New" w:cs="Courier New" w:hint="default"/>
      </w:rPr>
    </w:lvl>
    <w:lvl w:ilvl="2" w:tplc="36D27874">
      <w:start w:val="1"/>
      <w:numFmt w:val="bullet"/>
      <w:lvlText w:val=""/>
      <w:lvlJc w:val="left"/>
      <w:pPr>
        <w:ind w:left="2160" w:hanging="360"/>
      </w:pPr>
      <w:rPr>
        <w:rFonts w:ascii="Wingdings" w:hAnsi="Wingdings" w:cs="Wingdings" w:hint="default"/>
      </w:rPr>
    </w:lvl>
    <w:lvl w:ilvl="3" w:tplc="5914CA14">
      <w:start w:val="1"/>
      <w:numFmt w:val="bullet"/>
      <w:lvlText w:val=""/>
      <w:lvlJc w:val="left"/>
      <w:pPr>
        <w:ind w:left="2880" w:hanging="360"/>
      </w:pPr>
      <w:rPr>
        <w:rFonts w:ascii="Symbol" w:hAnsi="Symbol" w:cs="Symbol" w:hint="default"/>
      </w:rPr>
    </w:lvl>
    <w:lvl w:ilvl="4" w:tplc="1FB25048">
      <w:start w:val="1"/>
      <w:numFmt w:val="bullet"/>
      <w:lvlText w:val="o"/>
      <w:lvlJc w:val="left"/>
      <w:pPr>
        <w:ind w:left="3600" w:hanging="360"/>
      </w:pPr>
      <w:rPr>
        <w:rFonts w:ascii="Courier New" w:hAnsi="Courier New" w:cs="Courier New" w:hint="default"/>
      </w:rPr>
    </w:lvl>
    <w:lvl w:ilvl="5" w:tplc="697C3C06">
      <w:start w:val="1"/>
      <w:numFmt w:val="bullet"/>
      <w:lvlText w:val=""/>
      <w:lvlJc w:val="left"/>
      <w:pPr>
        <w:ind w:left="4320" w:hanging="360"/>
      </w:pPr>
      <w:rPr>
        <w:rFonts w:ascii="Wingdings" w:hAnsi="Wingdings" w:cs="Wingdings" w:hint="default"/>
      </w:rPr>
    </w:lvl>
    <w:lvl w:ilvl="6" w:tplc="43742496">
      <w:start w:val="1"/>
      <w:numFmt w:val="bullet"/>
      <w:lvlText w:val=""/>
      <w:lvlJc w:val="left"/>
      <w:pPr>
        <w:ind w:left="5040" w:hanging="360"/>
      </w:pPr>
      <w:rPr>
        <w:rFonts w:ascii="Symbol" w:hAnsi="Symbol" w:cs="Symbol" w:hint="default"/>
      </w:rPr>
    </w:lvl>
    <w:lvl w:ilvl="7" w:tplc="F82E87AE">
      <w:start w:val="1"/>
      <w:numFmt w:val="bullet"/>
      <w:lvlText w:val="o"/>
      <w:lvlJc w:val="left"/>
      <w:pPr>
        <w:ind w:left="5760" w:hanging="360"/>
      </w:pPr>
      <w:rPr>
        <w:rFonts w:ascii="Courier New" w:hAnsi="Courier New" w:cs="Courier New" w:hint="default"/>
      </w:rPr>
    </w:lvl>
    <w:lvl w:ilvl="8" w:tplc="BA76DCDA">
      <w:start w:val="1"/>
      <w:numFmt w:val="bullet"/>
      <w:lvlText w:val=""/>
      <w:lvlJc w:val="left"/>
      <w:pPr>
        <w:ind w:left="6480" w:hanging="360"/>
      </w:pPr>
      <w:rPr>
        <w:rFonts w:ascii="Wingdings" w:hAnsi="Wingdings" w:cs="Wingdings" w:hint="default"/>
      </w:rPr>
    </w:lvl>
  </w:abstractNum>
  <w:abstractNum w:abstractNumId="45" w15:restartNumberingAfterBreak="0">
    <w:nsid w:val="71CA33BD"/>
    <w:multiLevelType w:val="hybridMultilevel"/>
    <w:tmpl w:val="3DC874AE"/>
    <w:lvl w:ilvl="0" w:tplc="A04E7622">
      <w:start w:val="1"/>
      <w:numFmt w:val="bullet"/>
      <w:lvlText w:val=""/>
      <w:lvlJc w:val="left"/>
      <w:pPr>
        <w:ind w:left="720" w:hanging="360"/>
      </w:pPr>
      <w:rPr>
        <w:rFonts w:ascii="Symbol" w:hAnsi="Symbol" w:cs="Symbol" w:hint="default"/>
        <w:sz w:val="18"/>
        <w:szCs w:val="18"/>
      </w:rPr>
    </w:lvl>
    <w:lvl w:ilvl="1" w:tplc="8E8C2506">
      <w:start w:val="1"/>
      <w:numFmt w:val="bullet"/>
      <w:lvlText w:val="o"/>
      <w:lvlJc w:val="left"/>
      <w:pPr>
        <w:ind w:left="1440" w:hanging="360"/>
      </w:pPr>
      <w:rPr>
        <w:rFonts w:ascii="Courier New" w:hAnsi="Courier New" w:cs="Courier New" w:hint="default"/>
      </w:rPr>
    </w:lvl>
    <w:lvl w:ilvl="2" w:tplc="ABF09DF4">
      <w:start w:val="1"/>
      <w:numFmt w:val="bullet"/>
      <w:lvlText w:val=""/>
      <w:lvlJc w:val="left"/>
      <w:pPr>
        <w:ind w:left="2160" w:hanging="360"/>
      </w:pPr>
      <w:rPr>
        <w:rFonts w:ascii="Wingdings" w:hAnsi="Wingdings" w:cs="Wingdings" w:hint="default"/>
      </w:rPr>
    </w:lvl>
    <w:lvl w:ilvl="3" w:tplc="2D58E980">
      <w:start w:val="1"/>
      <w:numFmt w:val="bullet"/>
      <w:lvlText w:val=""/>
      <w:lvlJc w:val="left"/>
      <w:pPr>
        <w:ind w:left="2880" w:hanging="360"/>
      </w:pPr>
      <w:rPr>
        <w:rFonts w:ascii="Symbol" w:hAnsi="Symbol" w:cs="Symbol" w:hint="default"/>
      </w:rPr>
    </w:lvl>
    <w:lvl w:ilvl="4" w:tplc="7D5222BE">
      <w:start w:val="1"/>
      <w:numFmt w:val="bullet"/>
      <w:lvlText w:val="o"/>
      <w:lvlJc w:val="left"/>
      <w:pPr>
        <w:ind w:left="3600" w:hanging="360"/>
      </w:pPr>
      <w:rPr>
        <w:rFonts w:ascii="Courier New" w:hAnsi="Courier New" w:cs="Courier New" w:hint="default"/>
      </w:rPr>
    </w:lvl>
    <w:lvl w:ilvl="5" w:tplc="389E78CE">
      <w:start w:val="1"/>
      <w:numFmt w:val="bullet"/>
      <w:lvlText w:val=""/>
      <w:lvlJc w:val="left"/>
      <w:pPr>
        <w:ind w:left="4320" w:hanging="360"/>
      </w:pPr>
      <w:rPr>
        <w:rFonts w:ascii="Wingdings" w:hAnsi="Wingdings" w:cs="Wingdings" w:hint="default"/>
      </w:rPr>
    </w:lvl>
    <w:lvl w:ilvl="6" w:tplc="E904DE1E">
      <w:start w:val="1"/>
      <w:numFmt w:val="bullet"/>
      <w:lvlText w:val=""/>
      <w:lvlJc w:val="left"/>
      <w:pPr>
        <w:ind w:left="5040" w:hanging="360"/>
      </w:pPr>
      <w:rPr>
        <w:rFonts w:ascii="Symbol" w:hAnsi="Symbol" w:cs="Symbol" w:hint="default"/>
      </w:rPr>
    </w:lvl>
    <w:lvl w:ilvl="7" w:tplc="A4944920">
      <w:start w:val="1"/>
      <w:numFmt w:val="bullet"/>
      <w:lvlText w:val="o"/>
      <w:lvlJc w:val="left"/>
      <w:pPr>
        <w:ind w:left="5760" w:hanging="360"/>
      </w:pPr>
      <w:rPr>
        <w:rFonts w:ascii="Courier New" w:hAnsi="Courier New" w:cs="Courier New" w:hint="default"/>
      </w:rPr>
    </w:lvl>
    <w:lvl w:ilvl="8" w:tplc="B59E02EA">
      <w:start w:val="1"/>
      <w:numFmt w:val="bullet"/>
      <w:lvlText w:val=""/>
      <w:lvlJc w:val="left"/>
      <w:pPr>
        <w:ind w:left="6480" w:hanging="360"/>
      </w:pPr>
      <w:rPr>
        <w:rFonts w:ascii="Wingdings" w:hAnsi="Wingdings" w:cs="Wingdings" w:hint="default"/>
      </w:rPr>
    </w:lvl>
  </w:abstractNum>
  <w:abstractNum w:abstractNumId="46" w15:restartNumberingAfterBreak="0">
    <w:nsid w:val="727E19D6"/>
    <w:multiLevelType w:val="hybridMultilevel"/>
    <w:tmpl w:val="B8E829E6"/>
    <w:lvl w:ilvl="0" w:tplc="CA5A7F12">
      <w:start w:val="1"/>
      <w:numFmt w:val="bullet"/>
      <w:lvlText w:val=""/>
      <w:lvlJc w:val="left"/>
      <w:pPr>
        <w:ind w:left="720" w:hanging="360"/>
      </w:pPr>
      <w:rPr>
        <w:rFonts w:ascii="Symbol" w:hAnsi="Symbol" w:cs="Symbol" w:hint="default"/>
        <w:sz w:val="24"/>
        <w:szCs w:val="24"/>
      </w:rPr>
    </w:lvl>
    <w:lvl w:ilvl="1" w:tplc="73528F18">
      <w:start w:val="1"/>
      <w:numFmt w:val="bullet"/>
      <w:lvlText w:val="o"/>
      <w:lvlJc w:val="left"/>
      <w:pPr>
        <w:ind w:left="1440" w:hanging="360"/>
      </w:pPr>
      <w:rPr>
        <w:rFonts w:ascii="Courier New" w:hAnsi="Courier New" w:cs="Courier New" w:hint="default"/>
      </w:rPr>
    </w:lvl>
    <w:lvl w:ilvl="2" w:tplc="FF8C566A">
      <w:start w:val="1"/>
      <w:numFmt w:val="bullet"/>
      <w:lvlText w:val=""/>
      <w:lvlJc w:val="left"/>
      <w:pPr>
        <w:ind w:left="2160" w:hanging="360"/>
      </w:pPr>
      <w:rPr>
        <w:rFonts w:ascii="Wingdings" w:hAnsi="Wingdings" w:cs="Wingdings" w:hint="default"/>
      </w:rPr>
    </w:lvl>
    <w:lvl w:ilvl="3" w:tplc="96FCE0BC">
      <w:start w:val="1"/>
      <w:numFmt w:val="bullet"/>
      <w:lvlText w:val=""/>
      <w:lvlJc w:val="left"/>
      <w:pPr>
        <w:ind w:left="2880" w:hanging="360"/>
      </w:pPr>
      <w:rPr>
        <w:rFonts w:ascii="Symbol" w:hAnsi="Symbol" w:cs="Symbol" w:hint="default"/>
      </w:rPr>
    </w:lvl>
    <w:lvl w:ilvl="4" w:tplc="12C0D7B8">
      <w:start w:val="1"/>
      <w:numFmt w:val="bullet"/>
      <w:lvlText w:val="o"/>
      <w:lvlJc w:val="left"/>
      <w:pPr>
        <w:ind w:left="3600" w:hanging="360"/>
      </w:pPr>
      <w:rPr>
        <w:rFonts w:ascii="Courier New" w:hAnsi="Courier New" w:cs="Courier New" w:hint="default"/>
      </w:rPr>
    </w:lvl>
    <w:lvl w:ilvl="5" w:tplc="63427456">
      <w:start w:val="1"/>
      <w:numFmt w:val="bullet"/>
      <w:lvlText w:val=""/>
      <w:lvlJc w:val="left"/>
      <w:pPr>
        <w:ind w:left="4320" w:hanging="360"/>
      </w:pPr>
      <w:rPr>
        <w:rFonts w:ascii="Wingdings" w:hAnsi="Wingdings" w:cs="Wingdings" w:hint="default"/>
      </w:rPr>
    </w:lvl>
    <w:lvl w:ilvl="6" w:tplc="AB72D344">
      <w:start w:val="1"/>
      <w:numFmt w:val="bullet"/>
      <w:lvlText w:val=""/>
      <w:lvlJc w:val="left"/>
      <w:pPr>
        <w:ind w:left="5040" w:hanging="360"/>
      </w:pPr>
      <w:rPr>
        <w:rFonts w:ascii="Symbol" w:hAnsi="Symbol" w:cs="Symbol" w:hint="default"/>
      </w:rPr>
    </w:lvl>
    <w:lvl w:ilvl="7" w:tplc="7B76CD90">
      <w:start w:val="1"/>
      <w:numFmt w:val="bullet"/>
      <w:lvlText w:val="o"/>
      <w:lvlJc w:val="left"/>
      <w:pPr>
        <w:ind w:left="5760" w:hanging="360"/>
      </w:pPr>
      <w:rPr>
        <w:rFonts w:ascii="Courier New" w:hAnsi="Courier New" w:cs="Courier New" w:hint="default"/>
      </w:rPr>
    </w:lvl>
    <w:lvl w:ilvl="8" w:tplc="BFD60CC4">
      <w:start w:val="1"/>
      <w:numFmt w:val="bullet"/>
      <w:lvlText w:val=""/>
      <w:lvlJc w:val="left"/>
      <w:pPr>
        <w:ind w:left="6480" w:hanging="360"/>
      </w:pPr>
      <w:rPr>
        <w:rFonts w:ascii="Wingdings" w:hAnsi="Wingdings" w:cs="Wingdings" w:hint="default"/>
      </w:rPr>
    </w:lvl>
  </w:abstractNum>
  <w:abstractNum w:abstractNumId="47" w15:restartNumberingAfterBreak="0">
    <w:nsid w:val="757433B5"/>
    <w:multiLevelType w:val="hybridMultilevel"/>
    <w:tmpl w:val="E59AC984"/>
    <w:lvl w:ilvl="0" w:tplc="4B0A3F44">
      <w:start w:val="1"/>
      <w:numFmt w:val="bullet"/>
      <w:lvlText w:val=""/>
      <w:lvlJc w:val="left"/>
      <w:pPr>
        <w:ind w:left="720" w:hanging="360"/>
      </w:pPr>
      <w:rPr>
        <w:rFonts w:ascii="Symbol" w:hAnsi="Symbol" w:cs="Symbol" w:hint="default"/>
        <w:sz w:val="18"/>
        <w:szCs w:val="18"/>
      </w:rPr>
    </w:lvl>
    <w:lvl w:ilvl="1" w:tplc="7902D266">
      <w:start w:val="1"/>
      <w:numFmt w:val="bullet"/>
      <w:lvlText w:val="o"/>
      <w:lvlJc w:val="left"/>
      <w:pPr>
        <w:ind w:left="1440" w:hanging="360"/>
      </w:pPr>
      <w:rPr>
        <w:rFonts w:ascii="Courier New" w:hAnsi="Courier New" w:cs="Courier New" w:hint="default"/>
      </w:rPr>
    </w:lvl>
    <w:lvl w:ilvl="2" w:tplc="0B4268A4">
      <w:start w:val="1"/>
      <w:numFmt w:val="bullet"/>
      <w:lvlText w:val=""/>
      <w:lvlJc w:val="left"/>
      <w:pPr>
        <w:ind w:left="2160" w:hanging="360"/>
      </w:pPr>
      <w:rPr>
        <w:rFonts w:ascii="Wingdings" w:hAnsi="Wingdings" w:cs="Wingdings" w:hint="default"/>
      </w:rPr>
    </w:lvl>
    <w:lvl w:ilvl="3" w:tplc="C59690E6">
      <w:start w:val="1"/>
      <w:numFmt w:val="bullet"/>
      <w:lvlText w:val=""/>
      <w:lvlJc w:val="left"/>
      <w:pPr>
        <w:ind w:left="2880" w:hanging="360"/>
      </w:pPr>
      <w:rPr>
        <w:rFonts w:ascii="Symbol" w:hAnsi="Symbol" w:cs="Symbol" w:hint="default"/>
      </w:rPr>
    </w:lvl>
    <w:lvl w:ilvl="4" w:tplc="75C80C5C">
      <w:start w:val="1"/>
      <w:numFmt w:val="bullet"/>
      <w:lvlText w:val="o"/>
      <w:lvlJc w:val="left"/>
      <w:pPr>
        <w:ind w:left="3600" w:hanging="360"/>
      </w:pPr>
      <w:rPr>
        <w:rFonts w:ascii="Courier New" w:hAnsi="Courier New" w:cs="Courier New" w:hint="default"/>
      </w:rPr>
    </w:lvl>
    <w:lvl w:ilvl="5" w:tplc="8B86118E">
      <w:start w:val="1"/>
      <w:numFmt w:val="bullet"/>
      <w:lvlText w:val=""/>
      <w:lvlJc w:val="left"/>
      <w:pPr>
        <w:ind w:left="4320" w:hanging="360"/>
      </w:pPr>
      <w:rPr>
        <w:rFonts w:ascii="Wingdings" w:hAnsi="Wingdings" w:cs="Wingdings" w:hint="default"/>
      </w:rPr>
    </w:lvl>
    <w:lvl w:ilvl="6" w:tplc="BC9058E8">
      <w:start w:val="1"/>
      <w:numFmt w:val="bullet"/>
      <w:lvlText w:val=""/>
      <w:lvlJc w:val="left"/>
      <w:pPr>
        <w:ind w:left="5040" w:hanging="360"/>
      </w:pPr>
      <w:rPr>
        <w:rFonts w:ascii="Symbol" w:hAnsi="Symbol" w:cs="Symbol" w:hint="default"/>
      </w:rPr>
    </w:lvl>
    <w:lvl w:ilvl="7" w:tplc="1BCA8C7A">
      <w:start w:val="1"/>
      <w:numFmt w:val="bullet"/>
      <w:lvlText w:val="o"/>
      <w:lvlJc w:val="left"/>
      <w:pPr>
        <w:ind w:left="5760" w:hanging="360"/>
      </w:pPr>
      <w:rPr>
        <w:rFonts w:ascii="Courier New" w:hAnsi="Courier New" w:cs="Courier New" w:hint="default"/>
      </w:rPr>
    </w:lvl>
    <w:lvl w:ilvl="8" w:tplc="88B0480A">
      <w:start w:val="1"/>
      <w:numFmt w:val="bullet"/>
      <w:lvlText w:val=""/>
      <w:lvlJc w:val="left"/>
      <w:pPr>
        <w:ind w:left="6480" w:hanging="360"/>
      </w:pPr>
      <w:rPr>
        <w:rFonts w:ascii="Wingdings" w:hAnsi="Wingdings" w:cs="Wingdings" w:hint="default"/>
      </w:rPr>
    </w:lvl>
  </w:abstractNum>
  <w:abstractNum w:abstractNumId="48" w15:restartNumberingAfterBreak="0">
    <w:nsid w:val="782A415E"/>
    <w:multiLevelType w:val="hybridMultilevel"/>
    <w:tmpl w:val="E6CCD4FC"/>
    <w:lvl w:ilvl="0" w:tplc="529EDB9A">
      <w:start w:val="1"/>
      <w:numFmt w:val="bullet"/>
      <w:lvlText w:val=""/>
      <w:lvlJc w:val="left"/>
      <w:pPr>
        <w:ind w:left="720" w:hanging="360"/>
      </w:pPr>
      <w:rPr>
        <w:rFonts w:ascii="Symbol" w:hAnsi="Symbol" w:cs="Symbol" w:hint="default"/>
        <w:sz w:val="18"/>
        <w:szCs w:val="18"/>
      </w:rPr>
    </w:lvl>
    <w:lvl w:ilvl="1" w:tplc="31527F0A">
      <w:start w:val="1"/>
      <w:numFmt w:val="bullet"/>
      <w:lvlText w:val="o"/>
      <w:lvlJc w:val="left"/>
      <w:pPr>
        <w:ind w:left="1440" w:hanging="360"/>
      </w:pPr>
      <w:rPr>
        <w:rFonts w:ascii="Courier New" w:hAnsi="Courier New" w:cs="Courier New" w:hint="default"/>
      </w:rPr>
    </w:lvl>
    <w:lvl w:ilvl="2" w:tplc="0F8021C6">
      <w:start w:val="1"/>
      <w:numFmt w:val="bullet"/>
      <w:lvlText w:val=""/>
      <w:lvlJc w:val="left"/>
      <w:pPr>
        <w:ind w:left="2160" w:hanging="360"/>
      </w:pPr>
      <w:rPr>
        <w:rFonts w:ascii="Wingdings" w:hAnsi="Wingdings" w:cs="Wingdings" w:hint="default"/>
      </w:rPr>
    </w:lvl>
    <w:lvl w:ilvl="3" w:tplc="32D0BBE2">
      <w:start w:val="1"/>
      <w:numFmt w:val="bullet"/>
      <w:lvlText w:val=""/>
      <w:lvlJc w:val="left"/>
      <w:pPr>
        <w:ind w:left="2880" w:hanging="360"/>
      </w:pPr>
      <w:rPr>
        <w:rFonts w:ascii="Symbol" w:hAnsi="Symbol" w:cs="Symbol" w:hint="default"/>
      </w:rPr>
    </w:lvl>
    <w:lvl w:ilvl="4" w:tplc="5600CCDE">
      <w:start w:val="1"/>
      <w:numFmt w:val="bullet"/>
      <w:lvlText w:val="o"/>
      <w:lvlJc w:val="left"/>
      <w:pPr>
        <w:ind w:left="3600" w:hanging="360"/>
      </w:pPr>
      <w:rPr>
        <w:rFonts w:ascii="Courier New" w:hAnsi="Courier New" w:cs="Courier New" w:hint="default"/>
      </w:rPr>
    </w:lvl>
    <w:lvl w:ilvl="5" w:tplc="0196302C">
      <w:start w:val="1"/>
      <w:numFmt w:val="bullet"/>
      <w:lvlText w:val=""/>
      <w:lvlJc w:val="left"/>
      <w:pPr>
        <w:ind w:left="4320" w:hanging="360"/>
      </w:pPr>
      <w:rPr>
        <w:rFonts w:ascii="Wingdings" w:hAnsi="Wingdings" w:cs="Wingdings" w:hint="default"/>
      </w:rPr>
    </w:lvl>
    <w:lvl w:ilvl="6" w:tplc="62724872">
      <w:start w:val="1"/>
      <w:numFmt w:val="bullet"/>
      <w:lvlText w:val=""/>
      <w:lvlJc w:val="left"/>
      <w:pPr>
        <w:ind w:left="5040" w:hanging="360"/>
      </w:pPr>
      <w:rPr>
        <w:rFonts w:ascii="Symbol" w:hAnsi="Symbol" w:cs="Symbol" w:hint="default"/>
      </w:rPr>
    </w:lvl>
    <w:lvl w:ilvl="7" w:tplc="C226CB98">
      <w:start w:val="1"/>
      <w:numFmt w:val="bullet"/>
      <w:lvlText w:val="o"/>
      <w:lvlJc w:val="left"/>
      <w:pPr>
        <w:ind w:left="5760" w:hanging="360"/>
      </w:pPr>
      <w:rPr>
        <w:rFonts w:ascii="Courier New" w:hAnsi="Courier New" w:cs="Courier New" w:hint="default"/>
      </w:rPr>
    </w:lvl>
    <w:lvl w:ilvl="8" w:tplc="1E84F38A">
      <w:start w:val="1"/>
      <w:numFmt w:val="bullet"/>
      <w:lvlText w:val=""/>
      <w:lvlJc w:val="left"/>
      <w:pPr>
        <w:ind w:left="6480" w:hanging="360"/>
      </w:pPr>
      <w:rPr>
        <w:rFonts w:ascii="Wingdings" w:hAnsi="Wingdings" w:cs="Wingdings" w:hint="default"/>
      </w:rPr>
    </w:lvl>
  </w:abstractNum>
  <w:abstractNum w:abstractNumId="49" w15:restartNumberingAfterBreak="0">
    <w:nsid w:val="7A874EAA"/>
    <w:multiLevelType w:val="hybridMultilevel"/>
    <w:tmpl w:val="15A253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7D2C49D2"/>
    <w:multiLevelType w:val="hybridMultilevel"/>
    <w:tmpl w:val="7B749704"/>
    <w:lvl w:ilvl="0" w:tplc="0F98AFBC">
      <w:start w:val="1"/>
      <w:numFmt w:val="decimal"/>
      <w:lvlText w:val="%1."/>
      <w:lvlJc w:val="left"/>
      <w:pPr>
        <w:ind w:left="720" w:hanging="360"/>
      </w:pPr>
      <w:rPr>
        <w:rFonts w:ascii="Arial" w:hAnsi="Arial" w:cs="Arial" w:hint="default"/>
        <w:sz w:val="18"/>
        <w:szCs w:val="18"/>
      </w:rPr>
    </w:lvl>
    <w:lvl w:ilvl="1" w:tplc="731EDC54">
      <w:start w:val="1"/>
      <w:numFmt w:val="decimal"/>
      <w:lvlText w:val="%2."/>
      <w:lvlJc w:val="left"/>
      <w:pPr>
        <w:ind w:left="1440" w:hanging="360"/>
      </w:pPr>
    </w:lvl>
    <w:lvl w:ilvl="2" w:tplc="16EC990E">
      <w:start w:val="1"/>
      <w:numFmt w:val="decimal"/>
      <w:lvlText w:val="%3."/>
      <w:lvlJc w:val="left"/>
      <w:pPr>
        <w:ind w:left="2160" w:hanging="360"/>
      </w:pPr>
    </w:lvl>
    <w:lvl w:ilvl="3" w:tplc="411C2804">
      <w:start w:val="1"/>
      <w:numFmt w:val="decimal"/>
      <w:lvlText w:val="%4."/>
      <w:lvlJc w:val="left"/>
      <w:pPr>
        <w:ind w:left="2880" w:hanging="360"/>
      </w:pPr>
    </w:lvl>
    <w:lvl w:ilvl="4" w:tplc="6846DA50">
      <w:start w:val="1"/>
      <w:numFmt w:val="decimal"/>
      <w:lvlText w:val="%5."/>
      <w:lvlJc w:val="left"/>
      <w:pPr>
        <w:ind w:left="3600" w:hanging="360"/>
      </w:pPr>
    </w:lvl>
    <w:lvl w:ilvl="5" w:tplc="B002DE88">
      <w:start w:val="1"/>
      <w:numFmt w:val="decimal"/>
      <w:lvlText w:val="%6."/>
      <w:lvlJc w:val="left"/>
      <w:pPr>
        <w:ind w:left="4320" w:hanging="360"/>
      </w:pPr>
    </w:lvl>
    <w:lvl w:ilvl="6" w:tplc="8C82EE4E">
      <w:start w:val="1"/>
      <w:numFmt w:val="decimal"/>
      <w:lvlText w:val="%7."/>
      <w:lvlJc w:val="left"/>
      <w:pPr>
        <w:ind w:left="5040" w:hanging="360"/>
      </w:pPr>
    </w:lvl>
    <w:lvl w:ilvl="7" w:tplc="E5EC23FA">
      <w:start w:val="1"/>
      <w:numFmt w:val="decimal"/>
      <w:lvlText w:val="%8."/>
      <w:lvlJc w:val="left"/>
      <w:pPr>
        <w:ind w:left="5760" w:hanging="360"/>
      </w:pPr>
    </w:lvl>
    <w:lvl w:ilvl="8" w:tplc="8CC632E2">
      <w:start w:val="1"/>
      <w:numFmt w:val="decimal"/>
      <w:lvlText w:val="%9."/>
      <w:lvlJc w:val="left"/>
      <w:pPr>
        <w:ind w:left="6480" w:hanging="360"/>
      </w:pPr>
    </w:lvl>
  </w:abstractNum>
  <w:num w:numId="1" w16cid:durableId="1935627434">
    <w:abstractNumId w:val="25"/>
  </w:num>
  <w:num w:numId="2" w16cid:durableId="194316661">
    <w:abstractNumId w:val="45"/>
  </w:num>
  <w:num w:numId="3" w16cid:durableId="346639210">
    <w:abstractNumId w:val="10"/>
  </w:num>
  <w:num w:numId="4" w16cid:durableId="1534687892">
    <w:abstractNumId w:val="26"/>
  </w:num>
  <w:num w:numId="5" w16cid:durableId="1476753688">
    <w:abstractNumId w:val="23"/>
  </w:num>
  <w:num w:numId="6" w16cid:durableId="1234778818">
    <w:abstractNumId w:val="40"/>
  </w:num>
  <w:num w:numId="7" w16cid:durableId="106854759">
    <w:abstractNumId w:val="48"/>
  </w:num>
  <w:num w:numId="8" w16cid:durableId="1373731624">
    <w:abstractNumId w:val="35"/>
  </w:num>
  <w:num w:numId="9" w16cid:durableId="1368679151">
    <w:abstractNumId w:val="22"/>
  </w:num>
  <w:num w:numId="10" w16cid:durableId="1237860698">
    <w:abstractNumId w:val="32"/>
  </w:num>
  <w:num w:numId="11" w16cid:durableId="546915804">
    <w:abstractNumId w:val="44"/>
  </w:num>
  <w:num w:numId="12" w16cid:durableId="1363089978">
    <w:abstractNumId w:val="47"/>
  </w:num>
  <w:num w:numId="13" w16cid:durableId="917522925">
    <w:abstractNumId w:val="46"/>
  </w:num>
  <w:num w:numId="14" w16cid:durableId="1829708987">
    <w:abstractNumId w:val="34"/>
  </w:num>
  <w:num w:numId="15" w16cid:durableId="695883960">
    <w:abstractNumId w:val="24"/>
  </w:num>
  <w:num w:numId="16" w16cid:durableId="782114077">
    <w:abstractNumId w:val="28"/>
  </w:num>
  <w:num w:numId="17" w16cid:durableId="1933780913">
    <w:abstractNumId w:val="19"/>
  </w:num>
  <w:num w:numId="18" w16cid:durableId="1053963628">
    <w:abstractNumId w:val="33"/>
  </w:num>
  <w:num w:numId="19" w16cid:durableId="1505128448">
    <w:abstractNumId w:val="6"/>
  </w:num>
  <w:num w:numId="20" w16cid:durableId="1824346443">
    <w:abstractNumId w:val="41"/>
  </w:num>
  <w:num w:numId="21" w16cid:durableId="1048840499">
    <w:abstractNumId w:val="36"/>
  </w:num>
  <w:num w:numId="22" w16cid:durableId="1005790233">
    <w:abstractNumId w:val="29"/>
  </w:num>
  <w:num w:numId="23" w16cid:durableId="363797497">
    <w:abstractNumId w:val="18"/>
  </w:num>
  <w:num w:numId="24" w16cid:durableId="1858421941">
    <w:abstractNumId w:val="43"/>
  </w:num>
  <w:num w:numId="25" w16cid:durableId="1590041949">
    <w:abstractNumId w:val="13"/>
  </w:num>
  <w:num w:numId="26" w16cid:durableId="1812019444">
    <w:abstractNumId w:val="20"/>
  </w:num>
  <w:num w:numId="27" w16cid:durableId="2127851914">
    <w:abstractNumId w:val="15"/>
  </w:num>
  <w:num w:numId="28" w16cid:durableId="1607493632">
    <w:abstractNumId w:val="16"/>
  </w:num>
  <w:num w:numId="29" w16cid:durableId="1748304761">
    <w:abstractNumId w:val="17"/>
  </w:num>
  <w:num w:numId="30" w16cid:durableId="346181713">
    <w:abstractNumId w:val="31"/>
  </w:num>
  <w:num w:numId="31" w16cid:durableId="2017919529">
    <w:abstractNumId w:val="4"/>
  </w:num>
  <w:num w:numId="32" w16cid:durableId="1667250169">
    <w:abstractNumId w:val="5"/>
  </w:num>
  <w:num w:numId="33" w16cid:durableId="1633753853">
    <w:abstractNumId w:val="14"/>
  </w:num>
  <w:num w:numId="34" w16cid:durableId="1353074680">
    <w:abstractNumId w:val="0"/>
  </w:num>
  <w:num w:numId="35" w16cid:durableId="1161503571">
    <w:abstractNumId w:val="1"/>
  </w:num>
  <w:num w:numId="36" w16cid:durableId="1692412477">
    <w:abstractNumId w:val="2"/>
  </w:num>
  <w:num w:numId="37" w16cid:durableId="372466569">
    <w:abstractNumId w:val="3"/>
  </w:num>
  <w:num w:numId="38" w16cid:durableId="1865361560">
    <w:abstractNumId w:val="30"/>
  </w:num>
  <w:num w:numId="39" w16cid:durableId="57169677">
    <w:abstractNumId w:val="38"/>
  </w:num>
  <w:num w:numId="40" w16cid:durableId="183523585">
    <w:abstractNumId w:val="50"/>
  </w:num>
  <w:num w:numId="41" w16cid:durableId="1038702500">
    <w:abstractNumId w:val="39"/>
  </w:num>
  <w:num w:numId="42" w16cid:durableId="661079604">
    <w:abstractNumId w:val="11"/>
  </w:num>
  <w:num w:numId="43" w16cid:durableId="1431780728">
    <w:abstractNumId w:val="49"/>
  </w:num>
  <w:num w:numId="44" w16cid:durableId="86122443">
    <w:abstractNumId w:val="9"/>
  </w:num>
  <w:num w:numId="45" w16cid:durableId="49698517">
    <w:abstractNumId w:val="12"/>
  </w:num>
  <w:num w:numId="46" w16cid:durableId="2005543593">
    <w:abstractNumId w:val="21"/>
  </w:num>
  <w:num w:numId="47" w16cid:durableId="989331844">
    <w:abstractNumId w:val="8"/>
  </w:num>
  <w:num w:numId="48" w16cid:durableId="1552352196">
    <w:abstractNumId w:val="42"/>
  </w:num>
  <w:num w:numId="49" w16cid:durableId="973098463">
    <w:abstractNumId w:val="27"/>
  </w:num>
  <w:num w:numId="50" w16cid:durableId="1670674142">
    <w:abstractNumId w:val="37"/>
  </w:num>
  <w:num w:numId="51" w16cid:durableId="696270432">
    <w:abstractNumId w:val="7"/>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5C6"/>
    <w:rsid w:val="00002E8F"/>
    <w:rsid w:val="00021212"/>
    <w:rsid w:val="00027F41"/>
    <w:rsid w:val="00031BD7"/>
    <w:rsid w:val="00037A49"/>
    <w:rsid w:val="00043DDE"/>
    <w:rsid w:val="00057C37"/>
    <w:rsid w:val="00060471"/>
    <w:rsid w:val="0006622E"/>
    <w:rsid w:val="00072A69"/>
    <w:rsid w:val="00073A9F"/>
    <w:rsid w:val="000823A3"/>
    <w:rsid w:val="00097F4A"/>
    <w:rsid w:val="000A1248"/>
    <w:rsid w:val="000A5863"/>
    <w:rsid w:val="000B05CD"/>
    <w:rsid w:val="000C5527"/>
    <w:rsid w:val="000E14D9"/>
    <w:rsid w:val="000E76C6"/>
    <w:rsid w:val="000E7F58"/>
    <w:rsid w:val="000F762A"/>
    <w:rsid w:val="00115157"/>
    <w:rsid w:val="00120B2B"/>
    <w:rsid w:val="00127127"/>
    <w:rsid w:val="00134892"/>
    <w:rsid w:val="00160535"/>
    <w:rsid w:val="00163315"/>
    <w:rsid w:val="00164FC9"/>
    <w:rsid w:val="00173664"/>
    <w:rsid w:val="00173B58"/>
    <w:rsid w:val="001A60B9"/>
    <w:rsid w:val="001E40DC"/>
    <w:rsid w:val="00203F73"/>
    <w:rsid w:val="00204EDB"/>
    <w:rsid w:val="00221148"/>
    <w:rsid w:val="0023056E"/>
    <w:rsid w:val="00252DEF"/>
    <w:rsid w:val="00254602"/>
    <w:rsid w:val="002634AA"/>
    <w:rsid w:val="00294E84"/>
    <w:rsid w:val="00296669"/>
    <w:rsid w:val="002B24E5"/>
    <w:rsid w:val="002C7FEB"/>
    <w:rsid w:val="002D58B5"/>
    <w:rsid w:val="002E0775"/>
    <w:rsid w:val="002E3572"/>
    <w:rsid w:val="0030247D"/>
    <w:rsid w:val="00310609"/>
    <w:rsid w:val="0033249E"/>
    <w:rsid w:val="00337E4D"/>
    <w:rsid w:val="00343395"/>
    <w:rsid w:val="003469B2"/>
    <w:rsid w:val="00352F64"/>
    <w:rsid w:val="00361A7D"/>
    <w:rsid w:val="00377F53"/>
    <w:rsid w:val="0039473F"/>
    <w:rsid w:val="003A1AA2"/>
    <w:rsid w:val="003B24DF"/>
    <w:rsid w:val="003C2A36"/>
    <w:rsid w:val="003D79B1"/>
    <w:rsid w:val="003F6C2B"/>
    <w:rsid w:val="00413948"/>
    <w:rsid w:val="00414A66"/>
    <w:rsid w:val="00440E47"/>
    <w:rsid w:val="004624C9"/>
    <w:rsid w:val="004702FB"/>
    <w:rsid w:val="00471503"/>
    <w:rsid w:val="004727AA"/>
    <w:rsid w:val="0048229F"/>
    <w:rsid w:val="0049479E"/>
    <w:rsid w:val="004A1585"/>
    <w:rsid w:val="004D2F9F"/>
    <w:rsid w:val="004E14B1"/>
    <w:rsid w:val="004E75A7"/>
    <w:rsid w:val="004F2927"/>
    <w:rsid w:val="004F67A6"/>
    <w:rsid w:val="0052142A"/>
    <w:rsid w:val="0053510E"/>
    <w:rsid w:val="005423BF"/>
    <w:rsid w:val="00542B87"/>
    <w:rsid w:val="005622EC"/>
    <w:rsid w:val="005777DA"/>
    <w:rsid w:val="005B6195"/>
    <w:rsid w:val="005B7020"/>
    <w:rsid w:val="005D20ED"/>
    <w:rsid w:val="005E3A26"/>
    <w:rsid w:val="005F4477"/>
    <w:rsid w:val="00611A9A"/>
    <w:rsid w:val="00614F9F"/>
    <w:rsid w:val="0063157A"/>
    <w:rsid w:val="006347C3"/>
    <w:rsid w:val="00654C71"/>
    <w:rsid w:val="00656BB9"/>
    <w:rsid w:val="006654C5"/>
    <w:rsid w:val="00670CC5"/>
    <w:rsid w:val="006975C6"/>
    <w:rsid w:val="006A32C4"/>
    <w:rsid w:val="006A5918"/>
    <w:rsid w:val="006B2936"/>
    <w:rsid w:val="006C53B2"/>
    <w:rsid w:val="006F0519"/>
    <w:rsid w:val="006F1DA5"/>
    <w:rsid w:val="006F4D7B"/>
    <w:rsid w:val="006F6F64"/>
    <w:rsid w:val="007109D5"/>
    <w:rsid w:val="00722DF1"/>
    <w:rsid w:val="007445BC"/>
    <w:rsid w:val="00753D59"/>
    <w:rsid w:val="007600B3"/>
    <w:rsid w:val="00762CE8"/>
    <w:rsid w:val="00762EFF"/>
    <w:rsid w:val="00770372"/>
    <w:rsid w:val="00785F39"/>
    <w:rsid w:val="007A704E"/>
    <w:rsid w:val="007A7F68"/>
    <w:rsid w:val="007C3EA0"/>
    <w:rsid w:val="007D6FB3"/>
    <w:rsid w:val="007E0E83"/>
    <w:rsid w:val="007F307C"/>
    <w:rsid w:val="00814DAB"/>
    <w:rsid w:val="008262AD"/>
    <w:rsid w:val="008278F5"/>
    <w:rsid w:val="0084398F"/>
    <w:rsid w:val="00844535"/>
    <w:rsid w:val="008502E3"/>
    <w:rsid w:val="00853618"/>
    <w:rsid w:val="00861026"/>
    <w:rsid w:val="008B72CE"/>
    <w:rsid w:val="008D2497"/>
    <w:rsid w:val="008D37B4"/>
    <w:rsid w:val="008D7580"/>
    <w:rsid w:val="008F0268"/>
    <w:rsid w:val="00907380"/>
    <w:rsid w:val="00924638"/>
    <w:rsid w:val="00926889"/>
    <w:rsid w:val="00930868"/>
    <w:rsid w:val="00945EE5"/>
    <w:rsid w:val="00960022"/>
    <w:rsid w:val="00994F8A"/>
    <w:rsid w:val="00996D50"/>
    <w:rsid w:val="009B37AB"/>
    <w:rsid w:val="009D76B1"/>
    <w:rsid w:val="009F23BC"/>
    <w:rsid w:val="009F5F87"/>
    <w:rsid w:val="00A04646"/>
    <w:rsid w:val="00A158A3"/>
    <w:rsid w:val="00A16CD3"/>
    <w:rsid w:val="00A24528"/>
    <w:rsid w:val="00A33AE8"/>
    <w:rsid w:val="00A52459"/>
    <w:rsid w:val="00A74C0E"/>
    <w:rsid w:val="00A84264"/>
    <w:rsid w:val="00AB6825"/>
    <w:rsid w:val="00AF1265"/>
    <w:rsid w:val="00AF7FB0"/>
    <w:rsid w:val="00B05771"/>
    <w:rsid w:val="00B169F3"/>
    <w:rsid w:val="00B2396A"/>
    <w:rsid w:val="00B5018C"/>
    <w:rsid w:val="00B51088"/>
    <w:rsid w:val="00B57ABA"/>
    <w:rsid w:val="00B757D1"/>
    <w:rsid w:val="00B93434"/>
    <w:rsid w:val="00BB0ACA"/>
    <w:rsid w:val="00BC2D61"/>
    <w:rsid w:val="00BC5E56"/>
    <w:rsid w:val="00BE5207"/>
    <w:rsid w:val="00C02EF0"/>
    <w:rsid w:val="00C125C6"/>
    <w:rsid w:val="00C24613"/>
    <w:rsid w:val="00C315C9"/>
    <w:rsid w:val="00C4793C"/>
    <w:rsid w:val="00C66AFF"/>
    <w:rsid w:val="00C74795"/>
    <w:rsid w:val="00C825D7"/>
    <w:rsid w:val="00C86A15"/>
    <w:rsid w:val="00CD6557"/>
    <w:rsid w:val="00CD6E25"/>
    <w:rsid w:val="00CE74FC"/>
    <w:rsid w:val="00CF074B"/>
    <w:rsid w:val="00D10775"/>
    <w:rsid w:val="00D25ECF"/>
    <w:rsid w:val="00D32B9E"/>
    <w:rsid w:val="00D379CF"/>
    <w:rsid w:val="00D50AD9"/>
    <w:rsid w:val="00D60A0B"/>
    <w:rsid w:val="00D65444"/>
    <w:rsid w:val="00D7467F"/>
    <w:rsid w:val="00D931BF"/>
    <w:rsid w:val="00D9561D"/>
    <w:rsid w:val="00DA0642"/>
    <w:rsid w:val="00DB6A90"/>
    <w:rsid w:val="00DD06BE"/>
    <w:rsid w:val="00DD2FA1"/>
    <w:rsid w:val="00DF42FD"/>
    <w:rsid w:val="00E551D5"/>
    <w:rsid w:val="00E55B9D"/>
    <w:rsid w:val="00E87BC7"/>
    <w:rsid w:val="00EA5819"/>
    <w:rsid w:val="00ED361F"/>
    <w:rsid w:val="00ED41BC"/>
    <w:rsid w:val="00EF3AE5"/>
    <w:rsid w:val="00F05F61"/>
    <w:rsid w:val="00F31AC9"/>
    <w:rsid w:val="00F323A6"/>
    <w:rsid w:val="00F3355B"/>
    <w:rsid w:val="00F5556E"/>
    <w:rsid w:val="00F818EC"/>
    <w:rsid w:val="00F82028"/>
    <w:rsid w:val="00F851F3"/>
    <w:rsid w:val="00FB3258"/>
    <w:rsid w:val="00FC2646"/>
    <w:rsid w:val="00FC358D"/>
    <w:rsid w:val="00FD277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FEC8F0"/>
  <w15:docId w15:val="{F3B6BA66-34C2-4D67-A50B-DC33F078EC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rsid w:val="003A1AA2"/>
    <w:rPr>
      <w:rFonts w:ascii="Helvetica" w:hAnsi="Helvetica"/>
    </w:rPr>
  </w:style>
  <w:style w:type="paragraph" w:styleId="Naslov1">
    <w:name w:val="heading 1"/>
    <w:basedOn w:val="Navaden"/>
    <w:next w:val="Navaden"/>
    <w:link w:val="Naslov1Znak"/>
    <w:uiPriority w:val="9"/>
    <w:qFormat/>
    <w:rsid w:val="006975C6"/>
    <w:pPr>
      <w:keepNext/>
      <w:keepLines/>
      <w:spacing w:before="360" w:after="0"/>
      <w:outlineLvl w:val="0"/>
    </w:pPr>
    <w:rPr>
      <w:rFonts w:eastAsiaTheme="majorEastAsia" w:cstheme="majorBidi"/>
      <w:b/>
      <w:bCs/>
      <w:sz w:val="26"/>
      <w:szCs w:val="28"/>
    </w:rPr>
  </w:style>
  <w:style w:type="paragraph" w:styleId="Naslov2">
    <w:name w:val="heading 2"/>
    <w:basedOn w:val="Navaden"/>
    <w:next w:val="Navaden"/>
    <w:link w:val="Naslov2Znak"/>
    <w:uiPriority w:val="9"/>
    <w:unhideWhenUsed/>
    <w:qFormat/>
    <w:rsid w:val="006975C6"/>
    <w:pPr>
      <w:keepNext/>
      <w:keepLines/>
      <w:spacing w:before="200" w:after="0"/>
      <w:outlineLvl w:val="1"/>
    </w:pPr>
    <w:rPr>
      <w:rFonts w:eastAsiaTheme="majorEastAsia" w:cstheme="majorBidi"/>
      <w:b/>
      <w:bCs/>
      <w:szCs w:val="2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rezrazmikov">
    <w:name w:val="No Spacing"/>
    <w:uiPriority w:val="1"/>
    <w:rsid w:val="003A1AA2"/>
    <w:pPr>
      <w:spacing w:after="0" w:line="240" w:lineRule="auto"/>
    </w:pPr>
    <w:rPr>
      <w:rFonts w:ascii="Helvetica" w:hAnsi="Helvetica"/>
      <w:sz w:val="18"/>
    </w:rPr>
  </w:style>
  <w:style w:type="paragraph" w:customStyle="1" w:styleId="Paragraf">
    <w:name w:val="Paragraf"/>
    <w:basedOn w:val="Navaden"/>
    <w:link w:val="ParagrafChar"/>
    <w:qFormat/>
    <w:rsid w:val="006975C6"/>
    <w:pPr>
      <w:spacing w:before="120" w:after="120"/>
    </w:pPr>
    <w:rPr>
      <w:sz w:val="18"/>
      <w:szCs w:val="18"/>
    </w:rPr>
  </w:style>
  <w:style w:type="character" w:customStyle="1" w:styleId="Heading1Char">
    <w:name w:val="Heading 1 Char"/>
    <w:basedOn w:val="Privzetapisavaodstavka"/>
    <w:uiPriority w:val="9"/>
    <w:rsid w:val="006975C6"/>
    <w:rPr>
      <w:rFonts w:ascii="Helvetica" w:eastAsiaTheme="majorEastAsia" w:hAnsi="Helvetica" w:cstheme="majorBidi"/>
      <w:b/>
      <w:bCs/>
      <w:sz w:val="26"/>
      <w:szCs w:val="28"/>
    </w:rPr>
  </w:style>
  <w:style w:type="character" w:customStyle="1" w:styleId="ParagrafChar">
    <w:name w:val="Paragraf Char"/>
    <w:basedOn w:val="Privzetapisavaodstavka"/>
    <w:link w:val="Paragraf"/>
    <w:rsid w:val="006975C6"/>
    <w:rPr>
      <w:rFonts w:ascii="Helvetica" w:hAnsi="Helvetica"/>
      <w:sz w:val="18"/>
      <w:szCs w:val="18"/>
    </w:rPr>
  </w:style>
  <w:style w:type="character" w:customStyle="1" w:styleId="Heading2Char">
    <w:name w:val="Heading 2 Char"/>
    <w:basedOn w:val="Privzetapisavaodstavka"/>
    <w:uiPriority w:val="9"/>
    <w:rsid w:val="006975C6"/>
    <w:rPr>
      <w:rFonts w:ascii="Helvetica" w:eastAsiaTheme="majorEastAsia" w:hAnsi="Helvetica" w:cstheme="majorBidi"/>
      <w:b/>
      <w:bCs/>
      <w:szCs w:val="26"/>
    </w:rPr>
  </w:style>
  <w:style w:type="paragraph" w:styleId="Glava">
    <w:name w:val="header"/>
    <w:basedOn w:val="Navaden"/>
    <w:link w:val="GlavaZnak"/>
    <w:uiPriority w:val="99"/>
    <w:unhideWhenUsed/>
    <w:rsid w:val="006975C6"/>
    <w:pPr>
      <w:tabs>
        <w:tab w:val="center" w:pos="4536"/>
        <w:tab w:val="right" w:pos="9072"/>
      </w:tabs>
      <w:spacing w:after="0" w:line="240" w:lineRule="auto"/>
    </w:pPr>
  </w:style>
  <w:style w:type="character" w:customStyle="1" w:styleId="HeaderChar">
    <w:name w:val="Header Char"/>
    <w:basedOn w:val="Privzetapisavaodstavka"/>
    <w:uiPriority w:val="99"/>
    <w:rsid w:val="006975C6"/>
    <w:rPr>
      <w:rFonts w:ascii="Helvetica" w:hAnsi="Helvetica"/>
    </w:rPr>
  </w:style>
  <w:style w:type="paragraph" w:styleId="Noga">
    <w:name w:val="footer"/>
    <w:basedOn w:val="Navaden"/>
    <w:link w:val="NogaZnak"/>
    <w:uiPriority w:val="99"/>
    <w:unhideWhenUsed/>
    <w:rsid w:val="006975C6"/>
    <w:pPr>
      <w:tabs>
        <w:tab w:val="center" w:pos="4536"/>
        <w:tab w:val="right" w:pos="9072"/>
      </w:tabs>
      <w:spacing w:after="0" w:line="240" w:lineRule="auto"/>
    </w:pPr>
  </w:style>
  <w:style w:type="character" w:customStyle="1" w:styleId="FooterChar">
    <w:name w:val="Footer Char"/>
    <w:basedOn w:val="Privzetapisavaodstavka"/>
    <w:uiPriority w:val="99"/>
    <w:rsid w:val="006975C6"/>
    <w:rPr>
      <w:rFonts w:ascii="Helvetica" w:hAnsi="Helvetica"/>
    </w:rPr>
  </w:style>
  <w:style w:type="paragraph" w:styleId="Besedilooblaka">
    <w:name w:val="Balloon Text"/>
    <w:basedOn w:val="Navaden"/>
    <w:link w:val="BesedilooblakaZnak"/>
    <w:uiPriority w:val="99"/>
    <w:semiHidden/>
    <w:unhideWhenUsed/>
    <w:rsid w:val="006975C6"/>
    <w:pPr>
      <w:spacing w:after="0" w:line="240" w:lineRule="auto"/>
    </w:pPr>
    <w:rPr>
      <w:rFonts w:ascii="Tahoma" w:hAnsi="Tahoma" w:cs="Tahoma"/>
      <w:sz w:val="16"/>
      <w:szCs w:val="16"/>
    </w:rPr>
  </w:style>
  <w:style w:type="character" w:customStyle="1" w:styleId="BalloonTextChar">
    <w:name w:val="Balloon Text Char"/>
    <w:basedOn w:val="Privzetapisavaodstavka"/>
    <w:uiPriority w:val="99"/>
    <w:semiHidden/>
    <w:rsid w:val="006975C6"/>
    <w:rPr>
      <w:rFonts w:ascii="Tahoma" w:hAnsi="Tahoma" w:cs="Tahoma"/>
      <w:sz w:val="16"/>
      <w:szCs w:val="16"/>
    </w:rPr>
  </w:style>
  <w:style w:type="table" w:styleId="Tabelamrea">
    <w:name w:val="Table Grid"/>
    <w:basedOn w:val="Navadnatabela"/>
    <w:uiPriority w:val="59"/>
    <w:rsid w:val="007D6F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etelseznam">
    <w:name w:val="Light List"/>
    <w:aliases w:val="Progmbh"/>
    <w:basedOn w:val="Navadnatabela"/>
    <w:uiPriority w:val="61"/>
    <w:rsid w:val="00B757D1"/>
    <w:pPr>
      <w:spacing w:after="0" w:line="240" w:lineRule="auto"/>
    </w:pPr>
    <w:rPr>
      <w:rFonts w:ascii="Helvetica" w:hAnsi="Helvetica"/>
      <w:color w:val="000000" w:themeColor="text1"/>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Style1">
    <w:name w:val="Style1"/>
    <w:basedOn w:val="Navadnatabela"/>
    <w:uiPriority w:val="99"/>
    <w:rsid w:val="00037A49"/>
    <w:pPr>
      <w:spacing w:after="0" w:line="240" w:lineRule="auto"/>
    </w:pPr>
    <w:tblPr/>
    <w:tblStylePr w:type="lastCol">
      <w:pPr>
        <w:jc w:val="right"/>
      </w:pPr>
    </w:tblStylePr>
  </w:style>
  <w:style w:type="character" w:customStyle="1" w:styleId="DefaultParagraphFontPHPDOCX">
    <w:name w:val="Default Paragraph Font PHPDOCX"/>
    <w:uiPriority w:val="1"/>
    <w:semiHidden/>
    <w:unhideWhenUsed/>
  </w:style>
  <w:style w:type="paragraph" w:customStyle="1" w:styleId="ListParagraphPHPDOCX">
    <w:name w:val="List Paragraph PHPDOCX"/>
    <w:basedOn w:val="Navaden"/>
    <w:uiPriority w:val="34"/>
    <w:qFormat/>
    <w:rsid w:val="00DF064E"/>
    <w:pPr>
      <w:ind w:left="720"/>
      <w:contextualSpacing/>
    </w:pPr>
  </w:style>
  <w:style w:type="paragraph" w:customStyle="1" w:styleId="TitlePHPDOCX">
    <w:name w:val="Title PHPDOCX"/>
    <w:basedOn w:val="Navaden"/>
    <w:next w:val="Navaden"/>
    <w:link w:val="TitleCarPHPDOCX"/>
    <w:uiPriority w:val="10"/>
    <w:qFormat/>
    <w:rsid w:val="00DF064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arPHPDOCX">
    <w:name w:val="Title Car PHPDOCX"/>
    <w:basedOn w:val="DefaultParagraphFontPHPDOCX"/>
    <w:link w:val="TitlePHPDOCX"/>
    <w:uiPriority w:val="10"/>
    <w:rsid w:val="00DF064E"/>
    <w:rPr>
      <w:rFonts w:asciiTheme="majorHAnsi" w:eastAsiaTheme="majorEastAsia" w:hAnsiTheme="majorHAnsi" w:cstheme="majorBidi"/>
      <w:color w:val="17365D" w:themeColor="text2" w:themeShade="BF"/>
      <w:spacing w:val="5"/>
      <w:kern w:val="28"/>
      <w:sz w:val="52"/>
      <w:szCs w:val="52"/>
    </w:rPr>
  </w:style>
  <w:style w:type="paragraph" w:customStyle="1" w:styleId="SubtitlePHPDOCX">
    <w:name w:val="Subtitle PHPDOCX"/>
    <w:basedOn w:val="Navaden"/>
    <w:next w:val="Navaden"/>
    <w:link w:val="SubtitleCarPHPDOCX"/>
    <w:uiPriority w:val="11"/>
    <w:qFormat/>
    <w:rsid w:val="00DF064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arPHPDOCX">
    <w:name w:val="Subtitle Car PHPDOCX"/>
    <w:basedOn w:val="DefaultParagraphFontPHPDOCX"/>
    <w:link w:val="SubtitlePHPDOCX"/>
    <w:uiPriority w:val="11"/>
    <w:rsid w:val="00DF064E"/>
    <w:rPr>
      <w:rFonts w:asciiTheme="majorHAnsi" w:eastAsiaTheme="majorEastAsia" w:hAnsiTheme="majorHAnsi" w:cstheme="majorBidi"/>
      <w:i/>
      <w:iCs/>
      <w:color w:val="4F81BD" w:themeColor="accent1"/>
      <w:spacing w:val="15"/>
      <w:sz w:val="24"/>
      <w:szCs w:val="24"/>
    </w:rPr>
  </w:style>
  <w:style w:type="table" w:customStyle="1" w:styleId="NormalTablePHPDOCX">
    <w:name w:val="Normal Table PHPDOCX"/>
    <w:uiPriority w:val="99"/>
    <w:semiHidden/>
    <w:unhideWhenUsed/>
    <w:qFormat/>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493A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nnotationreferencePHPDOCX">
    <w:name w:val="annotation reference PHPDOCX"/>
    <w:basedOn w:val="DefaultParagraphFontPHPDOCX"/>
    <w:uiPriority w:val="99"/>
    <w:semiHidden/>
    <w:unhideWhenUsed/>
    <w:rsid w:val="00E139EA"/>
    <w:rPr>
      <w:sz w:val="16"/>
      <w:szCs w:val="16"/>
    </w:rPr>
  </w:style>
  <w:style w:type="paragraph" w:customStyle="1" w:styleId="annotationtextPHPDOCX">
    <w:name w:val="annotation text PHPDOCX"/>
    <w:basedOn w:val="Navaden"/>
    <w:link w:val="CommentTextCharPHPDOCX"/>
    <w:uiPriority w:val="99"/>
    <w:semiHidden/>
    <w:unhideWhenUsed/>
    <w:rsid w:val="00E139EA"/>
    <w:pPr>
      <w:spacing w:line="240" w:lineRule="auto"/>
    </w:pPr>
    <w:rPr>
      <w:sz w:val="20"/>
      <w:szCs w:val="20"/>
    </w:rPr>
  </w:style>
  <w:style w:type="character" w:customStyle="1" w:styleId="CommentTextCharPHPDOCX">
    <w:name w:val="Comment Text Char PHPDOCX"/>
    <w:basedOn w:val="DefaultParagraphFontPHPDOCX"/>
    <w:link w:val="annotationtextPHPDOCX"/>
    <w:uiPriority w:val="99"/>
    <w:semiHidden/>
    <w:rsid w:val="00E139EA"/>
    <w:rPr>
      <w:sz w:val="20"/>
      <w:szCs w:val="20"/>
    </w:rPr>
  </w:style>
  <w:style w:type="paragraph" w:customStyle="1" w:styleId="annotationsubjectPHPDOCX">
    <w:name w:val="annotation subject PHPDOCX"/>
    <w:basedOn w:val="annotationtextPHPDOCX"/>
    <w:next w:val="annotationtextPHPDOCX"/>
    <w:link w:val="CommentSubjectCharPHPDOCX"/>
    <w:uiPriority w:val="99"/>
    <w:semiHidden/>
    <w:unhideWhenUsed/>
    <w:rsid w:val="00E139EA"/>
    <w:rPr>
      <w:b/>
      <w:bCs/>
    </w:rPr>
  </w:style>
  <w:style w:type="character" w:customStyle="1" w:styleId="CommentSubjectCharPHPDOCX">
    <w:name w:val="Comment Subject Char PHPDOCX"/>
    <w:basedOn w:val="CommentTextCharPHPDOCX"/>
    <w:link w:val="annotationsubjectPHPDOCX"/>
    <w:uiPriority w:val="99"/>
    <w:semiHidden/>
    <w:rsid w:val="00E139EA"/>
    <w:rPr>
      <w:b/>
      <w:bCs/>
      <w:sz w:val="20"/>
      <w:szCs w:val="20"/>
    </w:rPr>
  </w:style>
  <w:style w:type="paragraph" w:customStyle="1" w:styleId="BalloonTextPHPDOCX">
    <w:name w:val="Balloon Text PHPDOCX"/>
    <w:basedOn w:val="Navaden"/>
    <w:link w:val="BalloonTextCharPHPDOCX"/>
    <w:uiPriority w:val="99"/>
    <w:semiHidden/>
    <w:unhideWhenUsed/>
    <w:rsid w:val="00E139EA"/>
    <w:pPr>
      <w:spacing w:after="0" w:line="240" w:lineRule="auto"/>
    </w:pPr>
    <w:rPr>
      <w:rFonts w:ascii="Tahoma" w:hAnsi="Tahoma" w:cs="Tahoma"/>
      <w:sz w:val="16"/>
      <w:szCs w:val="16"/>
    </w:rPr>
  </w:style>
  <w:style w:type="character" w:customStyle="1" w:styleId="BalloonTextCharPHPDOCX">
    <w:name w:val="Balloon Text Char PHPDOCX"/>
    <w:basedOn w:val="DefaultParagraphFontPHPDOCX"/>
    <w:link w:val="BalloonTextPHPDOCX"/>
    <w:uiPriority w:val="99"/>
    <w:semiHidden/>
    <w:rsid w:val="00E139EA"/>
    <w:rPr>
      <w:rFonts w:ascii="Tahoma" w:hAnsi="Tahoma" w:cs="Tahoma"/>
      <w:sz w:val="16"/>
      <w:szCs w:val="16"/>
    </w:rPr>
  </w:style>
  <w:style w:type="paragraph" w:customStyle="1" w:styleId="footnoteTextPHPDOCX">
    <w:name w:val="footnote Text PHPDOCX"/>
    <w:basedOn w:val="Navaden"/>
    <w:link w:val="footnoteTextCarPHPDOCX"/>
    <w:uiPriority w:val="99"/>
    <w:semiHidden/>
    <w:unhideWhenUsed/>
    <w:rsid w:val="006E0FDA"/>
    <w:pPr>
      <w:spacing w:after="0" w:line="240" w:lineRule="auto"/>
    </w:pPr>
    <w:rPr>
      <w:sz w:val="20"/>
      <w:szCs w:val="20"/>
    </w:rPr>
  </w:style>
  <w:style w:type="character" w:customStyle="1" w:styleId="footnoteTextCarPHPDOCX">
    <w:name w:val="footnote Text Car PHPDOCX"/>
    <w:basedOn w:val="DefaultParagraphFontPHPDOCX"/>
    <w:link w:val="footnoteTextPHPDOCX"/>
    <w:uiPriority w:val="99"/>
    <w:semiHidden/>
    <w:rsid w:val="006E0FDA"/>
    <w:rPr>
      <w:sz w:val="20"/>
      <w:szCs w:val="20"/>
    </w:rPr>
  </w:style>
  <w:style w:type="character" w:customStyle="1" w:styleId="footnoteReferencePHPDOCX">
    <w:name w:val="footnote Reference PHPDOCX"/>
    <w:basedOn w:val="DefaultParagraphFontPHPDOCX"/>
    <w:uiPriority w:val="99"/>
    <w:semiHidden/>
    <w:unhideWhenUsed/>
    <w:rsid w:val="006E0FDA"/>
    <w:rPr>
      <w:vertAlign w:val="superscript"/>
    </w:rPr>
  </w:style>
  <w:style w:type="paragraph" w:customStyle="1" w:styleId="endnoteTextPHPDOCX">
    <w:name w:val="endnote Text PHPDOCX"/>
    <w:basedOn w:val="Navaden"/>
    <w:link w:val="endnoteTextCarPHPDOCX"/>
    <w:uiPriority w:val="99"/>
    <w:semiHidden/>
    <w:unhideWhenUsed/>
    <w:rsid w:val="006E0FDA"/>
    <w:pPr>
      <w:spacing w:after="0" w:line="240" w:lineRule="auto"/>
    </w:pPr>
    <w:rPr>
      <w:sz w:val="20"/>
      <w:szCs w:val="20"/>
    </w:rPr>
  </w:style>
  <w:style w:type="character" w:customStyle="1" w:styleId="endnoteTextCarPHPDOCX">
    <w:name w:val="endnote Text Car PHPDOCX"/>
    <w:basedOn w:val="DefaultParagraphFontPHPDOCX"/>
    <w:link w:val="endnoteTextPHPDOCX"/>
    <w:uiPriority w:val="99"/>
    <w:semiHidden/>
    <w:rsid w:val="006E0FDA"/>
    <w:rPr>
      <w:sz w:val="20"/>
      <w:szCs w:val="20"/>
    </w:rPr>
  </w:style>
  <w:style w:type="character" w:customStyle="1" w:styleId="endnoteReferencePHPDOCX">
    <w:name w:val="endnote Reference PHPDOCX"/>
    <w:basedOn w:val="DefaultParagraphFontPHPDOCX"/>
    <w:uiPriority w:val="99"/>
    <w:semiHidden/>
    <w:unhideWhenUsed/>
    <w:rsid w:val="006E0FDA"/>
    <w:rPr>
      <w:vertAlign w:val="superscript"/>
    </w:rPr>
  </w:style>
  <w:style w:type="character" w:customStyle="1" w:styleId="Naslov1Znak">
    <w:name w:val="Naslov 1 Znak"/>
    <w:basedOn w:val="Privzetapisavaodstavka"/>
    <w:link w:val="Naslov1"/>
    <w:uiPriority w:val="9"/>
    <w:rsid w:val="006975C6"/>
    <w:rPr>
      <w:rFonts w:ascii="Helvetica" w:eastAsiaTheme="majorEastAsia" w:hAnsi="Helvetica" w:cstheme="majorBidi"/>
      <w:b/>
      <w:bCs/>
      <w:sz w:val="26"/>
      <w:szCs w:val="28"/>
    </w:rPr>
  </w:style>
  <w:style w:type="character" w:customStyle="1" w:styleId="Naslov2Znak">
    <w:name w:val="Naslov 2 Znak"/>
    <w:basedOn w:val="Privzetapisavaodstavka"/>
    <w:link w:val="Naslov2"/>
    <w:uiPriority w:val="9"/>
    <w:rsid w:val="006975C6"/>
    <w:rPr>
      <w:rFonts w:ascii="Helvetica" w:eastAsiaTheme="majorEastAsia" w:hAnsi="Helvetica" w:cstheme="majorBidi"/>
      <w:b/>
      <w:bCs/>
      <w:szCs w:val="26"/>
    </w:rPr>
  </w:style>
  <w:style w:type="character" w:customStyle="1" w:styleId="GlavaZnak">
    <w:name w:val="Glava Znak"/>
    <w:basedOn w:val="Privzetapisavaodstavka"/>
    <w:link w:val="Glava"/>
    <w:uiPriority w:val="99"/>
    <w:rsid w:val="006975C6"/>
    <w:rPr>
      <w:rFonts w:ascii="Helvetica" w:hAnsi="Helvetica"/>
    </w:rPr>
  </w:style>
  <w:style w:type="character" w:customStyle="1" w:styleId="NogaZnak">
    <w:name w:val="Noga Znak"/>
    <w:basedOn w:val="Privzetapisavaodstavka"/>
    <w:link w:val="Noga"/>
    <w:uiPriority w:val="99"/>
    <w:rsid w:val="006975C6"/>
    <w:rPr>
      <w:rFonts w:ascii="Helvetica" w:hAnsi="Helvetica"/>
    </w:rPr>
  </w:style>
  <w:style w:type="character" w:customStyle="1" w:styleId="BesedilooblakaZnak">
    <w:name w:val="Besedilo oblačka Znak"/>
    <w:basedOn w:val="Privzetapisavaodstavka"/>
    <w:link w:val="Besedilooblaka"/>
    <w:uiPriority w:val="99"/>
    <w:semiHidden/>
    <w:rsid w:val="006975C6"/>
    <w:rPr>
      <w:rFonts w:ascii="Tahoma" w:hAnsi="Tahoma" w:cs="Tahoma"/>
      <w:sz w:val="16"/>
      <w:szCs w:val="16"/>
    </w:rPr>
  </w:style>
  <w:style w:type="paragraph" w:styleId="Odstavekseznama">
    <w:name w:val="List Paragraph"/>
    <w:aliases w:val="Literatura - znanstveno,UEDAŞ Bullet,abc siralı,za tekst,Označevanje,List Paragraph2,Colorful List - Accent 11"/>
    <w:basedOn w:val="Navaden"/>
    <w:link w:val="OdstavekseznamaZnak"/>
    <w:uiPriority w:val="34"/>
    <w:qFormat/>
    <w:rsid w:val="00D0195C"/>
    <w:pPr>
      <w:ind w:left="720"/>
      <w:contextualSpacing/>
    </w:pPr>
  </w:style>
  <w:style w:type="character" w:customStyle="1" w:styleId="annotationreferencePHPDOCX0">
    <w:name w:val="annotation reference PHPDOCX"/>
    <w:basedOn w:val="DefaultParagraphFontPHPDOCX"/>
    <w:uiPriority w:val="99"/>
    <w:semiHidden/>
    <w:unhideWhenUsed/>
    <w:rsid w:val="00E139EA"/>
    <w:rPr>
      <w:sz w:val="16"/>
      <w:szCs w:val="16"/>
    </w:rPr>
  </w:style>
  <w:style w:type="paragraph" w:customStyle="1" w:styleId="annotationtextPHPDOCX0">
    <w:name w:val="annotation text PHPDOCX"/>
    <w:basedOn w:val="Navaden"/>
    <w:uiPriority w:val="99"/>
    <w:semiHidden/>
    <w:unhideWhenUsed/>
    <w:rsid w:val="00E139EA"/>
    <w:pPr>
      <w:spacing w:line="240" w:lineRule="auto"/>
    </w:pPr>
    <w:rPr>
      <w:sz w:val="20"/>
      <w:szCs w:val="20"/>
    </w:rPr>
  </w:style>
  <w:style w:type="paragraph" w:customStyle="1" w:styleId="annotationsubjectPHPDOCX0">
    <w:name w:val="annotation subject PHPDOCX"/>
    <w:basedOn w:val="annotationtextPHPDOCX0"/>
    <w:next w:val="annotationtextPHPDOCX0"/>
    <w:uiPriority w:val="99"/>
    <w:semiHidden/>
    <w:unhideWhenUsed/>
    <w:rsid w:val="00E139EA"/>
    <w:rPr>
      <w:b/>
      <w:bCs/>
    </w:rPr>
  </w:style>
  <w:style w:type="character" w:customStyle="1" w:styleId="OdstavekseznamaZnak">
    <w:name w:val="Odstavek seznama Znak"/>
    <w:aliases w:val="Literatura - znanstveno Znak,UEDAŞ Bullet Znak,abc siralı Znak,za tekst Znak,Označevanje Znak,List Paragraph2 Znak,Colorful List - Accent 11 Znak"/>
    <w:link w:val="Odstavekseznama"/>
    <w:uiPriority w:val="34"/>
    <w:qFormat/>
    <w:locked/>
    <w:rsid w:val="002C7FEB"/>
    <w:rPr>
      <w:rFonts w:ascii="Helvetica" w:hAnsi="Helvetica"/>
    </w:rPr>
  </w:style>
  <w:style w:type="paragraph" w:styleId="Navadensplet">
    <w:name w:val="Normal (Web)"/>
    <w:basedOn w:val="Navaden"/>
    <w:uiPriority w:val="99"/>
    <w:unhideWhenUsed/>
    <w:rsid w:val="00D50AD9"/>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Krepko">
    <w:name w:val="Strong"/>
    <w:basedOn w:val="Privzetapisavaodstavka"/>
    <w:uiPriority w:val="22"/>
    <w:qFormat/>
    <w:rsid w:val="00D50AD9"/>
    <w:rPr>
      <w:b/>
      <w:bCs/>
    </w:rPr>
  </w:style>
  <w:style w:type="character" w:styleId="tevilkastrani">
    <w:name w:val="page number"/>
    <w:basedOn w:val="Privzetapisavaodstavka"/>
    <w:rsid w:val="00994F8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6417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4.xml"/><Relationship Id="rId18" Type="http://schemas.openxmlformats.org/officeDocument/2006/relationships/footer" Target="footer9.xml"/><Relationship Id="rId26" Type="http://schemas.openxmlformats.org/officeDocument/2006/relationships/footer" Target="footer17.xml"/><Relationship Id="rId3" Type="http://schemas.openxmlformats.org/officeDocument/2006/relationships/styles" Target="styles.xml"/><Relationship Id="rId21" Type="http://schemas.openxmlformats.org/officeDocument/2006/relationships/footer" Target="footer12.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8.xml"/><Relationship Id="rId25" Type="http://schemas.openxmlformats.org/officeDocument/2006/relationships/footer" Target="footer16.xml"/><Relationship Id="rId2" Type="http://schemas.openxmlformats.org/officeDocument/2006/relationships/numbering" Target="numbering.xml"/><Relationship Id="rId16" Type="http://schemas.openxmlformats.org/officeDocument/2006/relationships/footer" Target="footer7.xml"/><Relationship Id="rId20" Type="http://schemas.openxmlformats.org/officeDocument/2006/relationships/footer" Target="footer1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15.xml"/><Relationship Id="rId5" Type="http://schemas.openxmlformats.org/officeDocument/2006/relationships/webSettings" Target="webSettings.xml"/><Relationship Id="rId15" Type="http://schemas.openxmlformats.org/officeDocument/2006/relationships/footer" Target="footer6.xml"/><Relationship Id="rId23" Type="http://schemas.openxmlformats.org/officeDocument/2006/relationships/footer" Target="footer14.xml"/><Relationship Id="rId28"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footer" Target="footer10.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5.xml"/><Relationship Id="rId22" Type="http://schemas.openxmlformats.org/officeDocument/2006/relationships/footer" Target="footer13.xml"/><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3AACE6-4865-4DB9-807D-A7EF8EDCB0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325</TotalTime>
  <Pages>89</Pages>
  <Words>23854</Words>
  <Characters>135974</Characters>
  <Application>Microsoft Office Word</Application>
  <DocSecurity>0</DocSecurity>
  <Lines>1133</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test</dc:creator>
  <cp:lastModifiedBy>Mateja</cp:lastModifiedBy>
  <cp:revision>134</cp:revision>
  <dcterms:created xsi:type="dcterms:W3CDTF">2026-06-17T09:54:00Z</dcterms:created>
  <dcterms:modified xsi:type="dcterms:W3CDTF">2026-09-11T10:25:00Z</dcterms:modified>
</cp:coreProperties>
</file>